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56EFD24" w14:textId="17AA43DA" w:rsidR="00DB2000" w:rsidRPr="00C84ECF" w:rsidRDefault="00A63FD7" w:rsidP="00C512AB">
      <w:pPr>
        <w:rPr>
          <w:rFonts w:ascii="Yu Gothic UI" w:eastAsia="Yu Gothic UI" w:hAnsi="Yu Gothic UI" w:cs="Arial"/>
          <w:b/>
          <w:bCs/>
          <w:color w:val="auto"/>
          <w:sz w:val="22"/>
          <w:szCs w:val="22"/>
        </w:rPr>
      </w:pPr>
      <w:r w:rsidRPr="00C84ECF">
        <w:rPr>
          <w:rFonts w:ascii="Yu Gothic UI" w:eastAsia="Yu Gothic UI" w:hAnsi="Yu Gothic UI" w:cs="Arial"/>
          <w:b/>
          <w:bCs/>
          <w:color w:val="auto"/>
          <w:sz w:val="22"/>
          <w:szCs w:val="22"/>
        </w:rPr>
        <w:t xml:space="preserve">ALLEGATO </w:t>
      </w:r>
      <w:r w:rsidR="00EE23B5" w:rsidRPr="00C84ECF">
        <w:rPr>
          <w:rFonts w:ascii="Yu Gothic UI" w:eastAsia="Yu Gothic UI" w:hAnsi="Yu Gothic UI" w:cs="Arial"/>
          <w:b/>
          <w:bCs/>
          <w:color w:val="auto"/>
          <w:sz w:val="22"/>
          <w:szCs w:val="22"/>
        </w:rPr>
        <w:t xml:space="preserve">2 - </w:t>
      </w:r>
      <w:r w:rsidRPr="00C84ECF">
        <w:rPr>
          <w:rFonts w:ascii="Yu Gothic UI" w:eastAsia="Yu Gothic UI" w:hAnsi="Yu Gothic UI" w:cs="Arial"/>
          <w:b/>
          <w:bCs/>
          <w:color w:val="auto"/>
          <w:sz w:val="22"/>
          <w:szCs w:val="22"/>
        </w:rPr>
        <w:t>COSTI STANDARD</w:t>
      </w:r>
      <w:r w:rsidR="000046F1" w:rsidRPr="00C84ECF">
        <w:rPr>
          <w:rFonts w:ascii="Yu Gothic UI" w:eastAsia="Yu Gothic UI" w:hAnsi="Yu Gothic UI" w:cs="Arial"/>
          <w:b/>
          <w:bCs/>
          <w:color w:val="auto"/>
          <w:sz w:val="22"/>
          <w:szCs w:val="22"/>
        </w:rPr>
        <w:t xml:space="preserve"> INTERVENTO SRD12</w:t>
      </w:r>
    </w:p>
    <w:p w14:paraId="4728BC9F" w14:textId="77777777" w:rsidR="00C84ECF" w:rsidRPr="004E0282" w:rsidRDefault="00C84ECF" w:rsidP="00A63FD7">
      <w:pPr>
        <w:jc w:val="both"/>
        <w:rPr>
          <w:rFonts w:ascii="Arial" w:hAnsi="Arial" w:cs="Arial"/>
          <w:b/>
          <w:bCs/>
          <w:color w:val="auto"/>
          <w:sz w:val="20"/>
          <w:szCs w:val="20"/>
        </w:rPr>
      </w:pPr>
    </w:p>
    <w:p w14:paraId="45AE58AB" w14:textId="77777777" w:rsidR="00A63FD7" w:rsidRPr="00692622" w:rsidRDefault="00A63FD7" w:rsidP="00A63FD7">
      <w:pPr>
        <w:ind w:hanging="1"/>
        <w:jc w:val="center"/>
        <w:rPr>
          <w:rFonts w:ascii="Yu Gothic UI" w:eastAsia="Yu Gothic UI" w:hAnsi="Yu Gothic UI" w:cs="Arial"/>
          <w:b/>
          <w:bCs/>
          <w:color w:val="auto"/>
          <w:sz w:val="17"/>
          <w:szCs w:val="17"/>
        </w:rPr>
      </w:pPr>
      <w:r w:rsidRPr="00692622">
        <w:rPr>
          <w:rFonts w:ascii="Yu Gothic UI" w:eastAsia="Yu Gothic UI" w:hAnsi="Yu Gothic UI" w:cs="Arial"/>
          <w:b/>
          <w:bCs/>
          <w:color w:val="auto"/>
          <w:sz w:val="17"/>
          <w:szCs w:val="17"/>
        </w:rPr>
        <w:t>Classe di difficoltà operativa</w:t>
      </w:r>
    </w:p>
    <w:tbl>
      <w:tblPr>
        <w:tblW w:w="7902" w:type="dxa"/>
        <w:jc w:val="center"/>
        <w:tblBorders>
          <w:top w:val="single" w:sz="8" w:space="0" w:color="000001"/>
          <w:left w:val="single" w:sz="8" w:space="0" w:color="000001"/>
          <w:bottom w:val="single" w:sz="8" w:space="0" w:color="000001"/>
          <w:insideH w:val="single" w:sz="8" w:space="0" w:color="000001"/>
        </w:tblBorders>
        <w:tblCellMar>
          <w:left w:w="0" w:type="dxa"/>
          <w:right w:w="70" w:type="dxa"/>
        </w:tblCellMar>
        <w:tblLook w:val="04A0" w:firstRow="1" w:lastRow="0" w:firstColumn="1" w:lastColumn="0" w:noHBand="0" w:noVBand="1"/>
      </w:tblPr>
      <w:tblGrid>
        <w:gridCol w:w="1580"/>
        <w:gridCol w:w="1580"/>
        <w:gridCol w:w="1581"/>
        <w:gridCol w:w="1580"/>
        <w:gridCol w:w="1581"/>
      </w:tblGrid>
      <w:tr w:rsidR="00A63FD7" w:rsidRPr="00692622" w14:paraId="148B2639" w14:textId="77777777" w:rsidTr="00543756">
        <w:trPr>
          <w:cantSplit/>
          <w:trHeight w:val="346"/>
          <w:jc w:val="center"/>
        </w:trPr>
        <w:tc>
          <w:tcPr>
            <w:tcW w:w="1580" w:type="dxa"/>
            <w:vMerge w:val="restart"/>
            <w:tcBorders>
              <w:top w:val="single" w:sz="8" w:space="0" w:color="000001"/>
              <w:left w:val="single" w:sz="8" w:space="0" w:color="000001"/>
              <w:bottom w:val="single" w:sz="8" w:space="0" w:color="000001"/>
            </w:tcBorders>
            <w:shd w:val="clear" w:color="auto" w:fill="auto"/>
            <w:tcMar>
              <w:left w:w="0" w:type="dxa"/>
            </w:tcMar>
            <w:vAlign w:val="center"/>
          </w:tcPr>
          <w:p w14:paraId="4C8C678B" w14:textId="77777777" w:rsidR="00A63FD7" w:rsidRPr="00692622" w:rsidRDefault="00A63FD7" w:rsidP="00543756">
            <w:pPr>
              <w:jc w:val="center"/>
              <w:rPr>
                <w:rFonts w:ascii="Yu Gothic UI" w:eastAsia="Yu Gothic UI" w:hAnsi="Yu Gothic UI" w:cs="Arial"/>
                <w:color w:val="auto"/>
                <w:sz w:val="16"/>
                <w:szCs w:val="16"/>
              </w:rPr>
            </w:pPr>
          </w:p>
        </w:tc>
        <w:tc>
          <w:tcPr>
            <w:tcW w:w="6322" w:type="dxa"/>
            <w:gridSpan w:val="4"/>
            <w:vMerge w:val="restart"/>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416D2E04"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Distanza del baricentro dell’area cantiere dal bordo strada</w:t>
            </w:r>
          </w:p>
        </w:tc>
      </w:tr>
      <w:tr w:rsidR="00A63FD7" w:rsidRPr="00692622" w14:paraId="7ABFC9C0" w14:textId="77777777" w:rsidTr="00692622">
        <w:trPr>
          <w:cantSplit/>
          <w:trHeight w:val="277"/>
          <w:jc w:val="center"/>
        </w:trPr>
        <w:tc>
          <w:tcPr>
            <w:tcW w:w="1580" w:type="dxa"/>
            <w:vMerge/>
            <w:tcBorders>
              <w:top w:val="single" w:sz="8" w:space="0" w:color="000001"/>
              <w:left w:val="single" w:sz="8" w:space="0" w:color="000001"/>
              <w:bottom w:val="single" w:sz="8" w:space="0" w:color="000001"/>
            </w:tcBorders>
            <w:shd w:val="clear" w:color="auto" w:fill="auto"/>
            <w:tcMar>
              <w:left w:w="0" w:type="dxa"/>
            </w:tcMar>
            <w:vAlign w:val="center"/>
          </w:tcPr>
          <w:p w14:paraId="39461939" w14:textId="77777777" w:rsidR="00A63FD7" w:rsidRPr="00692622" w:rsidRDefault="00A63FD7" w:rsidP="00543756">
            <w:pPr>
              <w:snapToGrid w:val="0"/>
              <w:jc w:val="center"/>
              <w:rPr>
                <w:rFonts w:ascii="Yu Gothic UI" w:eastAsia="Yu Gothic UI" w:hAnsi="Yu Gothic UI" w:cs="Arial"/>
                <w:color w:val="auto"/>
                <w:sz w:val="16"/>
                <w:szCs w:val="16"/>
              </w:rPr>
            </w:pPr>
          </w:p>
        </w:tc>
        <w:tc>
          <w:tcPr>
            <w:tcW w:w="6322" w:type="dxa"/>
            <w:gridSpan w:val="4"/>
            <w:vMerge/>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5142623E" w14:textId="77777777" w:rsidR="00A63FD7" w:rsidRPr="00692622" w:rsidRDefault="00A63FD7" w:rsidP="00543756">
            <w:pPr>
              <w:snapToGrid w:val="0"/>
              <w:jc w:val="center"/>
              <w:rPr>
                <w:rFonts w:ascii="Yu Gothic UI" w:eastAsia="Yu Gothic UI" w:hAnsi="Yu Gothic UI" w:cs="Arial"/>
                <w:color w:val="auto"/>
                <w:sz w:val="16"/>
                <w:szCs w:val="16"/>
              </w:rPr>
            </w:pPr>
          </w:p>
        </w:tc>
      </w:tr>
      <w:tr w:rsidR="00A63FD7" w:rsidRPr="00692622" w14:paraId="171CF58C" w14:textId="77777777" w:rsidTr="00543756">
        <w:trPr>
          <w:cantSplit/>
          <w:trHeight w:val="346"/>
          <w:jc w:val="center"/>
        </w:trPr>
        <w:tc>
          <w:tcPr>
            <w:tcW w:w="1580" w:type="dxa"/>
            <w:vMerge w:val="restart"/>
            <w:tcBorders>
              <w:top w:val="single" w:sz="8" w:space="0" w:color="000001"/>
              <w:left w:val="single" w:sz="8" w:space="0" w:color="000001"/>
              <w:bottom w:val="single" w:sz="8" w:space="0" w:color="000001"/>
            </w:tcBorders>
            <w:shd w:val="clear" w:color="auto" w:fill="auto"/>
            <w:tcMar>
              <w:left w:w="0" w:type="dxa"/>
            </w:tcMar>
            <w:vAlign w:val="center"/>
          </w:tcPr>
          <w:p w14:paraId="2AABB3CD"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Dislivello</w:t>
            </w:r>
          </w:p>
        </w:tc>
        <w:tc>
          <w:tcPr>
            <w:tcW w:w="1580" w:type="dxa"/>
            <w:vMerge w:val="restart"/>
            <w:tcBorders>
              <w:top w:val="single" w:sz="8" w:space="0" w:color="000001"/>
              <w:left w:val="single" w:sz="8" w:space="0" w:color="000001"/>
              <w:bottom w:val="single" w:sz="8" w:space="0" w:color="000001"/>
            </w:tcBorders>
            <w:shd w:val="clear" w:color="auto" w:fill="auto"/>
            <w:tcMar>
              <w:left w:w="0" w:type="dxa"/>
            </w:tcMar>
            <w:vAlign w:val="center"/>
          </w:tcPr>
          <w:p w14:paraId="181D8C6D"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0 - 150 m</w:t>
            </w:r>
          </w:p>
        </w:tc>
        <w:tc>
          <w:tcPr>
            <w:tcW w:w="1581" w:type="dxa"/>
            <w:vMerge w:val="restart"/>
            <w:tcBorders>
              <w:top w:val="single" w:sz="8" w:space="0" w:color="000001"/>
              <w:left w:val="single" w:sz="8" w:space="0" w:color="000001"/>
              <w:bottom w:val="single" w:sz="8" w:space="0" w:color="000001"/>
            </w:tcBorders>
            <w:shd w:val="clear" w:color="auto" w:fill="auto"/>
            <w:tcMar>
              <w:left w:w="0" w:type="dxa"/>
            </w:tcMar>
            <w:vAlign w:val="center"/>
          </w:tcPr>
          <w:p w14:paraId="40A0F9FB"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150-300 m</w:t>
            </w:r>
          </w:p>
        </w:tc>
        <w:tc>
          <w:tcPr>
            <w:tcW w:w="1580" w:type="dxa"/>
            <w:vMerge w:val="restart"/>
            <w:tcBorders>
              <w:top w:val="single" w:sz="8" w:space="0" w:color="000001"/>
              <w:left w:val="single" w:sz="8" w:space="0" w:color="000001"/>
              <w:bottom w:val="single" w:sz="8" w:space="0" w:color="000001"/>
            </w:tcBorders>
            <w:shd w:val="clear" w:color="auto" w:fill="auto"/>
            <w:tcMar>
              <w:left w:w="0" w:type="dxa"/>
            </w:tcMar>
            <w:vAlign w:val="center"/>
          </w:tcPr>
          <w:p w14:paraId="7AA2D77D"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300-500 m</w:t>
            </w:r>
          </w:p>
        </w:tc>
        <w:tc>
          <w:tcPr>
            <w:tcW w:w="1581" w:type="dxa"/>
            <w:vMerge w:val="restart"/>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5431D749"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Oltre 500m</w:t>
            </w:r>
          </w:p>
        </w:tc>
      </w:tr>
      <w:tr w:rsidR="00A63FD7" w:rsidRPr="00692622" w14:paraId="3A4E5DFB" w14:textId="77777777" w:rsidTr="00692622">
        <w:trPr>
          <w:cantSplit/>
          <w:trHeight w:val="277"/>
          <w:jc w:val="center"/>
        </w:trPr>
        <w:tc>
          <w:tcPr>
            <w:tcW w:w="1580" w:type="dxa"/>
            <w:vMerge/>
            <w:tcBorders>
              <w:top w:val="single" w:sz="8" w:space="0" w:color="000001"/>
              <w:left w:val="single" w:sz="8" w:space="0" w:color="000001"/>
              <w:bottom w:val="single" w:sz="8" w:space="0" w:color="000001"/>
            </w:tcBorders>
            <w:shd w:val="clear" w:color="auto" w:fill="auto"/>
            <w:tcMar>
              <w:left w:w="0" w:type="dxa"/>
            </w:tcMar>
            <w:vAlign w:val="center"/>
          </w:tcPr>
          <w:p w14:paraId="4D04B029" w14:textId="77777777" w:rsidR="00A63FD7" w:rsidRPr="00692622" w:rsidRDefault="00A63FD7" w:rsidP="00543756">
            <w:pPr>
              <w:snapToGrid w:val="0"/>
              <w:jc w:val="center"/>
              <w:rPr>
                <w:rFonts w:ascii="Yu Gothic UI" w:eastAsia="Yu Gothic UI" w:hAnsi="Yu Gothic UI" w:cs="Arial"/>
                <w:color w:val="auto"/>
                <w:sz w:val="16"/>
                <w:szCs w:val="16"/>
              </w:rPr>
            </w:pPr>
          </w:p>
        </w:tc>
        <w:tc>
          <w:tcPr>
            <w:tcW w:w="1580" w:type="dxa"/>
            <w:vMerge/>
            <w:tcBorders>
              <w:top w:val="single" w:sz="8" w:space="0" w:color="000001"/>
              <w:left w:val="single" w:sz="8" w:space="0" w:color="000001"/>
              <w:bottom w:val="single" w:sz="8" w:space="0" w:color="000001"/>
            </w:tcBorders>
            <w:shd w:val="clear" w:color="auto" w:fill="auto"/>
            <w:tcMar>
              <w:left w:w="0" w:type="dxa"/>
            </w:tcMar>
            <w:vAlign w:val="center"/>
          </w:tcPr>
          <w:p w14:paraId="47E6E67E" w14:textId="77777777" w:rsidR="00A63FD7" w:rsidRPr="00692622" w:rsidRDefault="00A63FD7" w:rsidP="00543756">
            <w:pPr>
              <w:snapToGrid w:val="0"/>
              <w:jc w:val="center"/>
              <w:rPr>
                <w:rFonts w:ascii="Yu Gothic UI" w:eastAsia="Yu Gothic UI" w:hAnsi="Yu Gothic UI" w:cs="Arial"/>
                <w:color w:val="auto"/>
                <w:sz w:val="16"/>
                <w:szCs w:val="16"/>
              </w:rPr>
            </w:pPr>
          </w:p>
        </w:tc>
        <w:tc>
          <w:tcPr>
            <w:tcW w:w="1581" w:type="dxa"/>
            <w:vMerge/>
            <w:tcBorders>
              <w:top w:val="single" w:sz="8" w:space="0" w:color="000001"/>
              <w:left w:val="single" w:sz="8" w:space="0" w:color="000001"/>
              <w:bottom w:val="single" w:sz="8" w:space="0" w:color="000001"/>
            </w:tcBorders>
            <w:shd w:val="clear" w:color="auto" w:fill="auto"/>
            <w:tcMar>
              <w:left w:w="0" w:type="dxa"/>
            </w:tcMar>
            <w:vAlign w:val="center"/>
          </w:tcPr>
          <w:p w14:paraId="00254233" w14:textId="77777777" w:rsidR="00A63FD7" w:rsidRPr="00692622" w:rsidRDefault="00A63FD7" w:rsidP="00543756">
            <w:pPr>
              <w:snapToGrid w:val="0"/>
              <w:jc w:val="center"/>
              <w:rPr>
                <w:rFonts w:ascii="Yu Gothic UI" w:eastAsia="Yu Gothic UI" w:hAnsi="Yu Gothic UI" w:cs="Arial"/>
                <w:color w:val="auto"/>
                <w:sz w:val="16"/>
                <w:szCs w:val="16"/>
              </w:rPr>
            </w:pPr>
          </w:p>
        </w:tc>
        <w:tc>
          <w:tcPr>
            <w:tcW w:w="1580" w:type="dxa"/>
            <w:vMerge/>
            <w:tcBorders>
              <w:top w:val="single" w:sz="8" w:space="0" w:color="000001"/>
              <w:left w:val="single" w:sz="8" w:space="0" w:color="000001"/>
              <w:bottom w:val="single" w:sz="8" w:space="0" w:color="000001"/>
            </w:tcBorders>
            <w:shd w:val="clear" w:color="auto" w:fill="auto"/>
            <w:tcMar>
              <w:left w:w="0" w:type="dxa"/>
            </w:tcMar>
            <w:vAlign w:val="center"/>
          </w:tcPr>
          <w:p w14:paraId="30694A83" w14:textId="77777777" w:rsidR="00A63FD7" w:rsidRPr="00692622" w:rsidRDefault="00A63FD7" w:rsidP="00543756">
            <w:pPr>
              <w:snapToGrid w:val="0"/>
              <w:jc w:val="center"/>
              <w:rPr>
                <w:rFonts w:ascii="Yu Gothic UI" w:eastAsia="Yu Gothic UI" w:hAnsi="Yu Gothic UI" w:cs="Arial"/>
                <w:color w:val="auto"/>
                <w:sz w:val="16"/>
                <w:szCs w:val="16"/>
              </w:rPr>
            </w:pPr>
          </w:p>
        </w:tc>
        <w:tc>
          <w:tcPr>
            <w:tcW w:w="1581" w:type="dxa"/>
            <w:vMerge/>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525C4EF8" w14:textId="77777777" w:rsidR="00A63FD7" w:rsidRPr="00692622" w:rsidRDefault="00A63FD7" w:rsidP="00543756">
            <w:pPr>
              <w:snapToGrid w:val="0"/>
              <w:jc w:val="center"/>
              <w:rPr>
                <w:rFonts w:ascii="Yu Gothic UI" w:eastAsia="Yu Gothic UI" w:hAnsi="Yu Gothic UI" w:cs="Arial"/>
                <w:color w:val="auto"/>
                <w:sz w:val="16"/>
                <w:szCs w:val="16"/>
              </w:rPr>
            </w:pPr>
          </w:p>
        </w:tc>
      </w:tr>
      <w:tr w:rsidR="00A63FD7" w:rsidRPr="00692622" w14:paraId="1BAA4306" w14:textId="77777777" w:rsidTr="006433B6">
        <w:trPr>
          <w:trHeight w:val="390"/>
          <w:jc w:val="center"/>
        </w:trPr>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6B783083"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0-50 m</w:t>
            </w:r>
          </w:p>
        </w:tc>
        <w:tc>
          <w:tcPr>
            <w:tcW w:w="1580" w:type="dxa"/>
            <w:tcBorders>
              <w:top w:val="single" w:sz="8" w:space="0" w:color="000001"/>
              <w:left w:val="single" w:sz="8" w:space="0" w:color="000001"/>
              <w:bottom w:val="single" w:sz="8" w:space="0" w:color="000001"/>
            </w:tcBorders>
            <w:shd w:val="clear" w:color="auto" w:fill="F2F2F2" w:themeFill="background1" w:themeFillShade="F2"/>
            <w:tcMar>
              <w:left w:w="0" w:type="dxa"/>
            </w:tcMar>
            <w:vAlign w:val="center"/>
          </w:tcPr>
          <w:p w14:paraId="7CE9F29E"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w:t>
            </w:r>
          </w:p>
        </w:tc>
        <w:tc>
          <w:tcPr>
            <w:tcW w:w="1581" w:type="dxa"/>
            <w:tcBorders>
              <w:top w:val="single" w:sz="8" w:space="0" w:color="000001"/>
              <w:left w:val="single" w:sz="8" w:space="0" w:color="000001"/>
              <w:bottom w:val="single" w:sz="8" w:space="0" w:color="000001"/>
            </w:tcBorders>
            <w:shd w:val="clear" w:color="auto" w:fill="F2F2F2" w:themeFill="background1" w:themeFillShade="F2"/>
            <w:tcMar>
              <w:left w:w="0" w:type="dxa"/>
            </w:tcMar>
            <w:vAlign w:val="center"/>
          </w:tcPr>
          <w:p w14:paraId="360DA04B"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w:t>
            </w:r>
          </w:p>
        </w:tc>
        <w:tc>
          <w:tcPr>
            <w:tcW w:w="1580" w:type="dxa"/>
            <w:tcBorders>
              <w:top w:val="single" w:sz="8" w:space="0" w:color="000001"/>
              <w:left w:val="single" w:sz="8" w:space="0" w:color="000001"/>
              <w:bottom w:val="single" w:sz="8" w:space="0" w:color="000001"/>
            </w:tcBorders>
            <w:shd w:val="clear" w:color="auto" w:fill="F2F2F2" w:themeFill="background1" w:themeFillShade="F2"/>
            <w:tcMar>
              <w:left w:w="0" w:type="dxa"/>
            </w:tcMar>
            <w:vAlign w:val="center"/>
          </w:tcPr>
          <w:p w14:paraId="43CB31B1"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w:t>
            </w:r>
          </w:p>
        </w:tc>
        <w:tc>
          <w:tcPr>
            <w:tcW w:w="1581" w:type="dxa"/>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653E21F9"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w:t>
            </w:r>
          </w:p>
        </w:tc>
      </w:tr>
      <w:tr w:rsidR="00A63FD7" w:rsidRPr="00692622" w14:paraId="0124A819" w14:textId="77777777" w:rsidTr="006433B6">
        <w:trPr>
          <w:trHeight w:val="390"/>
          <w:jc w:val="center"/>
        </w:trPr>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6DD9F06E"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50-100 m</w:t>
            </w:r>
          </w:p>
        </w:tc>
        <w:tc>
          <w:tcPr>
            <w:tcW w:w="1580" w:type="dxa"/>
            <w:tcBorders>
              <w:top w:val="single" w:sz="8" w:space="0" w:color="000001"/>
              <w:left w:val="single" w:sz="8" w:space="0" w:color="000001"/>
              <w:bottom w:val="single" w:sz="8" w:space="0" w:color="000001"/>
            </w:tcBorders>
            <w:shd w:val="clear" w:color="auto" w:fill="F2F2F2" w:themeFill="background1" w:themeFillShade="F2"/>
            <w:tcMar>
              <w:left w:w="0" w:type="dxa"/>
            </w:tcMar>
            <w:vAlign w:val="center"/>
          </w:tcPr>
          <w:p w14:paraId="5CE98F17"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w:t>
            </w:r>
          </w:p>
        </w:tc>
        <w:tc>
          <w:tcPr>
            <w:tcW w:w="1581" w:type="dxa"/>
            <w:tcBorders>
              <w:top w:val="single" w:sz="8" w:space="0" w:color="000001"/>
              <w:left w:val="single" w:sz="8" w:space="0" w:color="000001"/>
              <w:bottom w:val="single" w:sz="8" w:space="0" w:color="000001"/>
            </w:tcBorders>
            <w:shd w:val="clear" w:color="auto" w:fill="auto"/>
            <w:tcMar>
              <w:left w:w="0" w:type="dxa"/>
            </w:tcMar>
            <w:vAlign w:val="center"/>
          </w:tcPr>
          <w:p w14:paraId="07234B30"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w:t>
            </w:r>
          </w:p>
        </w:tc>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70081E24"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w:t>
            </w:r>
          </w:p>
        </w:tc>
        <w:tc>
          <w:tcPr>
            <w:tcW w:w="158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left w:w="0" w:type="dxa"/>
            </w:tcMar>
            <w:vAlign w:val="center"/>
          </w:tcPr>
          <w:p w14:paraId="027943A4"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r>
      <w:tr w:rsidR="00A63FD7" w:rsidRPr="00692622" w14:paraId="4F7EB746" w14:textId="77777777" w:rsidTr="006433B6">
        <w:trPr>
          <w:trHeight w:val="390"/>
          <w:jc w:val="center"/>
        </w:trPr>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76517F6D"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100-200 m</w:t>
            </w:r>
          </w:p>
        </w:tc>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2F928037"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w:t>
            </w:r>
          </w:p>
        </w:tc>
        <w:tc>
          <w:tcPr>
            <w:tcW w:w="1581" w:type="dxa"/>
            <w:tcBorders>
              <w:top w:val="single" w:sz="8" w:space="0" w:color="000001"/>
              <w:left w:val="single" w:sz="8" w:space="0" w:color="000001"/>
              <w:bottom w:val="single" w:sz="8" w:space="0" w:color="000001"/>
            </w:tcBorders>
            <w:shd w:val="clear" w:color="auto" w:fill="auto"/>
            <w:tcMar>
              <w:left w:w="0" w:type="dxa"/>
            </w:tcMar>
            <w:vAlign w:val="center"/>
          </w:tcPr>
          <w:p w14:paraId="224D7BF3"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w:t>
            </w:r>
          </w:p>
        </w:tc>
        <w:tc>
          <w:tcPr>
            <w:tcW w:w="1580" w:type="dxa"/>
            <w:tcBorders>
              <w:top w:val="single" w:sz="8" w:space="0" w:color="000001"/>
              <w:left w:val="single" w:sz="8" w:space="0" w:color="000001"/>
              <w:bottom w:val="single" w:sz="8" w:space="0" w:color="000001"/>
            </w:tcBorders>
            <w:shd w:val="clear" w:color="auto" w:fill="D9D9D9" w:themeFill="background1" w:themeFillShade="D9"/>
            <w:tcMar>
              <w:left w:w="0" w:type="dxa"/>
            </w:tcMar>
            <w:vAlign w:val="center"/>
          </w:tcPr>
          <w:p w14:paraId="1198D513"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c>
          <w:tcPr>
            <w:tcW w:w="158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left w:w="0" w:type="dxa"/>
            </w:tcMar>
            <w:vAlign w:val="center"/>
          </w:tcPr>
          <w:p w14:paraId="2F32EB6E"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r>
      <w:tr w:rsidR="00A63FD7" w:rsidRPr="00692622" w14:paraId="0A47055E" w14:textId="77777777" w:rsidTr="006433B6">
        <w:trPr>
          <w:trHeight w:val="390"/>
          <w:jc w:val="center"/>
        </w:trPr>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4B49C9E0"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200-300 m</w:t>
            </w:r>
          </w:p>
        </w:tc>
        <w:tc>
          <w:tcPr>
            <w:tcW w:w="1580" w:type="dxa"/>
            <w:tcBorders>
              <w:top w:val="single" w:sz="8" w:space="0" w:color="000001"/>
              <w:left w:val="single" w:sz="8" w:space="0" w:color="000001"/>
              <w:bottom w:val="single" w:sz="8" w:space="0" w:color="000001"/>
            </w:tcBorders>
            <w:shd w:val="clear" w:color="auto" w:fill="D9D9D9" w:themeFill="background1" w:themeFillShade="D9"/>
            <w:tcMar>
              <w:left w:w="0" w:type="dxa"/>
            </w:tcMar>
            <w:vAlign w:val="center"/>
          </w:tcPr>
          <w:p w14:paraId="68D28138"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c>
          <w:tcPr>
            <w:tcW w:w="1581" w:type="dxa"/>
            <w:tcBorders>
              <w:top w:val="single" w:sz="8" w:space="0" w:color="000001"/>
              <w:left w:val="single" w:sz="8" w:space="0" w:color="000001"/>
              <w:bottom w:val="single" w:sz="8" w:space="0" w:color="000001"/>
            </w:tcBorders>
            <w:shd w:val="clear" w:color="auto" w:fill="D9D9D9" w:themeFill="background1" w:themeFillShade="D9"/>
            <w:tcMar>
              <w:left w:w="0" w:type="dxa"/>
            </w:tcMar>
            <w:vAlign w:val="center"/>
          </w:tcPr>
          <w:p w14:paraId="6EB4424B"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c>
          <w:tcPr>
            <w:tcW w:w="1580" w:type="dxa"/>
            <w:tcBorders>
              <w:top w:val="single" w:sz="8" w:space="0" w:color="000001"/>
              <w:left w:val="single" w:sz="8" w:space="0" w:color="000001"/>
              <w:bottom w:val="single" w:sz="8" w:space="0" w:color="000001"/>
            </w:tcBorders>
            <w:shd w:val="clear" w:color="auto" w:fill="D9D9D9" w:themeFill="background1" w:themeFillShade="D9"/>
            <w:tcMar>
              <w:left w:w="0" w:type="dxa"/>
            </w:tcMar>
            <w:vAlign w:val="center"/>
          </w:tcPr>
          <w:p w14:paraId="1460283E"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c>
          <w:tcPr>
            <w:tcW w:w="1581" w:type="dxa"/>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47F482B4"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4</w:t>
            </w:r>
          </w:p>
        </w:tc>
      </w:tr>
      <w:tr w:rsidR="00A63FD7" w:rsidRPr="00692622" w14:paraId="4FA772CA" w14:textId="77777777" w:rsidTr="006433B6">
        <w:trPr>
          <w:trHeight w:val="390"/>
          <w:jc w:val="center"/>
        </w:trPr>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61A58FAF"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Oltre 300 m</w:t>
            </w:r>
          </w:p>
        </w:tc>
        <w:tc>
          <w:tcPr>
            <w:tcW w:w="1580" w:type="dxa"/>
            <w:tcBorders>
              <w:top w:val="single" w:sz="8" w:space="0" w:color="000001"/>
              <w:left w:val="single" w:sz="8" w:space="0" w:color="000001"/>
              <w:bottom w:val="single" w:sz="8" w:space="0" w:color="000001"/>
            </w:tcBorders>
            <w:shd w:val="clear" w:color="auto" w:fill="D9D9D9" w:themeFill="background1" w:themeFillShade="D9"/>
            <w:tcMar>
              <w:left w:w="0" w:type="dxa"/>
            </w:tcMar>
            <w:vAlign w:val="center"/>
          </w:tcPr>
          <w:p w14:paraId="278610AE"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3</w:t>
            </w:r>
          </w:p>
        </w:tc>
        <w:tc>
          <w:tcPr>
            <w:tcW w:w="1581" w:type="dxa"/>
            <w:tcBorders>
              <w:top w:val="single" w:sz="8" w:space="0" w:color="000001"/>
              <w:left w:val="single" w:sz="8" w:space="0" w:color="000001"/>
              <w:bottom w:val="single" w:sz="8" w:space="0" w:color="000001"/>
            </w:tcBorders>
            <w:shd w:val="clear" w:color="auto" w:fill="auto"/>
            <w:tcMar>
              <w:left w:w="0" w:type="dxa"/>
            </w:tcMar>
            <w:vAlign w:val="center"/>
          </w:tcPr>
          <w:p w14:paraId="5D3AB076"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4</w:t>
            </w:r>
          </w:p>
        </w:tc>
        <w:tc>
          <w:tcPr>
            <w:tcW w:w="1580" w:type="dxa"/>
            <w:tcBorders>
              <w:top w:val="single" w:sz="8" w:space="0" w:color="000001"/>
              <w:left w:val="single" w:sz="8" w:space="0" w:color="000001"/>
              <w:bottom w:val="single" w:sz="8" w:space="0" w:color="000001"/>
            </w:tcBorders>
            <w:shd w:val="clear" w:color="auto" w:fill="auto"/>
            <w:tcMar>
              <w:left w:w="0" w:type="dxa"/>
            </w:tcMar>
            <w:vAlign w:val="center"/>
          </w:tcPr>
          <w:p w14:paraId="2F90831F"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4</w:t>
            </w:r>
          </w:p>
        </w:tc>
        <w:tc>
          <w:tcPr>
            <w:tcW w:w="1581" w:type="dxa"/>
            <w:tcBorders>
              <w:top w:val="single" w:sz="8" w:space="0" w:color="000001"/>
              <w:left w:val="single" w:sz="8" w:space="0" w:color="000001"/>
              <w:bottom w:val="single" w:sz="8" w:space="0" w:color="000001"/>
              <w:right w:val="single" w:sz="8" w:space="0" w:color="000001"/>
            </w:tcBorders>
            <w:shd w:val="clear" w:color="auto" w:fill="auto"/>
            <w:tcMar>
              <w:left w:w="0" w:type="dxa"/>
            </w:tcMar>
            <w:vAlign w:val="center"/>
          </w:tcPr>
          <w:p w14:paraId="56031773" w14:textId="77777777" w:rsidR="00A63FD7" w:rsidRPr="00692622" w:rsidRDefault="00A63FD7" w:rsidP="00543756">
            <w:pPr>
              <w:jc w:val="center"/>
              <w:rPr>
                <w:rFonts w:ascii="Yu Gothic UI" w:eastAsia="Yu Gothic UI" w:hAnsi="Yu Gothic UI" w:cs="Arial"/>
                <w:color w:val="auto"/>
                <w:sz w:val="16"/>
                <w:szCs w:val="16"/>
              </w:rPr>
            </w:pPr>
            <w:r w:rsidRPr="00692622">
              <w:rPr>
                <w:rFonts w:ascii="Yu Gothic UI" w:eastAsia="Yu Gothic UI" w:hAnsi="Yu Gothic UI" w:cs="Arial"/>
                <w:color w:val="auto"/>
                <w:sz w:val="16"/>
                <w:szCs w:val="16"/>
              </w:rPr>
              <w:t>4</w:t>
            </w:r>
          </w:p>
        </w:tc>
      </w:tr>
    </w:tbl>
    <w:p w14:paraId="65EB8B51" w14:textId="77777777" w:rsidR="00A63FD7" w:rsidRPr="00692622" w:rsidRDefault="00A63FD7" w:rsidP="00A63FD7">
      <w:pPr>
        <w:jc w:val="center"/>
        <w:rPr>
          <w:rFonts w:ascii="Yu Gothic UI" w:eastAsia="Yu Gothic UI" w:hAnsi="Yu Gothic UI" w:cs="Arial"/>
          <w:b/>
          <w:color w:val="auto"/>
          <w:sz w:val="16"/>
          <w:szCs w:val="16"/>
        </w:rPr>
      </w:pPr>
    </w:p>
    <w:p w14:paraId="2C087205" w14:textId="77777777" w:rsidR="00F87D76" w:rsidRDefault="00F87D76">
      <w:bookmarkStart w:id="0" w:name="_Hlk87454688"/>
      <w:bookmarkStart w:id="1" w:name="_Hlk75798210"/>
    </w:p>
    <w:tbl>
      <w:tblPr>
        <w:tblW w:w="5000" w:type="pct"/>
        <w:tblCellMar>
          <w:left w:w="70" w:type="dxa"/>
          <w:right w:w="70" w:type="dxa"/>
        </w:tblCellMar>
        <w:tblLook w:val="04A0" w:firstRow="1" w:lastRow="0" w:firstColumn="1" w:lastColumn="0" w:noHBand="0" w:noVBand="1"/>
      </w:tblPr>
      <w:tblGrid>
        <w:gridCol w:w="2158"/>
        <w:gridCol w:w="4804"/>
        <w:gridCol w:w="601"/>
        <w:gridCol w:w="996"/>
        <w:gridCol w:w="1069"/>
      </w:tblGrid>
      <w:tr w:rsidR="00CF77C2" w:rsidRPr="00CF77C2" w14:paraId="7EE81776" w14:textId="77777777" w:rsidTr="00CF77C2">
        <w:trPr>
          <w:trHeight w:val="300"/>
        </w:trPr>
        <w:tc>
          <w:tcPr>
            <w:tcW w:w="112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D44EA5D" w14:textId="77777777" w:rsidR="00A660F7" w:rsidRPr="00CF77C2" w:rsidRDefault="00A660F7" w:rsidP="00F87D76">
            <w:pPr>
              <w:jc w:val="center"/>
              <w:rPr>
                <w:rFonts w:ascii="Calibri" w:hAnsi="Calibri"/>
                <w:b/>
                <w:bCs/>
                <w:i/>
                <w:iCs/>
                <w:color w:val="auto"/>
                <w:sz w:val="20"/>
                <w:szCs w:val="20"/>
                <w:lang w:eastAsia="it-IT"/>
              </w:rPr>
            </w:pPr>
            <w:bookmarkStart w:id="2" w:name="_Hlk181018093"/>
            <w:r w:rsidRPr="00CF77C2">
              <w:rPr>
                <w:rFonts w:ascii="Calibri" w:hAnsi="Calibri"/>
                <w:b/>
                <w:bCs/>
                <w:i/>
                <w:iCs/>
                <w:color w:val="auto"/>
                <w:sz w:val="20"/>
                <w:szCs w:val="20"/>
                <w:lang w:eastAsia="it-IT"/>
              </w:rPr>
              <w:t>Codice</w:t>
            </w:r>
          </w:p>
        </w:tc>
        <w:tc>
          <w:tcPr>
            <w:tcW w:w="2495"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7DFADCD" w14:textId="77777777" w:rsidR="00A660F7" w:rsidRPr="00CF77C2" w:rsidRDefault="00A660F7" w:rsidP="00F87D76">
            <w:pPr>
              <w:jc w:val="center"/>
              <w:rPr>
                <w:rFonts w:ascii="Calibri" w:hAnsi="Calibri"/>
                <w:b/>
                <w:bCs/>
                <w:i/>
                <w:iCs/>
                <w:color w:val="auto"/>
                <w:sz w:val="20"/>
                <w:szCs w:val="20"/>
                <w:lang w:eastAsia="it-IT"/>
              </w:rPr>
            </w:pPr>
            <w:r w:rsidRPr="00CF77C2">
              <w:rPr>
                <w:rFonts w:ascii="Calibri" w:hAnsi="Calibri"/>
                <w:b/>
                <w:bCs/>
                <w:i/>
                <w:iCs/>
                <w:color w:val="auto"/>
                <w:sz w:val="20"/>
                <w:szCs w:val="20"/>
                <w:lang w:eastAsia="it-IT"/>
              </w:rPr>
              <w:t>Descrizione</w:t>
            </w:r>
          </w:p>
        </w:tc>
        <w:tc>
          <w:tcPr>
            <w:tcW w:w="312" w:type="pct"/>
            <w:tcBorders>
              <w:top w:val="single" w:sz="4" w:space="0" w:color="auto"/>
              <w:left w:val="nil"/>
              <w:bottom w:val="single" w:sz="4" w:space="0" w:color="auto"/>
              <w:right w:val="single" w:sz="4" w:space="0" w:color="auto"/>
            </w:tcBorders>
            <w:shd w:val="clear" w:color="auto" w:fill="BFBFBF" w:themeFill="background1" w:themeFillShade="BF"/>
            <w:hideMark/>
          </w:tcPr>
          <w:p w14:paraId="5B1B7E44" w14:textId="77777777" w:rsidR="00A660F7" w:rsidRPr="00CF77C2" w:rsidRDefault="00A660F7" w:rsidP="00F87D76">
            <w:pPr>
              <w:jc w:val="center"/>
              <w:rPr>
                <w:rFonts w:ascii="Calibri" w:hAnsi="Calibri"/>
                <w:b/>
                <w:bCs/>
                <w:i/>
                <w:iCs/>
                <w:color w:val="auto"/>
                <w:sz w:val="20"/>
                <w:szCs w:val="20"/>
                <w:lang w:eastAsia="it-IT"/>
              </w:rPr>
            </w:pPr>
            <w:r w:rsidRPr="00CF77C2">
              <w:rPr>
                <w:rFonts w:ascii="Calibri" w:hAnsi="Calibri"/>
                <w:b/>
                <w:bCs/>
                <w:i/>
                <w:iCs/>
                <w:color w:val="auto"/>
                <w:sz w:val="20"/>
                <w:szCs w:val="20"/>
                <w:lang w:eastAsia="it-IT"/>
              </w:rPr>
              <w:t>Tipo</w:t>
            </w:r>
          </w:p>
        </w:tc>
        <w:tc>
          <w:tcPr>
            <w:tcW w:w="517" w:type="pct"/>
            <w:tcBorders>
              <w:top w:val="single" w:sz="4" w:space="0" w:color="auto"/>
              <w:left w:val="nil"/>
              <w:bottom w:val="single" w:sz="4" w:space="0" w:color="auto"/>
              <w:right w:val="single" w:sz="4" w:space="0" w:color="auto"/>
            </w:tcBorders>
            <w:shd w:val="clear" w:color="auto" w:fill="BFBFBF" w:themeFill="background1" w:themeFillShade="BF"/>
            <w:hideMark/>
          </w:tcPr>
          <w:p w14:paraId="48C7ED04" w14:textId="6388D5D9" w:rsidR="00A660F7" w:rsidRPr="00CF77C2" w:rsidRDefault="00A660F7" w:rsidP="00F87D76">
            <w:pPr>
              <w:jc w:val="center"/>
              <w:rPr>
                <w:rFonts w:ascii="Calibri" w:hAnsi="Calibri"/>
                <w:b/>
                <w:bCs/>
                <w:i/>
                <w:iCs/>
                <w:color w:val="auto"/>
                <w:sz w:val="20"/>
                <w:szCs w:val="20"/>
                <w:lang w:eastAsia="it-IT"/>
              </w:rPr>
            </w:pPr>
            <w:r w:rsidRPr="00CF77C2">
              <w:rPr>
                <w:rFonts w:ascii="Calibri" w:hAnsi="Calibri"/>
                <w:b/>
                <w:bCs/>
                <w:i/>
                <w:iCs/>
                <w:color w:val="auto"/>
                <w:sz w:val="20"/>
                <w:szCs w:val="20"/>
                <w:lang w:eastAsia="it-IT"/>
              </w:rPr>
              <w:t>Un. misura</w:t>
            </w:r>
          </w:p>
        </w:tc>
        <w:tc>
          <w:tcPr>
            <w:tcW w:w="555" w:type="pct"/>
            <w:tcBorders>
              <w:top w:val="single" w:sz="4" w:space="0" w:color="auto"/>
              <w:left w:val="nil"/>
              <w:bottom w:val="single" w:sz="4" w:space="0" w:color="auto"/>
              <w:right w:val="single" w:sz="4" w:space="0" w:color="auto"/>
            </w:tcBorders>
            <w:shd w:val="clear" w:color="auto" w:fill="BFBFBF" w:themeFill="background1" w:themeFillShade="BF"/>
            <w:hideMark/>
          </w:tcPr>
          <w:p w14:paraId="38DC8506" w14:textId="47CD18A2" w:rsidR="00A660F7" w:rsidRPr="00CF77C2" w:rsidRDefault="00A660F7" w:rsidP="00F87D76">
            <w:pPr>
              <w:jc w:val="center"/>
              <w:rPr>
                <w:rFonts w:ascii="Calibri" w:hAnsi="Calibri"/>
                <w:b/>
                <w:bCs/>
                <w:i/>
                <w:iCs/>
                <w:color w:val="auto"/>
                <w:sz w:val="20"/>
                <w:szCs w:val="20"/>
                <w:lang w:eastAsia="it-IT"/>
              </w:rPr>
            </w:pPr>
            <w:r w:rsidRPr="00CF77C2">
              <w:rPr>
                <w:rFonts w:ascii="Calibri" w:hAnsi="Calibri"/>
                <w:b/>
                <w:bCs/>
                <w:i/>
                <w:iCs/>
                <w:color w:val="auto"/>
                <w:sz w:val="20"/>
                <w:szCs w:val="20"/>
                <w:lang w:eastAsia="it-IT"/>
              </w:rPr>
              <w:t>Importo</w:t>
            </w:r>
            <w:r w:rsidR="00F87D76" w:rsidRPr="00CF77C2">
              <w:rPr>
                <w:rFonts w:ascii="Calibri" w:hAnsi="Calibri"/>
                <w:b/>
                <w:bCs/>
                <w:i/>
                <w:iCs/>
                <w:color w:val="auto"/>
                <w:sz w:val="20"/>
                <w:szCs w:val="20"/>
                <w:lang w:eastAsia="it-IT"/>
              </w:rPr>
              <w:t xml:space="preserve"> €</w:t>
            </w:r>
          </w:p>
        </w:tc>
      </w:tr>
      <w:bookmarkEnd w:id="2"/>
      <w:tr w:rsidR="00A660F7" w:rsidRPr="00A660F7" w14:paraId="4AE52EF6"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FCB9083"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F73DCA9"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SFOLLI E RIPULITURE</w:t>
            </w:r>
          </w:p>
        </w:tc>
      </w:tr>
      <w:tr w:rsidR="00A660F7" w:rsidRPr="00A660F7" w14:paraId="0F8ADE78" w14:textId="77777777" w:rsidTr="00543756">
        <w:trPr>
          <w:trHeight w:val="102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5477F0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2E17D26"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 xml:space="preserve">Sfolli - selezione </w:t>
            </w:r>
            <w:proofErr w:type="spellStart"/>
            <w:r w:rsidRPr="00A660F7">
              <w:rPr>
                <w:rFonts w:ascii="Calibri" w:hAnsi="Calibri"/>
                <w:b/>
                <w:bCs/>
                <w:i/>
                <w:iCs/>
                <w:color w:val="auto"/>
                <w:sz w:val="20"/>
                <w:szCs w:val="20"/>
                <w:lang w:eastAsia="it-IT"/>
              </w:rPr>
              <w:t>massale</w:t>
            </w:r>
            <w:proofErr w:type="spellEnd"/>
            <w:r w:rsidRPr="00A660F7">
              <w:rPr>
                <w:rFonts w:ascii="Calibri" w:hAnsi="Calibri"/>
                <w:b/>
                <w:bCs/>
                <w:i/>
                <w:iCs/>
                <w:color w:val="auto"/>
                <w:sz w:val="20"/>
                <w:szCs w:val="20"/>
                <w:lang w:eastAsia="it-IT"/>
              </w:rPr>
              <w:t xml:space="preserve"> del numero di individui presenti in popolamenti ceduo nelle fasi giovanili: eliminazione degli individui malati, malformati, soprannumerari e di specie indesiderate ed accatastamento in loco del materiale di risulta. Parametri di riferimento: ceduo semplice matricinato ipotesi di densità 500 ceppaie/ha e prelievo di 1500 polloni/ha.</w:t>
            </w:r>
          </w:p>
        </w:tc>
      </w:tr>
      <w:tr w:rsidR="00A660F7" w:rsidRPr="00A660F7" w14:paraId="42C72ECE"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D8555E4"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F3D03C9"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ceduo semplice matricinato, densità 450-500 ceppaie a ettaro, prelievo 40-50% dei polloni.</w:t>
            </w:r>
          </w:p>
        </w:tc>
      </w:tr>
      <w:tr w:rsidR="00A660F7" w:rsidRPr="00A660F7" w14:paraId="1284F501"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E5B672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E.001.001.001.001.001</w:t>
            </w:r>
          </w:p>
        </w:tc>
        <w:tc>
          <w:tcPr>
            <w:tcW w:w="2495" w:type="pct"/>
            <w:tcBorders>
              <w:top w:val="nil"/>
              <w:left w:val="nil"/>
              <w:bottom w:val="single" w:sz="4" w:space="0" w:color="auto"/>
              <w:right w:val="single" w:sz="4" w:space="0" w:color="auto"/>
            </w:tcBorders>
            <w:vAlign w:val="center"/>
            <w:hideMark/>
          </w:tcPr>
          <w:p w14:paraId="4392417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CE5CEC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73AF87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2C59F7D2" w14:textId="5E78BF20" w:rsidR="00A660F7" w:rsidRPr="00A660F7" w:rsidRDefault="000046F1" w:rsidP="00A660F7">
            <w:pPr>
              <w:jc w:val="right"/>
              <w:rPr>
                <w:rFonts w:ascii="Calibri" w:hAnsi="Calibri"/>
                <w:color w:val="000000"/>
                <w:sz w:val="20"/>
                <w:szCs w:val="20"/>
                <w:lang w:eastAsia="it-IT"/>
              </w:rPr>
            </w:pPr>
            <w:r>
              <w:rPr>
                <w:rFonts w:ascii="Calibri" w:hAnsi="Calibri"/>
                <w:color w:val="000000"/>
                <w:sz w:val="20"/>
                <w:szCs w:val="20"/>
                <w:lang w:eastAsia="it-IT"/>
              </w:rPr>
              <w:t>2.153,64</w:t>
            </w:r>
          </w:p>
        </w:tc>
      </w:tr>
      <w:tr w:rsidR="00A660F7" w:rsidRPr="00A660F7" w14:paraId="63876EBB"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1B7E64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E.001.001.001.001.002</w:t>
            </w:r>
          </w:p>
        </w:tc>
        <w:tc>
          <w:tcPr>
            <w:tcW w:w="2495" w:type="pct"/>
            <w:tcBorders>
              <w:top w:val="nil"/>
              <w:left w:val="nil"/>
              <w:bottom w:val="single" w:sz="4" w:space="0" w:color="auto"/>
              <w:right w:val="single" w:sz="4" w:space="0" w:color="auto"/>
            </w:tcBorders>
            <w:vAlign w:val="center"/>
            <w:hideMark/>
          </w:tcPr>
          <w:p w14:paraId="570B07F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D3E63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D8D68D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74FB30AE" w14:textId="05A4F08A" w:rsidR="00A660F7" w:rsidRPr="00A660F7" w:rsidRDefault="000046F1" w:rsidP="00A660F7">
            <w:pPr>
              <w:jc w:val="right"/>
              <w:rPr>
                <w:rFonts w:ascii="Calibri" w:hAnsi="Calibri"/>
                <w:color w:val="000000"/>
                <w:sz w:val="20"/>
                <w:szCs w:val="20"/>
                <w:lang w:eastAsia="it-IT"/>
              </w:rPr>
            </w:pPr>
            <w:r>
              <w:rPr>
                <w:rFonts w:ascii="Calibri" w:hAnsi="Calibri"/>
                <w:color w:val="000000"/>
                <w:sz w:val="20"/>
                <w:szCs w:val="20"/>
                <w:lang w:eastAsia="it-IT"/>
              </w:rPr>
              <w:t>2.289,96</w:t>
            </w:r>
          </w:p>
        </w:tc>
      </w:tr>
      <w:tr w:rsidR="00A660F7" w:rsidRPr="00A660F7" w14:paraId="52EE15DF"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DAFEEF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E.001.001.001.001.003</w:t>
            </w:r>
          </w:p>
        </w:tc>
        <w:tc>
          <w:tcPr>
            <w:tcW w:w="2495" w:type="pct"/>
            <w:tcBorders>
              <w:top w:val="nil"/>
              <w:left w:val="nil"/>
              <w:bottom w:val="single" w:sz="4" w:space="0" w:color="auto"/>
              <w:right w:val="single" w:sz="4" w:space="0" w:color="auto"/>
            </w:tcBorders>
            <w:vAlign w:val="center"/>
            <w:hideMark/>
          </w:tcPr>
          <w:p w14:paraId="416EB32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EDB8E9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7FA5C9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3ABF2B54" w14:textId="2DFFD1B3" w:rsidR="00A660F7" w:rsidRPr="00A660F7" w:rsidRDefault="000046F1" w:rsidP="00A660F7">
            <w:pPr>
              <w:jc w:val="right"/>
              <w:rPr>
                <w:rFonts w:ascii="Calibri" w:hAnsi="Calibri"/>
                <w:color w:val="000000"/>
                <w:sz w:val="20"/>
                <w:szCs w:val="20"/>
                <w:lang w:eastAsia="it-IT"/>
              </w:rPr>
            </w:pPr>
            <w:r>
              <w:rPr>
                <w:rFonts w:ascii="Calibri" w:hAnsi="Calibri"/>
                <w:color w:val="000000"/>
                <w:sz w:val="20"/>
                <w:szCs w:val="20"/>
                <w:lang w:eastAsia="it-IT"/>
              </w:rPr>
              <w:t>2.523,36</w:t>
            </w:r>
          </w:p>
        </w:tc>
      </w:tr>
      <w:tr w:rsidR="00A660F7" w:rsidRPr="00A660F7" w14:paraId="03E68564"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2C9FC7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E.001.001.001.001.004</w:t>
            </w:r>
          </w:p>
        </w:tc>
        <w:tc>
          <w:tcPr>
            <w:tcW w:w="2495" w:type="pct"/>
            <w:tcBorders>
              <w:top w:val="nil"/>
              <w:left w:val="nil"/>
              <w:bottom w:val="single" w:sz="4" w:space="0" w:color="auto"/>
              <w:right w:val="single" w:sz="4" w:space="0" w:color="auto"/>
            </w:tcBorders>
            <w:vAlign w:val="center"/>
            <w:hideMark/>
          </w:tcPr>
          <w:p w14:paraId="69E7C6C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BC2E20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E65A61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1CA1BD43" w14:textId="46CBEB21" w:rsidR="00A660F7" w:rsidRPr="00A660F7" w:rsidRDefault="000046F1" w:rsidP="00A660F7">
            <w:pPr>
              <w:jc w:val="right"/>
              <w:rPr>
                <w:rFonts w:ascii="Calibri" w:hAnsi="Calibri"/>
                <w:color w:val="000000"/>
                <w:sz w:val="20"/>
                <w:szCs w:val="20"/>
                <w:lang w:eastAsia="it-IT"/>
              </w:rPr>
            </w:pPr>
            <w:r>
              <w:rPr>
                <w:rFonts w:ascii="Calibri" w:hAnsi="Calibri"/>
                <w:color w:val="000000"/>
                <w:sz w:val="20"/>
                <w:szCs w:val="20"/>
                <w:lang w:eastAsia="it-IT"/>
              </w:rPr>
              <w:t>2.750,22</w:t>
            </w:r>
          </w:p>
        </w:tc>
      </w:tr>
      <w:tr w:rsidR="00A660F7" w:rsidRPr="00A660F7" w14:paraId="35E35869"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D97FCD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ACB575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ceduo semplice matricinato, densità 501-550 ceppaie a ettaro, prelievo 40-50% dei polloni.</w:t>
            </w:r>
          </w:p>
        </w:tc>
      </w:tr>
      <w:tr w:rsidR="00A660F7" w:rsidRPr="00A660F7" w14:paraId="23BE9B66"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DC394E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E.001.001.001.002.001</w:t>
            </w:r>
          </w:p>
        </w:tc>
        <w:tc>
          <w:tcPr>
            <w:tcW w:w="2495" w:type="pct"/>
            <w:tcBorders>
              <w:top w:val="nil"/>
              <w:left w:val="nil"/>
              <w:bottom w:val="single" w:sz="4" w:space="0" w:color="auto"/>
              <w:right w:val="single" w:sz="4" w:space="0" w:color="auto"/>
            </w:tcBorders>
            <w:vAlign w:val="center"/>
            <w:hideMark/>
          </w:tcPr>
          <w:p w14:paraId="0333425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08421D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81273E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06F5EE2B" w14:textId="74F703CD"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2.846,28</w:t>
            </w:r>
          </w:p>
        </w:tc>
      </w:tr>
      <w:tr w:rsidR="00A660F7" w:rsidRPr="00A660F7" w14:paraId="73C489C4"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25C5F3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E.001.001.001.002.002</w:t>
            </w:r>
          </w:p>
        </w:tc>
        <w:tc>
          <w:tcPr>
            <w:tcW w:w="2495" w:type="pct"/>
            <w:tcBorders>
              <w:top w:val="nil"/>
              <w:left w:val="nil"/>
              <w:bottom w:val="single" w:sz="4" w:space="0" w:color="auto"/>
              <w:right w:val="single" w:sz="4" w:space="0" w:color="auto"/>
            </w:tcBorders>
            <w:vAlign w:val="center"/>
            <w:hideMark/>
          </w:tcPr>
          <w:p w14:paraId="0CBE701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0DE0BE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17B5A9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44EF2C6" w14:textId="6F0B159C"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3.087,60</w:t>
            </w:r>
          </w:p>
        </w:tc>
      </w:tr>
      <w:tr w:rsidR="00A660F7" w:rsidRPr="00A660F7" w14:paraId="7DEC4F72"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5E61D5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E.001.001.001.002.003</w:t>
            </w:r>
          </w:p>
        </w:tc>
        <w:tc>
          <w:tcPr>
            <w:tcW w:w="2495" w:type="pct"/>
            <w:tcBorders>
              <w:top w:val="nil"/>
              <w:left w:val="nil"/>
              <w:bottom w:val="single" w:sz="4" w:space="0" w:color="auto"/>
              <w:right w:val="single" w:sz="4" w:space="0" w:color="auto"/>
            </w:tcBorders>
            <w:vAlign w:val="center"/>
            <w:hideMark/>
          </w:tcPr>
          <w:p w14:paraId="780147A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427E8A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A16287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6F1B1B1E" w14:textId="124D9E94"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3.258,00</w:t>
            </w:r>
          </w:p>
        </w:tc>
      </w:tr>
      <w:tr w:rsidR="00A660F7" w:rsidRPr="00A660F7" w14:paraId="3CA6B60B"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DB0CAD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E.001.001.001.002.004</w:t>
            </w:r>
          </w:p>
        </w:tc>
        <w:tc>
          <w:tcPr>
            <w:tcW w:w="2495" w:type="pct"/>
            <w:tcBorders>
              <w:top w:val="nil"/>
              <w:left w:val="nil"/>
              <w:bottom w:val="single" w:sz="4" w:space="0" w:color="auto"/>
              <w:right w:val="single" w:sz="4" w:space="0" w:color="auto"/>
            </w:tcBorders>
            <w:vAlign w:val="center"/>
            <w:hideMark/>
          </w:tcPr>
          <w:p w14:paraId="326363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9E3FF9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AD1468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398BA0DB" w14:textId="0E100EC8"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3.533,40</w:t>
            </w:r>
          </w:p>
        </w:tc>
      </w:tr>
      <w:tr w:rsidR="00A660F7" w:rsidRPr="00A660F7" w14:paraId="15739ACF"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2A29E9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3AAAB20"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Sfolli mediante tagli di selezione ai giovani popolamenti non ancora differenziati (</w:t>
            </w:r>
            <w:proofErr w:type="spellStart"/>
            <w:r w:rsidRPr="00A660F7">
              <w:rPr>
                <w:rFonts w:ascii="Calibri" w:hAnsi="Calibri"/>
                <w:b/>
                <w:bCs/>
                <w:i/>
                <w:iCs/>
                <w:color w:val="000000"/>
                <w:sz w:val="20"/>
                <w:szCs w:val="20"/>
                <w:lang w:eastAsia="it-IT"/>
              </w:rPr>
              <w:t>spessina</w:t>
            </w:r>
            <w:proofErr w:type="spellEnd"/>
            <w:r w:rsidRPr="00A660F7">
              <w:rPr>
                <w:rFonts w:ascii="Calibri" w:hAnsi="Calibri"/>
                <w:b/>
                <w:bCs/>
                <w:i/>
                <w:iCs/>
                <w:color w:val="000000"/>
                <w:sz w:val="20"/>
                <w:szCs w:val="20"/>
                <w:lang w:eastAsia="it-IT"/>
              </w:rPr>
              <w:t>) a densità eccessiva, per migliorare la stabilità soprassuolo e dosarne la composizione specifica con taglio selettivo delle piante in soprannumero, comprese modeste potature di penetrazione prevalentemente a carico dei rami secchi, concentramento e accatastamento in loco del materiale di risulta.</w:t>
            </w:r>
          </w:p>
        </w:tc>
      </w:tr>
      <w:bookmarkEnd w:id="0"/>
      <w:tr w:rsidR="00A660F7" w:rsidRPr="00A660F7" w14:paraId="0B43D931"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F06A2D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E.001.001.002.001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CA0AE1A"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2.500 piante/ha e prelievo di 750 soggetti con diametro medio &lt; 10 cm.</w:t>
            </w:r>
          </w:p>
        </w:tc>
      </w:tr>
      <w:tr w:rsidR="00A660F7" w:rsidRPr="00A660F7" w14:paraId="4C48D274"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4EFD3B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E.001.001.002.001.001</w:t>
            </w:r>
          </w:p>
        </w:tc>
        <w:tc>
          <w:tcPr>
            <w:tcW w:w="2495" w:type="pct"/>
            <w:tcBorders>
              <w:top w:val="nil"/>
              <w:left w:val="nil"/>
              <w:bottom w:val="single" w:sz="4" w:space="0" w:color="auto"/>
              <w:right w:val="single" w:sz="4" w:space="0" w:color="auto"/>
            </w:tcBorders>
            <w:vAlign w:val="center"/>
            <w:hideMark/>
          </w:tcPr>
          <w:p w14:paraId="3F98EB3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88391F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A8472E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639A3AB" w14:textId="4D2FE564"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1.875,48</w:t>
            </w:r>
          </w:p>
        </w:tc>
      </w:tr>
      <w:bookmarkEnd w:id="1"/>
      <w:tr w:rsidR="00A660F7" w:rsidRPr="00A660F7" w14:paraId="0FBDB551"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0BE853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E.001.001.002.001.002</w:t>
            </w:r>
          </w:p>
        </w:tc>
        <w:tc>
          <w:tcPr>
            <w:tcW w:w="2495" w:type="pct"/>
            <w:tcBorders>
              <w:top w:val="nil"/>
              <w:left w:val="nil"/>
              <w:bottom w:val="single" w:sz="4" w:space="0" w:color="auto"/>
              <w:right w:val="single" w:sz="4" w:space="0" w:color="auto"/>
            </w:tcBorders>
            <w:vAlign w:val="center"/>
            <w:hideMark/>
          </w:tcPr>
          <w:p w14:paraId="480A012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2DAEB0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377CF7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65F43EE" w14:textId="19685BF9" w:rsidR="00A660F7" w:rsidRPr="00A660F7" w:rsidRDefault="00B32BA6" w:rsidP="00A660F7">
            <w:pPr>
              <w:jc w:val="right"/>
              <w:rPr>
                <w:rFonts w:ascii="Calibri" w:hAnsi="Calibri"/>
                <w:color w:val="auto"/>
                <w:sz w:val="20"/>
                <w:szCs w:val="20"/>
                <w:lang w:eastAsia="it-IT"/>
              </w:rPr>
            </w:pPr>
            <w:r>
              <w:rPr>
                <w:rFonts w:ascii="Calibri" w:hAnsi="Calibri"/>
                <w:color w:val="auto"/>
                <w:sz w:val="20"/>
                <w:szCs w:val="20"/>
                <w:lang w:eastAsia="it-IT"/>
              </w:rPr>
              <w:t>2.084,10</w:t>
            </w:r>
          </w:p>
        </w:tc>
      </w:tr>
      <w:tr w:rsidR="00A660F7" w:rsidRPr="00A660F7" w14:paraId="070D14DD"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BE18C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E.001.001.002.001.003</w:t>
            </w:r>
          </w:p>
        </w:tc>
        <w:tc>
          <w:tcPr>
            <w:tcW w:w="2495" w:type="pct"/>
            <w:tcBorders>
              <w:top w:val="nil"/>
              <w:left w:val="nil"/>
              <w:bottom w:val="single" w:sz="4" w:space="0" w:color="auto"/>
              <w:right w:val="single" w:sz="4" w:space="0" w:color="auto"/>
            </w:tcBorders>
            <w:vAlign w:val="center"/>
            <w:hideMark/>
          </w:tcPr>
          <w:p w14:paraId="16CCDEC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C8AD57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52B8B3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288D981" w14:textId="09D6A93D" w:rsidR="00A660F7" w:rsidRPr="00A660F7" w:rsidRDefault="00B32BA6" w:rsidP="00A660F7">
            <w:pPr>
              <w:jc w:val="right"/>
              <w:rPr>
                <w:rFonts w:ascii="Calibri" w:hAnsi="Calibri"/>
                <w:color w:val="auto"/>
                <w:sz w:val="20"/>
                <w:szCs w:val="20"/>
                <w:lang w:eastAsia="it-IT"/>
              </w:rPr>
            </w:pPr>
            <w:r>
              <w:rPr>
                <w:rFonts w:ascii="Calibri" w:hAnsi="Calibri"/>
                <w:color w:val="auto"/>
                <w:sz w:val="20"/>
                <w:szCs w:val="20"/>
                <w:lang w:eastAsia="it-IT"/>
              </w:rPr>
              <w:t>2.292,72</w:t>
            </w:r>
          </w:p>
        </w:tc>
      </w:tr>
      <w:tr w:rsidR="00A660F7" w:rsidRPr="00A660F7" w14:paraId="652E8831"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BE6247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E.001.001.002.001.004</w:t>
            </w:r>
          </w:p>
        </w:tc>
        <w:tc>
          <w:tcPr>
            <w:tcW w:w="2495" w:type="pct"/>
            <w:tcBorders>
              <w:top w:val="nil"/>
              <w:left w:val="nil"/>
              <w:bottom w:val="single" w:sz="4" w:space="0" w:color="auto"/>
              <w:right w:val="single" w:sz="4" w:space="0" w:color="auto"/>
            </w:tcBorders>
            <w:vAlign w:val="center"/>
            <w:hideMark/>
          </w:tcPr>
          <w:p w14:paraId="6711122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4F2AC8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D2682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EF26C38" w14:textId="3EC1741E" w:rsidR="00A660F7" w:rsidRPr="00A660F7" w:rsidRDefault="00B32BA6" w:rsidP="00A660F7">
            <w:pPr>
              <w:jc w:val="right"/>
              <w:rPr>
                <w:rFonts w:ascii="Calibri" w:hAnsi="Calibri"/>
                <w:color w:val="auto"/>
                <w:sz w:val="20"/>
                <w:szCs w:val="20"/>
                <w:lang w:eastAsia="it-IT"/>
              </w:rPr>
            </w:pPr>
            <w:r>
              <w:rPr>
                <w:rFonts w:ascii="Calibri" w:hAnsi="Calibri"/>
                <w:color w:val="auto"/>
                <w:sz w:val="20"/>
                <w:szCs w:val="20"/>
                <w:lang w:eastAsia="it-IT"/>
              </w:rPr>
              <w:t>2.501,34</w:t>
            </w:r>
          </w:p>
        </w:tc>
      </w:tr>
      <w:tr w:rsidR="00A660F7" w:rsidRPr="00A660F7" w14:paraId="4D92C037"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52BB6B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E.001.001.002.002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90D4813"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densità iniziale 2.000 piante/ha e prelievo di 650 soggetti con diametro medio &lt; 10 cm.</w:t>
            </w:r>
          </w:p>
        </w:tc>
      </w:tr>
      <w:tr w:rsidR="00A660F7" w:rsidRPr="00A660F7" w14:paraId="6AE90E1F" w14:textId="77777777" w:rsidTr="0054375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1E4EA7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E.001.001.002.002.001</w:t>
            </w:r>
          </w:p>
        </w:tc>
        <w:tc>
          <w:tcPr>
            <w:tcW w:w="2495" w:type="pct"/>
            <w:tcBorders>
              <w:top w:val="nil"/>
              <w:left w:val="nil"/>
              <w:bottom w:val="single" w:sz="4" w:space="0" w:color="auto"/>
              <w:right w:val="single" w:sz="4" w:space="0" w:color="auto"/>
            </w:tcBorders>
            <w:vAlign w:val="center"/>
            <w:hideMark/>
          </w:tcPr>
          <w:p w14:paraId="160424C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3803098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91853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hideMark/>
          </w:tcPr>
          <w:p w14:paraId="54AF7A06" w14:textId="06EA7232"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1.690,62</w:t>
            </w:r>
          </w:p>
        </w:tc>
      </w:tr>
      <w:tr w:rsidR="00A660F7" w:rsidRPr="00A660F7" w14:paraId="3D6D352B"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9CFA23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E.001.001.002.002.002</w:t>
            </w:r>
          </w:p>
        </w:tc>
        <w:tc>
          <w:tcPr>
            <w:tcW w:w="2495" w:type="pct"/>
            <w:tcBorders>
              <w:top w:val="nil"/>
              <w:left w:val="nil"/>
              <w:bottom w:val="single" w:sz="4" w:space="0" w:color="auto"/>
              <w:right w:val="single" w:sz="4" w:space="0" w:color="auto"/>
            </w:tcBorders>
            <w:vAlign w:val="center"/>
            <w:hideMark/>
          </w:tcPr>
          <w:p w14:paraId="7D8EE1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D72F2E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DDD1C8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69C18B8" w14:textId="32D38963"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1.857,24</w:t>
            </w:r>
          </w:p>
        </w:tc>
      </w:tr>
      <w:tr w:rsidR="00A660F7" w:rsidRPr="00A660F7" w14:paraId="2209EF51"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19D82C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E.001.001.002.002.003</w:t>
            </w:r>
          </w:p>
        </w:tc>
        <w:tc>
          <w:tcPr>
            <w:tcW w:w="2495" w:type="pct"/>
            <w:tcBorders>
              <w:top w:val="nil"/>
              <w:left w:val="nil"/>
              <w:bottom w:val="single" w:sz="4" w:space="0" w:color="auto"/>
              <w:right w:val="single" w:sz="4" w:space="0" w:color="auto"/>
            </w:tcBorders>
            <w:vAlign w:val="center"/>
            <w:hideMark/>
          </w:tcPr>
          <w:p w14:paraId="32AF8D3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3C997A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7CABFC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82AEE6E" w14:textId="341FCC7D"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2.044,86</w:t>
            </w:r>
          </w:p>
        </w:tc>
      </w:tr>
      <w:tr w:rsidR="00A660F7" w:rsidRPr="00A660F7" w14:paraId="5EB18B62"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22ECB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E.001.001.002.002.004</w:t>
            </w:r>
          </w:p>
        </w:tc>
        <w:tc>
          <w:tcPr>
            <w:tcW w:w="2495" w:type="pct"/>
            <w:tcBorders>
              <w:top w:val="nil"/>
              <w:left w:val="nil"/>
              <w:bottom w:val="single" w:sz="4" w:space="0" w:color="auto"/>
              <w:right w:val="single" w:sz="4" w:space="0" w:color="auto"/>
            </w:tcBorders>
            <w:vAlign w:val="center"/>
            <w:hideMark/>
          </w:tcPr>
          <w:p w14:paraId="0851D9E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720489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8E412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866E6D0" w14:textId="5D9087A6"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2.274,48</w:t>
            </w:r>
          </w:p>
        </w:tc>
      </w:tr>
      <w:tr w:rsidR="00A660F7" w:rsidRPr="00A660F7" w14:paraId="5BCD0EEA"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C3D15E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2E7F1172"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 xml:space="preserve">Sfoltimento andante su ceduo per favorire lo sviluppo del novellame diffuso e consentirne l'ulteriore insediamento, consistente nel taglio a carico del piano dominante con rilascio delle piante di miglior sviluppo delle specie pregiate e l'eliminazione piante </w:t>
            </w:r>
            <w:proofErr w:type="spellStart"/>
            <w:r w:rsidRPr="00A660F7">
              <w:rPr>
                <w:rFonts w:ascii="Calibri" w:hAnsi="Calibri"/>
                <w:b/>
                <w:bCs/>
                <w:i/>
                <w:iCs/>
                <w:color w:val="auto"/>
                <w:sz w:val="20"/>
                <w:szCs w:val="20"/>
                <w:lang w:eastAsia="it-IT"/>
              </w:rPr>
              <w:t>deperienti</w:t>
            </w:r>
            <w:proofErr w:type="spellEnd"/>
            <w:r w:rsidRPr="00A660F7">
              <w:rPr>
                <w:rFonts w:ascii="Calibri" w:hAnsi="Calibri"/>
                <w:b/>
                <w:bCs/>
                <w:i/>
                <w:iCs/>
                <w:color w:val="auto"/>
                <w:sz w:val="20"/>
                <w:szCs w:val="20"/>
                <w:lang w:eastAsia="it-IT"/>
              </w:rPr>
              <w:t xml:space="preserve"> degli arbusti ingombranti, compreso accatastamento della ramaglia e concentramento del materiale legnoso utilizzabile.</w:t>
            </w:r>
          </w:p>
        </w:tc>
      </w:tr>
      <w:tr w:rsidR="00A660F7" w:rsidRPr="00A660F7" w14:paraId="69C4CCC6"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4C2124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E.001.001.003.001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4451860"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400-500 polloni/ha - diametro medio 15 cm</w:t>
            </w:r>
          </w:p>
        </w:tc>
      </w:tr>
      <w:tr w:rsidR="00A660F7" w:rsidRPr="00A660F7" w14:paraId="3BC28BCB"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DF0C71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E.001.001.003.001.001</w:t>
            </w:r>
          </w:p>
        </w:tc>
        <w:tc>
          <w:tcPr>
            <w:tcW w:w="2495" w:type="pct"/>
            <w:tcBorders>
              <w:top w:val="nil"/>
              <w:left w:val="nil"/>
              <w:bottom w:val="single" w:sz="4" w:space="0" w:color="auto"/>
              <w:right w:val="single" w:sz="4" w:space="0" w:color="auto"/>
            </w:tcBorders>
            <w:vAlign w:val="center"/>
            <w:hideMark/>
          </w:tcPr>
          <w:p w14:paraId="591253D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F26FF1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615516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AE19949" w14:textId="6121DC71"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1.579,08</w:t>
            </w:r>
          </w:p>
        </w:tc>
      </w:tr>
      <w:tr w:rsidR="00A660F7" w:rsidRPr="00A660F7" w14:paraId="652633D2"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179B16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E.001.001.003.001.002</w:t>
            </w:r>
          </w:p>
        </w:tc>
        <w:tc>
          <w:tcPr>
            <w:tcW w:w="2495" w:type="pct"/>
            <w:tcBorders>
              <w:top w:val="nil"/>
              <w:left w:val="nil"/>
              <w:bottom w:val="single" w:sz="4" w:space="0" w:color="auto"/>
              <w:right w:val="single" w:sz="4" w:space="0" w:color="auto"/>
            </w:tcBorders>
            <w:vAlign w:val="center"/>
            <w:hideMark/>
          </w:tcPr>
          <w:p w14:paraId="2497A1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812C0A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2750E9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FBEC8B2" w14:textId="6DA1F515" w:rsidR="00A660F7" w:rsidRPr="00A660F7" w:rsidRDefault="00B32BA6" w:rsidP="00A660F7">
            <w:pPr>
              <w:jc w:val="right"/>
              <w:rPr>
                <w:rFonts w:ascii="Calibri" w:hAnsi="Calibri"/>
                <w:color w:val="000000"/>
                <w:sz w:val="20"/>
                <w:szCs w:val="20"/>
                <w:lang w:eastAsia="it-IT"/>
              </w:rPr>
            </w:pPr>
            <w:r>
              <w:rPr>
                <w:rFonts w:ascii="Calibri" w:hAnsi="Calibri"/>
                <w:color w:val="000000"/>
                <w:sz w:val="20"/>
                <w:szCs w:val="20"/>
                <w:lang w:eastAsia="it-IT"/>
              </w:rPr>
              <w:t>1.794,24</w:t>
            </w:r>
          </w:p>
        </w:tc>
      </w:tr>
      <w:tr w:rsidR="00A660F7" w:rsidRPr="00A660F7" w14:paraId="2A226D8D"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59EF35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E.001.001.003.001.003</w:t>
            </w:r>
          </w:p>
        </w:tc>
        <w:tc>
          <w:tcPr>
            <w:tcW w:w="2495" w:type="pct"/>
            <w:tcBorders>
              <w:top w:val="nil"/>
              <w:left w:val="nil"/>
              <w:bottom w:val="single" w:sz="4" w:space="0" w:color="auto"/>
              <w:right w:val="single" w:sz="4" w:space="0" w:color="auto"/>
            </w:tcBorders>
            <w:vAlign w:val="center"/>
            <w:hideMark/>
          </w:tcPr>
          <w:p w14:paraId="3DEAAB6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EBE2A8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071E83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CE64CEF" w14:textId="07FC98AF"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1.988,40</w:t>
            </w:r>
          </w:p>
        </w:tc>
      </w:tr>
      <w:tr w:rsidR="00A660F7" w:rsidRPr="00A660F7" w14:paraId="68C624D2" w14:textId="77777777" w:rsidTr="00B32BA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5D1967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E.001.001.003.001.004</w:t>
            </w:r>
          </w:p>
        </w:tc>
        <w:tc>
          <w:tcPr>
            <w:tcW w:w="2495" w:type="pct"/>
            <w:tcBorders>
              <w:top w:val="nil"/>
              <w:left w:val="nil"/>
              <w:bottom w:val="single" w:sz="4" w:space="0" w:color="auto"/>
              <w:right w:val="single" w:sz="4" w:space="0" w:color="auto"/>
            </w:tcBorders>
            <w:vAlign w:val="center"/>
            <w:hideMark/>
          </w:tcPr>
          <w:p w14:paraId="5485F75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26ED9F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1ABA66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11B8B92" w14:textId="6FAC5F16"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2.203,56</w:t>
            </w:r>
          </w:p>
        </w:tc>
      </w:tr>
      <w:tr w:rsidR="00A660F7" w:rsidRPr="00A660F7" w14:paraId="60F31C04"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47F82C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E.001.001.003.002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AC7E041"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prelievo 501-600 polloni/ha - diametro medio 15 cm</w:t>
            </w:r>
          </w:p>
        </w:tc>
      </w:tr>
      <w:tr w:rsidR="00A660F7" w:rsidRPr="00A660F7" w14:paraId="621A6ABE"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6986AFC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E.001.001.003.002.001</w:t>
            </w:r>
          </w:p>
        </w:tc>
        <w:tc>
          <w:tcPr>
            <w:tcW w:w="2495" w:type="pct"/>
            <w:tcBorders>
              <w:top w:val="nil"/>
              <w:left w:val="nil"/>
              <w:bottom w:val="single" w:sz="4" w:space="0" w:color="auto"/>
              <w:right w:val="single" w:sz="4" w:space="0" w:color="auto"/>
            </w:tcBorders>
            <w:vAlign w:val="center"/>
            <w:hideMark/>
          </w:tcPr>
          <w:p w14:paraId="6F12357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899FDB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6A6DCC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A6F7CFB" w14:textId="1B3DB70D"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2.067,06</w:t>
            </w:r>
          </w:p>
        </w:tc>
      </w:tr>
      <w:tr w:rsidR="00A660F7" w:rsidRPr="00A660F7" w14:paraId="5EB981F0"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2A7DF8C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E.001.001.003.002.002</w:t>
            </w:r>
          </w:p>
        </w:tc>
        <w:tc>
          <w:tcPr>
            <w:tcW w:w="2495" w:type="pct"/>
            <w:tcBorders>
              <w:top w:val="nil"/>
              <w:left w:val="nil"/>
              <w:bottom w:val="single" w:sz="4" w:space="0" w:color="auto"/>
              <w:right w:val="single" w:sz="4" w:space="0" w:color="auto"/>
            </w:tcBorders>
            <w:vAlign w:val="center"/>
            <w:hideMark/>
          </w:tcPr>
          <w:p w14:paraId="3DBCD6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06AF90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2E01D0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AC6FBE0" w14:textId="455B7A6A"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2.282,22</w:t>
            </w:r>
          </w:p>
        </w:tc>
      </w:tr>
      <w:tr w:rsidR="00A660F7" w:rsidRPr="00A660F7" w14:paraId="658F9592"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DBAAB8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E.001.001.003.002.003</w:t>
            </w:r>
          </w:p>
        </w:tc>
        <w:tc>
          <w:tcPr>
            <w:tcW w:w="2495" w:type="pct"/>
            <w:tcBorders>
              <w:top w:val="nil"/>
              <w:left w:val="nil"/>
              <w:bottom w:val="single" w:sz="4" w:space="0" w:color="auto"/>
              <w:right w:val="single" w:sz="4" w:space="0" w:color="auto"/>
            </w:tcBorders>
            <w:vAlign w:val="center"/>
            <w:hideMark/>
          </w:tcPr>
          <w:p w14:paraId="4D54387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307B4F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9B6C30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365703D" w14:textId="67BBC73F"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2.486,88</w:t>
            </w:r>
          </w:p>
        </w:tc>
      </w:tr>
      <w:tr w:rsidR="00A660F7" w:rsidRPr="00A660F7" w14:paraId="7DCE53E4"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5069F1D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E.001.001.003.002.004</w:t>
            </w:r>
          </w:p>
        </w:tc>
        <w:tc>
          <w:tcPr>
            <w:tcW w:w="2495" w:type="pct"/>
            <w:tcBorders>
              <w:top w:val="nil"/>
              <w:left w:val="nil"/>
              <w:bottom w:val="single" w:sz="4" w:space="0" w:color="auto"/>
              <w:right w:val="single" w:sz="4" w:space="0" w:color="auto"/>
            </w:tcBorders>
            <w:vAlign w:val="center"/>
            <w:hideMark/>
          </w:tcPr>
          <w:p w14:paraId="0B6F52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8BD7F8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8D11A6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8EED780" w14:textId="48C3041A" w:rsidR="00F22835" w:rsidRPr="00A660F7" w:rsidRDefault="00F22835" w:rsidP="00F22835">
            <w:pPr>
              <w:jc w:val="right"/>
              <w:rPr>
                <w:rFonts w:ascii="Calibri" w:hAnsi="Calibri"/>
                <w:color w:val="000000"/>
                <w:sz w:val="20"/>
                <w:szCs w:val="20"/>
                <w:lang w:eastAsia="it-IT"/>
              </w:rPr>
            </w:pPr>
            <w:r>
              <w:rPr>
                <w:rFonts w:ascii="Calibri" w:hAnsi="Calibri"/>
                <w:color w:val="000000"/>
                <w:sz w:val="20"/>
                <w:szCs w:val="20"/>
                <w:lang w:eastAsia="it-IT"/>
              </w:rPr>
              <w:t>2.691,54</w:t>
            </w:r>
          </w:p>
        </w:tc>
      </w:tr>
      <w:tr w:rsidR="00A660F7" w:rsidRPr="00A660F7" w14:paraId="6EFE6432" w14:textId="77777777" w:rsidTr="00F22835">
        <w:trPr>
          <w:trHeight w:val="2040"/>
        </w:trPr>
        <w:tc>
          <w:tcPr>
            <w:tcW w:w="1121" w:type="pct"/>
            <w:tcBorders>
              <w:top w:val="nil"/>
              <w:left w:val="single" w:sz="4" w:space="0" w:color="auto"/>
              <w:bottom w:val="single" w:sz="4" w:space="0" w:color="auto"/>
              <w:right w:val="single" w:sz="4" w:space="0" w:color="auto"/>
            </w:tcBorders>
            <w:noWrap/>
            <w:vAlign w:val="center"/>
            <w:hideMark/>
          </w:tcPr>
          <w:p w14:paraId="6F753E8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E.001.001.004</w:t>
            </w:r>
          </w:p>
        </w:tc>
        <w:tc>
          <w:tcPr>
            <w:tcW w:w="2495" w:type="pct"/>
            <w:tcBorders>
              <w:top w:val="nil"/>
              <w:left w:val="nil"/>
              <w:bottom w:val="single" w:sz="4" w:space="0" w:color="auto"/>
              <w:right w:val="single" w:sz="4" w:space="0" w:color="auto"/>
            </w:tcBorders>
            <w:vAlign w:val="center"/>
            <w:hideMark/>
          </w:tcPr>
          <w:p w14:paraId="7FED70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Riduzione della componente erbacea ed arbustiva mediante sfalci, decespugliamenti ed eventuale eliminazione delle rampicanti. Intervento da eseguire solo ove strettamente necessario al fine di ridurre la competizione di erbe e cespugli nei confronti delle giovani piante o per migliorare le condizioni per la germinazione e lo sviluppo dei semenzali. Per questo tipo di operazione l'unità di misura espressa è l'ettaro ragguagliato.</w:t>
            </w:r>
          </w:p>
        </w:tc>
        <w:tc>
          <w:tcPr>
            <w:tcW w:w="312" w:type="pct"/>
            <w:tcBorders>
              <w:top w:val="nil"/>
              <w:left w:val="nil"/>
              <w:bottom w:val="single" w:sz="4" w:space="0" w:color="auto"/>
              <w:right w:val="single" w:sz="4" w:space="0" w:color="auto"/>
            </w:tcBorders>
            <w:noWrap/>
            <w:hideMark/>
          </w:tcPr>
          <w:p w14:paraId="52F9318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EDEAE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E585D42" w14:textId="30D647E0"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1.380,08</w:t>
            </w:r>
          </w:p>
        </w:tc>
      </w:tr>
      <w:tr w:rsidR="00A660F7" w:rsidRPr="00A660F7" w14:paraId="475A3B4C" w14:textId="77777777" w:rsidTr="00F22835">
        <w:trPr>
          <w:trHeight w:val="1275"/>
        </w:trPr>
        <w:tc>
          <w:tcPr>
            <w:tcW w:w="1121" w:type="pct"/>
            <w:tcBorders>
              <w:top w:val="nil"/>
              <w:left w:val="single" w:sz="4" w:space="0" w:color="auto"/>
              <w:bottom w:val="single" w:sz="4" w:space="0" w:color="auto"/>
              <w:right w:val="single" w:sz="4" w:space="0" w:color="auto"/>
            </w:tcBorders>
            <w:noWrap/>
            <w:vAlign w:val="center"/>
            <w:hideMark/>
          </w:tcPr>
          <w:p w14:paraId="3056CD5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E.001.001.005</w:t>
            </w:r>
          </w:p>
        </w:tc>
        <w:tc>
          <w:tcPr>
            <w:tcW w:w="2495" w:type="pct"/>
            <w:tcBorders>
              <w:top w:val="nil"/>
              <w:left w:val="nil"/>
              <w:bottom w:val="single" w:sz="4" w:space="0" w:color="auto"/>
              <w:right w:val="single" w:sz="4" w:space="0" w:color="auto"/>
            </w:tcBorders>
            <w:vAlign w:val="center"/>
            <w:hideMark/>
          </w:tcPr>
          <w:p w14:paraId="0D109A7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Taglio della vegetazione arbustiva, arborea e di alto fusto di piccole dimensioni eseguito con motosega compreso accatastamento ordinato del materiale di risulta ed ogni altro onere ed accessorio per dare l'opera compiuta a regola d'arte secondo le indicazioni della D.L.</w:t>
            </w:r>
          </w:p>
        </w:tc>
        <w:tc>
          <w:tcPr>
            <w:tcW w:w="312" w:type="pct"/>
            <w:tcBorders>
              <w:top w:val="nil"/>
              <w:left w:val="nil"/>
              <w:bottom w:val="single" w:sz="4" w:space="0" w:color="auto"/>
              <w:right w:val="single" w:sz="4" w:space="0" w:color="auto"/>
            </w:tcBorders>
            <w:noWrap/>
            <w:hideMark/>
          </w:tcPr>
          <w:p w14:paraId="5103680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AB9C9D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Mq</w:t>
            </w:r>
          </w:p>
        </w:tc>
        <w:tc>
          <w:tcPr>
            <w:tcW w:w="555" w:type="pct"/>
            <w:tcBorders>
              <w:top w:val="nil"/>
              <w:left w:val="nil"/>
              <w:bottom w:val="single" w:sz="4" w:space="0" w:color="auto"/>
              <w:right w:val="single" w:sz="4" w:space="0" w:color="auto"/>
            </w:tcBorders>
            <w:noWrap/>
          </w:tcPr>
          <w:p w14:paraId="148181B8" w14:textId="22301C93" w:rsidR="00A660F7" w:rsidRPr="00A660F7" w:rsidRDefault="00F22835" w:rsidP="00A660F7">
            <w:pPr>
              <w:jc w:val="right"/>
              <w:rPr>
                <w:rFonts w:ascii="Calibri" w:hAnsi="Calibri"/>
                <w:color w:val="auto"/>
                <w:sz w:val="20"/>
                <w:szCs w:val="20"/>
                <w:lang w:eastAsia="it-IT"/>
              </w:rPr>
            </w:pPr>
            <w:r>
              <w:rPr>
                <w:rFonts w:ascii="Calibri" w:hAnsi="Calibri"/>
                <w:color w:val="auto"/>
                <w:sz w:val="20"/>
                <w:szCs w:val="20"/>
                <w:lang w:eastAsia="it-IT"/>
              </w:rPr>
              <w:t>4,17</w:t>
            </w:r>
          </w:p>
        </w:tc>
      </w:tr>
      <w:tr w:rsidR="00A660F7" w:rsidRPr="00A660F7" w14:paraId="3A823D2A"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BA1A913"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3E02F45"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DIRADAMENTI E TAGLI DI CURAZIONE</w:t>
            </w:r>
          </w:p>
        </w:tc>
      </w:tr>
      <w:tr w:rsidR="00A660F7" w:rsidRPr="00A660F7" w14:paraId="6F299CE1" w14:textId="77777777" w:rsidTr="00543756">
        <w:trPr>
          <w:trHeight w:val="102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1713898"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F94EBDE"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 xml:space="preserve">Miglioria forestale consistente nell'eliminazione degli individui malati, malformati, polloni soprannumerari in caso di ceppaie, in particolare a carico di specie indesiderate; ramaglia: raccolta, allontanamento e successiva cippatura o trinciatura; legname: </w:t>
            </w:r>
            <w:proofErr w:type="spellStart"/>
            <w:r w:rsidRPr="00A660F7">
              <w:rPr>
                <w:rFonts w:ascii="Calibri" w:hAnsi="Calibri"/>
                <w:b/>
                <w:bCs/>
                <w:i/>
                <w:iCs/>
                <w:color w:val="auto"/>
                <w:sz w:val="20"/>
                <w:szCs w:val="20"/>
                <w:lang w:eastAsia="it-IT"/>
              </w:rPr>
              <w:t>sramatura</w:t>
            </w:r>
            <w:proofErr w:type="spellEnd"/>
            <w:r w:rsidRPr="00A660F7">
              <w:rPr>
                <w:rFonts w:ascii="Calibri" w:hAnsi="Calibri"/>
                <w:b/>
                <w:bCs/>
                <w:i/>
                <w:iCs/>
                <w:color w:val="auto"/>
                <w:sz w:val="20"/>
                <w:szCs w:val="20"/>
                <w:lang w:eastAsia="it-IT"/>
              </w:rPr>
              <w:t xml:space="preserve">, esbosco e </w:t>
            </w:r>
            <w:proofErr w:type="spellStart"/>
            <w:r w:rsidRPr="00A660F7">
              <w:rPr>
                <w:rFonts w:ascii="Calibri" w:hAnsi="Calibri"/>
                <w:b/>
                <w:bCs/>
                <w:i/>
                <w:iCs/>
                <w:color w:val="auto"/>
                <w:sz w:val="20"/>
                <w:szCs w:val="20"/>
                <w:lang w:eastAsia="it-IT"/>
              </w:rPr>
              <w:t>depezzatura</w:t>
            </w:r>
            <w:proofErr w:type="spellEnd"/>
            <w:r w:rsidRPr="00A660F7">
              <w:rPr>
                <w:rFonts w:ascii="Calibri" w:hAnsi="Calibri"/>
                <w:b/>
                <w:bCs/>
                <w:i/>
                <w:iCs/>
                <w:color w:val="auto"/>
                <w:sz w:val="20"/>
                <w:szCs w:val="20"/>
                <w:lang w:eastAsia="it-IT"/>
              </w:rPr>
              <w:t xml:space="preserve"> con formazione temporanea di cataste a bordo strada carrabile.</w:t>
            </w:r>
          </w:p>
        </w:tc>
      </w:tr>
      <w:tr w:rsidR="00A660F7" w:rsidRPr="00A660F7" w14:paraId="1BF77BE0"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A745FE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D8FAD48"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Senza designazione dei candidati, prelievo di 100-200 piante a diametro variabile per ettaro</w:t>
            </w:r>
          </w:p>
        </w:tc>
      </w:tr>
      <w:tr w:rsidR="00A660F7" w:rsidRPr="00A660F7" w14:paraId="1FA095D7"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057F64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E.001.002.001.001.001</w:t>
            </w:r>
          </w:p>
        </w:tc>
        <w:tc>
          <w:tcPr>
            <w:tcW w:w="2495" w:type="pct"/>
            <w:tcBorders>
              <w:top w:val="nil"/>
              <w:left w:val="nil"/>
              <w:bottom w:val="single" w:sz="4" w:space="0" w:color="auto"/>
              <w:right w:val="single" w:sz="4" w:space="0" w:color="auto"/>
            </w:tcBorders>
            <w:vAlign w:val="center"/>
            <w:hideMark/>
          </w:tcPr>
          <w:p w14:paraId="498EBFB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45E318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C9F63B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9C1ECA6" w14:textId="26F904F0"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2.436,92</w:t>
            </w:r>
          </w:p>
        </w:tc>
      </w:tr>
      <w:tr w:rsidR="00A660F7" w:rsidRPr="00A660F7" w14:paraId="76644969"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6EA1248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E.001.002.001.001.002</w:t>
            </w:r>
          </w:p>
        </w:tc>
        <w:tc>
          <w:tcPr>
            <w:tcW w:w="2495" w:type="pct"/>
            <w:tcBorders>
              <w:top w:val="nil"/>
              <w:left w:val="nil"/>
              <w:bottom w:val="single" w:sz="4" w:space="0" w:color="auto"/>
              <w:right w:val="single" w:sz="4" w:space="0" w:color="auto"/>
            </w:tcBorders>
            <w:vAlign w:val="center"/>
            <w:hideMark/>
          </w:tcPr>
          <w:p w14:paraId="3704586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CC0CC0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B5FE32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8999134" w14:textId="4BB8E4E4"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2.528,00</w:t>
            </w:r>
          </w:p>
        </w:tc>
      </w:tr>
      <w:tr w:rsidR="00A660F7" w:rsidRPr="00A660F7" w14:paraId="159EE4BE"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06132F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E.001.002.001.001.003</w:t>
            </w:r>
          </w:p>
        </w:tc>
        <w:tc>
          <w:tcPr>
            <w:tcW w:w="2495" w:type="pct"/>
            <w:tcBorders>
              <w:top w:val="nil"/>
              <w:left w:val="nil"/>
              <w:bottom w:val="single" w:sz="4" w:space="0" w:color="auto"/>
              <w:right w:val="single" w:sz="4" w:space="0" w:color="auto"/>
            </w:tcBorders>
            <w:vAlign w:val="center"/>
            <w:hideMark/>
          </w:tcPr>
          <w:p w14:paraId="2BECDDE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90A059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0865BA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D7827E2" w14:textId="6EA44269"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2.619,08</w:t>
            </w:r>
          </w:p>
        </w:tc>
      </w:tr>
      <w:tr w:rsidR="00A660F7" w:rsidRPr="00A660F7" w14:paraId="5DE2057C"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BBA061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E.001.002.001.001.004</w:t>
            </w:r>
          </w:p>
        </w:tc>
        <w:tc>
          <w:tcPr>
            <w:tcW w:w="2495" w:type="pct"/>
            <w:tcBorders>
              <w:top w:val="nil"/>
              <w:left w:val="nil"/>
              <w:bottom w:val="single" w:sz="4" w:space="0" w:color="auto"/>
              <w:right w:val="single" w:sz="4" w:space="0" w:color="auto"/>
            </w:tcBorders>
            <w:vAlign w:val="center"/>
            <w:hideMark/>
          </w:tcPr>
          <w:p w14:paraId="7A89967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B5E772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20EBD4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A814FDF" w14:textId="5348861A"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2.892,32</w:t>
            </w:r>
          </w:p>
        </w:tc>
      </w:tr>
      <w:tr w:rsidR="00A660F7" w:rsidRPr="00A660F7" w14:paraId="0E2867C4"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2F96054"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3F16123" w14:textId="77777777"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Senza designazione dei candidati, prelievo di 201-300 piante a diametro variabile per ettaro</w:t>
            </w:r>
          </w:p>
        </w:tc>
      </w:tr>
      <w:tr w:rsidR="00A660F7" w:rsidRPr="00A660F7" w14:paraId="56FE26C1"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217AF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E.001.002.001.002.001</w:t>
            </w:r>
          </w:p>
        </w:tc>
        <w:tc>
          <w:tcPr>
            <w:tcW w:w="2495" w:type="pct"/>
            <w:tcBorders>
              <w:top w:val="nil"/>
              <w:left w:val="nil"/>
              <w:bottom w:val="single" w:sz="4" w:space="0" w:color="auto"/>
              <w:right w:val="single" w:sz="4" w:space="0" w:color="auto"/>
            </w:tcBorders>
            <w:vAlign w:val="center"/>
            <w:hideMark/>
          </w:tcPr>
          <w:p w14:paraId="0277D28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49D4CC6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3B358B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125EB97A" w14:textId="7F3B3DE6"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4.302,48</w:t>
            </w:r>
          </w:p>
        </w:tc>
      </w:tr>
      <w:tr w:rsidR="00A660F7" w:rsidRPr="00A660F7" w14:paraId="20FDB191"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21A51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E.001.002.001.002.002</w:t>
            </w:r>
          </w:p>
        </w:tc>
        <w:tc>
          <w:tcPr>
            <w:tcW w:w="2495" w:type="pct"/>
            <w:tcBorders>
              <w:top w:val="nil"/>
              <w:left w:val="nil"/>
              <w:bottom w:val="single" w:sz="4" w:space="0" w:color="auto"/>
              <w:right w:val="single" w:sz="4" w:space="0" w:color="auto"/>
            </w:tcBorders>
            <w:vAlign w:val="center"/>
            <w:hideMark/>
          </w:tcPr>
          <w:p w14:paraId="78C80BB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D75947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2CE5DB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11EF362A" w14:textId="2197C903"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4.611,72</w:t>
            </w:r>
          </w:p>
        </w:tc>
      </w:tr>
      <w:tr w:rsidR="00A660F7" w:rsidRPr="00A660F7" w14:paraId="5A24C18B"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91C60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E.001.002.001.002.003</w:t>
            </w:r>
          </w:p>
        </w:tc>
        <w:tc>
          <w:tcPr>
            <w:tcW w:w="2495" w:type="pct"/>
            <w:tcBorders>
              <w:top w:val="nil"/>
              <w:left w:val="nil"/>
              <w:bottom w:val="single" w:sz="4" w:space="0" w:color="auto"/>
              <w:right w:val="single" w:sz="4" w:space="0" w:color="auto"/>
            </w:tcBorders>
            <w:vAlign w:val="center"/>
            <w:hideMark/>
          </w:tcPr>
          <w:p w14:paraId="5666661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16743A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19AC8C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0A14C70C" w14:textId="150E9649"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4.920,96</w:t>
            </w:r>
          </w:p>
        </w:tc>
      </w:tr>
      <w:tr w:rsidR="00A660F7" w:rsidRPr="00A660F7" w14:paraId="295C83DD"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4F21D57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E.001.002.001.002.004</w:t>
            </w:r>
          </w:p>
        </w:tc>
        <w:tc>
          <w:tcPr>
            <w:tcW w:w="2495" w:type="pct"/>
            <w:tcBorders>
              <w:top w:val="nil"/>
              <w:left w:val="nil"/>
              <w:bottom w:val="single" w:sz="4" w:space="0" w:color="auto"/>
              <w:right w:val="single" w:sz="4" w:space="0" w:color="auto"/>
            </w:tcBorders>
            <w:vAlign w:val="center"/>
            <w:hideMark/>
          </w:tcPr>
          <w:p w14:paraId="6006827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4C788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5D1AFA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784C7CCC" w14:textId="2FDDD7FB"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5.467,44</w:t>
            </w:r>
          </w:p>
        </w:tc>
      </w:tr>
      <w:tr w:rsidR="00A660F7" w:rsidRPr="00A660F7" w14:paraId="0CED0F5F"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D3B828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F0BA606" w14:textId="3A0EEA56" w:rsidR="00A660F7" w:rsidRPr="00A660F7" w:rsidRDefault="00A660F7" w:rsidP="00A660F7">
            <w:pPr>
              <w:jc w:val="both"/>
              <w:rPr>
                <w:rFonts w:ascii="Calibri" w:hAnsi="Calibri"/>
                <w:b/>
                <w:bCs/>
                <w:i/>
                <w:iCs/>
                <w:color w:val="auto"/>
                <w:sz w:val="20"/>
                <w:szCs w:val="20"/>
                <w:lang w:eastAsia="it-IT"/>
              </w:rPr>
            </w:pPr>
            <w:r w:rsidRPr="00A660F7">
              <w:rPr>
                <w:rFonts w:ascii="Calibri" w:hAnsi="Calibri"/>
                <w:b/>
                <w:bCs/>
                <w:i/>
                <w:iCs/>
                <w:color w:val="auto"/>
                <w:sz w:val="20"/>
                <w:szCs w:val="20"/>
                <w:lang w:eastAsia="it-IT"/>
              </w:rPr>
              <w:t>Senza designazione dei candidati, prelievo di 301-400 piante a diametro variabile per ettaro</w:t>
            </w:r>
          </w:p>
        </w:tc>
      </w:tr>
      <w:tr w:rsidR="00A660F7" w:rsidRPr="00A660F7" w14:paraId="79B849B7"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7D73652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E.001.002.001.003.001</w:t>
            </w:r>
          </w:p>
        </w:tc>
        <w:tc>
          <w:tcPr>
            <w:tcW w:w="2495" w:type="pct"/>
            <w:tcBorders>
              <w:top w:val="nil"/>
              <w:left w:val="nil"/>
              <w:bottom w:val="single" w:sz="4" w:space="0" w:color="auto"/>
              <w:right w:val="single" w:sz="4" w:space="0" w:color="auto"/>
            </w:tcBorders>
            <w:vAlign w:val="center"/>
            <w:hideMark/>
          </w:tcPr>
          <w:p w14:paraId="4EFCB1D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4F3F0D6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0F2C84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3CFAB9D7" w14:textId="6A822D3E"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6.441,28</w:t>
            </w:r>
          </w:p>
        </w:tc>
      </w:tr>
      <w:tr w:rsidR="00A660F7" w:rsidRPr="00A660F7" w14:paraId="4CD412D5"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2DF0DEC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E.001.002.001.003.002</w:t>
            </w:r>
          </w:p>
        </w:tc>
        <w:tc>
          <w:tcPr>
            <w:tcW w:w="2495" w:type="pct"/>
            <w:tcBorders>
              <w:top w:val="nil"/>
              <w:left w:val="nil"/>
              <w:bottom w:val="single" w:sz="4" w:space="0" w:color="auto"/>
              <w:right w:val="single" w:sz="4" w:space="0" w:color="auto"/>
            </w:tcBorders>
            <w:vAlign w:val="center"/>
            <w:hideMark/>
          </w:tcPr>
          <w:p w14:paraId="0CA038E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9B425B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F1722D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059F56DD" w14:textId="02C3AC20"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6.769,60</w:t>
            </w:r>
          </w:p>
        </w:tc>
      </w:tr>
      <w:tr w:rsidR="00A660F7" w:rsidRPr="00A660F7" w14:paraId="38D7D2EB"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7EE3583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E.001.002.001.003.003</w:t>
            </w:r>
          </w:p>
        </w:tc>
        <w:tc>
          <w:tcPr>
            <w:tcW w:w="2495" w:type="pct"/>
            <w:tcBorders>
              <w:top w:val="nil"/>
              <w:left w:val="nil"/>
              <w:bottom w:val="single" w:sz="4" w:space="0" w:color="auto"/>
              <w:right w:val="single" w:sz="4" w:space="0" w:color="auto"/>
            </w:tcBorders>
            <w:vAlign w:val="center"/>
            <w:hideMark/>
          </w:tcPr>
          <w:p w14:paraId="72BBD97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B93BAE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D74DFD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67BC2B59" w14:textId="12AC547D"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7.070,92</w:t>
            </w:r>
          </w:p>
        </w:tc>
      </w:tr>
      <w:tr w:rsidR="00A660F7" w:rsidRPr="00A660F7" w14:paraId="4D23A245"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4AC3563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E.001.002.001.003.004</w:t>
            </w:r>
          </w:p>
        </w:tc>
        <w:tc>
          <w:tcPr>
            <w:tcW w:w="2495" w:type="pct"/>
            <w:tcBorders>
              <w:top w:val="nil"/>
              <w:left w:val="nil"/>
              <w:bottom w:val="single" w:sz="4" w:space="0" w:color="auto"/>
              <w:right w:val="single" w:sz="4" w:space="0" w:color="auto"/>
            </w:tcBorders>
            <w:vAlign w:val="center"/>
            <w:hideMark/>
          </w:tcPr>
          <w:p w14:paraId="42CE60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26A519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3C9361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auto"/>
                <w:sz w:val="20"/>
                <w:szCs w:val="20"/>
                <w:lang w:eastAsia="it-IT"/>
              </w:rPr>
              <w:t>Ettaro</w:t>
            </w:r>
          </w:p>
        </w:tc>
        <w:tc>
          <w:tcPr>
            <w:tcW w:w="555" w:type="pct"/>
            <w:tcBorders>
              <w:top w:val="nil"/>
              <w:left w:val="nil"/>
              <w:bottom w:val="single" w:sz="4" w:space="0" w:color="auto"/>
              <w:right w:val="single" w:sz="4" w:space="0" w:color="auto"/>
            </w:tcBorders>
            <w:noWrap/>
          </w:tcPr>
          <w:p w14:paraId="192C2211" w14:textId="2F86EAF6"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7.615,24</w:t>
            </w:r>
          </w:p>
        </w:tc>
      </w:tr>
      <w:tr w:rsidR="00A660F7" w:rsidRPr="00A660F7" w14:paraId="1BD6BB2F"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B14FE77"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F730D6C"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prelievo di 100-200 piante a diametro variabile per ettaro</w:t>
            </w:r>
          </w:p>
        </w:tc>
      </w:tr>
      <w:tr w:rsidR="00A660F7" w:rsidRPr="00A660F7" w14:paraId="1DE55E0B"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7D7B07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E.001.002.001.004.001</w:t>
            </w:r>
          </w:p>
        </w:tc>
        <w:tc>
          <w:tcPr>
            <w:tcW w:w="2495" w:type="pct"/>
            <w:tcBorders>
              <w:top w:val="nil"/>
              <w:left w:val="nil"/>
              <w:bottom w:val="single" w:sz="4" w:space="0" w:color="auto"/>
              <w:right w:val="single" w:sz="4" w:space="0" w:color="auto"/>
            </w:tcBorders>
            <w:vAlign w:val="center"/>
            <w:hideMark/>
          </w:tcPr>
          <w:p w14:paraId="4899E6D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33A0B5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4D0FF4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0DD8935" w14:textId="1C9603F1"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2.717,42</w:t>
            </w:r>
          </w:p>
        </w:tc>
      </w:tr>
      <w:tr w:rsidR="00A660F7" w:rsidRPr="00A660F7" w14:paraId="6EA43369"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35590C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E.001.002.001.004.002</w:t>
            </w:r>
          </w:p>
        </w:tc>
        <w:tc>
          <w:tcPr>
            <w:tcW w:w="2495" w:type="pct"/>
            <w:tcBorders>
              <w:top w:val="nil"/>
              <w:left w:val="nil"/>
              <w:bottom w:val="single" w:sz="4" w:space="0" w:color="auto"/>
              <w:right w:val="single" w:sz="4" w:space="0" w:color="auto"/>
            </w:tcBorders>
            <w:vAlign w:val="center"/>
            <w:hideMark/>
          </w:tcPr>
          <w:p w14:paraId="04A018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CE284A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9069FC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E2D65B9" w14:textId="48EC6E5D"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2.808,50</w:t>
            </w:r>
          </w:p>
        </w:tc>
      </w:tr>
      <w:tr w:rsidR="00A660F7" w:rsidRPr="00A660F7" w14:paraId="1F64CB21"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2C552EB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E.001.002.001.004.003</w:t>
            </w:r>
          </w:p>
        </w:tc>
        <w:tc>
          <w:tcPr>
            <w:tcW w:w="2495" w:type="pct"/>
            <w:tcBorders>
              <w:top w:val="nil"/>
              <w:left w:val="nil"/>
              <w:bottom w:val="single" w:sz="4" w:space="0" w:color="auto"/>
              <w:right w:val="single" w:sz="4" w:space="0" w:color="auto"/>
            </w:tcBorders>
            <w:vAlign w:val="center"/>
            <w:hideMark/>
          </w:tcPr>
          <w:p w14:paraId="5AEF02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E4262D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3D5EC9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0E1BEE2" w14:textId="465494EB"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2.889,58</w:t>
            </w:r>
          </w:p>
        </w:tc>
      </w:tr>
      <w:tr w:rsidR="00A660F7" w:rsidRPr="00A660F7" w14:paraId="3E756347"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78D1818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E.001.002.001.004.004</w:t>
            </w:r>
          </w:p>
        </w:tc>
        <w:tc>
          <w:tcPr>
            <w:tcW w:w="2495" w:type="pct"/>
            <w:tcBorders>
              <w:top w:val="nil"/>
              <w:left w:val="nil"/>
              <w:bottom w:val="single" w:sz="4" w:space="0" w:color="auto"/>
              <w:right w:val="single" w:sz="4" w:space="0" w:color="auto"/>
            </w:tcBorders>
            <w:vAlign w:val="center"/>
            <w:hideMark/>
          </w:tcPr>
          <w:p w14:paraId="186348B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3E9C70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A85785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D6673CD" w14:textId="10B8481E"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3.172,82</w:t>
            </w:r>
          </w:p>
        </w:tc>
      </w:tr>
      <w:tr w:rsidR="00A660F7" w:rsidRPr="00A660F7" w14:paraId="4FD42521"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86E728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02CC02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prelievo di 201-300 piante a diametro variabile per ettaro</w:t>
            </w:r>
          </w:p>
        </w:tc>
      </w:tr>
      <w:tr w:rsidR="00A660F7" w:rsidRPr="00A660F7" w14:paraId="73420698"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8A14D1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E.001.002.001.005.001</w:t>
            </w:r>
          </w:p>
        </w:tc>
        <w:tc>
          <w:tcPr>
            <w:tcW w:w="2495" w:type="pct"/>
            <w:tcBorders>
              <w:top w:val="nil"/>
              <w:left w:val="nil"/>
              <w:bottom w:val="single" w:sz="4" w:space="0" w:color="auto"/>
              <w:right w:val="single" w:sz="4" w:space="0" w:color="auto"/>
            </w:tcBorders>
            <w:vAlign w:val="center"/>
            <w:hideMark/>
          </w:tcPr>
          <w:p w14:paraId="7F17350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38597CC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C1472E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788B986" w14:textId="087FA89C"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4.710,48</w:t>
            </w:r>
          </w:p>
        </w:tc>
      </w:tr>
      <w:tr w:rsidR="00A660F7" w:rsidRPr="00A660F7" w14:paraId="6180A865"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4703E8E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E.001.002.001.005.002</w:t>
            </w:r>
          </w:p>
        </w:tc>
        <w:tc>
          <w:tcPr>
            <w:tcW w:w="2495" w:type="pct"/>
            <w:tcBorders>
              <w:top w:val="nil"/>
              <w:left w:val="nil"/>
              <w:bottom w:val="single" w:sz="4" w:space="0" w:color="auto"/>
              <w:right w:val="single" w:sz="4" w:space="0" w:color="auto"/>
            </w:tcBorders>
            <w:vAlign w:val="center"/>
            <w:hideMark/>
          </w:tcPr>
          <w:p w14:paraId="7C0AF78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BC5E6E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239150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2E760FD" w14:textId="19C375EB" w:rsidR="00A660F7" w:rsidRPr="00A660F7" w:rsidRDefault="00F22835" w:rsidP="00A660F7">
            <w:pPr>
              <w:jc w:val="right"/>
              <w:rPr>
                <w:rFonts w:ascii="Calibri" w:hAnsi="Calibri"/>
                <w:color w:val="000000"/>
                <w:sz w:val="20"/>
                <w:szCs w:val="20"/>
                <w:lang w:eastAsia="it-IT"/>
              </w:rPr>
            </w:pPr>
            <w:r>
              <w:rPr>
                <w:rFonts w:ascii="Calibri" w:hAnsi="Calibri"/>
                <w:color w:val="000000"/>
                <w:sz w:val="20"/>
                <w:szCs w:val="20"/>
                <w:lang w:eastAsia="it-IT"/>
              </w:rPr>
              <w:t>5.019,72</w:t>
            </w:r>
          </w:p>
        </w:tc>
      </w:tr>
      <w:tr w:rsidR="00A660F7" w:rsidRPr="00A660F7" w14:paraId="6C8F980F"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FC91D6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E.001.002.001.005.003</w:t>
            </w:r>
          </w:p>
        </w:tc>
        <w:tc>
          <w:tcPr>
            <w:tcW w:w="2495" w:type="pct"/>
            <w:tcBorders>
              <w:top w:val="nil"/>
              <w:left w:val="nil"/>
              <w:bottom w:val="single" w:sz="4" w:space="0" w:color="auto"/>
              <w:right w:val="single" w:sz="4" w:space="0" w:color="auto"/>
            </w:tcBorders>
            <w:vAlign w:val="center"/>
            <w:hideMark/>
          </w:tcPr>
          <w:p w14:paraId="0179FC2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FCAD75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3B4959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1DB13B4" w14:textId="187F2AB6"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5.328,96</w:t>
            </w:r>
          </w:p>
        </w:tc>
      </w:tr>
      <w:tr w:rsidR="00A660F7" w:rsidRPr="00A660F7" w14:paraId="221E9051"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5BC9761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E.001.002.001.005.004</w:t>
            </w:r>
          </w:p>
        </w:tc>
        <w:tc>
          <w:tcPr>
            <w:tcW w:w="2495" w:type="pct"/>
            <w:tcBorders>
              <w:top w:val="nil"/>
              <w:left w:val="nil"/>
              <w:bottom w:val="single" w:sz="4" w:space="0" w:color="auto"/>
              <w:right w:val="single" w:sz="4" w:space="0" w:color="auto"/>
            </w:tcBorders>
            <w:vAlign w:val="center"/>
            <w:hideMark/>
          </w:tcPr>
          <w:p w14:paraId="5AC3B63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131DA0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086496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ABA24B3" w14:textId="3DB8077E"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5.875,44</w:t>
            </w:r>
          </w:p>
        </w:tc>
      </w:tr>
      <w:tr w:rsidR="00A660F7" w:rsidRPr="00A660F7" w14:paraId="0D436C8C"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9932A2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E.001.002.001.006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DC3D807"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prelievo di 301-400 piante a diametro variabile per ettaro</w:t>
            </w:r>
          </w:p>
        </w:tc>
      </w:tr>
      <w:tr w:rsidR="00A660F7" w:rsidRPr="00A660F7" w14:paraId="39EB5D6A"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6EA7EED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E.001.002.001.006.001</w:t>
            </w:r>
          </w:p>
        </w:tc>
        <w:tc>
          <w:tcPr>
            <w:tcW w:w="2495" w:type="pct"/>
            <w:tcBorders>
              <w:top w:val="nil"/>
              <w:left w:val="nil"/>
              <w:bottom w:val="single" w:sz="4" w:space="0" w:color="auto"/>
              <w:right w:val="single" w:sz="4" w:space="0" w:color="auto"/>
            </w:tcBorders>
            <w:vAlign w:val="center"/>
            <w:hideMark/>
          </w:tcPr>
          <w:p w14:paraId="3B822F2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C57D9F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1528B3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6B286D4" w14:textId="300970CA"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6.849,28</w:t>
            </w:r>
          </w:p>
        </w:tc>
      </w:tr>
      <w:tr w:rsidR="00A660F7" w:rsidRPr="00A660F7" w14:paraId="34F05BC5"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56B82A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E.001.002.001.006.002</w:t>
            </w:r>
          </w:p>
        </w:tc>
        <w:tc>
          <w:tcPr>
            <w:tcW w:w="2495" w:type="pct"/>
            <w:tcBorders>
              <w:top w:val="nil"/>
              <w:left w:val="nil"/>
              <w:bottom w:val="single" w:sz="4" w:space="0" w:color="auto"/>
              <w:right w:val="single" w:sz="4" w:space="0" w:color="auto"/>
            </w:tcBorders>
            <w:vAlign w:val="center"/>
            <w:hideMark/>
          </w:tcPr>
          <w:p w14:paraId="587FFDA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13310B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F14170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0C4B214" w14:textId="65A91FE5"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7.177,60</w:t>
            </w:r>
          </w:p>
        </w:tc>
      </w:tr>
      <w:tr w:rsidR="00A660F7" w:rsidRPr="00A660F7" w14:paraId="794EB4DD"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03FD586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E.001.002.001.006.003</w:t>
            </w:r>
          </w:p>
        </w:tc>
        <w:tc>
          <w:tcPr>
            <w:tcW w:w="2495" w:type="pct"/>
            <w:tcBorders>
              <w:top w:val="nil"/>
              <w:left w:val="nil"/>
              <w:bottom w:val="single" w:sz="4" w:space="0" w:color="auto"/>
              <w:right w:val="single" w:sz="4" w:space="0" w:color="auto"/>
            </w:tcBorders>
            <w:vAlign w:val="center"/>
            <w:hideMark/>
          </w:tcPr>
          <w:p w14:paraId="2934437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50D68A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E75880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DEFF31E" w14:textId="47A6A506"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7.478,92</w:t>
            </w:r>
          </w:p>
        </w:tc>
      </w:tr>
      <w:tr w:rsidR="00A660F7" w:rsidRPr="00A660F7" w14:paraId="635DF788"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5B7D82F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E.001.002.001.006.004</w:t>
            </w:r>
          </w:p>
        </w:tc>
        <w:tc>
          <w:tcPr>
            <w:tcW w:w="2495" w:type="pct"/>
            <w:tcBorders>
              <w:top w:val="nil"/>
              <w:left w:val="nil"/>
              <w:bottom w:val="single" w:sz="4" w:space="0" w:color="auto"/>
              <w:right w:val="single" w:sz="4" w:space="0" w:color="auto"/>
            </w:tcBorders>
            <w:vAlign w:val="center"/>
            <w:hideMark/>
          </w:tcPr>
          <w:p w14:paraId="7915066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6A2A53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8A9BB2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27D7E2A" w14:textId="6A05B629" w:rsidR="00A660F7" w:rsidRPr="00A660F7" w:rsidRDefault="00F22835" w:rsidP="00A660F7">
            <w:pPr>
              <w:jc w:val="right"/>
              <w:rPr>
                <w:rFonts w:ascii="Calibri" w:hAnsi="Calibri"/>
                <w:color w:val="000000"/>
                <w:sz w:val="20"/>
                <w:szCs w:val="20"/>
                <w:lang w:eastAsia="it-IT"/>
              </w:rPr>
            </w:pPr>
            <w:r w:rsidRPr="00F22835">
              <w:rPr>
                <w:rFonts w:ascii="Calibri" w:hAnsi="Calibri"/>
                <w:color w:val="000000"/>
                <w:sz w:val="20"/>
                <w:szCs w:val="20"/>
                <w:lang w:eastAsia="it-IT"/>
              </w:rPr>
              <w:t>8.023,24</w:t>
            </w:r>
          </w:p>
        </w:tc>
      </w:tr>
      <w:tr w:rsidR="00A660F7" w:rsidRPr="00A660F7" w14:paraId="3BC55CC0"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6EE1A4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773425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Taglio di abbattimento,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e allestimento di materiale legnoso d'alto fusto di medie dimensioni, comprensivo di accatastamento ordinato del materiale di risulta e di ogni altro onere ed accessorio per dare l'opera eseguita a regola d'arte secondo le indicazioni della D.L.</w:t>
            </w:r>
          </w:p>
        </w:tc>
      </w:tr>
      <w:tr w:rsidR="00A660F7" w:rsidRPr="00A660F7" w14:paraId="34EA8ECD"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83F45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E.001.002.002.001</w:t>
            </w:r>
          </w:p>
        </w:tc>
        <w:tc>
          <w:tcPr>
            <w:tcW w:w="2495" w:type="pct"/>
            <w:tcBorders>
              <w:top w:val="nil"/>
              <w:left w:val="nil"/>
              <w:bottom w:val="single" w:sz="4" w:space="0" w:color="auto"/>
              <w:right w:val="single" w:sz="4" w:space="0" w:color="auto"/>
            </w:tcBorders>
            <w:vAlign w:val="center"/>
            <w:hideMark/>
          </w:tcPr>
          <w:p w14:paraId="6A42599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E74E75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5DB4EB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966B996" w14:textId="62E244FC"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45,24</w:t>
            </w:r>
          </w:p>
        </w:tc>
      </w:tr>
      <w:tr w:rsidR="00A660F7" w:rsidRPr="00A660F7" w14:paraId="14634CD3"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752A1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E.001.002.002.002</w:t>
            </w:r>
          </w:p>
        </w:tc>
        <w:tc>
          <w:tcPr>
            <w:tcW w:w="2495" w:type="pct"/>
            <w:tcBorders>
              <w:top w:val="nil"/>
              <w:left w:val="nil"/>
              <w:bottom w:val="single" w:sz="4" w:space="0" w:color="auto"/>
              <w:right w:val="single" w:sz="4" w:space="0" w:color="auto"/>
            </w:tcBorders>
            <w:vAlign w:val="center"/>
            <w:hideMark/>
          </w:tcPr>
          <w:p w14:paraId="1ADD53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7DE311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20D0A0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294698DE" w14:textId="11E3A3E1"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47,04</w:t>
            </w:r>
          </w:p>
        </w:tc>
      </w:tr>
      <w:tr w:rsidR="00A660F7" w:rsidRPr="00A660F7" w14:paraId="65483687"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4086FBC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E.001.002.002.003</w:t>
            </w:r>
          </w:p>
        </w:tc>
        <w:tc>
          <w:tcPr>
            <w:tcW w:w="2495" w:type="pct"/>
            <w:tcBorders>
              <w:top w:val="nil"/>
              <w:left w:val="nil"/>
              <w:bottom w:val="single" w:sz="4" w:space="0" w:color="auto"/>
              <w:right w:val="single" w:sz="4" w:space="0" w:color="auto"/>
            </w:tcBorders>
            <w:vAlign w:val="center"/>
            <w:hideMark/>
          </w:tcPr>
          <w:p w14:paraId="1575622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34229E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C4DAF2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B451BCC" w14:textId="27D1C3CC"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48,84</w:t>
            </w:r>
          </w:p>
        </w:tc>
      </w:tr>
      <w:tr w:rsidR="00A660F7" w:rsidRPr="00A660F7" w14:paraId="14863AB4" w14:textId="77777777" w:rsidTr="00F22835">
        <w:trPr>
          <w:trHeight w:val="300"/>
        </w:trPr>
        <w:tc>
          <w:tcPr>
            <w:tcW w:w="1121" w:type="pct"/>
            <w:tcBorders>
              <w:top w:val="nil"/>
              <w:left w:val="single" w:sz="4" w:space="0" w:color="auto"/>
              <w:bottom w:val="single" w:sz="4" w:space="0" w:color="auto"/>
              <w:right w:val="single" w:sz="4" w:space="0" w:color="auto"/>
            </w:tcBorders>
            <w:noWrap/>
            <w:vAlign w:val="center"/>
            <w:hideMark/>
          </w:tcPr>
          <w:p w14:paraId="1E60B59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E.001.002.002.004</w:t>
            </w:r>
          </w:p>
        </w:tc>
        <w:tc>
          <w:tcPr>
            <w:tcW w:w="2495" w:type="pct"/>
            <w:tcBorders>
              <w:top w:val="nil"/>
              <w:left w:val="nil"/>
              <w:bottom w:val="single" w:sz="4" w:space="0" w:color="auto"/>
              <w:right w:val="single" w:sz="4" w:space="0" w:color="auto"/>
            </w:tcBorders>
            <w:vAlign w:val="center"/>
            <w:hideMark/>
          </w:tcPr>
          <w:p w14:paraId="7F22D51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656BE6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8D2916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120706F" w14:textId="4F6D10D8"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50,64</w:t>
            </w:r>
          </w:p>
        </w:tc>
      </w:tr>
      <w:tr w:rsidR="00A660F7" w:rsidRPr="00A660F7" w14:paraId="6DBFAFD4"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C86BFD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87A7AA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Intervento di diradamento selettivo a carico di soggetti arborei di ogni dimensione, eseguito in popolamenti con densità variabile, con designazione dei candidati, comprensivo del taglio dei soggetti malformati o sovrannumerari nei tratti a maggior densità e spalcature delle piante rimanenti sino ad 1,5 m di altezza,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depezzamento</w:t>
            </w:r>
            <w:proofErr w:type="spellEnd"/>
            <w:r w:rsidRPr="00A660F7">
              <w:rPr>
                <w:rFonts w:ascii="Calibri" w:hAnsi="Calibri"/>
                <w:b/>
                <w:bCs/>
                <w:i/>
                <w:iCs/>
                <w:color w:val="000000"/>
                <w:sz w:val="20"/>
                <w:szCs w:val="20"/>
                <w:lang w:eastAsia="it-IT"/>
              </w:rPr>
              <w:t xml:space="preserve"> dei fusti e accatastamento ordinato nei pressi del letto di Caduta delle ramaglie ed allestimento a 2-4 m per il materiale di grosse dimensioni ed ogni altro onere ed accessorio per dare l'opera compiuta a regola d'arte secondo le indicazioni della D.L.</w:t>
            </w:r>
          </w:p>
        </w:tc>
      </w:tr>
      <w:tr w:rsidR="00A660F7" w:rsidRPr="00A660F7" w14:paraId="63AD2654"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DC9587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E.001.002.003.001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052CDC7"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500-650 piante/ha prelievo medio del 20% dei soggetti</w:t>
            </w:r>
          </w:p>
        </w:tc>
      </w:tr>
      <w:tr w:rsidR="00A660F7" w:rsidRPr="00A660F7" w14:paraId="29E02AFC"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4A458F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E.001.002.003.001.001</w:t>
            </w:r>
          </w:p>
        </w:tc>
        <w:tc>
          <w:tcPr>
            <w:tcW w:w="2495" w:type="pct"/>
            <w:tcBorders>
              <w:top w:val="nil"/>
              <w:left w:val="nil"/>
              <w:bottom w:val="single" w:sz="4" w:space="0" w:color="auto"/>
              <w:right w:val="single" w:sz="4" w:space="0" w:color="auto"/>
            </w:tcBorders>
            <w:vAlign w:val="center"/>
            <w:hideMark/>
          </w:tcPr>
          <w:p w14:paraId="2FF56CD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55C888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9EDC35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16C7C0F" w14:textId="48A1EEDC"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3.044,24</w:t>
            </w:r>
          </w:p>
        </w:tc>
      </w:tr>
      <w:tr w:rsidR="00A660F7" w:rsidRPr="00A660F7" w14:paraId="42A0B815"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7DDCFB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E.001.002.003.001.002</w:t>
            </w:r>
          </w:p>
        </w:tc>
        <w:tc>
          <w:tcPr>
            <w:tcW w:w="2495" w:type="pct"/>
            <w:tcBorders>
              <w:top w:val="nil"/>
              <w:left w:val="nil"/>
              <w:bottom w:val="single" w:sz="4" w:space="0" w:color="auto"/>
              <w:right w:val="single" w:sz="4" w:space="0" w:color="auto"/>
            </w:tcBorders>
            <w:vAlign w:val="center"/>
            <w:hideMark/>
          </w:tcPr>
          <w:p w14:paraId="3376E5A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355957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553762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DE8AF7A" w14:textId="670D7FA8"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3.366,48</w:t>
            </w:r>
          </w:p>
        </w:tc>
      </w:tr>
      <w:tr w:rsidR="00A660F7" w:rsidRPr="00A660F7" w14:paraId="4B320F0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AC2D28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E.001.002.003.001.003</w:t>
            </w:r>
          </w:p>
        </w:tc>
        <w:tc>
          <w:tcPr>
            <w:tcW w:w="2495" w:type="pct"/>
            <w:tcBorders>
              <w:top w:val="nil"/>
              <w:left w:val="nil"/>
              <w:bottom w:val="single" w:sz="4" w:space="0" w:color="auto"/>
              <w:right w:val="single" w:sz="4" w:space="0" w:color="auto"/>
            </w:tcBorders>
            <w:vAlign w:val="center"/>
            <w:hideMark/>
          </w:tcPr>
          <w:p w14:paraId="0F1330C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E44054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28C839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39FF977" w14:textId="378A687E"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3.688,72</w:t>
            </w:r>
          </w:p>
        </w:tc>
      </w:tr>
      <w:tr w:rsidR="00A660F7" w:rsidRPr="00A660F7" w14:paraId="3CA00258"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5A76DC8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E.001.002.003.001.004</w:t>
            </w:r>
          </w:p>
        </w:tc>
        <w:tc>
          <w:tcPr>
            <w:tcW w:w="2495" w:type="pct"/>
            <w:tcBorders>
              <w:top w:val="nil"/>
              <w:left w:val="nil"/>
              <w:bottom w:val="single" w:sz="4" w:space="0" w:color="auto"/>
              <w:right w:val="single" w:sz="4" w:space="0" w:color="auto"/>
            </w:tcBorders>
            <w:vAlign w:val="center"/>
            <w:hideMark/>
          </w:tcPr>
          <w:p w14:paraId="1CF7EDB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E67F6F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57A98B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B41211B" w14:textId="4902CD8B"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3.991,96</w:t>
            </w:r>
          </w:p>
        </w:tc>
      </w:tr>
      <w:tr w:rsidR="00A660F7" w:rsidRPr="00A660F7" w14:paraId="54D5B265"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186B56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E.001.002.003.002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7EAC6B5"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651-800 piante/ha prelievo medio del 20% dei soggetti</w:t>
            </w:r>
          </w:p>
        </w:tc>
      </w:tr>
      <w:tr w:rsidR="00A660F7" w:rsidRPr="00A660F7" w14:paraId="5750184B"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299FB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E.001.002.003.002.001</w:t>
            </w:r>
          </w:p>
        </w:tc>
        <w:tc>
          <w:tcPr>
            <w:tcW w:w="2495" w:type="pct"/>
            <w:tcBorders>
              <w:top w:val="nil"/>
              <w:left w:val="nil"/>
              <w:bottom w:val="single" w:sz="4" w:space="0" w:color="auto"/>
              <w:right w:val="single" w:sz="4" w:space="0" w:color="auto"/>
            </w:tcBorders>
            <w:vAlign w:val="center"/>
            <w:hideMark/>
          </w:tcPr>
          <w:p w14:paraId="48E0ECD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7EB119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00F39C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3296D3A" w14:textId="787EB246"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3.961,72</w:t>
            </w:r>
          </w:p>
        </w:tc>
      </w:tr>
      <w:tr w:rsidR="00A660F7" w:rsidRPr="00A660F7" w14:paraId="1E508223"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6C0E75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E.001.002.003.002.002</w:t>
            </w:r>
          </w:p>
        </w:tc>
        <w:tc>
          <w:tcPr>
            <w:tcW w:w="2495" w:type="pct"/>
            <w:tcBorders>
              <w:top w:val="nil"/>
              <w:left w:val="nil"/>
              <w:bottom w:val="single" w:sz="4" w:space="0" w:color="auto"/>
              <w:right w:val="single" w:sz="4" w:space="0" w:color="auto"/>
            </w:tcBorders>
            <w:vAlign w:val="center"/>
            <w:hideMark/>
          </w:tcPr>
          <w:p w14:paraId="2178A6C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CA267B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D71F8B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85FCD37" w14:textId="56561165"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4.388,46</w:t>
            </w:r>
          </w:p>
        </w:tc>
      </w:tr>
      <w:tr w:rsidR="00A660F7" w:rsidRPr="00A660F7" w14:paraId="7092AE7A"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19D335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E.001.002.003.002.003</w:t>
            </w:r>
          </w:p>
        </w:tc>
        <w:tc>
          <w:tcPr>
            <w:tcW w:w="2495" w:type="pct"/>
            <w:tcBorders>
              <w:top w:val="nil"/>
              <w:left w:val="nil"/>
              <w:bottom w:val="single" w:sz="4" w:space="0" w:color="auto"/>
              <w:right w:val="single" w:sz="4" w:space="0" w:color="auto"/>
            </w:tcBorders>
            <w:vAlign w:val="center"/>
            <w:hideMark/>
          </w:tcPr>
          <w:p w14:paraId="56C6393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D8CB7F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A7A23D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ABD05C1" w14:textId="34134BE1"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4.780,28</w:t>
            </w:r>
          </w:p>
        </w:tc>
      </w:tr>
      <w:tr w:rsidR="00A660F7" w:rsidRPr="00A660F7" w14:paraId="19049672"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63C77B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E.001.002.003.002.004</w:t>
            </w:r>
          </w:p>
        </w:tc>
        <w:tc>
          <w:tcPr>
            <w:tcW w:w="2495" w:type="pct"/>
            <w:tcBorders>
              <w:top w:val="nil"/>
              <w:left w:val="nil"/>
              <w:bottom w:val="single" w:sz="4" w:space="0" w:color="auto"/>
              <w:right w:val="single" w:sz="4" w:space="0" w:color="auto"/>
            </w:tcBorders>
            <w:vAlign w:val="center"/>
            <w:hideMark/>
          </w:tcPr>
          <w:p w14:paraId="18C918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5AF2E0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C85E1C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732F598" w14:textId="3D69A91B"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5.176,52</w:t>
            </w:r>
          </w:p>
        </w:tc>
      </w:tr>
      <w:tr w:rsidR="00A660F7" w:rsidRPr="00A660F7" w14:paraId="39088E77"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00C5F2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E.001.002.003.003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5ABC099"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500-650 piante/ha prelievo medio del 25% dei soggetti</w:t>
            </w:r>
          </w:p>
        </w:tc>
      </w:tr>
      <w:tr w:rsidR="00A660F7" w:rsidRPr="00A660F7" w14:paraId="486A9BC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84E3FC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E.001.002.003.003.001</w:t>
            </w:r>
          </w:p>
        </w:tc>
        <w:tc>
          <w:tcPr>
            <w:tcW w:w="2495" w:type="pct"/>
            <w:tcBorders>
              <w:top w:val="nil"/>
              <w:left w:val="nil"/>
              <w:bottom w:val="single" w:sz="4" w:space="0" w:color="auto"/>
              <w:right w:val="single" w:sz="4" w:space="0" w:color="auto"/>
            </w:tcBorders>
            <w:vAlign w:val="center"/>
            <w:hideMark/>
          </w:tcPr>
          <w:p w14:paraId="0CF07E6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12DB3C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156668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AA93531" w14:textId="450A9BB5"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3.811,64</w:t>
            </w:r>
          </w:p>
        </w:tc>
      </w:tr>
      <w:tr w:rsidR="00A660F7" w:rsidRPr="00A660F7" w14:paraId="6FCACB3E"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CE6E84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E.001.002.003.003.002</w:t>
            </w:r>
          </w:p>
        </w:tc>
        <w:tc>
          <w:tcPr>
            <w:tcW w:w="2495" w:type="pct"/>
            <w:tcBorders>
              <w:top w:val="nil"/>
              <w:left w:val="nil"/>
              <w:bottom w:val="single" w:sz="4" w:space="0" w:color="auto"/>
              <w:right w:val="single" w:sz="4" w:space="0" w:color="auto"/>
            </w:tcBorders>
            <w:vAlign w:val="center"/>
            <w:hideMark/>
          </w:tcPr>
          <w:p w14:paraId="0168B99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9A5982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0C9C02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6DE0DF8" w14:textId="7CD99A64"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4.219,38</w:t>
            </w:r>
          </w:p>
        </w:tc>
      </w:tr>
      <w:tr w:rsidR="00A660F7" w:rsidRPr="00A660F7" w14:paraId="4768E075"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51E3F5C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E.001.002.003.003.003</w:t>
            </w:r>
          </w:p>
        </w:tc>
        <w:tc>
          <w:tcPr>
            <w:tcW w:w="2495" w:type="pct"/>
            <w:tcBorders>
              <w:top w:val="nil"/>
              <w:left w:val="nil"/>
              <w:bottom w:val="single" w:sz="4" w:space="0" w:color="auto"/>
              <w:right w:val="single" w:sz="4" w:space="0" w:color="auto"/>
            </w:tcBorders>
            <w:vAlign w:val="center"/>
            <w:hideMark/>
          </w:tcPr>
          <w:p w14:paraId="315958B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BAD5AD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483D03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FD69D99" w14:textId="14799D26"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4.608,20</w:t>
            </w:r>
          </w:p>
        </w:tc>
      </w:tr>
      <w:tr w:rsidR="00A660F7" w:rsidRPr="00A660F7" w14:paraId="09DBC3DA"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77B53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E.001.002.003.003.004</w:t>
            </w:r>
          </w:p>
        </w:tc>
        <w:tc>
          <w:tcPr>
            <w:tcW w:w="2495" w:type="pct"/>
            <w:tcBorders>
              <w:top w:val="nil"/>
              <w:left w:val="nil"/>
              <w:bottom w:val="single" w:sz="4" w:space="0" w:color="auto"/>
              <w:right w:val="single" w:sz="4" w:space="0" w:color="auto"/>
            </w:tcBorders>
            <w:vAlign w:val="center"/>
            <w:hideMark/>
          </w:tcPr>
          <w:p w14:paraId="1470724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8DCB91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6B5F3D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D5826F9" w14:textId="17F9017C"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4.984,36</w:t>
            </w:r>
          </w:p>
        </w:tc>
      </w:tr>
      <w:tr w:rsidR="00A660F7" w:rsidRPr="00A660F7" w14:paraId="136D2727"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EF527CF"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E.001.002.003.004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2E051115"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651-800 piante/ha prelievo medio del 25% dei soggetti</w:t>
            </w:r>
          </w:p>
        </w:tc>
      </w:tr>
      <w:tr w:rsidR="00A660F7" w:rsidRPr="00A660F7" w14:paraId="5D3494FF"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5D83B27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E.001.002.003.004.001</w:t>
            </w:r>
          </w:p>
        </w:tc>
        <w:tc>
          <w:tcPr>
            <w:tcW w:w="2495" w:type="pct"/>
            <w:tcBorders>
              <w:top w:val="nil"/>
              <w:left w:val="nil"/>
              <w:bottom w:val="single" w:sz="4" w:space="0" w:color="auto"/>
              <w:right w:val="single" w:sz="4" w:space="0" w:color="auto"/>
            </w:tcBorders>
            <w:vAlign w:val="center"/>
            <w:hideMark/>
          </w:tcPr>
          <w:p w14:paraId="2061B0D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ECA9B8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DBE297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349B1BE" w14:textId="50896845"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4.946,36</w:t>
            </w:r>
          </w:p>
        </w:tc>
      </w:tr>
      <w:tr w:rsidR="00A660F7" w:rsidRPr="00A660F7" w14:paraId="6930C852"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544E5B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E.001.002.003.004.002</w:t>
            </w:r>
          </w:p>
        </w:tc>
        <w:tc>
          <w:tcPr>
            <w:tcW w:w="2495" w:type="pct"/>
            <w:tcBorders>
              <w:top w:val="nil"/>
              <w:left w:val="nil"/>
              <w:bottom w:val="single" w:sz="4" w:space="0" w:color="auto"/>
              <w:right w:val="single" w:sz="4" w:space="0" w:color="auto"/>
            </w:tcBorders>
            <w:vAlign w:val="center"/>
            <w:hideMark/>
          </w:tcPr>
          <w:p w14:paraId="7F2D403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60695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5A2C0B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FC73B0B" w14:textId="1E786929"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5.482,68</w:t>
            </w:r>
          </w:p>
        </w:tc>
      </w:tr>
      <w:tr w:rsidR="00A660F7" w:rsidRPr="00A660F7" w14:paraId="312C6BC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F81DBE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E.001.002.003.004.003</w:t>
            </w:r>
          </w:p>
        </w:tc>
        <w:tc>
          <w:tcPr>
            <w:tcW w:w="2495" w:type="pct"/>
            <w:tcBorders>
              <w:top w:val="nil"/>
              <w:left w:val="nil"/>
              <w:bottom w:val="single" w:sz="4" w:space="0" w:color="auto"/>
              <w:right w:val="single" w:sz="4" w:space="0" w:color="auto"/>
            </w:tcBorders>
            <w:vAlign w:val="center"/>
            <w:hideMark/>
          </w:tcPr>
          <w:p w14:paraId="03DD751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1E20D8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82EF9B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D2FE335" w14:textId="7B993F94"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5.982,00</w:t>
            </w:r>
          </w:p>
        </w:tc>
      </w:tr>
      <w:tr w:rsidR="00A660F7" w:rsidRPr="00A660F7" w14:paraId="7EC8955F"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02E9C9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E.001.002.003.004.004</w:t>
            </w:r>
          </w:p>
        </w:tc>
        <w:tc>
          <w:tcPr>
            <w:tcW w:w="2495" w:type="pct"/>
            <w:tcBorders>
              <w:top w:val="nil"/>
              <w:left w:val="nil"/>
              <w:bottom w:val="single" w:sz="4" w:space="0" w:color="auto"/>
              <w:right w:val="single" w:sz="4" w:space="0" w:color="auto"/>
            </w:tcBorders>
            <w:vAlign w:val="center"/>
            <w:hideMark/>
          </w:tcPr>
          <w:p w14:paraId="673904C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179E0B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BADFDA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CE8EC93" w14:textId="18C9CE35"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6.472,32</w:t>
            </w:r>
          </w:p>
        </w:tc>
      </w:tr>
      <w:tr w:rsidR="00A660F7" w:rsidRPr="00A660F7" w14:paraId="32C0B878"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01752C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9CF5A1C"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Diradamento dal basso in fustaia a carico delle piante del piano dominato con criterio di determinazione del diametro massimo asportabile, compresa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ramaglia, concentramento dei fusti per il successivo esbosco.</w:t>
            </w:r>
          </w:p>
        </w:tc>
      </w:tr>
      <w:tr w:rsidR="00A660F7" w:rsidRPr="00A660F7" w14:paraId="34CD1AA8"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671945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E545851"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e prelievo medio del 15% dei soggetti</w:t>
            </w:r>
          </w:p>
        </w:tc>
      </w:tr>
      <w:tr w:rsidR="00A660F7" w:rsidRPr="00A660F7" w14:paraId="71B14EC5"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B8462F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E.001.002.004.001.001</w:t>
            </w:r>
          </w:p>
        </w:tc>
        <w:tc>
          <w:tcPr>
            <w:tcW w:w="2495" w:type="pct"/>
            <w:tcBorders>
              <w:top w:val="nil"/>
              <w:left w:val="nil"/>
              <w:bottom w:val="single" w:sz="4" w:space="0" w:color="auto"/>
              <w:right w:val="single" w:sz="4" w:space="0" w:color="auto"/>
            </w:tcBorders>
            <w:vAlign w:val="center"/>
            <w:hideMark/>
          </w:tcPr>
          <w:p w14:paraId="60D67A7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1F244EE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EF354B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8070E02" w14:textId="6A71D70F" w:rsidR="00A660F7" w:rsidRPr="00A660F7" w:rsidRDefault="00EC2723" w:rsidP="00A660F7">
            <w:pPr>
              <w:jc w:val="right"/>
              <w:rPr>
                <w:rFonts w:ascii="Calibri" w:hAnsi="Calibri"/>
                <w:color w:val="000000"/>
                <w:sz w:val="20"/>
                <w:szCs w:val="20"/>
                <w:lang w:eastAsia="it-IT"/>
              </w:rPr>
            </w:pPr>
            <w:r w:rsidRPr="00EC2723">
              <w:rPr>
                <w:rFonts w:ascii="Calibri" w:hAnsi="Calibri"/>
                <w:color w:val="000000"/>
                <w:sz w:val="20"/>
                <w:szCs w:val="20"/>
                <w:lang w:eastAsia="it-IT"/>
              </w:rPr>
              <w:t>2.382,78</w:t>
            </w:r>
          </w:p>
        </w:tc>
      </w:tr>
      <w:tr w:rsidR="00A660F7" w:rsidRPr="00A660F7" w14:paraId="25FFFF7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A27D8E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E.001.002.004.001.002</w:t>
            </w:r>
          </w:p>
        </w:tc>
        <w:tc>
          <w:tcPr>
            <w:tcW w:w="2495" w:type="pct"/>
            <w:tcBorders>
              <w:top w:val="nil"/>
              <w:left w:val="nil"/>
              <w:bottom w:val="single" w:sz="4" w:space="0" w:color="auto"/>
              <w:right w:val="single" w:sz="4" w:space="0" w:color="auto"/>
            </w:tcBorders>
            <w:vAlign w:val="center"/>
            <w:hideMark/>
          </w:tcPr>
          <w:p w14:paraId="25B9AB3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EEAB39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CF7F0A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ED755B5" w14:textId="7DD480B1"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2.636,47</w:t>
            </w:r>
          </w:p>
        </w:tc>
      </w:tr>
      <w:tr w:rsidR="00A660F7" w:rsidRPr="00A660F7" w14:paraId="48AA6FFD"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8F80B5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E.001.002.004.001.003</w:t>
            </w:r>
          </w:p>
        </w:tc>
        <w:tc>
          <w:tcPr>
            <w:tcW w:w="2495" w:type="pct"/>
            <w:tcBorders>
              <w:top w:val="nil"/>
              <w:left w:val="nil"/>
              <w:bottom w:val="single" w:sz="4" w:space="0" w:color="auto"/>
              <w:right w:val="single" w:sz="4" w:space="0" w:color="auto"/>
            </w:tcBorders>
            <w:vAlign w:val="center"/>
            <w:hideMark/>
          </w:tcPr>
          <w:p w14:paraId="0ED7C84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72BCE3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693268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63A6110" w14:textId="3D734570"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2.926,16</w:t>
            </w:r>
          </w:p>
        </w:tc>
      </w:tr>
      <w:tr w:rsidR="00A660F7" w:rsidRPr="00A660F7" w14:paraId="5FD10A73"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D971A3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E.001.002.004.001.004</w:t>
            </w:r>
          </w:p>
        </w:tc>
        <w:tc>
          <w:tcPr>
            <w:tcW w:w="2495" w:type="pct"/>
            <w:tcBorders>
              <w:top w:val="nil"/>
              <w:left w:val="nil"/>
              <w:bottom w:val="single" w:sz="4" w:space="0" w:color="auto"/>
              <w:right w:val="single" w:sz="4" w:space="0" w:color="auto"/>
            </w:tcBorders>
            <w:vAlign w:val="center"/>
            <w:hideMark/>
          </w:tcPr>
          <w:p w14:paraId="38D4CF7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728309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BDD16A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BBBD46C" w14:textId="530DEC5F"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3.197,85</w:t>
            </w:r>
          </w:p>
        </w:tc>
      </w:tr>
      <w:tr w:rsidR="00A660F7" w:rsidRPr="00A660F7" w14:paraId="3EB35E06"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18AC81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42B5D9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e prelievo medio del 15% dei soggetti</w:t>
            </w:r>
          </w:p>
        </w:tc>
      </w:tr>
      <w:tr w:rsidR="00A660F7" w:rsidRPr="00A660F7" w14:paraId="45FCA9D5"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22AEE1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E.001.002.004.002.001</w:t>
            </w:r>
          </w:p>
        </w:tc>
        <w:tc>
          <w:tcPr>
            <w:tcW w:w="2495" w:type="pct"/>
            <w:tcBorders>
              <w:top w:val="nil"/>
              <w:left w:val="nil"/>
              <w:bottom w:val="single" w:sz="4" w:space="0" w:color="auto"/>
              <w:right w:val="single" w:sz="4" w:space="0" w:color="auto"/>
            </w:tcBorders>
            <w:vAlign w:val="center"/>
            <w:hideMark/>
          </w:tcPr>
          <w:p w14:paraId="43FD91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1C483F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B088E9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2537001" w14:textId="13873928"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2.607,43</w:t>
            </w:r>
          </w:p>
        </w:tc>
      </w:tr>
      <w:tr w:rsidR="00A660F7" w:rsidRPr="00A660F7" w14:paraId="6DCAB03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90C378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E.001.002.004.002.002</w:t>
            </w:r>
          </w:p>
        </w:tc>
        <w:tc>
          <w:tcPr>
            <w:tcW w:w="2495" w:type="pct"/>
            <w:tcBorders>
              <w:top w:val="nil"/>
              <w:left w:val="nil"/>
              <w:bottom w:val="single" w:sz="4" w:space="0" w:color="auto"/>
              <w:right w:val="single" w:sz="4" w:space="0" w:color="auto"/>
            </w:tcBorders>
            <w:vAlign w:val="center"/>
            <w:hideMark/>
          </w:tcPr>
          <w:p w14:paraId="34BC20F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04AAB6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B9D92C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7150E1A" w14:textId="036FA85E"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2.879,12</w:t>
            </w:r>
          </w:p>
        </w:tc>
      </w:tr>
      <w:tr w:rsidR="00A660F7" w:rsidRPr="00A660F7" w14:paraId="365B774A"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3D643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E.001.002.004.002.003</w:t>
            </w:r>
          </w:p>
        </w:tc>
        <w:tc>
          <w:tcPr>
            <w:tcW w:w="2495" w:type="pct"/>
            <w:tcBorders>
              <w:top w:val="nil"/>
              <w:left w:val="nil"/>
              <w:bottom w:val="single" w:sz="4" w:space="0" w:color="auto"/>
              <w:right w:val="single" w:sz="4" w:space="0" w:color="auto"/>
            </w:tcBorders>
            <w:vAlign w:val="center"/>
            <w:hideMark/>
          </w:tcPr>
          <w:p w14:paraId="1DDD286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863398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1A2C88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CF3F719" w14:textId="0258E167"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3.208,84</w:t>
            </w:r>
          </w:p>
        </w:tc>
      </w:tr>
      <w:tr w:rsidR="00A660F7" w:rsidRPr="00A660F7" w14:paraId="0414704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DFC197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E.001.002.004.002.004</w:t>
            </w:r>
          </w:p>
        </w:tc>
        <w:tc>
          <w:tcPr>
            <w:tcW w:w="2495" w:type="pct"/>
            <w:tcBorders>
              <w:top w:val="nil"/>
              <w:left w:val="nil"/>
              <w:bottom w:val="single" w:sz="4" w:space="0" w:color="auto"/>
              <w:right w:val="single" w:sz="4" w:space="0" w:color="auto"/>
            </w:tcBorders>
            <w:vAlign w:val="center"/>
            <w:hideMark/>
          </w:tcPr>
          <w:p w14:paraId="7B68C96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E0488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F06EC8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7ADDD6E" w14:textId="48507D46"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3.476,99</w:t>
            </w:r>
          </w:p>
        </w:tc>
      </w:tr>
      <w:tr w:rsidR="00A660F7" w:rsidRPr="00A660F7" w14:paraId="057CEFB1"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F23E07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E66B6B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e prelievo medio del 30% dei soggetti</w:t>
            </w:r>
          </w:p>
        </w:tc>
      </w:tr>
      <w:tr w:rsidR="00A660F7" w:rsidRPr="00A660F7" w14:paraId="7FD9938A"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03FE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E.001.002.004.003.001</w:t>
            </w:r>
          </w:p>
        </w:tc>
        <w:tc>
          <w:tcPr>
            <w:tcW w:w="2495" w:type="pct"/>
            <w:tcBorders>
              <w:top w:val="nil"/>
              <w:left w:val="nil"/>
              <w:bottom w:val="single" w:sz="4" w:space="0" w:color="auto"/>
              <w:right w:val="single" w:sz="4" w:space="0" w:color="auto"/>
            </w:tcBorders>
            <w:vAlign w:val="center"/>
            <w:hideMark/>
          </w:tcPr>
          <w:p w14:paraId="255737E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1E07FA5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w:t>
            </w:r>
          </w:p>
        </w:tc>
        <w:tc>
          <w:tcPr>
            <w:tcW w:w="517" w:type="pct"/>
            <w:tcBorders>
              <w:top w:val="nil"/>
              <w:left w:val="nil"/>
              <w:bottom w:val="single" w:sz="4" w:space="0" w:color="auto"/>
              <w:right w:val="single" w:sz="4" w:space="0" w:color="auto"/>
            </w:tcBorders>
            <w:noWrap/>
            <w:hideMark/>
          </w:tcPr>
          <w:p w14:paraId="331BFDF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3EB2AE6" w14:textId="28F2E451"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4.485,28</w:t>
            </w:r>
          </w:p>
        </w:tc>
      </w:tr>
      <w:tr w:rsidR="00A660F7" w:rsidRPr="00A660F7" w14:paraId="7576FD6A"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58FE1B1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E.001.002.004.003.002</w:t>
            </w:r>
          </w:p>
        </w:tc>
        <w:tc>
          <w:tcPr>
            <w:tcW w:w="2495" w:type="pct"/>
            <w:tcBorders>
              <w:top w:val="nil"/>
              <w:left w:val="nil"/>
              <w:bottom w:val="single" w:sz="4" w:space="0" w:color="auto"/>
              <w:right w:val="single" w:sz="4" w:space="0" w:color="auto"/>
            </w:tcBorders>
            <w:vAlign w:val="center"/>
            <w:hideMark/>
          </w:tcPr>
          <w:p w14:paraId="2762ABF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F6BA4F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FA4F5E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67A1B52" w14:textId="48FC0FCF"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4.912,50</w:t>
            </w:r>
          </w:p>
        </w:tc>
      </w:tr>
      <w:tr w:rsidR="00A660F7" w:rsidRPr="00A660F7" w14:paraId="6F785EE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0E4C98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E.001.002.004.003.003</w:t>
            </w:r>
          </w:p>
        </w:tc>
        <w:tc>
          <w:tcPr>
            <w:tcW w:w="2495" w:type="pct"/>
            <w:tcBorders>
              <w:top w:val="nil"/>
              <w:left w:val="nil"/>
              <w:bottom w:val="single" w:sz="4" w:space="0" w:color="auto"/>
              <w:right w:val="single" w:sz="4" w:space="0" w:color="auto"/>
            </w:tcBorders>
            <w:vAlign w:val="center"/>
            <w:hideMark/>
          </w:tcPr>
          <w:p w14:paraId="14147AB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0B39D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5B803E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F7B7D07" w14:textId="08BDAB12"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5.528,37</w:t>
            </w:r>
          </w:p>
        </w:tc>
      </w:tr>
      <w:tr w:rsidR="00A660F7" w:rsidRPr="00A660F7" w14:paraId="33C3E01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7DD39A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E.001.002.004.003.004</w:t>
            </w:r>
          </w:p>
        </w:tc>
        <w:tc>
          <w:tcPr>
            <w:tcW w:w="2495" w:type="pct"/>
            <w:tcBorders>
              <w:top w:val="nil"/>
              <w:left w:val="nil"/>
              <w:bottom w:val="single" w:sz="4" w:space="0" w:color="auto"/>
              <w:right w:val="single" w:sz="4" w:space="0" w:color="auto"/>
            </w:tcBorders>
            <w:vAlign w:val="center"/>
            <w:hideMark/>
          </w:tcPr>
          <w:p w14:paraId="7CF99A0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E95E63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7AD9B5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A2CCD11" w14:textId="5E0ECC5E"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6.144,24</w:t>
            </w:r>
          </w:p>
        </w:tc>
      </w:tr>
      <w:tr w:rsidR="00A660F7" w:rsidRPr="00A660F7" w14:paraId="0DB41998"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C77AC5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61A657D"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e prelievo medio del 30% dei soggetti</w:t>
            </w:r>
          </w:p>
        </w:tc>
      </w:tr>
      <w:tr w:rsidR="00A660F7" w:rsidRPr="00A660F7" w14:paraId="6E728870"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5146A40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E.001.002.004.004.001</w:t>
            </w:r>
          </w:p>
        </w:tc>
        <w:tc>
          <w:tcPr>
            <w:tcW w:w="2495" w:type="pct"/>
            <w:tcBorders>
              <w:top w:val="nil"/>
              <w:left w:val="nil"/>
              <w:bottom w:val="single" w:sz="4" w:space="0" w:color="auto"/>
              <w:right w:val="single" w:sz="4" w:space="0" w:color="auto"/>
            </w:tcBorders>
            <w:vAlign w:val="center"/>
            <w:hideMark/>
          </w:tcPr>
          <w:p w14:paraId="1E0E6E4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AA9E20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w:t>
            </w:r>
          </w:p>
        </w:tc>
        <w:tc>
          <w:tcPr>
            <w:tcW w:w="517" w:type="pct"/>
            <w:tcBorders>
              <w:top w:val="nil"/>
              <w:left w:val="nil"/>
              <w:bottom w:val="single" w:sz="4" w:space="0" w:color="auto"/>
              <w:right w:val="single" w:sz="4" w:space="0" w:color="auto"/>
            </w:tcBorders>
            <w:noWrap/>
            <w:hideMark/>
          </w:tcPr>
          <w:p w14:paraId="5250010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2443A04" w14:textId="059AB19D"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5.043,07</w:t>
            </w:r>
          </w:p>
        </w:tc>
      </w:tr>
      <w:tr w:rsidR="00A660F7" w:rsidRPr="00A660F7" w14:paraId="36AD830F"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AE91A7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E.001.002.004.004.002</w:t>
            </w:r>
          </w:p>
        </w:tc>
        <w:tc>
          <w:tcPr>
            <w:tcW w:w="2495" w:type="pct"/>
            <w:tcBorders>
              <w:top w:val="nil"/>
              <w:left w:val="nil"/>
              <w:bottom w:val="single" w:sz="4" w:space="0" w:color="auto"/>
              <w:right w:val="single" w:sz="4" w:space="0" w:color="auto"/>
            </w:tcBorders>
            <w:vAlign w:val="center"/>
            <w:hideMark/>
          </w:tcPr>
          <w:p w14:paraId="1BA9F32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1E2969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CB7A36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C056982" w14:textId="1D79F415" w:rsidR="00A660F7" w:rsidRPr="00A660F7" w:rsidRDefault="00746AE4" w:rsidP="00A660F7">
            <w:pPr>
              <w:jc w:val="right"/>
              <w:rPr>
                <w:rFonts w:ascii="Calibri" w:hAnsi="Calibri"/>
                <w:color w:val="000000"/>
                <w:sz w:val="20"/>
                <w:szCs w:val="20"/>
                <w:lang w:eastAsia="it-IT"/>
              </w:rPr>
            </w:pPr>
            <w:r w:rsidRPr="00746AE4">
              <w:rPr>
                <w:rFonts w:ascii="Calibri" w:hAnsi="Calibri"/>
                <w:color w:val="000000"/>
                <w:sz w:val="20"/>
                <w:szCs w:val="20"/>
                <w:lang w:eastAsia="it-IT"/>
              </w:rPr>
              <w:t>5.445,33</w:t>
            </w:r>
          </w:p>
        </w:tc>
      </w:tr>
      <w:tr w:rsidR="00A660F7" w:rsidRPr="00A660F7" w14:paraId="1E80D67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989A05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E.001.002.004.004.003</w:t>
            </w:r>
          </w:p>
        </w:tc>
        <w:tc>
          <w:tcPr>
            <w:tcW w:w="2495" w:type="pct"/>
            <w:tcBorders>
              <w:top w:val="nil"/>
              <w:left w:val="nil"/>
              <w:bottom w:val="single" w:sz="4" w:space="0" w:color="auto"/>
              <w:right w:val="single" w:sz="4" w:space="0" w:color="auto"/>
            </w:tcBorders>
            <w:vAlign w:val="center"/>
            <w:hideMark/>
          </w:tcPr>
          <w:p w14:paraId="6FD8941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2B67E4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E16C1D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A17CF85" w14:textId="62B871D0"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5.966,63</w:t>
            </w:r>
          </w:p>
        </w:tc>
      </w:tr>
      <w:tr w:rsidR="00A660F7" w:rsidRPr="00A660F7" w14:paraId="388C4378"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FAF7E9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E.001.002.004.004.004</w:t>
            </w:r>
          </w:p>
        </w:tc>
        <w:tc>
          <w:tcPr>
            <w:tcW w:w="2495" w:type="pct"/>
            <w:tcBorders>
              <w:top w:val="nil"/>
              <w:left w:val="nil"/>
              <w:bottom w:val="single" w:sz="4" w:space="0" w:color="auto"/>
              <w:right w:val="single" w:sz="4" w:space="0" w:color="auto"/>
            </w:tcBorders>
            <w:vAlign w:val="center"/>
            <w:hideMark/>
          </w:tcPr>
          <w:p w14:paraId="1A9798D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4CFE00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5D2378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CA9C8E2" w14:textId="333782E0"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6.593,54</w:t>
            </w:r>
          </w:p>
        </w:tc>
      </w:tr>
      <w:tr w:rsidR="00A660F7" w:rsidRPr="00A660F7" w14:paraId="163B5655"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805235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82A9FA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e prelievo medio del 15% dei soggetti</w:t>
            </w:r>
          </w:p>
        </w:tc>
      </w:tr>
      <w:tr w:rsidR="00A660F7" w:rsidRPr="00A660F7" w14:paraId="69F2C3D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D6BC92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E.001.002.004.005.001</w:t>
            </w:r>
          </w:p>
        </w:tc>
        <w:tc>
          <w:tcPr>
            <w:tcW w:w="2495" w:type="pct"/>
            <w:tcBorders>
              <w:top w:val="nil"/>
              <w:left w:val="nil"/>
              <w:bottom w:val="single" w:sz="4" w:space="0" w:color="auto"/>
              <w:right w:val="single" w:sz="4" w:space="0" w:color="auto"/>
            </w:tcBorders>
            <w:vAlign w:val="center"/>
            <w:hideMark/>
          </w:tcPr>
          <w:p w14:paraId="2B11BC6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276B62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F37E3F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E317218" w14:textId="07F8A634"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2.586,78</w:t>
            </w:r>
          </w:p>
        </w:tc>
      </w:tr>
      <w:tr w:rsidR="00A660F7" w:rsidRPr="00A660F7" w14:paraId="394A0F3E"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14F964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E.001.002.004.005.002</w:t>
            </w:r>
          </w:p>
        </w:tc>
        <w:tc>
          <w:tcPr>
            <w:tcW w:w="2495" w:type="pct"/>
            <w:tcBorders>
              <w:top w:val="nil"/>
              <w:left w:val="nil"/>
              <w:bottom w:val="single" w:sz="4" w:space="0" w:color="auto"/>
              <w:right w:val="single" w:sz="4" w:space="0" w:color="auto"/>
            </w:tcBorders>
            <w:vAlign w:val="center"/>
            <w:hideMark/>
          </w:tcPr>
          <w:p w14:paraId="0545CC3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1B8DF7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C6248A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18AEA44" w14:textId="0F84B08F"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2.840,47</w:t>
            </w:r>
          </w:p>
        </w:tc>
      </w:tr>
      <w:tr w:rsidR="00A660F7" w:rsidRPr="00A660F7" w14:paraId="05613789"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9377D8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E.001.002.004.005.003</w:t>
            </w:r>
          </w:p>
        </w:tc>
        <w:tc>
          <w:tcPr>
            <w:tcW w:w="2495" w:type="pct"/>
            <w:tcBorders>
              <w:top w:val="nil"/>
              <w:left w:val="nil"/>
              <w:bottom w:val="single" w:sz="4" w:space="0" w:color="auto"/>
              <w:right w:val="single" w:sz="4" w:space="0" w:color="auto"/>
            </w:tcBorders>
            <w:vAlign w:val="center"/>
            <w:hideMark/>
          </w:tcPr>
          <w:p w14:paraId="10D6E91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FB8599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E52C27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7FB0E52" w14:textId="0077F849"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3.130,16</w:t>
            </w:r>
          </w:p>
        </w:tc>
      </w:tr>
      <w:tr w:rsidR="00A660F7" w:rsidRPr="00A660F7" w14:paraId="69172EBC"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D9C2AC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E.001.002.004.005.004</w:t>
            </w:r>
          </w:p>
        </w:tc>
        <w:tc>
          <w:tcPr>
            <w:tcW w:w="2495" w:type="pct"/>
            <w:tcBorders>
              <w:top w:val="nil"/>
              <w:left w:val="nil"/>
              <w:bottom w:val="single" w:sz="4" w:space="0" w:color="auto"/>
              <w:right w:val="single" w:sz="4" w:space="0" w:color="auto"/>
            </w:tcBorders>
            <w:vAlign w:val="center"/>
            <w:hideMark/>
          </w:tcPr>
          <w:p w14:paraId="6B22145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5735E2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5EF73C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E388370" w14:textId="4384B670"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3.401,85</w:t>
            </w:r>
          </w:p>
        </w:tc>
      </w:tr>
      <w:tr w:rsidR="00A660F7" w:rsidRPr="00A660F7" w14:paraId="6BEAB609"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968D457"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5A6D29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e prelievo medio del 15% dei soggetti</w:t>
            </w:r>
          </w:p>
        </w:tc>
      </w:tr>
      <w:tr w:rsidR="00A660F7" w:rsidRPr="00A660F7" w14:paraId="50A8668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65671C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E.001.002.004.006.001</w:t>
            </w:r>
          </w:p>
        </w:tc>
        <w:tc>
          <w:tcPr>
            <w:tcW w:w="2495" w:type="pct"/>
            <w:tcBorders>
              <w:top w:val="nil"/>
              <w:left w:val="nil"/>
              <w:bottom w:val="single" w:sz="4" w:space="0" w:color="auto"/>
              <w:right w:val="single" w:sz="4" w:space="0" w:color="auto"/>
            </w:tcBorders>
            <w:vAlign w:val="center"/>
            <w:hideMark/>
          </w:tcPr>
          <w:p w14:paraId="5D57B88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94F201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B8DB37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629E7A4" w14:textId="40310E42"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2.811,43</w:t>
            </w:r>
          </w:p>
        </w:tc>
      </w:tr>
      <w:tr w:rsidR="00A660F7" w:rsidRPr="00A660F7" w14:paraId="6AEEB7BB"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7713A3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E.001.002.004.006.002</w:t>
            </w:r>
          </w:p>
        </w:tc>
        <w:tc>
          <w:tcPr>
            <w:tcW w:w="2495" w:type="pct"/>
            <w:tcBorders>
              <w:top w:val="nil"/>
              <w:left w:val="nil"/>
              <w:bottom w:val="single" w:sz="4" w:space="0" w:color="auto"/>
              <w:right w:val="single" w:sz="4" w:space="0" w:color="auto"/>
            </w:tcBorders>
            <w:vAlign w:val="center"/>
            <w:hideMark/>
          </w:tcPr>
          <w:p w14:paraId="7DD3BB5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EC673C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E55B46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8F7867A" w14:textId="158F1AD3"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3.083,12</w:t>
            </w:r>
          </w:p>
        </w:tc>
      </w:tr>
      <w:tr w:rsidR="00A660F7" w:rsidRPr="00A660F7" w14:paraId="3B26F9E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30B70B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E.001.002.004.006.003</w:t>
            </w:r>
          </w:p>
        </w:tc>
        <w:tc>
          <w:tcPr>
            <w:tcW w:w="2495" w:type="pct"/>
            <w:tcBorders>
              <w:top w:val="nil"/>
              <w:left w:val="nil"/>
              <w:bottom w:val="single" w:sz="4" w:space="0" w:color="auto"/>
              <w:right w:val="single" w:sz="4" w:space="0" w:color="auto"/>
            </w:tcBorders>
            <w:vAlign w:val="center"/>
            <w:hideMark/>
          </w:tcPr>
          <w:p w14:paraId="48F069B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A14324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3DA7CE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FF59376" w14:textId="1776E3A7"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3.412,84</w:t>
            </w:r>
          </w:p>
        </w:tc>
      </w:tr>
      <w:tr w:rsidR="00A660F7" w:rsidRPr="00A660F7" w14:paraId="741F42B9"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14DB2E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E.001.002.004.006.004</w:t>
            </w:r>
          </w:p>
        </w:tc>
        <w:tc>
          <w:tcPr>
            <w:tcW w:w="2495" w:type="pct"/>
            <w:tcBorders>
              <w:top w:val="nil"/>
              <w:left w:val="nil"/>
              <w:bottom w:val="single" w:sz="4" w:space="0" w:color="auto"/>
              <w:right w:val="single" w:sz="4" w:space="0" w:color="auto"/>
            </w:tcBorders>
            <w:vAlign w:val="center"/>
            <w:hideMark/>
          </w:tcPr>
          <w:p w14:paraId="7CD583F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635579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6E8EE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76E0E17" w14:textId="32BD0FBD"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3.680,99</w:t>
            </w:r>
          </w:p>
        </w:tc>
      </w:tr>
      <w:tr w:rsidR="00A660F7" w:rsidRPr="00A660F7" w14:paraId="7D89613A"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E4FA02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E.001.002.004.007</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FBFD63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e prelievo medio del 30% dei soggetti</w:t>
            </w:r>
          </w:p>
        </w:tc>
      </w:tr>
      <w:tr w:rsidR="00A660F7" w:rsidRPr="00A660F7" w14:paraId="0F079391"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1A63F44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E.001.002.004.007.001</w:t>
            </w:r>
          </w:p>
        </w:tc>
        <w:tc>
          <w:tcPr>
            <w:tcW w:w="2495" w:type="pct"/>
            <w:tcBorders>
              <w:top w:val="nil"/>
              <w:left w:val="nil"/>
              <w:bottom w:val="single" w:sz="4" w:space="0" w:color="auto"/>
              <w:right w:val="single" w:sz="4" w:space="0" w:color="auto"/>
            </w:tcBorders>
            <w:vAlign w:val="center"/>
            <w:hideMark/>
          </w:tcPr>
          <w:p w14:paraId="079EBA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F7246F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E190D1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2179DA4" w14:textId="75C61175"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4.689,28</w:t>
            </w:r>
          </w:p>
        </w:tc>
      </w:tr>
      <w:tr w:rsidR="00A660F7" w:rsidRPr="00A660F7" w14:paraId="03E384C8"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0B4E63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E.001.002.004.007.002</w:t>
            </w:r>
          </w:p>
        </w:tc>
        <w:tc>
          <w:tcPr>
            <w:tcW w:w="2495" w:type="pct"/>
            <w:tcBorders>
              <w:top w:val="nil"/>
              <w:left w:val="nil"/>
              <w:bottom w:val="single" w:sz="4" w:space="0" w:color="auto"/>
              <w:right w:val="single" w:sz="4" w:space="0" w:color="auto"/>
            </w:tcBorders>
            <w:vAlign w:val="center"/>
            <w:hideMark/>
          </w:tcPr>
          <w:p w14:paraId="26F16D5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6FD029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3584B9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D58D4AB" w14:textId="650B21FE"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5.116,50</w:t>
            </w:r>
          </w:p>
        </w:tc>
      </w:tr>
      <w:tr w:rsidR="00A660F7" w:rsidRPr="00A660F7" w14:paraId="2D5D092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A69AC6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E.001.002.004.007.003</w:t>
            </w:r>
          </w:p>
        </w:tc>
        <w:tc>
          <w:tcPr>
            <w:tcW w:w="2495" w:type="pct"/>
            <w:tcBorders>
              <w:top w:val="nil"/>
              <w:left w:val="nil"/>
              <w:bottom w:val="single" w:sz="4" w:space="0" w:color="auto"/>
              <w:right w:val="single" w:sz="4" w:space="0" w:color="auto"/>
            </w:tcBorders>
            <w:vAlign w:val="center"/>
            <w:hideMark/>
          </w:tcPr>
          <w:p w14:paraId="530874D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67637A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0414D8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447B0F8" w14:textId="418587BD"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5.732,37</w:t>
            </w:r>
          </w:p>
        </w:tc>
      </w:tr>
      <w:tr w:rsidR="00A660F7" w:rsidRPr="00A660F7" w14:paraId="2BEC641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534734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E.001.002.004.007.004</w:t>
            </w:r>
          </w:p>
        </w:tc>
        <w:tc>
          <w:tcPr>
            <w:tcW w:w="2495" w:type="pct"/>
            <w:tcBorders>
              <w:top w:val="nil"/>
              <w:left w:val="nil"/>
              <w:bottom w:val="single" w:sz="4" w:space="0" w:color="auto"/>
              <w:right w:val="single" w:sz="4" w:space="0" w:color="auto"/>
            </w:tcBorders>
            <w:vAlign w:val="center"/>
            <w:hideMark/>
          </w:tcPr>
          <w:p w14:paraId="28377CC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3B9CBA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9C6DA2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CACCACA" w14:textId="28B23A6B"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6.348,24</w:t>
            </w:r>
          </w:p>
        </w:tc>
      </w:tr>
      <w:tr w:rsidR="00A660F7" w:rsidRPr="00A660F7" w14:paraId="21C56AD7"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6C80BB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E.001.002.004.008</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3753028"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e prelievo medio del 30% dei soggetti</w:t>
            </w:r>
          </w:p>
        </w:tc>
      </w:tr>
      <w:tr w:rsidR="00A660F7" w:rsidRPr="00A660F7" w14:paraId="3B41CCB9"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DA07AB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E.001.002.004.008.001</w:t>
            </w:r>
          </w:p>
        </w:tc>
        <w:tc>
          <w:tcPr>
            <w:tcW w:w="2495" w:type="pct"/>
            <w:tcBorders>
              <w:top w:val="nil"/>
              <w:left w:val="nil"/>
              <w:bottom w:val="single" w:sz="4" w:space="0" w:color="auto"/>
              <w:right w:val="single" w:sz="4" w:space="0" w:color="auto"/>
            </w:tcBorders>
            <w:vAlign w:val="center"/>
            <w:hideMark/>
          </w:tcPr>
          <w:p w14:paraId="008FC82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6FEFAB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EE59AF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977FD6A" w14:textId="0BDC34FC"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5.247,07</w:t>
            </w:r>
          </w:p>
        </w:tc>
      </w:tr>
      <w:tr w:rsidR="00A660F7" w:rsidRPr="00A660F7" w14:paraId="6A1FF080"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657A51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E.001.002.004.008.002</w:t>
            </w:r>
          </w:p>
        </w:tc>
        <w:tc>
          <w:tcPr>
            <w:tcW w:w="2495" w:type="pct"/>
            <w:tcBorders>
              <w:top w:val="nil"/>
              <w:left w:val="nil"/>
              <w:bottom w:val="single" w:sz="4" w:space="0" w:color="auto"/>
              <w:right w:val="single" w:sz="4" w:space="0" w:color="auto"/>
            </w:tcBorders>
            <w:vAlign w:val="center"/>
            <w:hideMark/>
          </w:tcPr>
          <w:p w14:paraId="4B64E23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847D5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6E35BD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B48277F" w14:textId="33151033"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5.649,33</w:t>
            </w:r>
          </w:p>
        </w:tc>
      </w:tr>
      <w:tr w:rsidR="00A660F7" w:rsidRPr="00A660F7" w14:paraId="569711D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65A55A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E.001.002.004.008.003</w:t>
            </w:r>
          </w:p>
        </w:tc>
        <w:tc>
          <w:tcPr>
            <w:tcW w:w="2495" w:type="pct"/>
            <w:tcBorders>
              <w:top w:val="nil"/>
              <w:left w:val="nil"/>
              <w:bottom w:val="single" w:sz="4" w:space="0" w:color="auto"/>
              <w:right w:val="single" w:sz="4" w:space="0" w:color="auto"/>
            </w:tcBorders>
            <w:vAlign w:val="center"/>
            <w:hideMark/>
          </w:tcPr>
          <w:p w14:paraId="329420B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7B7BF6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F37CC9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AB04013" w14:textId="22905C59"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6.170,63</w:t>
            </w:r>
          </w:p>
        </w:tc>
      </w:tr>
      <w:tr w:rsidR="00A660F7" w:rsidRPr="00A660F7" w14:paraId="6889C31E"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941F2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E.001.002.004.008.004</w:t>
            </w:r>
          </w:p>
        </w:tc>
        <w:tc>
          <w:tcPr>
            <w:tcW w:w="2495" w:type="pct"/>
            <w:tcBorders>
              <w:top w:val="nil"/>
              <w:left w:val="nil"/>
              <w:bottom w:val="single" w:sz="4" w:space="0" w:color="auto"/>
              <w:right w:val="single" w:sz="4" w:space="0" w:color="auto"/>
            </w:tcBorders>
            <w:vAlign w:val="center"/>
            <w:hideMark/>
          </w:tcPr>
          <w:p w14:paraId="597CD26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4A1416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956701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4172F98" w14:textId="0C8E108A"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6.797,54</w:t>
            </w:r>
          </w:p>
        </w:tc>
      </w:tr>
      <w:tr w:rsidR="00A660F7" w:rsidRPr="00A660F7" w14:paraId="28D170A7"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80F3B2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B5C23AD"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Diradamento dall'alto o positivo in fustaia a carico delle piante del piano dominante e </w:t>
            </w:r>
            <w:proofErr w:type="spellStart"/>
            <w:r w:rsidRPr="00A660F7">
              <w:rPr>
                <w:rFonts w:ascii="Calibri" w:hAnsi="Calibri"/>
                <w:b/>
                <w:bCs/>
                <w:i/>
                <w:iCs/>
                <w:color w:val="000000"/>
                <w:sz w:val="20"/>
                <w:szCs w:val="20"/>
                <w:lang w:eastAsia="it-IT"/>
              </w:rPr>
              <w:t>codominante</w:t>
            </w:r>
            <w:proofErr w:type="spellEnd"/>
            <w:r w:rsidRPr="00A660F7">
              <w:rPr>
                <w:rFonts w:ascii="Calibri" w:hAnsi="Calibri"/>
                <w:b/>
                <w:bCs/>
                <w:i/>
                <w:iCs/>
                <w:color w:val="000000"/>
                <w:sz w:val="20"/>
                <w:szCs w:val="20"/>
                <w:lang w:eastAsia="it-IT"/>
              </w:rPr>
              <w:t xml:space="preserve"> con criterio di determinazione del diametro massimo asportabile, compresa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ramaglia, concentramento dei fusti per il successivo esbosco.</w:t>
            </w:r>
          </w:p>
        </w:tc>
      </w:tr>
      <w:tr w:rsidR="00A660F7" w:rsidRPr="00A660F7" w14:paraId="66A7ACC1"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5DB711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E8F331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prelievo medio 15% dei soggetti.</w:t>
            </w:r>
          </w:p>
        </w:tc>
      </w:tr>
      <w:tr w:rsidR="00A660F7" w:rsidRPr="00A660F7" w14:paraId="7A3438E3"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99B592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E.001.002.005.001.001</w:t>
            </w:r>
          </w:p>
        </w:tc>
        <w:tc>
          <w:tcPr>
            <w:tcW w:w="2495" w:type="pct"/>
            <w:tcBorders>
              <w:top w:val="nil"/>
              <w:left w:val="nil"/>
              <w:bottom w:val="single" w:sz="4" w:space="0" w:color="auto"/>
              <w:right w:val="single" w:sz="4" w:space="0" w:color="auto"/>
            </w:tcBorders>
            <w:vAlign w:val="center"/>
            <w:hideMark/>
          </w:tcPr>
          <w:p w14:paraId="67B9173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42BCB38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C41443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EE31F4A" w14:textId="12B5728F"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2.643,92</w:t>
            </w:r>
          </w:p>
        </w:tc>
      </w:tr>
      <w:tr w:rsidR="00A660F7" w:rsidRPr="00A660F7" w14:paraId="03480758"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407768F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E.001.002.005.001.002</w:t>
            </w:r>
          </w:p>
        </w:tc>
        <w:tc>
          <w:tcPr>
            <w:tcW w:w="2495" w:type="pct"/>
            <w:tcBorders>
              <w:top w:val="nil"/>
              <w:left w:val="nil"/>
              <w:bottom w:val="single" w:sz="4" w:space="0" w:color="auto"/>
              <w:right w:val="single" w:sz="4" w:space="0" w:color="auto"/>
            </w:tcBorders>
            <w:vAlign w:val="center"/>
            <w:hideMark/>
          </w:tcPr>
          <w:p w14:paraId="400248A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2AA441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9026E1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D460C05" w14:textId="48C1CC6F"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2.897,61</w:t>
            </w:r>
          </w:p>
        </w:tc>
      </w:tr>
      <w:tr w:rsidR="00A660F7" w:rsidRPr="00A660F7" w14:paraId="2D126B77"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7D4E614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E.001.002.005.001.003</w:t>
            </w:r>
          </w:p>
        </w:tc>
        <w:tc>
          <w:tcPr>
            <w:tcW w:w="2495" w:type="pct"/>
            <w:tcBorders>
              <w:top w:val="nil"/>
              <w:left w:val="nil"/>
              <w:bottom w:val="single" w:sz="4" w:space="0" w:color="auto"/>
              <w:right w:val="single" w:sz="4" w:space="0" w:color="auto"/>
            </w:tcBorders>
            <w:vAlign w:val="center"/>
            <w:hideMark/>
          </w:tcPr>
          <w:p w14:paraId="42F5F3D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098B8B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DF2A84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12FAD26" w14:textId="3A5A056A"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3.187,30</w:t>
            </w:r>
          </w:p>
        </w:tc>
      </w:tr>
      <w:tr w:rsidR="00A660F7" w:rsidRPr="00A660F7" w14:paraId="0A83FA29"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36B173D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E.001.002.005.001.004</w:t>
            </w:r>
          </w:p>
        </w:tc>
        <w:tc>
          <w:tcPr>
            <w:tcW w:w="2495" w:type="pct"/>
            <w:tcBorders>
              <w:top w:val="nil"/>
              <w:left w:val="nil"/>
              <w:bottom w:val="single" w:sz="4" w:space="0" w:color="auto"/>
              <w:right w:val="single" w:sz="4" w:space="0" w:color="auto"/>
            </w:tcBorders>
            <w:vAlign w:val="center"/>
            <w:hideMark/>
          </w:tcPr>
          <w:p w14:paraId="50B6077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2499D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D236AF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2CC1666" w14:textId="03EAA63F" w:rsidR="00A660F7" w:rsidRPr="00A660F7" w:rsidRDefault="002D6D99" w:rsidP="00A660F7">
            <w:pPr>
              <w:jc w:val="right"/>
              <w:rPr>
                <w:rFonts w:ascii="Calibri" w:hAnsi="Calibri"/>
                <w:color w:val="000000"/>
                <w:sz w:val="20"/>
                <w:szCs w:val="20"/>
                <w:lang w:eastAsia="it-IT"/>
              </w:rPr>
            </w:pPr>
            <w:r w:rsidRPr="002D6D99">
              <w:rPr>
                <w:rFonts w:ascii="Calibri" w:hAnsi="Calibri"/>
                <w:color w:val="000000"/>
                <w:sz w:val="20"/>
                <w:szCs w:val="20"/>
                <w:lang w:eastAsia="it-IT"/>
              </w:rPr>
              <w:t>3.458,99</w:t>
            </w:r>
          </w:p>
        </w:tc>
      </w:tr>
      <w:tr w:rsidR="00A660F7" w:rsidRPr="00A660F7" w14:paraId="7415CF3D" w14:textId="77777777" w:rsidTr="00543756">
        <w:trPr>
          <w:trHeight w:val="55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420A5B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382983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prelievo medio 15% dei soggetti.</w:t>
            </w:r>
          </w:p>
        </w:tc>
      </w:tr>
      <w:tr w:rsidR="00A660F7" w:rsidRPr="00A660F7" w14:paraId="177438B6"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3BC5AF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E.001.002.005.002.001</w:t>
            </w:r>
          </w:p>
        </w:tc>
        <w:tc>
          <w:tcPr>
            <w:tcW w:w="2495" w:type="pct"/>
            <w:tcBorders>
              <w:top w:val="nil"/>
              <w:left w:val="nil"/>
              <w:bottom w:val="single" w:sz="4" w:space="0" w:color="auto"/>
              <w:right w:val="single" w:sz="4" w:space="0" w:color="auto"/>
            </w:tcBorders>
            <w:vAlign w:val="center"/>
            <w:hideMark/>
          </w:tcPr>
          <w:p w14:paraId="6BFA565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DCE888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7580C3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7D87E5C" w14:textId="17286F12" w:rsidR="00A660F7" w:rsidRPr="00A660F7" w:rsidRDefault="00CC2129" w:rsidP="00A660F7">
            <w:pPr>
              <w:jc w:val="right"/>
              <w:rPr>
                <w:rFonts w:ascii="Calibri" w:hAnsi="Calibri"/>
                <w:color w:val="000000"/>
                <w:sz w:val="20"/>
                <w:szCs w:val="20"/>
                <w:lang w:eastAsia="it-IT"/>
              </w:rPr>
            </w:pPr>
            <w:r w:rsidRPr="00CC2129">
              <w:rPr>
                <w:rFonts w:ascii="Calibri" w:hAnsi="Calibri"/>
                <w:color w:val="000000"/>
                <w:sz w:val="20"/>
                <w:szCs w:val="20"/>
                <w:lang w:eastAsia="it-IT"/>
              </w:rPr>
              <w:t>2.868,57</w:t>
            </w:r>
          </w:p>
        </w:tc>
      </w:tr>
      <w:tr w:rsidR="00A660F7" w:rsidRPr="00A660F7" w14:paraId="13005BB4"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60B054D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E.001.002.005.002.002</w:t>
            </w:r>
          </w:p>
        </w:tc>
        <w:tc>
          <w:tcPr>
            <w:tcW w:w="2495" w:type="pct"/>
            <w:tcBorders>
              <w:top w:val="nil"/>
              <w:left w:val="nil"/>
              <w:bottom w:val="single" w:sz="4" w:space="0" w:color="auto"/>
              <w:right w:val="single" w:sz="4" w:space="0" w:color="auto"/>
            </w:tcBorders>
            <w:vAlign w:val="center"/>
            <w:hideMark/>
          </w:tcPr>
          <w:p w14:paraId="67B2A05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ABD9E8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770C4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D1F40A8" w14:textId="638A8FCE"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3.140,26</w:t>
            </w:r>
          </w:p>
        </w:tc>
      </w:tr>
      <w:tr w:rsidR="00A660F7" w:rsidRPr="00A660F7" w14:paraId="4B5FA2BE"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0FCAC6B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E.001.002.005.002.003</w:t>
            </w:r>
          </w:p>
        </w:tc>
        <w:tc>
          <w:tcPr>
            <w:tcW w:w="2495" w:type="pct"/>
            <w:tcBorders>
              <w:top w:val="nil"/>
              <w:left w:val="nil"/>
              <w:bottom w:val="single" w:sz="4" w:space="0" w:color="auto"/>
              <w:right w:val="single" w:sz="4" w:space="0" w:color="auto"/>
            </w:tcBorders>
            <w:vAlign w:val="center"/>
            <w:hideMark/>
          </w:tcPr>
          <w:p w14:paraId="7136D2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F38EE5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61BC47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24DBD30" w14:textId="3B7CA92E"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3.469,98</w:t>
            </w:r>
          </w:p>
        </w:tc>
      </w:tr>
      <w:tr w:rsidR="00A660F7" w:rsidRPr="00A660F7" w14:paraId="06938EFC" w14:textId="77777777" w:rsidTr="00EC2723">
        <w:trPr>
          <w:trHeight w:val="300"/>
        </w:trPr>
        <w:tc>
          <w:tcPr>
            <w:tcW w:w="1121" w:type="pct"/>
            <w:tcBorders>
              <w:top w:val="nil"/>
              <w:left w:val="single" w:sz="4" w:space="0" w:color="auto"/>
              <w:bottom w:val="single" w:sz="4" w:space="0" w:color="auto"/>
              <w:right w:val="single" w:sz="4" w:space="0" w:color="auto"/>
            </w:tcBorders>
            <w:noWrap/>
            <w:vAlign w:val="center"/>
            <w:hideMark/>
          </w:tcPr>
          <w:p w14:paraId="2EF337B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E.001.002.005.002.004</w:t>
            </w:r>
          </w:p>
        </w:tc>
        <w:tc>
          <w:tcPr>
            <w:tcW w:w="2495" w:type="pct"/>
            <w:tcBorders>
              <w:top w:val="nil"/>
              <w:left w:val="nil"/>
              <w:bottom w:val="single" w:sz="4" w:space="0" w:color="auto"/>
              <w:right w:val="single" w:sz="4" w:space="0" w:color="auto"/>
            </w:tcBorders>
            <w:vAlign w:val="center"/>
            <w:hideMark/>
          </w:tcPr>
          <w:p w14:paraId="43ADB93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AA6E98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05A315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F22D6B4" w14:textId="72A7C8A4"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3.738,13</w:t>
            </w:r>
          </w:p>
        </w:tc>
      </w:tr>
      <w:tr w:rsidR="00A660F7" w:rsidRPr="00A660F7" w14:paraId="5534C3AB"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5E119FC"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7AEBA7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prelievo medio 30% dei soggetti.</w:t>
            </w:r>
          </w:p>
        </w:tc>
      </w:tr>
      <w:tr w:rsidR="00A660F7" w:rsidRPr="00A660F7" w14:paraId="1B6E503A"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64435FC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E.001.002.005.003.001</w:t>
            </w:r>
          </w:p>
        </w:tc>
        <w:tc>
          <w:tcPr>
            <w:tcW w:w="2495" w:type="pct"/>
            <w:tcBorders>
              <w:top w:val="nil"/>
              <w:left w:val="nil"/>
              <w:bottom w:val="single" w:sz="4" w:space="0" w:color="auto"/>
              <w:right w:val="single" w:sz="4" w:space="0" w:color="auto"/>
            </w:tcBorders>
            <w:vAlign w:val="center"/>
            <w:hideMark/>
          </w:tcPr>
          <w:p w14:paraId="07BEE57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4174A26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286088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B02F498" w14:textId="065E9BD4"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4.746,42</w:t>
            </w:r>
          </w:p>
        </w:tc>
      </w:tr>
      <w:tr w:rsidR="00A660F7" w:rsidRPr="00A660F7" w14:paraId="702B6E21"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2086ED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E.001.002.005.003.002</w:t>
            </w:r>
          </w:p>
        </w:tc>
        <w:tc>
          <w:tcPr>
            <w:tcW w:w="2495" w:type="pct"/>
            <w:tcBorders>
              <w:top w:val="nil"/>
              <w:left w:val="nil"/>
              <w:bottom w:val="single" w:sz="4" w:space="0" w:color="auto"/>
              <w:right w:val="single" w:sz="4" w:space="0" w:color="auto"/>
            </w:tcBorders>
            <w:vAlign w:val="center"/>
            <w:hideMark/>
          </w:tcPr>
          <w:p w14:paraId="48917A5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00FFB4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026D2A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C6CACBB" w14:textId="3B663908"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5.173,64</w:t>
            </w:r>
          </w:p>
        </w:tc>
      </w:tr>
      <w:tr w:rsidR="00A660F7" w:rsidRPr="00A660F7" w14:paraId="21FD7BAA"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D2CCC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E.001.002.005.003.003</w:t>
            </w:r>
          </w:p>
        </w:tc>
        <w:tc>
          <w:tcPr>
            <w:tcW w:w="2495" w:type="pct"/>
            <w:tcBorders>
              <w:top w:val="nil"/>
              <w:left w:val="nil"/>
              <w:bottom w:val="single" w:sz="4" w:space="0" w:color="auto"/>
              <w:right w:val="single" w:sz="4" w:space="0" w:color="auto"/>
            </w:tcBorders>
            <w:vAlign w:val="center"/>
            <w:hideMark/>
          </w:tcPr>
          <w:p w14:paraId="4ABE209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AF658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79B6CA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0A3ABAB" w14:textId="6C1E0FE3"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5.789,51</w:t>
            </w:r>
          </w:p>
        </w:tc>
      </w:tr>
      <w:tr w:rsidR="00A660F7" w:rsidRPr="00A660F7" w14:paraId="3D8FB3F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47DF99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E.001.002.005.003.004</w:t>
            </w:r>
          </w:p>
        </w:tc>
        <w:tc>
          <w:tcPr>
            <w:tcW w:w="2495" w:type="pct"/>
            <w:tcBorders>
              <w:top w:val="nil"/>
              <w:left w:val="nil"/>
              <w:bottom w:val="single" w:sz="4" w:space="0" w:color="auto"/>
              <w:right w:val="single" w:sz="4" w:space="0" w:color="auto"/>
            </w:tcBorders>
            <w:vAlign w:val="center"/>
            <w:hideMark/>
          </w:tcPr>
          <w:p w14:paraId="3FDD94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28E25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238B68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4BE8F64" w14:textId="2DE92BBB"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6.405,38</w:t>
            </w:r>
          </w:p>
        </w:tc>
      </w:tr>
      <w:tr w:rsidR="00A660F7" w:rsidRPr="00A660F7" w14:paraId="0C3A1810"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CF7CCE4"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97C2F9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prelievo medio 30% dei soggetti.</w:t>
            </w:r>
          </w:p>
        </w:tc>
      </w:tr>
      <w:tr w:rsidR="00A660F7" w:rsidRPr="00A660F7" w14:paraId="10E30C22"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2BB9C26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E.001.002.005.004.001</w:t>
            </w:r>
          </w:p>
        </w:tc>
        <w:tc>
          <w:tcPr>
            <w:tcW w:w="2495" w:type="pct"/>
            <w:tcBorders>
              <w:top w:val="nil"/>
              <w:left w:val="nil"/>
              <w:bottom w:val="single" w:sz="4" w:space="0" w:color="auto"/>
              <w:right w:val="single" w:sz="4" w:space="0" w:color="auto"/>
            </w:tcBorders>
            <w:vAlign w:val="center"/>
            <w:hideMark/>
          </w:tcPr>
          <w:p w14:paraId="1062CF4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39B731B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3FBC9B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D7587AF" w14:textId="386984E8"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5.304,21</w:t>
            </w:r>
          </w:p>
        </w:tc>
      </w:tr>
      <w:tr w:rsidR="00A660F7" w:rsidRPr="00A660F7" w14:paraId="419794F3"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15539B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E.001.002.005.004.002</w:t>
            </w:r>
          </w:p>
        </w:tc>
        <w:tc>
          <w:tcPr>
            <w:tcW w:w="2495" w:type="pct"/>
            <w:tcBorders>
              <w:top w:val="nil"/>
              <w:left w:val="nil"/>
              <w:bottom w:val="single" w:sz="4" w:space="0" w:color="auto"/>
              <w:right w:val="single" w:sz="4" w:space="0" w:color="auto"/>
            </w:tcBorders>
            <w:vAlign w:val="center"/>
            <w:hideMark/>
          </w:tcPr>
          <w:p w14:paraId="6D94C2C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F0132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BF2632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CD279CD" w14:textId="50CAF513"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5.706,47</w:t>
            </w:r>
          </w:p>
        </w:tc>
      </w:tr>
      <w:tr w:rsidR="00A660F7" w:rsidRPr="00A660F7" w14:paraId="422D2B72"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3A023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E.001.002.005.004.003</w:t>
            </w:r>
          </w:p>
        </w:tc>
        <w:tc>
          <w:tcPr>
            <w:tcW w:w="2495" w:type="pct"/>
            <w:tcBorders>
              <w:top w:val="nil"/>
              <w:left w:val="nil"/>
              <w:bottom w:val="single" w:sz="4" w:space="0" w:color="auto"/>
              <w:right w:val="single" w:sz="4" w:space="0" w:color="auto"/>
            </w:tcBorders>
            <w:vAlign w:val="center"/>
            <w:hideMark/>
          </w:tcPr>
          <w:p w14:paraId="1F7322C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F0A652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CD6F40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D5CF4EF" w14:textId="16778A97"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6.227,77</w:t>
            </w:r>
          </w:p>
        </w:tc>
      </w:tr>
      <w:tr w:rsidR="00A660F7" w:rsidRPr="00A660F7" w14:paraId="50630E40"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59E89E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E.001.002.005.004.004</w:t>
            </w:r>
          </w:p>
        </w:tc>
        <w:tc>
          <w:tcPr>
            <w:tcW w:w="2495" w:type="pct"/>
            <w:tcBorders>
              <w:top w:val="nil"/>
              <w:left w:val="nil"/>
              <w:bottom w:val="single" w:sz="4" w:space="0" w:color="auto"/>
              <w:right w:val="single" w:sz="4" w:space="0" w:color="auto"/>
            </w:tcBorders>
            <w:vAlign w:val="center"/>
            <w:hideMark/>
          </w:tcPr>
          <w:p w14:paraId="4C0A69B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687559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0EC860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CDFCA5D" w14:textId="52A87912"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6.854,68</w:t>
            </w:r>
          </w:p>
        </w:tc>
      </w:tr>
      <w:tr w:rsidR="00A660F7" w:rsidRPr="00A660F7" w14:paraId="4A37463E"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3269D7F"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B74C85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prelievo medio 15% dei soggetti.</w:t>
            </w:r>
          </w:p>
        </w:tc>
      </w:tr>
      <w:tr w:rsidR="00A660F7" w:rsidRPr="00A660F7" w14:paraId="3AC906A0"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58E9AC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E.001.002.005.005.001</w:t>
            </w:r>
          </w:p>
        </w:tc>
        <w:tc>
          <w:tcPr>
            <w:tcW w:w="2495" w:type="pct"/>
            <w:tcBorders>
              <w:top w:val="nil"/>
              <w:left w:val="nil"/>
              <w:bottom w:val="single" w:sz="4" w:space="0" w:color="auto"/>
              <w:right w:val="single" w:sz="4" w:space="0" w:color="auto"/>
            </w:tcBorders>
            <w:vAlign w:val="center"/>
            <w:hideMark/>
          </w:tcPr>
          <w:p w14:paraId="0AD3BCF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80574A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458D62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F1B70F3" w14:textId="653C6E98"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2.847,92</w:t>
            </w:r>
          </w:p>
        </w:tc>
      </w:tr>
      <w:tr w:rsidR="00A660F7" w:rsidRPr="00A660F7" w14:paraId="1AAD0F3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D0FF4A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E.001.002.005.005.002</w:t>
            </w:r>
          </w:p>
        </w:tc>
        <w:tc>
          <w:tcPr>
            <w:tcW w:w="2495" w:type="pct"/>
            <w:tcBorders>
              <w:top w:val="nil"/>
              <w:left w:val="nil"/>
              <w:bottom w:val="single" w:sz="4" w:space="0" w:color="auto"/>
              <w:right w:val="single" w:sz="4" w:space="0" w:color="auto"/>
            </w:tcBorders>
            <w:vAlign w:val="center"/>
            <w:hideMark/>
          </w:tcPr>
          <w:p w14:paraId="7828896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62CD24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08B796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1BD6A8A" w14:textId="7EDC7DDE"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3.101,61</w:t>
            </w:r>
          </w:p>
        </w:tc>
      </w:tr>
      <w:tr w:rsidR="00A660F7" w:rsidRPr="00A660F7" w14:paraId="126F967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2D9E1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E.001.002.005.005.003</w:t>
            </w:r>
          </w:p>
        </w:tc>
        <w:tc>
          <w:tcPr>
            <w:tcW w:w="2495" w:type="pct"/>
            <w:tcBorders>
              <w:top w:val="nil"/>
              <w:left w:val="nil"/>
              <w:bottom w:val="single" w:sz="4" w:space="0" w:color="auto"/>
              <w:right w:val="single" w:sz="4" w:space="0" w:color="auto"/>
            </w:tcBorders>
            <w:vAlign w:val="center"/>
            <w:hideMark/>
          </w:tcPr>
          <w:p w14:paraId="7D162AB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671E3B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A3A65C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D5EA1BC" w14:textId="0A9FF003"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3.391,30</w:t>
            </w:r>
          </w:p>
        </w:tc>
      </w:tr>
      <w:tr w:rsidR="00A660F7" w:rsidRPr="00A660F7" w14:paraId="235BEE84"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5DEC460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E.001.002.005.005.004</w:t>
            </w:r>
          </w:p>
        </w:tc>
        <w:tc>
          <w:tcPr>
            <w:tcW w:w="2495" w:type="pct"/>
            <w:tcBorders>
              <w:top w:val="nil"/>
              <w:left w:val="nil"/>
              <w:bottom w:val="single" w:sz="4" w:space="0" w:color="auto"/>
              <w:right w:val="single" w:sz="4" w:space="0" w:color="auto"/>
            </w:tcBorders>
            <w:vAlign w:val="center"/>
            <w:hideMark/>
          </w:tcPr>
          <w:p w14:paraId="4C47122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D8FF79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71A807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EBF7E45" w14:textId="49C8E8B0"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3.662,99</w:t>
            </w:r>
          </w:p>
        </w:tc>
      </w:tr>
      <w:tr w:rsidR="00A660F7" w:rsidRPr="00A660F7" w14:paraId="4FB3376C"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8DA027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E9C5D4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prelievo medio 15% dei soggetti.</w:t>
            </w:r>
          </w:p>
        </w:tc>
      </w:tr>
      <w:tr w:rsidR="00A660F7" w:rsidRPr="00A660F7" w14:paraId="4E6E2EB6"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296200C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E.001.002.005.006.001</w:t>
            </w:r>
          </w:p>
        </w:tc>
        <w:tc>
          <w:tcPr>
            <w:tcW w:w="2495" w:type="pct"/>
            <w:tcBorders>
              <w:top w:val="nil"/>
              <w:left w:val="nil"/>
              <w:bottom w:val="single" w:sz="4" w:space="0" w:color="auto"/>
              <w:right w:val="single" w:sz="4" w:space="0" w:color="auto"/>
            </w:tcBorders>
            <w:vAlign w:val="center"/>
            <w:hideMark/>
          </w:tcPr>
          <w:p w14:paraId="2FC4A4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5DE939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6D15F0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93842FA" w14:textId="4C8F8DAC"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3.072,57</w:t>
            </w:r>
          </w:p>
        </w:tc>
      </w:tr>
      <w:tr w:rsidR="00A660F7" w:rsidRPr="00A660F7" w14:paraId="11D2A924"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402D74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E.001.002.005.006.002</w:t>
            </w:r>
          </w:p>
        </w:tc>
        <w:tc>
          <w:tcPr>
            <w:tcW w:w="2495" w:type="pct"/>
            <w:tcBorders>
              <w:top w:val="nil"/>
              <w:left w:val="nil"/>
              <w:bottom w:val="single" w:sz="4" w:space="0" w:color="auto"/>
              <w:right w:val="single" w:sz="4" w:space="0" w:color="auto"/>
            </w:tcBorders>
            <w:vAlign w:val="center"/>
            <w:hideMark/>
          </w:tcPr>
          <w:p w14:paraId="2C0AA75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FC2DD4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1AF750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329B35D" w14:textId="791C7F27"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3.344,26</w:t>
            </w:r>
          </w:p>
        </w:tc>
      </w:tr>
      <w:tr w:rsidR="00A660F7" w:rsidRPr="00A660F7" w14:paraId="3653D679"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59AF7FF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E.001.002.005.006.003</w:t>
            </w:r>
          </w:p>
        </w:tc>
        <w:tc>
          <w:tcPr>
            <w:tcW w:w="2495" w:type="pct"/>
            <w:tcBorders>
              <w:top w:val="nil"/>
              <w:left w:val="nil"/>
              <w:bottom w:val="single" w:sz="4" w:space="0" w:color="auto"/>
              <w:right w:val="single" w:sz="4" w:space="0" w:color="auto"/>
            </w:tcBorders>
            <w:vAlign w:val="center"/>
            <w:hideMark/>
          </w:tcPr>
          <w:p w14:paraId="3CCC7E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C0F33D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E45A5D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0F8DD70" w14:textId="763041D1"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3.673,98</w:t>
            </w:r>
          </w:p>
        </w:tc>
      </w:tr>
      <w:tr w:rsidR="00A660F7" w:rsidRPr="00A660F7" w14:paraId="00BECD0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957B00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E.001.002.005.006.004</w:t>
            </w:r>
          </w:p>
        </w:tc>
        <w:tc>
          <w:tcPr>
            <w:tcW w:w="2495" w:type="pct"/>
            <w:tcBorders>
              <w:top w:val="nil"/>
              <w:left w:val="nil"/>
              <w:bottom w:val="single" w:sz="4" w:space="0" w:color="auto"/>
              <w:right w:val="single" w:sz="4" w:space="0" w:color="auto"/>
            </w:tcBorders>
            <w:vAlign w:val="center"/>
            <w:hideMark/>
          </w:tcPr>
          <w:p w14:paraId="4409E99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B53444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46E823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E86B447" w14:textId="502E2FF4"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3.942,13</w:t>
            </w:r>
          </w:p>
        </w:tc>
      </w:tr>
      <w:tr w:rsidR="00A660F7" w:rsidRPr="00A660F7" w14:paraId="7FBA1780"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2CC5917"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E.001.002.005.007</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4828F2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prelievo medio 30% dei soggetti.</w:t>
            </w:r>
          </w:p>
        </w:tc>
      </w:tr>
      <w:tr w:rsidR="00A660F7" w:rsidRPr="00A660F7" w14:paraId="4AC86334"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212493A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E.001.002.005.007.001</w:t>
            </w:r>
          </w:p>
        </w:tc>
        <w:tc>
          <w:tcPr>
            <w:tcW w:w="2495" w:type="pct"/>
            <w:tcBorders>
              <w:top w:val="nil"/>
              <w:left w:val="nil"/>
              <w:bottom w:val="single" w:sz="4" w:space="0" w:color="auto"/>
              <w:right w:val="single" w:sz="4" w:space="0" w:color="auto"/>
            </w:tcBorders>
            <w:vAlign w:val="center"/>
            <w:hideMark/>
          </w:tcPr>
          <w:p w14:paraId="1341DED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10F92A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D7A371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4A00ABA" w14:textId="151E658E"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4.950,42</w:t>
            </w:r>
          </w:p>
        </w:tc>
      </w:tr>
      <w:tr w:rsidR="00A660F7" w:rsidRPr="00A660F7" w14:paraId="6DA73582"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04928F5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E.001.002.005.007.002</w:t>
            </w:r>
          </w:p>
        </w:tc>
        <w:tc>
          <w:tcPr>
            <w:tcW w:w="2495" w:type="pct"/>
            <w:tcBorders>
              <w:top w:val="nil"/>
              <w:left w:val="nil"/>
              <w:bottom w:val="single" w:sz="4" w:space="0" w:color="auto"/>
              <w:right w:val="single" w:sz="4" w:space="0" w:color="auto"/>
            </w:tcBorders>
            <w:vAlign w:val="center"/>
            <w:hideMark/>
          </w:tcPr>
          <w:p w14:paraId="0592DBF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2 di difficoltà operativa</w:t>
            </w:r>
          </w:p>
        </w:tc>
        <w:tc>
          <w:tcPr>
            <w:tcW w:w="312" w:type="pct"/>
            <w:tcBorders>
              <w:top w:val="nil"/>
              <w:left w:val="nil"/>
              <w:bottom w:val="single" w:sz="4" w:space="0" w:color="auto"/>
              <w:right w:val="single" w:sz="4" w:space="0" w:color="auto"/>
            </w:tcBorders>
            <w:noWrap/>
            <w:hideMark/>
          </w:tcPr>
          <w:p w14:paraId="6E0CA1B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5A5ACC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FE2DF8E" w14:textId="3C983405"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5.377,64</w:t>
            </w:r>
          </w:p>
        </w:tc>
      </w:tr>
      <w:tr w:rsidR="00A660F7" w:rsidRPr="00A660F7" w14:paraId="64E16461"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2BC9DD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E.001.002.005.007.003</w:t>
            </w:r>
          </w:p>
        </w:tc>
        <w:tc>
          <w:tcPr>
            <w:tcW w:w="2495" w:type="pct"/>
            <w:tcBorders>
              <w:top w:val="nil"/>
              <w:left w:val="nil"/>
              <w:bottom w:val="single" w:sz="4" w:space="0" w:color="auto"/>
              <w:right w:val="single" w:sz="4" w:space="0" w:color="auto"/>
            </w:tcBorders>
            <w:vAlign w:val="center"/>
            <w:hideMark/>
          </w:tcPr>
          <w:p w14:paraId="5900CE7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3 di difficoltà operativa</w:t>
            </w:r>
          </w:p>
        </w:tc>
        <w:tc>
          <w:tcPr>
            <w:tcW w:w="312" w:type="pct"/>
            <w:tcBorders>
              <w:top w:val="nil"/>
              <w:left w:val="nil"/>
              <w:bottom w:val="single" w:sz="4" w:space="0" w:color="auto"/>
              <w:right w:val="single" w:sz="4" w:space="0" w:color="auto"/>
            </w:tcBorders>
            <w:noWrap/>
            <w:hideMark/>
          </w:tcPr>
          <w:p w14:paraId="0EFDD1B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A6370E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3EF7828" w14:textId="3DE86F0A"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5.993,51</w:t>
            </w:r>
          </w:p>
        </w:tc>
      </w:tr>
      <w:tr w:rsidR="00A660F7" w:rsidRPr="00A660F7" w14:paraId="5989F8AE"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35D4D2E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E.001.002.005.007.004</w:t>
            </w:r>
          </w:p>
        </w:tc>
        <w:tc>
          <w:tcPr>
            <w:tcW w:w="2495" w:type="pct"/>
            <w:tcBorders>
              <w:top w:val="nil"/>
              <w:left w:val="nil"/>
              <w:bottom w:val="single" w:sz="4" w:space="0" w:color="auto"/>
              <w:right w:val="single" w:sz="4" w:space="0" w:color="auto"/>
            </w:tcBorders>
            <w:vAlign w:val="center"/>
            <w:hideMark/>
          </w:tcPr>
          <w:p w14:paraId="40AABBF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4 di difficoltà operativa</w:t>
            </w:r>
          </w:p>
        </w:tc>
        <w:tc>
          <w:tcPr>
            <w:tcW w:w="312" w:type="pct"/>
            <w:tcBorders>
              <w:top w:val="nil"/>
              <w:left w:val="nil"/>
              <w:bottom w:val="single" w:sz="4" w:space="0" w:color="auto"/>
              <w:right w:val="single" w:sz="4" w:space="0" w:color="auto"/>
            </w:tcBorders>
            <w:noWrap/>
            <w:hideMark/>
          </w:tcPr>
          <w:p w14:paraId="70F985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F70AA3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03EF000" w14:textId="29349368"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6.609,38</w:t>
            </w:r>
          </w:p>
        </w:tc>
      </w:tr>
      <w:tr w:rsidR="00A660F7" w:rsidRPr="00A660F7" w14:paraId="2A80A65E"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D160C6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lastRenderedPageBreak/>
              <w:t>E.001.002.005.008</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1E648B8"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prelievo medio 30% dei soggetti.</w:t>
            </w:r>
          </w:p>
        </w:tc>
      </w:tr>
      <w:tr w:rsidR="00A660F7" w:rsidRPr="00A660F7" w14:paraId="3DA224B2"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247B30C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E.001.002.005.008.001</w:t>
            </w:r>
          </w:p>
        </w:tc>
        <w:tc>
          <w:tcPr>
            <w:tcW w:w="2495" w:type="pct"/>
            <w:tcBorders>
              <w:top w:val="nil"/>
              <w:left w:val="nil"/>
              <w:bottom w:val="single" w:sz="4" w:space="0" w:color="auto"/>
              <w:right w:val="single" w:sz="4" w:space="0" w:color="auto"/>
            </w:tcBorders>
            <w:vAlign w:val="center"/>
            <w:hideMark/>
          </w:tcPr>
          <w:p w14:paraId="250BFB5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7B634C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412F5D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66EA44E" w14:textId="2B3584D3" w:rsidR="00A660F7" w:rsidRPr="00A660F7" w:rsidRDefault="00C32F88" w:rsidP="00A660F7">
            <w:pPr>
              <w:jc w:val="right"/>
              <w:rPr>
                <w:rFonts w:ascii="Calibri" w:hAnsi="Calibri"/>
                <w:color w:val="000000"/>
                <w:sz w:val="20"/>
                <w:szCs w:val="20"/>
                <w:lang w:eastAsia="it-IT"/>
              </w:rPr>
            </w:pPr>
            <w:r w:rsidRPr="00C32F88">
              <w:rPr>
                <w:rFonts w:ascii="Calibri" w:hAnsi="Calibri"/>
                <w:color w:val="000000"/>
                <w:sz w:val="20"/>
                <w:szCs w:val="20"/>
                <w:lang w:eastAsia="it-IT"/>
              </w:rPr>
              <w:t>5.508,21</w:t>
            </w:r>
          </w:p>
        </w:tc>
      </w:tr>
      <w:tr w:rsidR="00A660F7" w:rsidRPr="00A660F7" w14:paraId="469AD814"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0668AC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E.001.002.005.008.002</w:t>
            </w:r>
          </w:p>
        </w:tc>
        <w:tc>
          <w:tcPr>
            <w:tcW w:w="2495" w:type="pct"/>
            <w:tcBorders>
              <w:top w:val="nil"/>
              <w:left w:val="nil"/>
              <w:bottom w:val="single" w:sz="4" w:space="0" w:color="auto"/>
              <w:right w:val="single" w:sz="4" w:space="0" w:color="auto"/>
            </w:tcBorders>
            <w:vAlign w:val="center"/>
            <w:hideMark/>
          </w:tcPr>
          <w:p w14:paraId="48E673B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2 di difficoltà operativa</w:t>
            </w:r>
          </w:p>
        </w:tc>
        <w:tc>
          <w:tcPr>
            <w:tcW w:w="312" w:type="pct"/>
            <w:tcBorders>
              <w:top w:val="nil"/>
              <w:left w:val="nil"/>
              <w:bottom w:val="single" w:sz="4" w:space="0" w:color="auto"/>
              <w:right w:val="single" w:sz="4" w:space="0" w:color="auto"/>
            </w:tcBorders>
            <w:noWrap/>
            <w:hideMark/>
          </w:tcPr>
          <w:p w14:paraId="4BF13C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09C3D8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4F1AD87" w14:textId="52BC13EA"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5.910,47</w:t>
            </w:r>
          </w:p>
        </w:tc>
      </w:tr>
      <w:tr w:rsidR="00A660F7" w:rsidRPr="00A660F7" w14:paraId="3EEC73A1"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3D6059E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E.001.002.005.008.003</w:t>
            </w:r>
          </w:p>
        </w:tc>
        <w:tc>
          <w:tcPr>
            <w:tcW w:w="2495" w:type="pct"/>
            <w:tcBorders>
              <w:top w:val="nil"/>
              <w:left w:val="nil"/>
              <w:bottom w:val="single" w:sz="4" w:space="0" w:color="auto"/>
              <w:right w:val="single" w:sz="4" w:space="0" w:color="auto"/>
            </w:tcBorders>
            <w:vAlign w:val="center"/>
            <w:hideMark/>
          </w:tcPr>
          <w:p w14:paraId="3465DD5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3 di difficoltà operativa</w:t>
            </w:r>
          </w:p>
        </w:tc>
        <w:tc>
          <w:tcPr>
            <w:tcW w:w="312" w:type="pct"/>
            <w:tcBorders>
              <w:top w:val="nil"/>
              <w:left w:val="nil"/>
              <w:bottom w:val="single" w:sz="4" w:space="0" w:color="auto"/>
              <w:right w:val="single" w:sz="4" w:space="0" w:color="auto"/>
            </w:tcBorders>
            <w:noWrap/>
            <w:hideMark/>
          </w:tcPr>
          <w:p w14:paraId="42E843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374F50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8E90834" w14:textId="02D8C68C"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6.431,77</w:t>
            </w:r>
          </w:p>
        </w:tc>
      </w:tr>
      <w:tr w:rsidR="00A660F7" w:rsidRPr="00A660F7" w14:paraId="144442D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01CBEE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E.001.002.005.008.004</w:t>
            </w:r>
          </w:p>
        </w:tc>
        <w:tc>
          <w:tcPr>
            <w:tcW w:w="2495" w:type="pct"/>
            <w:tcBorders>
              <w:top w:val="nil"/>
              <w:left w:val="nil"/>
              <w:bottom w:val="single" w:sz="4" w:space="0" w:color="auto"/>
              <w:right w:val="single" w:sz="4" w:space="0" w:color="auto"/>
            </w:tcBorders>
            <w:vAlign w:val="center"/>
            <w:hideMark/>
          </w:tcPr>
          <w:p w14:paraId="39D5895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4 di difficoltà operativa</w:t>
            </w:r>
          </w:p>
        </w:tc>
        <w:tc>
          <w:tcPr>
            <w:tcW w:w="312" w:type="pct"/>
            <w:tcBorders>
              <w:top w:val="nil"/>
              <w:left w:val="nil"/>
              <w:bottom w:val="single" w:sz="4" w:space="0" w:color="auto"/>
              <w:right w:val="single" w:sz="4" w:space="0" w:color="auto"/>
            </w:tcBorders>
            <w:noWrap/>
            <w:hideMark/>
          </w:tcPr>
          <w:p w14:paraId="50021F5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C789BC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9FC0478" w14:textId="22F401DD"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7.058,68</w:t>
            </w:r>
          </w:p>
        </w:tc>
      </w:tr>
      <w:tr w:rsidR="00A660F7" w:rsidRPr="00A660F7" w14:paraId="2D22D0ED" w14:textId="77777777" w:rsidTr="00543756">
        <w:trPr>
          <w:trHeight w:val="102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9C50461"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645C1A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Diradamento dal basso in bosco ceduo a carico delle piante del piano dominato con criterio di determinazione del diametro massimo asportabile o del numero di polloni da rilasciare, allo scopo di costituire un soprasuolo monoplano, compresa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ramaglia, concentramento dei fusti per il successivo esbosco.</w:t>
            </w:r>
          </w:p>
        </w:tc>
      </w:tr>
      <w:tr w:rsidR="00A660F7" w:rsidRPr="00A660F7" w14:paraId="6DB1567E"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BB5E2D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E.001.002.006.001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BCC74FF"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1.200-1.400 polloni/ha, prelievo medio 30% dei polloni</w:t>
            </w:r>
          </w:p>
        </w:tc>
      </w:tr>
      <w:tr w:rsidR="00A660F7" w:rsidRPr="00A660F7" w14:paraId="6DFA288E"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750035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E.001.002.006.001.001</w:t>
            </w:r>
          </w:p>
        </w:tc>
        <w:tc>
          <w:tcPr>
            <w:tcW w:w="2495" w:type="pct"/>
            <w:tcBorders>
              <w:top w:val="nil"/>
              <w:left w:val="nil"/>
              <w:bottom w:val="single" w:sz="4" w:space="0" w:color="auto"/>
              <w:right w:val="single" w:sz="4" w:space="0" w:color="auto"/>
            </w:tcBorders>
            <w:vAlign w:val="center"/>
            <w:hideMark/>
          </w:tcPr>
          <w:p w14:paraId="639D7CF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BD017C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92DE7E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126F10C" w14:textId="62A2A72A"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1.977,48</w:t>
            </w:r>
          </w:p>
        </w:tc>
      </w:tr>
      <w:tr w:rsidR="00A660F7" w:rsidRPr="00A660F7" w14:paraId="0764B614"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30F2CF9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E.001.002.006.001.002</w:t>
            </w:r>
          </w:p>
        </w:tc>
        <w:tc>
          <w:tcPr>
            <w:tcW w:w="2495" w:type="pct"/>
            <w:tcBorders>
              <w:top w:val="nil"/>
              <w:left w:val="nil"/>
              <w:bottom w:val="single" w:sz="4" w:space="0" w:color="auto"/>
              <w:right w:val="single" w:sz="4" w:space="0" w:color="auto"/>
            </w:tcBorders>
            <w:vAlign w:val="center"/>
            <w:hideMark/>
          </w:tcPr>
          <w:p w14:paraId="6E11AA7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6C496C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EDA2A1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28D7240" w14:textId="21348A07"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2.294,64</w:t>
            </w:r>
          </w:p>
        </w:tc>
      </w:tr>
      <w:tr w:rsidR="00A660F7" w:rsidRPr="00A660F7" w14:paraId="1C68DE7A"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3DA9D2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E.001.002.006.001.003</w:t>
            </w:r>
          </w:p>
        </w:tc>
        <w:tc>
          <w:tcPr>
            <w:tcW w:w="2495" w:type="pct"/>
            <w:tcBorders>
              <w:top w:val="nil"/>
              <w:left w:val="nil"/>
              <w:bottom w:val="single" w:sz="4" w:space="0" w:color="auto"/>
              <w:right w:val="single" w:sz="4" w:space="0" w:color="auto"/>
            </w:tcBorders>
            <w:vAlign w:val="center"/>
            <w:hideMark/>
          </w:tcPr>
          <w:p w14:paraId="370D4DF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473D32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A78F07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CACCE08" w14:textId="4ABFAC07"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2.662,92</w:t>
            </w:r>
          </w:p>
        </w:tc>
      </w:tr>
      <w:tr w:rsidR="00A660F7" w:rsidRPr="00A660F7" w14:paraId="3231DDDB"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E2BB26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E.001.002.006.001.004</w:t>
            </w:r>
          </w:p>
        </w:tc>
        <w:tc>
          <w:tcPr>
            <w:tcW w:w="2495" w:type="pct"/>
            <w:tcBorders>
              <w:top w:val="nil"/>
              <w:left w:val="nil"/>
              <w:bottom w:val="single" w:sz="4" w:space="0" w:color="auto"/>
              <w:right w:val="single" w:sz="4" w:space="0" w:color="auto"/>
            </w:tcBorders>
            <w:vAlign w:val="center"/>
            <w:hideMark/>
          </w:tcPr>
          <w:p w14:paraId="6D69041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0CE05C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AC051A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F0A1E1C" w14:textId="55408153"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2.980,08</w:t>
            </w:r>
          </w:p>
        </w:tc>
      </w:tr>
      <w:tr w:rsidR="00A660F7" w:rsidRPr="00A660F7" w14:paraId="7B82071C"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E18F18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E.001.002.006.002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DF783A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1.400-1.600 polloni/ha, prelievo medio 30% dei polloni</w:t>
            </w:r>
          </w:p>
        </w:tc>
      </w:tr>
      <w:tr w:rsidR="00A660F7" w:rsidRPr="00A660F7" w14:paraId="4AE2FADD"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657C9E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E.001.002.006.002.001</w:t>
            </w:r>
          </w:p>
        </w:tc>
        <w:tc>
          <w:tcPr>
            <w:tcW w:w="2495" w:type="pct"/>
            <w:tcBorders>
              <w:top w:val="nil"/>
              <w:left w:val="nil"/>
              <w:bottom w:val="single" w:sz="4" w:space="0" w:color="auto"/>
              <w:right w:val="single" w:sz="4" w:space="0" w:color="auto"/>
            </w:tcBorders>
            <w:vAlign w:val="center"/>
            <w:hideMark/>
          </w:tcPr>
          <w:p w14:paraId="30E8E81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21CF0B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B4C141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0ACA92E" w14:textId="4794152D"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2.205,60</w:t>
            </w:r>
          </w:p>
        </w:tc>
      </w:tr>
      <w:tr w:rsidR="00A660F7" w:rsidRPr="00A660F7" w14:paraId="6B59FB5C"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00BED01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E.001.002.006.002.002</w:t>
            </w:r>
          </w:p>
        </w:tc>
        <w:tc>
          <w:tcPr>
            <w:tcW w:w="2495" w:type="pct"/>
            <w:tcBorders>
              <w:top w:val="nil"/>
              <w:left w:val="nil"/>
              <w:bottom w:val="single" w:sz="4" w:space="0" w:color="auto"/>
              <w:right w:val="single" w:sz="4" w:space="0" w:color="auto"/>
            </w:tcBorders>
            <w:vAlign w:val="center"/>
            <w:hideMark/>
          </w:tcPr>
          <w:p w14:paraId="3342F4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ABBF74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80949F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766BC7D" w14:textId="7B9F8486"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2.571,84</w:t>
            </w:r>
          </w:p>
        </w:tc>
      </w:tr>
      <w:tr w:rsidR="00A660F7" w:rsidRPr="00A660F7" w14:paraId="21B6CC2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60CE8D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E.001.002.006.002.003</w:t>
            </w:r>
          </w:p>
        </w:tc>
        <w:tc>
          <w:tcPr>
            <w:tcW w:w="2495" w:type="pct"/>
            <w:tcBorders>
              <w:top w:val="nil"/>
              <w:left w:val="nil"/>
              <w:bottom w:val="single" w:sz="4" w:space="0" w:color="auto"/>
              <w:right w:val="single" w:sz="4" w:space="0" w:color="auto"/>
            </w:tcBorders>
            <w:vAlign w:val="center"/>
            <w:hideMark/>
          </w:tcPr>
          <w:p w14:paraId="684C5F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4E89BA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AA7DBC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4A8905C" w14:textId="385930DB"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2.947,08</w:t>
            </w:r>
          </w:p>
        </w:tc>
      </w:tr>
      <w:tr w:rsidR="00A660F7" w:rsidRPr="00A660F7" w14:paraId="6D22B95D"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C2A68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E.001.002.006.002.004</w:t>
            </w:r>
          </w:p>
        </w:tc>
        <w:tc>
          <w:tcPr>
            <w:tcW w:w="2495" w:type="pct"/>
            <w:tcBorders>
              <w:top w:val="nil"/>
              <w:left w:val="nil"/>
              <w:bottom w:val="single" w:sz="4" w:space="0" w:color="auto"/>
              <w:right w:val="single" w:sz="4" w:space="0" w:color="auto"/>
            </w:tcBorders>
            <w:vAlign w:val="center"/>
            <w:hideMark/>
          </w:tcPr>
          <w:p w14:paraId="527B188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769CA2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07C96A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6AC5AC3" w14:textId="317D9ADD"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3.311,28</w:t>
            </w:r>
          </w:p>
        </w:tc>
      </w:tr>
      <w:tr w:rsidR="00A660F7" w:rsidRPr="00A660F7" w14:paraId="72EC9440"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82E0C6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E.001.002.006.003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99EFA1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1.200-1.400 polloni/ha, prelievo medio 30% dei polloni</w:t>
            </w:r>
          </w:p>
        </w:tc>
      </w:tr>
      <w:tr w:rsidR="00A660F7" w:rsidRPr="00A660F7" w14:paraId="7F30E65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790043E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E.001.002.006.003.001</w:t>
            </w:r>
          </w:p>
        </w:tc>
        <w:tc>
          <w:tcPr>
            <w:tcW w:w="2495" w:type="pct"/>
            <w:tcBorders>
              <w:top w:val="nil"/>
              <w:left w:val="nil"/>
              <w:bottom w:val="single" w:sz="4" w:space="0" w:color="auto"/>
              <w:right w:val="single" w:sz="4" w:space="0" w:color="auto"/>
            </w:tcBorders>
            <w:vAlign w:val="center"/>
            <w:hideMark/>
          </w:tcPr>
          <w:p w14:paraId="1A3AAB8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7D1FD3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DEC8EF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73534A1" w14:textId="3B101F23"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2.168,52</w:t>
            </w:r>
          </w:p>
        </w:tc>
      </w:tr>
      <w:tr w:rsidR="00A660F7" w:rsidRPr="00A660F7" w14:paraId="362E265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201A05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E.001.002.006.003.002</w:t>
            </w:r>
          </w:p>
        </w:tc>
        <w:tc>
          <w:tcPr>
            <w:tcW w:w="2495" w:type="pct"/>
            <w:tcBorders>
              <w:top w:val="nil"/>
              <w:left w:val="nil"/>
              <w:bottom w:val="single" w:sz="4" w:space="0" w:color="auto"/>
              <w:right w:val="single" w:sz="4" w:space="0" w:color="auto"/>
            </w:tcBorders>
            <w:vAlign w:val="center"/>
            <w:hideMark/>
          </w:tcPr>
          <w:p w14:paraId="6371633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FF798D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8AE0BA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801BFF7" w14:textId="7F4E2BCD"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2.503,68</w:t>
            </w:r>
          </w:p>
        </w:tc>
      </w:tr>
      <w:tr w:rsidR="00A660F7" w:rsidRPr="00A660F7" w14:paraId="28494072"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2381DFF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E.001.002.006.003.003</w:t>
            </w:r>
          </w:p>
        </w:tc>
        <w:tc>
          <w:tcPr>
            <w:tcW w:w="2495" w:type="pct"/>
            <w:tcBorders>
              <w:top w:val="nil"/>
              <w:left w:val="nil"/>
              <w:bottom w:val="single" w:sz="4" w:space="0" w:color="auto"/>
              <w:right w:val="single" w:sz="4" w:space="0" w:color="auto"/>
            </w:tcBorders>
            <w:vAlign w:val="center"/>
            <w:hideMark/>
          </w:tcPr>
          <w:p w14:paraId="487A43C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586E77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36B50B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7057AE9" w14:textId="4F357C9E"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2.844,96</w:t>
            </w:r>
          </w:p>
        </w:tc>
      </w:tr>
      <w:tr w:rsidR="00A660F7" w:rsidRPr="00A660F7" w14:paraId="017193C3"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3A1C6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E.001.002.006.003.004</w:t>
            </w:r>
          </w:p>
        </w:tc>
        <w:tc>
          <w:tcPr>
            <w:tcW w:w="2495" w:type="pct"/>
            <w:tcBorders>
              <w:top w:val="nil"/>
              <w:left w:val="nil"/>
              <w:bottom w:val="single" w:sz="4" w:space="0" w:color="auto"/>
              <w:right w:val="single" w:sz="4" w:space="0" w:color="auto"/>
            </w:tcBorders>
            <w:vAlign w:val="center"/>
            <w:hideMark/>
          </w:tcPr>
          <w:p w14:paraId="595F42E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695677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CAEFCC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02408C8" w14:textId="0C0CF028"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3.162,12</w:t>
            </w:r>
          </w:p>
        </w:tc>
      </w:tr>
      <w:tr w:rsidR="00A660F7" w:rsidRPr="00A660F7" w14:paraId="3ACF8817"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D3E4EA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E.001.002.006.004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A5CF27D"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1.400-1.600 polloni/ha, prelievo medio 30% dei polloni</w:t>
            </w:r>
          </w:p>
        </w:tc>
      </w:tr>
      <w:tr w:rsidR="00A660F7" w:rsidRPr="00A660F7" w14:paraId="594DE79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6A4BCA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E.001.002.006.004.001</w:t>
            </w:r>
          </w:p>
        </w:tc>
        <w:tc>
          <w:tcPr>
            <w:tcW w:w="2495" w:type="pct"/>
            <w:tcBorders>
              <w:top w:val="nil"/>
              <w:left w:val="nil"/>
              <w:bottom w:val="single" w:sz="4" w:space="0" w:color="auto"/>
              <w:right w:val="single" w:sz="4" w:space="0" w:color="auto"/>
            </w:tcBorders>
            <w:vAlign w:val="center"/>
            <w:hideMark/>
          </w:tcPr>
          <w:p w14:paraId="38E6853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E91AFC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611377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D8A9A4A" w14:textId="13C2AB66"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2.425,68</w:t>
            </w:r>
          </w:p>
        </w:tc>
      </w:tr>
      <w:tr w:rsidR="00A660F7" w:rsidRPr="00A660F7" w14:paraId="2306465B"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1CBA7C7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E.001.002.006.004.002</w:t>
            </w:r>
          </w:p>
        </w:tc>
        <w:tc>
          <w:tcPr>
            <w:tcW w:w="2495" w:type="pct"/>
            <w:tcBorders>
              <w:top w:val="nil"/>
              <w:left w:val="nil"/>
              <w:bottom w:val="single" w:sz="4" w:space="0" w:color="auto"/>
              <w:right w:val="single" w:sz="4" w:space="0" w:color="auto"/>
            </w:tcBorders>
            <w:vAlign w:val="center"/>
            <w:hideMark/>
          </w:tcPr>
          <w:p w14:paraId="3946080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EAE8E6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99985B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1ABB332" w14:textId="041C9AB4" w:rsidR="00A660F7" w:rsidRPr="00A660F7" w:rsidRDefault="003214C1" w:rsidP="00A660F7">
            <w:pPr>
              <w:jc w:val="right"/>
              <w:rPr>
                <w:rFonts w:ascii="Calibri" w:hAnsi="Calibri"/>
                <w:color w:val="000000"/>
                <w:sz w:val="20"/>
                <w:szCs w:val="20"/>
                <w:lang w:eastAsia="it-IT"/>
              </w:rPr>
            </w:pPr>
            <w:r w:rsidRPr="003214C1">
              <w:rPr>
                <w:rFonts w:ascii="Calibri" w:hAnsi="Calibri"/>
                <w:color w:val="000000"/>
                <w:sz w:val="20"/>
                <w:szCs w:val="20"/>
                <w:lang w:eastAsia="it-IT"/>
              </w:rPr>
              <w:t>2.780,88</w:t>
            </w:r>
          </w:p>
        </w:tc>
      </w:tr>
      <w:tr w:rsidR="00A660F7" w:rsidRPr="00A660F7" w14:paraId="3E7D2C8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2C5C59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E.001.002.006.004.003</w:t>
            </w:r>
          </w:p>
        </w:tc>
        <w:tc>
          <w:tcPr>
            <w:tcW w:w="2495" w:type="pct"/>
            <w:tcBorders>
              <w:top w:val="nil"/>
              <w:left w:val="nil"/>
              <w:bottom w:val="single" w:sz="4" w:space="0" w:color="auto"/>
              <w:right w:val="single" w:sz="4" w:space="0" w:color="auto"/>
            </w:tcBorders>
            <w:vAlign w:val="center"/>
            <w:hideMark/>
          </w:tcPr>
          <w:p w14:paraId="3839CB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C45CBE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AC7D1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048A8B6" w14:textId="33C7FAA3" w:rsidR="00A660F7" w:rsidRPr="00A660F7" w:rsidRDefault="005A64B8" w:rsidP="00A660F7">
            <w:pPr>
              <w:jc w:val="right"/>
              <w:rPr>
                <w:rFonts w:ascii="Calibri" w:hAnsi="Calibri"/>
                <w:color w:val="000000"/>
                <w:sz w:val="20"/>
                <w:szCs w:val="20"/>
                <w:lang w:eastAsia="it-IT"/>
              </w:rPr>
            </w:pPr>
            <w:r w:rsidRPr="005A64B8">
              <w:rPr>
                <w:rFonts w:ascii="Calibri" w:hAnsi="Calibri"/>
                <w:color w:val="000000"/>
                <w:sz w:val="20"/>
                <w:szCs w:val="20"/>
                <w:lang w:eastAsia="it-IT"/>
              </w:rPr>
              <w:t>3.165,12</w:t>
            </w:r>
          </w:p>
        </w:tc>
      </w:tr>
      <w:tr w:rsidR="00A660F7" w:rsidRPr="00A660F7" w14:paraId="48BDC89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63220BC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E.001.002.006.004.004</w:t>
            </w:r>
          </w:p>
        </w:tc>
        <w:tc>
          <w:tcPr>
            <w:tcW w:w="2495" w:type="pct"/>
            <w:tcBorders>
              <w:top w:val="nil"/>
              <w:left w:val="nil"/>
              <w:bottom w:val="single" w:sz="4" w:space="0" w:color="auto"/>
              <w:right w:val="single" w:sz="4" w:space="0" w:color="auto"/>
            </w:tcBorders>
            <w:vAlign w:val="center"/>
            <w:hideMark/>
          </w:tcPr>
          <w:p w14:paraId="2C2B089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9F487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508D23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E75D01D" w14:textId="081F5C03" w:rsidR="00A660F7" w:rsidRPr="00A660F7" w:rsidRDefault="005A64B8" w:rsidP="00A660F7">
            <w:pPr>
              <w:jc w:val="right"/>
              <w:rPr>
                <w:rFonts w:ascii="Calibri" w:hAnsi="Calibri"/>
                <w:color w:val="000000"/>
                <w:sz w:val="20"/>
                <w:szCs w:val="20"/>
                <w:lang w:eastAsia="it-IT"/>
              </w:rPr>
            </w:pPr>
            <w:r w:rsidRPr="005A64B8">
              <w:rPr>
                <w:rFonts w:ascii="Calibri" w:hAnsi="Calibri"/>
                <w:color w:val="000000"/>
                <w:sz w:val="20"/>
                <w:szCs w:val="20"/>
                <w:lang w:eastAsia="it-IT"/>
              </w:rPr>
              <w:t>3.540,36</w:t>
            </w:r>
          </w:p>
        </w:tc>
      </w:tr>
      <w:tr w:rsidR="00A660F7" w:rsidRPr="00A660F7" w14:paraId="489B084E" w14:textId="77777777" w:rsidTr="00543756">
        <w:trPr>
          <w:trHeight w:val="153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3C543D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E.001.002.007</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1C75F2D"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Diradamenti schematico/geometrici ovvero riduzione della biomassa legnosa allo scopo di diminuire la competizione all'interno del popolamento ed aumentare la stabilità fisica degli alberi rimasti. Tale operazione viene usualmente svolta in popolamenti artificiali a sesto regolare e impianti di arboricoltura da legno. Sono comprese anche la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la sminuzzatura della ramaglia, l'esbosco e il concentramento a bordo strada carrabile per il successivo e definitivo allontanamento.</w:t>
            </w:r>
          </w:p>
        </w:tc>
      </w:tr>
      <w:tr w:rsidR="00A660F7" w:rsidRPr="00A660F7" w14:paraId="57E35084"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E9A72B2"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E.001.002.007.001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62F191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300-400 piante/ha, eliminazione geometrica del 50% sul numero, diametro piante eliminate medio piccolo</w:t>
            </w:r>
          </w:p>
        </w:tc>
      </w:tr>
      <w:tr w:rsidR="00A660F7" w:rsidRPr="00A660F7" w14:paraId="27C6937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4694AFC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E.001.002.007.001.001</w:t>
            </w:r>
          </w:p>
        </w:tc>
        <w:tc>
          <w:tcPr>
            <w:tcW w:w="2495" w:type="pct"/>
            <w:tcBorders>
              <w:top w:val="nil"/>
              <w:left w:val="nil"/>
              <w:bottom w:val="single" w:sz="4" w:space="0" w:color="auto"/>
              <w:right w:val="single" w:sz="4" w:space="0" w:color="auto"/>
            </w:tcBorders>
            <w:vAlign w:val="center"/>
            <w:hideMark/>
          </w:tcPr>
          <w:p w14:paraId="5127EDE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3DED93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73FD71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72B6B78" w14:textId="23E65D9A" w:rsidR="00A660F7" w:rsidRPr="00A660F7" w:rsidRDefault="005A64B8" w:rsidP="00A660F7">
            <w:pPr>
              <w:jc w:val="right"/>
              <w:rPr>
                <w:rFonts w:ascii="Calibri" w:hAnsi="Calibri"/>
                <w:color w:val="000000"/>
                <w:sz w:val="20"/>
                <w:szCs w:val="20"/>
                <w:lang w:eastAsia="it-IT"/>
              </w:rPr>
            </w:pPr>
            <w:r w:rsidRPr="005A64B8">
              <w:rPr>
                <w:rFonts w:ascii="Calibri" w:hAnsi="Calibri"/>
                <w:color w:val="000000"/>
                <w:sz w:val="20"/>
                <w:szCs w:val="20"/>
                <w:lang w:eastAsia="it-IT"/>
              </w:rPr>
              <w:t>2.490,08</w:t>
            </w:r>
          </w:p>
        </w:tc>
      </w:tr>
      <w:tr w:rsidR="00A660F7" w:rsidRPr="00A660F7" w14:paraId="26D59320"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081410E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E.001.002.007.001.002</w:t>
            </w:r>
          </w:p>
        </w:tc>
        <w:tc>
          <w:tcPr>
            <w:tcW w:w="2495" w:type="pct"/>
            <w:tcBorders>
              <w:top w:val="nil"/>
              <w:left w:val="nil"/>
              <w:bottom w:val="single" w:sz="4" w:space="0" w:color="auto"/>
              <w:right w:val="single" w:sz="4" w:space="0" w:color="auto"/>
            </w:tcBorders>
            <w:vAlign w:val="center"/>
            <w:hideMark/>
          </w:tcPr>
          <w:p w14:paraId="04D92B2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A58A08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5141BF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F8184EE" w14:textId="76588B87" w:rsidR="00A660F7" w:rsidRPr="00A660F7" w:rsidRDefault="005A64B8" w:rsidP="00A660F7">
            <w:pPr>
              <w:jc w:val="right"/>
              <w:rPr>
                <w:rFonts w:ascii="Calibri" w:hAnsi="Calibri"/>
                <w:color w:val="000000"/>
                <w:sz w:val="20"/>
                <w:szCs w:val="20"/>
                <w:lang w:eastAsia="it-IT"/>
              </w:rPr>
            </w:pPr>
            <w:r w:rsidRPr="005A64B8">
              <w:rPr>
                <w:rFonts w:ascii="Calibri" w:hAnsi="Calibri"/>
                <w:color w:val="000000"/>
                <w:sz w:val="20"/>
                <w:szCs w:val="20"/>
                <w:lang w:eastAsia="it-IT"/>
              </w:rPr>
              <w:t>2.656,16</w:t>
            </w:r>
          </w:p>
        </w:tc>
      </w:tr>
      <w:tr w:rsidR="00A660F7" w:rsidRPr="00A660F7" w14:paraId="2BD651F8"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6A7A056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E.001.002.007.001.003</w:t>
            </w:r>
          </w:p>
        </w:tc>
        <w:tc>
          <w:tcPr>
            <w:tcW w:w="2495" w:type="pct"/>
            <w:tcBorders>
              <w:top w:val="nil"/>
              <w:left w:val="nil"/>
              <w:bottom w:val="single" w:sz="4" w:space="0" w:color="auto"/>
              <w:right w:val="single" w:sz="4" w:space="0" w:color="auto"/>
            </w:tcBorders>
            <w:vAlign w:val="center"/>
            <w:hideMark/>
          </w:tcPr>
          <w:p w14:paraId="662ECF0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CCA4F9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85BFED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C4D482B" w14:textId="6AC6B48D"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2.750,24</w:t>
            </w:r>
          </w:p>
        </w:tc>
      </w:tr>
      <w:tr w:rsidR="00A660F7" w:rsidRPr="00A660F7" w14:paraId="3AED139E"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5813615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E.001.002.007.001.004</w:t>
            </w:r>
          </w:p>
        </w:tc>
        <w:tc>
          <w:tcPr>
            <w:tcW w:w="2495" w:type="pct"/>
            <w:tcBorders>
              <w:top w:val="nil"/>
              <w:left w:val="nil"/>
              <w:bottom w:val="single" w:sz="4" w:space="0" w:color="auto"/>
              <w:right w:val="single" w:sz="4" w:space="0" w:color="auto"/>
            </w:tcBorders>
            <w:vAlign w:val="center"/>
            <w:hideMark/>
          </w:tcPr>
          <w:p w14:paraId="7A8A6D6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B93A24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9C4FE2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5578DF0" w14:textId="2BDF821F"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2.862,32</w:t>
            </w:r>
          </w:p>
        </w:tc>
      </w:tr>
      <w:tr w:rsidR="00A660F7" w:rsidRPr="00A660F7" w14:paraId="58D76995" w14:textId="77777777" w:rsidTr="00543756">
        <w:trPr>
          <w:trHeight w:val="57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4166FB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E.001.002.007.002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BC9693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400-500 piante/ha, eliminazione geometrica del 50% sul numero, diametro piante eliminate medio piccolo</w:t>
            </w:r>
          </w:p>
        </w:tc>
      </w:tr>
      <w:tr w:rsidR="00A660F7" w:rsidRPr="00A660F7" w14:paraId="3AA084BF"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5AFA4ED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E.001.002.007.002.001</w:t>
            </w:r>
          </w:p>
        </w:tc>
        <w:tc>
          <w:tcPr>
            <w:tcW w:w="2495" w:type="pct"/>
            <w:tcBorders>
              <w:top w:val="nil"/>
              <w:left w:val="nil"/>
              <w:bottom w:val="single" w:sz="4" w:space="0" w:color="auto"/>
              <w:right w:val="single" w:sz="4" w:space="0" w:color="auto"/>
            </w:tcBorders>
            <w:vAlign w:val="center"/>
            <w:hideMark/>
          </w:tcPr>
          <w:p w14:paraId="4FAFACE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188099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AE55F4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C858DDF" w14:textId="4BB12B08"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3.127,54</w:t>
            </w:r>
          </w:p>
        </w:tc>
      </w:tr>
      <w:tr w:rsidR="00A660F7" w:rsidRPr="00A660F7" w14:paraId="217A609E"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3B1159F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E.001.002.007.002.002</w:t>
            </w:r>
          </w:p>
        </w:tc>
        <w:tc>
          <w:tcPr>
            <w:tcW w:w="2495" w:type="pct"/>
            <w:tcBorders>
              <w:top w:val="nil"/>
              <w:left w:val="nil"/>
              <w:bottom w:val="single" w:sz="4" w:space="0" w:color="auto"/>
              <w:right w:val="single" w:sz="4" w:space="0" w:color="auto"/>
            </w:tcBorders>
            <w:vAlign w:val="center"/>
            <w:hideMark/>
          </w:tcPr>
          <w:p w14:paraId="23B55CF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FBCD38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A0B29A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9489B4A" w14:textId="5A8E1C26"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3.387,70</w:t>
            </w:r>
          </w:p>
        </w:tc>
      </w:tr>
      <w:tr w:rsidR="00A660F7" w:rsidRPr="00A660F7" w14:paraId="5C3C151E"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6ED9551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E.001.002.007.002.003</w:t>
            </w:r>
          </w:p>
        </w:tc>
        <w:tc>
          <w:tcPr>
            <w:tcW w:w="2495" w:type="pct"/>
            <w:tcBorders>
              <w:top w:val="nil"/>
              <w:left w:val="nil"/>
              <w:bottom w:val="single" w:sz="4" w:space="0" w:color="auto"/>
              <w:right w:val="single" w:sz="4" w:space="0" w:color="auto"/>
            </w:tcBorders>
            <w:vAlign w:val="center"/>
            <w:hideMark/>
          </w:tcPr>
          <w:p w14:paraId="22A2C02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8B18B3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E3716B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26F8B34" w14:textId="6B9C1DF4"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3.492,82</w:t>
            </w:r>
          </w:p>
        </w:tc>
      </w:tr>
      <w:tr w:rsidR="00A660F7" w:rsidRPr="00A660F7" w14:paraId="4C598147" w14:textId="77777777" w:rsidTr="002D6D99">
        <w:trPr>
          <w:trHeight w:val="300"/>
        </w:trPr>
        <w:tc>
          <w:tcPr>
            <w:tcW w:w="1121" w:type="pct"/>
            <w:tcBorders>
              <w:top w:val="nil"/>
              <w:left w:val="single" w:sz="4" w:space="0" w:color="auto"/>
              <w:bottom w:val="single" w:sz="4" w:space="0" w:color="auto"/>
              <w:right w:val="single" w:sz="4" w:space="0" w:color="auto"/>
            </w:tcBorders>
            <w:noWrap/>
            <w:vAlign w:val="center"/>
            <w:hideMark/>
          </w:tcPr>
          <w:p w14:paraId="080307D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E.001.002.007.002.004</w:t>
            </w:r>
          </w:p>
        </w:tc>
        <w:tc>
          <w:tcPr>
            <w:tcW w:w="2495" w:type="pct"/>
            <w:tcBorders>
              <w:top w:val="nil"/>
              <w:left w:val="nil"/>
              <w:bottom w:val="single" w:sz="4" w:space="0" w:color="auto"/>
              <w:right w:val="single" w:sz="4" w:space="0" w:color="auto"/>
            </w:tcBorders>
            <w:vAlign w:val="center"/>
            <w:hideMark/>
          </w:tcPr>
          <w:p w14:paraId="7750010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343EEB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029AA7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97E463E" w14:textId="130DA5AB"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3.644,98</w:t>
            </w:r>
          </w:p>
        </w:tc>
      </w:tr>
      <w:tr w:rsidR="00A660F7" w:rsidRPr="00A660F7" w14:paraId="5CF5512F"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0C168F2"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6E3D1D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SPALCATURE </w:t>
            </w:r>
          </w:p>
        </w:tc>
      </w:tr>
      <w:tr w:rsidR="00A660F7" w:rsidRPr="00A660F7" w14:paraId="6F53C01C"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A38677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0E72A6E" w14:textId="5D8FFEBE"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Intervento </w:t>
            </w:r>
            <w:proofErr w:type="gramStart"/>
            <w:r w:rsidRPr="00A660F7">
              <w:rPr>
                <w:rFonts w:ascii="Calibri" w:hAnsi="Calibri"/>
                <w:b/>
                <w:bCs/>
                <w:i/>
                <w:iCs/>
                <w:color w:val="000000"/>
                <w:sz w:val="20"/>
                <w:szCs w:val="20"/>
                <w:lang w:eastAsia="it-IT"/>
              </w:rPr>
              <w:t>si</w:t>
            </w:r>
            <w:proofErr w:type="gramEnd"/>
            <w:r w:rsidRPr="00A660F7">
              <w:rPr>
                <w:rFonts w:ascii="Calibri" w:hAnsi="Calibri"/>
                <w:b/>
                <w:bCs/>
                <w:i/>
                <w:iCs/>
                <w:color w:val="000000"/>
                <w:sz w:val="20"/>
                <w:szCs w:val="20"/>
                <w:lang w:eastAsia="it-IT"/>
              </w:rPr>
              <w:t xml:space="preserve"> spalcatura eseguito su giovane fustaia di resinose mediante asportazione dei rami basali non oltre 1/3 dell'altezza totale della pianta e comunque non oltre 2 m. Compresi la raccolta e l'accumulo e allontanamento della ramaglia.</w:t>
            </w:r>
          </w:p>
        </w:tc>
      </w:tr>
      <w:tr w:rsidR="00A660F7" w:rsidRPr="00A660F7" w14:paraId="68083187"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AFDDFA4"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8797EF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da 1.200 a 1.400 piante/ha</w:t>
            </w:r>
          </w:p>
        </w:tc>
      </w:tr>
      <w:tr w:rsidR="00A660F7" w:rsidRPr="00A660F7" w14:paraId="33737954"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60EE9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E.001.003.001.001.001</w:t>
            </w:r>
          </w:p>
        </w:tc>
        <w:tc>
          <w:tcPr>
            <w:tcW w:w="2495" w:type="pct"/>
            <w:tcBorders>
              <w:top w:val="nil"/>
              <w:left w:val="nil"/>
              <w:bottom w:val="single" w:sz="4" w:space="0" w:color="auto"/>
              <w:right w:val="single" w:sz="4" w:space="0" w:color="auto"/>
            </w:tcBorders>
            <w:vAlign w:val="center"/>
            <w:hideMark/>
          </w:tcPr>
          <w:p w14:paraId="2AAF16C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1A0A12B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F7D777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B5DAAEF" w14:textId="7EF16230"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1.034,64</w:t>
            </w:r>
          </w:p>
        </w:tc>
      </w:tr>
      <w:tr w:rsidR="00A660F7" w:rsidRPr="00A660F7" w14:paraId="2E003F5B"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7002519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E.001.003.001.001.002</w:t>
            </w:r>
          </w:p>
        </w:tc>
        <w:tc>
          <w:tcPr>
            <w:tcW w:w="2495" w:type="pct"/>
            <w:tcBorders>
              <w:top w:val="nil"/>
              <w:left w:val="nil"/>
              <w:bottom w:val="single" w:sz="4" w:space="0" w:color="auto"/>
              <w:right w:val="single" w:sz="4" w:space="0" w:color="auto"/>
            </w:tcBorders>
            <w:vAlign w:val="center"/>
            <w:hideMark/>
          </w:tcPr>
          <w:p w14:paraId="240047E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9D21D5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CBC589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09F655B" w14:textId="3404FF56"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1.318,80</w:t>
            </w:r>
          </w:p>
        </w:tc>
      </w:tr>
      <w:tr w:rsidR="00A660F7" w:rsidRPr="00A660F7" w14:paraId="758347B1"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5A8B641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E.001.003.001.001.003</w:t>
            </w:r>
          </w:p>
        </w:tc>
        <w:tc>
          <w:tcPr>
            <w:tcW w:w="2495" w:type="pct"/>
            <w:tcBorders>
              <w:top w:val="nil"/>
              <w:left w:val="nil"/>
              <w:bottom w:val="single" w:sz="4" w:space="0" w:color="auto"/>
              <w:right w:val="single" w:sz="4" w:space="0" w:color="auto"/>
            </w:tcBorders>
            <w:vAlign w:val="center"/>
            <w:hideMark/>
          </w:tcPr>
          <w:p w14:paraId="308BC4F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D10D05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915567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2A24023" w14:textId="7A656EEF"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1.602,96</w:t>
            </w:r>
          </w:p>
        </w:tc>
      </w:tr>
      <w:tr w:rsidR="00A660F7" w:rsidRPr="00A660F7" w14:paraId="60C6E299"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48624E5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E.001.003.001.001.004</w:t>
            </w:r>
          </w:p>
        </w:tc>
        <w:tc>
          <w:tcPr>
            <w:tcW w:w="2495" w:type="pct"/>
            <w:tcBorders>
              <w:top w:val="nil"/>
              <w:left w:val="nil"/>
              <w:bottom w:val="single" w:sz="4" w:space="0" w:color="auto"/>
              <w:right w:val="single" w:sz="4" w:space="0" w:color="auto"/>
            </w:tcBorders>
            <w:vAlign w:val="center"/>
            <w:hideMark/>
          </w:tcPr>
          <w:p w14:paraId="7E64D90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DE7489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CD9DC7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CECBACB" w14:textId="77D67A3F"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1.878,12</w:t>
            </w:r>
          </w:p>
        </w:tc>
      </w:tr>
      <w:tr w:rsidR="00A660F7" w:rsidRPr="00A660F7" w14:paraId="2FF0AF56"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8EFF427"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8765D9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da 1.400 a 1.600 piante/ha</w:t>
            </w:r>
          </w:p>
        </w:tc>
      </w:tr>
      <w:tr w:rsidR="00A660F7" w:rsidRPr="00A660F7" w14:paraId="705F12CD"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83556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E.001.003.001.002.001</w:t>
            </w:r>
          </w:p>
        </w:tc>
        <w:tc>
          <w:tcPr>
            <w:tcW w:w="2495" w:type="pct"/>
            <w:tcBorders>
              <w:top w:val="nil"/>
              <w:left w:val="nil"/>
              <w:bottom w:val="single" w:sz="4" w:space="0" w:color="auto"/>
              <w:right w:val="single" w:sz="4" w:space="0" w:color="auto"/>
            </w:tcBorders>
            <w:vAlign w:val="center"/>
            <w:hideMark/>
          </w:tcPr>
          <w:p w14:paraId="2C701E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4404C9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1C7726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B7CDE0B" w14:textId="57C071A2"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1.206,72</w:t>
            </w:r>
          </w:p>
        </w:tc>
      </w:tr>
      <w:tr w:rsidR="00A660F7" w:rsidRPr="00A660F7" w14:paraId="0572F2EA"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0A61354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E.001.003.001.002.002</w:t>
            </w:r>
          </w:p>
        </w:tc>
        <w:tc>
          <w:tcPr>
            <w:tcW w:w="2495" w:type="pct"/>
            <w:tcBorders>
              <w:top w:val="nil"/>
              <w:left w:val="nil"/>
              <w:bottom w:val="single" w:sz="4" w:space="0" w:color="auto"/>
              <w:right w:val="single" w:sz="4" w:space="0" w:color="auto"/>
            </w:tcBorders>
            <w:vAlign w:val="center"/>
            <w:hideMark/>
          </w:tcPr>
          <w:p w14:paraId="4E452FA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F42954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8659CA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D38C1E2" w14:textId="5457C765"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1.535,88</w:t>
            </w:r>
          </w:p>
        </w:tc>
      </w:tr>
      <w:tr w:rsidR="00A660F7" w:rsidRPr="00A660F7" w14:paraId="47152478"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DDBF9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E.001.003.001.002.003</w:t>
            </w:r>
          </w:p>
        </w:tc>
        <w:tc>
          <w:tcPr>
            <w:tcW w:w="2495" w:type="pct"/>
            <w:tcBorders>
              <w:top w:val="nil"/>
              <w:left w:val="nil"/>
              <w:bottom w:val="single" w:sz="4" w:space="0" w:color="auto"/>
              <w:right w:val="single" w:sz="4" w:space="0" w:color="auto"/>
            </w:tcBorders>
            <w:vAlign w:val="center"/>
            <w:hideMark/>
          </w:tcPr>
          <w:p w14:paraId="470AFF3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BEE674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3FDF24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0437610" w14:textId="78F080D0"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1.865,04</w:t>
            </w:r>
          </w:p>
        </w:tc>
      </w:tr>
      <w:tr w:rsidR="00A660F7" w:rsidRPr="00A660F7" w14:paraId="011DEB9D"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1124F59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E.001.003.001.002.004</w:t>
            </w:r>
          </w:p>
        </w:tc>
        <w:tc>
          <w:tcPr>
            <w:tcW w:w="2495" w:type="pct"/>
            <w:tcBorders>
              <w:top w:val="nil"/>
              <w:left w:val="nil"/>
              <w:bottom w:val="single" w:sz="4" w:space="0" w:color="auto"/>
              <w:right w:val="single" w:sz="4" w:space="0" w:color="auto"/>
            </w:tcBorders>
            <w:vAlign w:val="center"/>
            <w:hideMark/>
          </w:tcPr>
          <w:p w14:paraId="51EDC40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986CA5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30C439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88AD518" w14:textId="27638DA3"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2.185,20</w:t>
            </w:r>
          </w:p>
        </w:tc>
      </w:tr>
      <w:tr w:rsidR="00A660F7" w:rsidRPr="00A660F7" w14:paraId="5E97B205"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3E49D1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246C020F"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Spalcature delle piante sino ad 2,00 m di altezza, comprensivo di accatastamento ordinato nei pressi del letto di Caduta delle ramaglie e di ogni residuo di lavorazione ed ogni altro onere ed accessorio per dare l'opera compiuta a regola d'arte secondo le indicazioni della D.L.</w:t>
            </w:r>
          </w:p>
        </w:tc>
      </w:tr>
      <w:tr w:rsidR="00A660F7" w:rsidRPr="00A660F7" w14:paraId="31D91218"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C9548F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E.001.003.002.001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61D6C8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da 1.200 a 1.400 piante/ha</w:t>
            </w:r>
          </w:p>
        </w:tc>
      </w:tr>
      <w:tr w:rsidR="00A660F7" w:rsidRPr="00A660F7" w14:paraId="568CDD15"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97EC2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E.001.003.002.001.001</w:t>
            </w:r>
          </w:p>
        </w:tc>
        <w:tc>
          <w:tcPr>
            <w:tcW w:w="2495" w:type="pct"/>
            <w:tcBorders>
              <w:top w:val="nil"/>
              <w:left w:val="nil"/>
              <w:bottom w:val="single" w:sz="4" w:space="0" w:color="auto"/>
              <w:right w:val="single" w:sz="4" w:space="0" w:color="auto"/>
            </w:tcBorders>
            <w:vAlign w:val="center"/>
            <w:hideMark/>
          </w:tcPr>
          <w:p w14:paraId="324B47F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D13D62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D0C25D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6153486" w14:textId="1BE210ED"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816,60</w:t>
            </w:r>
          </w:p>
        </w:tc>
      </w:tr>
      <w:tr w:rsidR="00A660F7" w:rsidRPr="00A660F7" w14:paraId="36BF1D6B"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750A57C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E.001.003.002.001.002</w:t>
            </w:r>
          </w:p>
        </w:tc>
        <w:tc>
          <w:tcPr>
            <w:tcW w:w="2495" w:type="pct"/>
            <w:tcBorders>
              <w:top w:val="nil"/>
              <w:left w:val="nil"/>
              <w:bottom w:val="single" w:sz="4" w:space="0" w:color="auto"/>
              <w:right w:val="single" w:sz="4" w:space="0" w:color="auto"/>
            </w:tcBorders>
            <w:vAlign w:val="center"/>
            <w:hideMark/>
          </w:tcPr>
          <w:p w14:paraId="28D55AE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C0C6CF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3BC0F0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09A33BA" w14:textId="5754F3EF"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943,68</w:t>
            </w:r>
          </w:p>
        </w:tc>
      </w:tr>
      <w:tr w:rsidR="00A660F7" w:rsidRPr="00A660F7" w14:paraId="5735A59B"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5CD86A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E.001.003.002.001.003</w:t>
            </w:r>
          </w:p>
        </w:tc>
        <w:tc>
          <w:tcPr>
            <w:tcW w:w="2495" w:type="pct"/>
            <w:tcBorders>
              <w:top w:val="nil"/>
              <w:left w:val="nil"/>
              <w:bottom w:val="single" w:sz="4" w:space="0" w:color="auto"/>
              <w:right w:val="single" w:sz="4" w:space="0" w:color="auto"/>
            </w:tcBorders>
            <w:vAlign w:val="center"/>
            <w:hideMark/>
          </w:tcPr>
          <w:p w14:paraId="756F84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248032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FAE8B8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62B53AB" w14:textId="3E9E256D"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1.068,72</w:t>
            </w:r>
          </w:p>
        </w:tc>
      </w:tr>
      <w:tr w:rsidR="00A660F7" w:rsidRPr="00A660F7" w14:paraId="3B69B5CD" w14:textId="77777777" w:rsidTr="00C32F88">
        <w:trPr>
          <w:trHeight w:val="300"/>
        </w:trPr>
        <w:tc>
          <w:tcPr>
            <w:tcW w:w="1121" w:type="pct"/>
            <w:tcBorders>
              <w:top w:val="nil"/>
              <w:left w:val="single" w:sz="4" w:space="0" w:color="auto"/>
              <w:bottom w:val="single" w:sz="4" w:space="0" w:color="auto"/>
              <w:right w:val="single" w:sz="4" w:space="0" w:color="auto"/>
            </w:tcBorders>
            <w:noWrap/>
            <w:vAlign w:val="center"/>
            <w:hideMark/>
          </w:tcPr>
          <w:p w14:paraId="401F070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E.001.003.002.001.004</w:t>
            </w:r>
          </w:p>
        </w:tc>
        <w:tc>
          <w:tcPr>
            <w:tcW w:w="2495" w:type="pct"/>
            <w:tcBorders>
              <w:top w:val="nil"/>
              <w:left w:val="nil"/>
              <w:bottom w:val="single" w:sz="4" w:space="0" w:color="auto"/>
              <w:right w:val="single" w:sz="4" w:space="0" w:color="auto"/>
            </w:tcBorders>
            <w:vAlign w:val="center"/>
            <w:hideMark/>
          </w:tcPr>
          <w:p w14:paraId="015D313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F36FCF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B93DA6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22EE08F" w14:textId="1E11C75F" w:rsidR="00A660F7" w:rsidRPr="00A660F7" w:rsidRDefault="00B64190" w:rsidP="00A660F7">
            <w:pPr>
              <w:jc w:val="right"/>
              <w:rPr>
                <w:rFonts w:ascii="Calibri" w:hAnsi="Calibri"/>
                <w:color w:val="000000"/>
                <w:sz w:val="20"/>
                <w:szCs w:val="20"/>
                <w:lang w:eastAsia="it-IT"/>
              </w:rPr>
            </w:pPr>
            <w:r w:rsidRPr="00B64190">
              <w:rPr>
                <w:rFonts w:ascii="Calibri" w:hAnsi="Calibri"/>
                <w:color w:val="000000"/>
                <w:sz w:val="20"/>
                <w:szCs w:val="20"/>
                <w:lang w:eastAsia="it-IT"/>
              </w:rPr>
              <w:t>1.289,88</w:t>
            </w:r>
          </w:p>
        </w:tc>
      </w:tr>
      <w:tr w:rsidR="00A660F7" w:rsidRPr="00A660F7" w14:paraId="368FE877"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617049D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E.001.003.002.002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2BCEC608"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densità iniziale da 1.200 a 1.400 piante/ha</w:t>
            </w:r>
          </w:p>
        </w:tc>
      </w:tr>
      <w:tr w:rsidR="00A660F7" w:rsidRPr="00A660F7" w14:paraId="25118F36"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49D5E29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E.001.003.002.002.001</w:t>
            </w:r>
          </w:p>
        </w:tc>
        <w:tc>
          <w:tcPr>
            <w:tcW w:w="2495" w:type="pct"/>
            <w:tcBorders>
              <w:top w:val="nil"/>
              <w:left w:val="nil"/>
              <w:bottom w:val="single" w:sz="4" w:space="0" w:color="auto"/>
              <w:right w:val="single" w:sz="4" w:space="0" w:color="auto"/>
            </w:tcBorders>
            <w:vAlign w:val="center"/>
            <w:hideMark/>
          </w:tcPr>
          <w:p w14:paraId="2D6382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D92E7D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D5979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82596A9" w14:textId="1B4BC6B0"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956,16</w:t>
            </w:r>
          </w:p>
        </w:tc>
      </w:tr>
      <w:tr w:rsidR="00A660F7" w:rsidRPr="00A660F7" w14:paraId="1B8BA749"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2DAFDED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E.001.003.002.002.002</w:t>
            </w:r>
          </w:p>
        </w:tc>
        <w:tc>
          <w:tcPr>
            <w:tcW w:w="2495" w:type="pct"/>
            <w:tcBorders>
              <w:top w:val="nil"/>
              <w:left w:val="nil"/>
              <w:bottom w:val="single" w:sz="4" w:space="0" w:color="auto"/>
              <w:right w:val="single" w:sz="4" w:space="0" w:color="auto"/>
            </w:tcBorders>
            <w:vAlign w:val="center"/>
            <w:hideMark/>
          </w:tcPr>
          <w:p w14:paraId="4F0497E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E4347E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62B9AA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1D9CC9F" w14:textId="4FC8B841"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1.104,72</w:t>
            </w:r>
          </w:p>
        </w:tc>
      </w:tr>
      <w:tr w:rsidR="00A660F7" w:rsidRPr="00A660F7" w14:paraId="250B57D4"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79D65D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E.001.003.002.002.003</w:t>
            </w:r>
          </w:p>
        </w:tc>
        <w:tc>
          <w:tcPr>
            <w:tcW w:w="2495" w:type="pct"/>
            <w:tcBorders>
              <w:top w:val="nil"/>
              <w:left w:val="nil"/>
              <w:bottom w:val="single" w:sz="4" w:space="0" w:color="auto"/>
              <w:right w:val="single" w:sz="4" w:space="0" w:color="auto"/>
            </w:tcBorders>
            <w:vAlign w:val="center"/>
            <w:hideMark/>
          </w:tcPr>
          <w:p w14:paraId="4C592DD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441770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E8088D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40F2BAD" w14:textId="47463562"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1.260,84</w:t>
            </w:r>
          </w:p>
        </w:tc>
      </w:tr>
      <w:tr w:rsidR="00A660F7" w:rsidRPr="00A660F7" w14:paraId="1D4683C0"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351A8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E.001.003.002.002.004</w:t>
            </w:r>
          </w:p>
        </w:tc>
        <w:tc>
          <w:tcPr>
            <w:tcW w:w="2495" w:type="pct"/>
            <w:tcBorders>
              <w:top w:val="nil"/>
              <w:left w:val="nil"/>
              <w:bottom w:val="single" w:sz="4" w:space="0" w:color="auto"/>
              <w:right w:val="single" w:sz="4" w:space="0" w:color="auto"/>
            </w:tcBorders>
            <w:vAlign w:val="center"/>
            <w:hideMark/>
          </w:tcPr>
          <w:p w14:paraId="7347CE4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4C1C28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850803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352DF20" w14:textId="65E74E82"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1.509,00</w:t>
            </w:r>
          </w:p>
        </w:tc>
      </w:tr>
      <w:tr w:rsidR="00A660F7" w:rsidRPr="00A660F7" w14:paraId="3DA172DE"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5392E4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DB115E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Taglio di preparazione all'avviamento a fustaia consistente in un primo diradamento di tipo selettivo </w:t>
            </w:r>
            <w:proofErr w:type="spellStart"/>
            <w:r w:rsidRPr="00A660F7">
              <w:rPr>
                <w:rFonts w:ascii="Calibri" w:hAnsi="Calibri"/>
                <w:b/>
                <w:bCs/>
                <w:i/>
                <w:iCs/>
                <w:color w:val="000000"/>
                <w:sz w:val="20"/>
                <w:szCs w:val="20"/>
                <w:lang w:eastAsia="it-IT"/>
              </w:rPr>
              <w:t>massale</w:t>
            </w:r>
            <w:proofErr w:type="spellEnd"/>
            <w:r w:rsidRPr="00A660F7">
              <w:rPr>
                <w:rFonts w:ascii="Calibri" w:hAnsi="Calibri"/>
                <w:b/>
                <w:bCs/>
                <w:i/>
                <w:iCs/>
                <w:color w:val="000000"/>
                <w:sz w:val="20"/>
                <w:szCs w:val="20"/>
                <w:lang w:eastAsia="it-IT"/>
              </w:rPr>
              <w:t xml:space="preserve"> con candidati a vantaggio dei polloni e delle matricine migliori; taglio dei polloni malformati, in sovrannumero, concorrenti e delle matricine eccessivamente ramose od invecchiate;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allestimento e concentramento dei fusti per il successivo esbosco, idonea sistemazione della ramaglia previa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stessa, ogni altro onere compreso.</w:t>
            </w:r>
          </w:p>
        </w:tc>
      </w:tr>
      <w:tr w:rsidR="00A660F7" w:rsidRPr="00A660F7" w14:paraId="15DE105C"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5C07A8C"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E.002.001.001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42A4D2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35% dei soggetti e della massa</w:t>
            </w:r>
          </w:p>
        </w:tc>
      </w:tr>
      <w:tr w:rsidR="00A660F7" w:rsidRPr="00A660F7" w14:paraId="59175BFB"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0326486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E.002.001.001.001</w:t>
            </w:r>
          </w:p>
        </w:tc>
        <w:tc>
          <w:tcPr>
            <w:tcW w:w="2495" w:type="pct"/>
            <w:tcBorders>
              <w:top w:val="nil"/>
              <w:left w:val="nil"/>
              <w:bottom w:val="single" w:sz="4" w:space="0" w:color="auto"/>
              <w:right w:val="single" w:sz="4" w:space="0" w:color="auto"/>
            </w:tcBorders>
            <w:vAlign w:val="center"/>
            <w:hideMark/>
          </w:tcPr>
          <w:p w14:paraId="6EB46CF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1AC5EA0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5AFB6E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1099EA1" w14:textId="283E33D2"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3.773,52</w:t>
            </w:r>
          </w:p>
        </w:tc>
      </w:tr>
      <w:tr w:rsidR="00A660F7" w:rsidRPr="00A660F7" w14:paraId="79A2376E"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0308FB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E.002.001.001.002</w:t>
            </w:r>
          </w:p>
        </w:tc>
        <w:tc>
          <w:tcPr>
            <w:tcW w:w="2495" w:type="pct"/>
            <w:tcBorders>
              <w:top w:val="nil"/>
              <w:left w:val="nil"/>
              <w:bottom w:val="single" w:sz="4" w:space="0" w:color="auto"/>
              <w:right w:val="single" w:sz="4" w:space="0" w:color="auto"/>
            </w:tcBorders>
            <w:vAlign w:val="center"/>
            <w:hideMark/>
          </w:tcPr>
          <w:p w14:paraId="1205352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CD5918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83DD3B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6F1143C" w14:textId="123FC96F"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4.028,21</w:t>
            </w:r>
          </w:p>
        </w:tc>
      </w:tr>
      <w:tr w:rsidR="00A660F7" w:rsidRPr="00A660F7" w14:paraId="687E7BD5"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F357DE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E.002.001.001.003</w:t>
            </w:r>
          </w:p>
        </w:tc>
        <w:tc>
          <w:tcPr>
            <w:tcW w:w="2495" w:type="pct"/>
            <w:tcBorders>
              <w:top w:val="nil"/>
              <w:left w:val="nil"/>
              <w:bottom w:val="single" w:sz="4" w:space="0" w:color="auto"/>
              <w:right w:val="single" w:sz="4" w:space="0" w:color="auto"/>
            </w:tcBorders>
            <w:vAlign w:val="center"/>
            <w:hideMark/>
          </w:tcPr>
          <w:p w14:paraId="222C0C5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EE338E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E09FB8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0048567" w14:textId="25D6B8E6"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4.271,82</w:t>
            </w:r>
          </w:p>
        </w:tc>
      </w:tr>
      <w:tr w:rsidR="00A660F7" w:rsidRPr="00A660F7" w14:paraId="46E6F9FB"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7619C2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E.002.001.001.004</w:t>
            </w:r>
          </w:p>
        </w:tc>
        <w:tc>
          <w:tcPr>
            <w:tcW w:w="2495" w:type="pct"/>
            <w:tcBorders>
              <w:top w:val="nil"/>
              <w:left w:val="nil"/>
              <w:bottom w:val="single" w:sz="4" w:space="0" w:color="auto"/>
              <w:right w:val="single" w:sz="4" w:space="0" w:color="auto"/>
            </w:tcBorders>
            <w:vAlign w:val="center"/>
            <w:hideMark/>
          </w:tcPr>
          <w:p w14:paraId="56B075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A889C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5EB3CC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C872017" w14:textId="45EF151F"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4.647,51</w:t>
            </w:r>
          </w:p>
        </w:tc>
      </w:tr>
      <w:tr w:rsidR="00A660F7" w:rsidRPr="00A660F7" w14:paraId="05468DE4"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610F40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E.002.001.002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36F0603"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40% dei soggetti e della massa</w:t>
            </w:r>
          </w:p>
        </w:tc>
      </w:tr>
      <w:tr w:rsidR="00A660F7" w:rsidRPr="00A660F7" w14:paraId="2356F10C"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EBE0D6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E.002.001.002.001</w:t>
            </w:r>
          </w:p>
        </w:tc>
        <w:tc>
          <w:tcPr>
            <w:tcW w:w="2495" w:type="pct"/>
            <w:tcBorders>
              <w:top w:val="nil"/>
              <w:left w:val="nil"/>
              <w:bottom w:val="single" w:sz="4" w:space="0" w:color="auto"/>
              <w:right w:val="single" w:sz="4" w:space="0" w:color="auto"/>
            </w:tcBorders>
            <w:vAlign w:val="center"/>
            <w:hideMark/>
          </w:tcPr>
          <w:p w14:paraId="5C156E1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3D2CD5B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C0F051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7437E73" w14:textId="162B7924"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4.315,80</w:t>
            </w:r>
          </w:p>
        </w:tc>
      </w:tr>
      <w:tr w:rsidR="00A660F7" w:rsidRPr="00A660F7" w14:paraId="340666B9"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96A291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E.002.001.002.002</w:t>
            </w:r>
          </w:p>
        </w:tc>
        <w:tc>
          <w:tcPr>
            <w:tcW w:w="2495" w:type="pct"/>
            <w:tcBorders>
              <w:top w:val="nil"/>
              <w:left w:val="nil"/>
              <w:bottom w:val="single" w:sz="4" w:space="0" w:color="auto"/>
              <w:right w:val="single" w:sz="4" w:space="0" w:color="auto"/>
            </w:tcBorders>
            <w:vAlign w:val="center"/>
            <w:hideMark/>
          </w:tcPr>
          <w:p w14:paraId="58B6EEA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CEE8FA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0AC83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3B00D99" w14:textId="7FB13607"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4.608,49</w:t>
            </w:r>
          </w:p>
        </w:tc>
      </w:tr>
      <w:tr w:rsidR="00A660F7" w:rsidRPr="00A660F7" w14:paraId="6EBA3DF5"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49F8D4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E.002.001.002.003</w:t>
            </w:r>
          </w:p>
        </w:tc>
        <w:tc>
          <w:tcPr>
            <w:tcW w:w="2495" w:type="pct"/>
            <w:tcBorders>
              <w:top w:val="nil"/>
              <w:left w:val="nil"/>
              <w:bottom w:val="single" w:sz="4" w:space="0" w:color="auto"/>
              <w:right w:val="single" w:sz="4" w:space="0" w:color="auto"/>
            </w:tcBorders>
            <w:vAlign w:val="center"/>
            <w:hideMark/>
          </w:tcPr>
          <w:p w14:paraId="27FB3D2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C66A84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953CB0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EA15802" w14:textId="6F205D3D"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4.880,10</w:t>
            </w:r>
          </w:p>
        </w:tc>
      </w:tr>
      <w:tr w:rsidR="00A660F7" w:rsidRPr="00A660F7" w14:paraId="1F0E7CB3"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9E7DC2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E.002.001.002.004</w:t>
            </w:r>
          </w:p>
        </w:tc>
        <w:tc>
          <w:tcPr>
            <w:tcW w:w="2495" w:type="pct"/>
            <w:tcBorders>
              <w:top w:val="nil"/>
              <w:left w:val="nil"/>
              <w:bottom w:val="single" w:sz="4" w:space="0" w:color="auto"/>
              <w:right w:val="single" w:sz="4" w:space="0" w:color="auto"/>
            </w:tcBorders>
            <w:vAlign w:val="center"/>
            <w:hideMark/>
          </w:tcPr>
          <w:p w14:paraId="4EF5E9F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B1E415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2BD637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69CF923" w14:textId="53EB0D1D"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5.304,87</w:t>
            </w:r>
          </w:p>
        </w:tc>
      </w:tr>
      <w:tr w:rsidR="00A660F7" w:rsidRPr="00A660F7" w14:paraId="3E0471C0"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9D28F5C"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lastRenderedPageBreak/>
              <w:t>E.002.002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DD275F7"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Taglio di conversione a fustaia in bosco ceduo invecchiato già sottoposto a taglio di preparazione consistente nella riduzione dei polloni soprannumerari, al fine di costituire una fustaia transitoria,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depezzamento</w:t>
            </w:r>
            <w:proofErr w:type="spellEnd"/>
            <w:r w:rsidRPr="00A660F7">
              <w:rPr>
                <w:rFonts w:ascii="Calibri" w:hAnsi="Calibri"/>
                <w:b/>
                <w:bCs/>
                <w:i/>
                <w:iCs/>
                <w:color w:val="000000"/>
                <w:sz w:val="20"/>
                <w:szCs w:val="20"/>
                <w:lang w:eastAsia="it-IT"/>
              </w:rPr>
              <w:t xml:space="preserve">, allestimento e concentramento dei fusti per il successivo esbosco, idonea sistemazione della ramaglia previa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stessa, ogni altro onere compreso.</w:t>
            </w:r>
          </w:p>
        </w:tc>
      </w:tr>
      <w:tr w:rsidR="00A660F7" w:rsidRPr="00A660F7" w14:paraId="7B11C23F"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B8CB7A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E.002.002.001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706F5B6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35% dei soggetti e della massa</w:t>
            </w:r>
          </w:p>
        </w:tc>
      </w:tr>
      <w:tr w:rsidR="00A660F7" w:rsidRPr="00A660F7" w14:paraId="54A9FC05"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355F0A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E.002.002.001.001</w:t>
            </w:r>
          </w:p>
        </w:tc>
        <w:tc>
          <w:tcPr>
            <w:tcW w:w="2495" w:type="pct"/>
            <w:tcBorders>
              <w:top w:val="nil"/>
              <w:left w:val="nil"/>
              <w:bottom w:val="single" w:sz="4" w:space="0" w:color="auto"/>
              <w:right w:val="single" w:sz="4" w:space="0" w:color="auto"/>
            </w:tcBorders>
            <w:vAlign w:val="center"/>
            <w:hideMark/>
          </w:tcPr>
          <w:p w14:paraId="42FD598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0C6098C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0D243D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D8078E0" w14:textId="0CCF2244"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3.435,22</w:t>
            </w:r>
          </w:p>
        </w:tc>
      </w:tr>
      <w:tr w:rsidR="00A660F7" w:rsidRPr="00A660F7" w14:paraId="6AD4F9C9"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1836331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E.002.002.001.002</w:t>
            </w:r>
          </w:p>
        </w:tc>
        <w:tc>
          <w:tcPr>
            <w:tcW w:w="2495" w:type="pct"/>
            <w:tcBorders>
              <w:top w:val="nil"/>
              <w:left w:val="nil"/>
              <w:bottom w:val="single" w:sz="4" w:space="0" w:color="auto"/>
              <w:right w:val="single" w:sz="4" w:space="0" w:color="auto"/>
            </w:tcBorders>
            <w:vAlign w:val="center"/>
            <w:hideMark/>
          </w:tcPr>
          <w:p w14:paraId="7251F88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DB9303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47B4C2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9263BE8" w14:textId="604FFCA7"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3.650,83</w:t>
            </w:r>
          </w:p>
        </w:tc>
      </w:tr>
      <w:tr w:rsidR="00A660F7" w:rsidRPr="00A660F7" w14:paraId="2F7BD86D"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077F914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E.002.002.001.003</w:t>
            </w:r>
          </w:p>
        </w:tc>
        <w:tc>
          <w:tcPr>
            <w:tcW w:w="2495" w:type="pct"/>
            <w:tcBorders>
              <w:top w:val="nil"/>
              <w:left w:val="nil"/>
              <w:bottom w:val="single" w:sz="4" w:space="0" w:color="auto"/>
              <w:right w:val="single" w:sz="4" w:space="0" w:color="auto"/>
            </w:tcBorders>
            <w:vAlign w:val="center"/>
            <w:hideMark/>
          </w:tcPr>
          <w:p w14:paraId="43F6056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03AE0E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DD270C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D3E70D8" w14:textId="1FD89944"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3.903,44</w:t>
            </w:r>
          </w:p>
        </w:tc>
      </w:tr>
      <w:tr w:rsidR="00A660F7" w:rsidRPr="00A660F7" w14:paraId="3388DE38"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3D2A8BC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E.002.002.001.004</w:t>
            </w:r>
          </w:p>
        </w:tc>
        <w:tc>
          <w:tcPr>
            <w:tcW w:w="2495" w:type="pct"/>
            <w:tcBorders>
              <w:top w:val="nil"/>
              <w:left w:val="nil"/>
              <w:bottom w:val="single" w:sz="4" w:space="0" w:color="auto"/>
              <w:right w:val="single" w:sz="4" w:space="0" w:color="auto"/>
            </w:tcBorders>
            <w:vAlign w:val="center"/>
            <w:hideMark/>
          </w:tcPr>
          <w:p w14:paraId="244195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301122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B2265F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1AEA1FA" w14:textId="15C1E364"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4.156,05</w:t>
            </w:r>
          </w:p>
        </w:tc>
      </w:tr>
      <w:tr w:rsidR="00A660F7" w:rsidRPr="00A660F7" w14:paraId="7FB184B5"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4C1E17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E.002.002.002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CF43567"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40% dei soggetti e della massa</w:t>
            </w:r>
          </w:p>
        </w:tc>
      </w:tr>
      <w:tr w:rsidR="00A660F7" w:rsidRPr="00A660F7" w14:paraId="3CC99D43"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83D213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E.002.002.002.001</w:t>
            </w:r>
          </w:p>
        </w:tc>
        <w:tc>
          <w:tcPr>
            <w:tcW w:w="2495" w:type="pct"/>
            <w:tcBorders>
              <w:top w:val="nil"/>
              <w:left w:val="nil"/>
              <w:bottom w:val="single" w:sz="4" w:space="0" w:color="auto"/>
              <w:right w:val="single" w:sz="4" w:space="0" w:color="auto"/>
            </w:tcBorders>
            <w:vAlign w:val="center"/>
            <w:hideMark/>
          </w:tcPr>
          <w:p w14:paraId="3C3038C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0FF4FE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DA87B4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38E1508" w14:textId="102D8BBC"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3.996,50</w:t>
            </w:r>
          </w:p>
        </w:tc>
      </w:tr>
      <w:tr w:rsidR="00A660F7" w:rsidRPr="00A660F7" w14:paraId="2B160DEB"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A2E68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E.002.002.002.002</w:t>
            </w:r>
          </w:p>
        </w:tc>
        <w:tc>
          <w:tcPr>
            <w:tcW w:w="2495" w:type="pct"/>
            <w:tcBorders>
              <w:top w:val="nil"/>
              <w:left w:val="nil"/>
              <w:bottom w:val="single" w:sz="4" w:space="0" w:color="auto"/>
              <w:right w:val="single" w:sz="4" w:space="0" w:color="auto"/>
            </w:tcBorders>
            <w:vAlign w:val="center"/>
            <w:hideMark/>
          </w:tcPr>
          <w:p w14:paraId="0D71FAE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8B2EBB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309EB7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E9A936A" w14:textId="1C2287BC"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4.241,15</w:t>
            </w:r>
          </w:p>
        </w:tc>
      </w:tr>
      <w:tr w:rsidR="00A660F7" w:rsidRPr="00A660F7" w14:paraId="024FF38C"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0820C3F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E.002.002.002.003</w:t>
            </w:r>
          </w:p>
        </w:tc>
        <w:tc>
          <w:tcPr>
            <w:tcW w:w="2495" w:type="pct"/>
            <w:tcBorders>
              <w:top w:val="nil"/>
              <w:left w:val="nil"/>
              <w:bottom w:val="single" w:sz="4" w:space="0" w:color="auto"/>
              <w:right w:val="single" w:sz="4" w:space="0" w:color="auto"/>
            </w:tcBorders>
            <w:vAlign w:val="center"/>
            <w:hideMark/>
          </w:tcPr>
          <w:p w14:paraId="6C0BB60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852DA5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D8F5DF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0150AE6" w14:textId="609922ED"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4.548,30</w:t>
            </w:r>
          </w:p>
        </w:tc>
      </w:tr>
      <w:tr w:rsidR="00A660F7" w:rsidRPr="00A660F7" w14:paraId="358A8BAB"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03EFB1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E.002.002.002.004</w:t>
            </w:r>
          </w:p>
        </w:tc>
        <w:tc>
          <w:tcPr>
            <w:tcW w:w="2495" w:type="pct"/>
            <w:tcBorders>
              <w:top w:val="nil"/>
              <w:left w:val="nil"/>
              <w:bottom w:val="single" w:sz="4" w:space="0" w:color="auto"/>
              <w:right w:val="single" w:sz="4" w:space="0" w:color="auto"/>
            </w:tcBorders>
            <w:vAlign w:val="center"/>
            <w:hideMark/>
          </w:tcPr>
          <w:p w14:paraId="1B340BF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6BB9BF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65BCE3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B01F7C2" w14:textId="2996D09A"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4.833,49</w:t>
            </w:r>
          </w:p>
        </w:tc>
      </w:tr>
      <w:tr w:rsidR="00A660F7" w:rsidRPr="00A660F7" w14:paraId="275D2D5D"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F1CEFD2"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42916D1"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Taglio di conversione a fustaia in bosco ceduo invecchiato non sottoposto a tagli di preparazione o diradamento consistente nella riduzione dei polloni soprannumerari, al fine di costituire una fustaia transitoria, </w:t>
            </w:r>
            <w:proofErr w:type="spellStart"/>
            <w:r w:rsidRPr="00A660F7">
              <w:rPr>
                <w:rFonts w:ascii="Calibri" w:hAnsi="Calibri"/>
                <w:b/>
                <w:bCs/>
                <w:i/>
                <w:iCs/>
                <w:color w:val="000000"/>
                <w:sz w:val="20"/>
                <w:szCs w:val="20"/>
                <w:lang w:eastAsia="it-IT"/>
              </w:rPr>
              <w:t>sramatura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depezzamento</w:t>
            </w:r>
            <w:proofErr w:type="spellEnd"/>
            <w:r w:rsidRPr="00A660F7">
              <w:rPr>
                <w:rFonts w:ascii="Calibri" w:hAnsi="Calibri"/>
                <w:b/>
                <w:bCs/>
                <w:i/>
                <w:iCs/>
                <w:color w:val="000000"/>
                <w:sz w:val="20"/>
                <w:szCs w:val="20"/>
                <w:lang w:eastAsia="it-IT"/>
              </w:rPr>
              <w:t xml:space="preserve">, allestimento e concentramento dei fusti per il successivo esbosco, idonea sistemazione della ramaglia previa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stessa, ogni altro onere compreso.</w:t>
            </w:r>
          </w:p>
        </w:tc>
      </w:tr>
      <w:tr w:rsidR="00A660F7" w:rsidRPr="00A660F7" w14:paraId="1E7B362A"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CA20FAB"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E.002.003.001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03FE68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Prelievo 35% dei soggetti e della massa</w:t>
            </w:r>
          </w:p>
        </w:tc>
      </w:tr>
      <w:tr w:rsidR="00A660F7" w:rsidRPr="00A660F7" w14:paraId="27E97A7F"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7D9A56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E.002.003.001.001</w:t>
            </w:r>
          </w:p>
        </w:tc>
        <w:tc>
          <w:tcPr>
            <w:tcW w:w="2495" w:type="pct"/>
            <w:tcBorders>
              <w:top w:val="nil"/>
              <w:left w:val="nil"/>
              <w:bottom w:val="single" w:sz="4" w:space="0" w:color="auto"/>
              <w:right w:val="single" w:sz="4" w:space="0" w:color="auto"/>
            </w:tcBorders>
            <w:vAlign w:val="center"/>
            <w:hideMark/>
          </w:tcPr>
          <w:p w14:paraId="73AC1AF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C9363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D6E429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9FE32A2" w14:textId="7740031B"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4.139,08</w:t>
            </w:r>
          </w:p>
        </w:tc>
      </w:tr>
      <w:tr w:rsidR="00A660F7" w:rsidRPr="00A660F7" w14:paraId="7E5D48FA"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430D278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E.002.003.001.002</w:t>
            </w:r>
          </w:p>
        </w:tc>
        <w:tc>
          <w:tcPr>
            <w:tcW w:w="2495" w:type="pct"/>
            <w:tcBorders>
              <w:top w:val="nil"/>
              <w:left w:val="nil"/>
              <w:bottom w:val="single" w:sz="4" w:space="0" w:color="auto"/>
              <w:right w:val="single" w:sz="4" w:space="0" w:color="auto"/>
            </w:tcBorders>
            <w:vAlign w:val="center"/>
            <w:hideMark/>
          </w:tcPr>
          <w:p w14:paraId="6AB2A4F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26F445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19C8DD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DF9AC8C" w14:textId="45F86B11"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4.296,66</w:t>
            </w:r>
          </w:p>
        </w:tc>
      </w:tr>
      <w:tr w:rsidR="00A660F7" w:rsidRPr="00A660F7" w14:paraId="66C7E12F"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BC5A20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E.002.003.001.003</w:t>
            </w:r>
          </w:p>
        </w:tc>
        <w:tc>
          <w:tcPr>
            <w:tcW w:w="2495" w:type="pct"/>
            <w:tcBorders>
              <w:top w:val="nil"/>
              <w:left w:val="nil"/>
              <w:bottom w:val="single" w:sz="4" w:space="0" w:color="auto"/>
              <w:right w:val="single" w:sz="4" w:space="0" w:color="auto"/>
            </w:tcBorders>
            <w:vAlign w:val="center"/>
            <w:hideMark/>
          </w:tcPr>
          <w:p w14:paraId="47E575C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8E342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16AF8B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FD48390" w14:textId="4ABE63AF"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4.557,77</w:t>
            </w:r>
          </w:p>
        </w:tc>
      </w:tr>
      <w:tr w:rsidR="00A660F7" w:rsidRPr="00A660F7" w14:paraId="33E5FD4D"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16B8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E.002.003.001.004</w:t>
            </w:r>
          </w:p>
        </w:tc>
        <w:tc>
          <w:tcPr>
            <w:tcW w:w="2495" w:type="pct"/>
            <w:tcBorders>
              <w:top w:val="nil"/>
              <w:left w:val="nil"/>
              <w:bottom w:val="single" w:sz="4" w:space="0" w:color="auto"/>
              <w:right w:val="single" w:sz="4" w:space="0" w:color="auto"/>
            </w:tcBorders>
            <w:vAlign w:val="center"/>
            <w:hideMark/>
          </w:tcPr>
          <w:p w14:paraId="0BC0D7F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02A6C0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67F636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015EB06" w14:textId="0EC9ECA0"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4.820,42</w:t>
            </w:r>
          </w:p>
        </w:tc>
      </w:tr>
      <w:tr w:rsidR="00A660F7" w:rsidRPr="00A660F7" w14:paraId="22E1C374" w14:textId="77777777" w:rsidTr="00B64190">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9334EB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E.002.003.002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tcPr>
          <w:p w14:paraId="605E7600" w14:textId="3963F3EB" w:rsidR="00A660F7" w:rsidRPr="00A660F7" w:rsidRDefault="008A7B88" w:rsidP="00A660F7">
            <w:pPr>
              <w:jc w:val="both"/>
              <w:rPr>
                <w:rFonts w:ascii="Calibri" w:hAnsi="Calibri"/>
                <w:b/>
                <w:bCs/>
                <w:i/>
                <w:iCs/>
                <w:color w:val="000000"/>
                <w:sz w:val="20"/>
                <w:szCs w:val="20"/>
                <w:lang w:eastAsia="it-IT"/>
              </w:rPr>
            </w:pPr>
            <w:r w:rsidRPr="008A7B88">
              <w:rPr>
                <w:rFonts w:ascii="Calibri" w:hAnsi="Calibri"/>
                <w:b/>
                <w:bCs/>
                <w:i/>
                <w:iCs/>
                <w:color w:val="000000"/>
                <w:sz w:val="20"/>
                <w:szCs w:val="20"/>
                <w:lang w:eastAsia="it-IT"/>
              </w:rPr>
              <w:t>Prelievo 40% dei soggetti e della massa</w:t>
            </w:r>
          </w:p>
        </w:tc>
      </w:tr>
      <w:tr w:rsidR="00A660F7" w:rsidRPr="00A660F7" w14:paraId="43C94E05"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4A1410B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E.002.003.002.001</w:t>
            </w:r>
          </w:p>
        </w:tc>
        <w:tc>
          <w:tcPr>
            <w:tcW w:w="2495" w:type="pct"/>
            <w:tcBorders>
              <w:top w:val="nil"/>
              <w:left w:val="nil"/>
              <w:bottom w:val="single" w:sz="4" w:space="0" w:color="auto"/>
              <w:right w:val="single" w:sz="4" w:space="0" w:color="auto"/>
            </w:tcBorders>
            <w:vAlign w:val="center"/>
            <w:hideMark/>
          </w:tcPr>
          <w:p w14:paraId="7ED2BCB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759F5A3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D554C7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C646D7E" w14:textId="15380082"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4.728,86</w:t>
            </w:r>
          </w:p>
        </w:tc>
      </w:tr>
      <w:tr w:rsidR="00A660F7" w:rsidRPr="00A660F7" w14:paraId="21AACDFD"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1CC2E81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E.002.003.002.002</w:t>
            </w:r>
          </w:p>
        </w:tc>
        <w:tc>
          <w:tcPr>
            <w:tcW w:w="2495" w:type="pct"/>
            <w:tcBorders>
              <w:top w:val="nil"/>
              <w:left w:val="nil"/>
              <w:bottom w:val="single" w:sz="4" w:space="0" w:color="auto"/>
              <w:right w:val="single" w:sz="4" w:space="0" w:color="auto"/>
            </w:tcBorders>
            <w:vAlign w:val="center"/>
            <w:hideMark/>
          </w:tcPr>
          <w:p w14:paraId="7C4E7EC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A61F8D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B93856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5719695" w14:textId="1B17FD61"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4.915,48</w:t>
            </w:r>
          </w:p>
        </w:tc>
      </w:tr>
      <w:tr w:rsidR="00A660F7" w:rsidRPr="00A660F7" w14:paraId="168BA642"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30AD202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E.002.003.002.003</w:t>
            </w:r>
          </w:p>
        </w:tc>
        <w:tc>
          <w:tcPr>
            <w:tcW w:w="2495" w:type="pct"/>
            <w:tcBorders>
              <w:top w:val="nil"/>
              <w:left w:val="nil"/>
              <w:bottom w:val="single" w:sz="4" w:space="0" w:color="auto"/>
              <w:right w:val="single" w:sz="4" w:space="0" w:color="auto"/>
            </w:tcBorders>
            <w:vAlign w:val="center"/>
            <w:hideMark/>
          </w:tcPr>
          <w:p w14:paraId="7CB654D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9E0FD6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765BDF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535A870" w14:textId="60CD5671"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5.206,63</w:t>
            </w:r>
          </w:p>
        </w:tc>
      </w:tr>
      <w:tr w:rsidR="00A660F7" w:rsidRPr="00A660F7" w14:paraId="0CCF00AB"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0675F61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E.002.003.002.004</w:t>
            </w:r>
          </w:p>
        </w:tc>
        <w:tc>
          <w:tcPr>
            <w:tcW w:w="2495" w:type="pct"/>
            <w:tcBorders>
              <w:top w:val="nil"/>
              <w:left w:val="nil"/>
              <w:bottom w:val="single" w:sz="4" w:space="0" w:color="auto"/>
              <w:right w:val="single" w:sz="4" w:space="0" w:color="auto"/>
            </w:tcBorders>
            <w:vAlign w:val="center"/>
            <w:hideMark/>
          </w:tcPr>
          <w:p w14:paraId="766E881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9682CA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C86E3F4"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DE3F230" w14:textId="326B1832"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5.507,82</w:t>
            </w:r>
          </w:p>
        </w:tc>
      </w:tr>
      <w:tr w:rsidR="00A660F7" w:rsidRPr="00A660F7" w14:paraId="38AC1CE2"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C5962C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C306C01"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Diradamento da basso in fustaia a carico delle piante del piano dominato con criterio di determinazione del diametro massimo asportabile, compresa </w:t>
            </w:r>
            <w:proofErr w:type="spellStart"/>
            <w:r w:rsidRPr="00A660F7">
              <w:rPr>
                <w:rFonts w:ascii="Calibri" w:hAnsi="Calibri"/>
                <w:b/>
                <w:bCs/>
                <w:i/>
                <w:iCs/>
                <w:color w:val="000000"/>
                <w:sz w:val="20"/>
                <w:szCs w:val="20"/>
                <w:lang w:eastAsia="it-IT"/>
              </w:rPr>
              <w:t>sramamtura</w:t>
            </w:r>
            <w:proofErr w:type="spellEnd"/>
            <w:r w:rsidRPr="00A660F7">
              <w:rPr>
                <w:rFonts w:ascii="Calibri" w:hAnsi="Calibri"/>
                <w:b/>
                <w:bCs/>
                <w:i/>
                <w:iCs/>
                <w:color w:val="000000"/>
                <w:sz w:val="20"/>
                <w:szCs w:val="20"/>
                <w:lang w:eastAsia="it-IT"/>
              </w:rPr>
              <w:t xml:space="preserve">, </w:t>
            </w:r>
            <w:proofErr w:type="spellStart"/>
            <w:r w:rsidRPr="00A660F7">
              <w:rPr>
                <w:rFonts w:ascii="Calibri" w:hAnsi="Calibri"/>
                <w:b/>
                <w:bCs/>
                <w:i/>
                <w:iCs/>
                <w:color w:val="000000"/>
                <w:sz w:val="20"/>
                <w:szCs w:val="20"/>
                <w:lang w:eastAsia="it-IT"/>
              </w:rPr>
              <w:t>depezzatura</w:t>
            </w:r>
            <w:proofErr w:type="spellEnd"/>
            <w:r w:rsidRPr="00A660F7">
              <w:rPr>
                <w:rFonts w:ascii="Calibri" w:hAnsi="Calibri"/>
                <w:b/>
                <w:bCs/>
                <w:i/>
                <w:iCs/>
                <w:color w:val="000000"/>
                <w:sz w:val="20"/>
                <w:szCs w:val="20"/>
                <w:lang w:eastAsia="it-IT"/>
              </w:rPr>
              <w:t xml:space="preserve"> della ramaglia, concentramento dei fusti per il successivo esbosco</w:t>
            </w:r>
          </w:p>
        </w:tc>
      </w:tr>
      <w:tr w:rsidR="00A660F7" w:rsidRPr="00A660F7" w14:paraId="2CD413DC"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DDCDE9F"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D554F67"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e prelievo medio del 25% dei soggetti</w:t>
            </w:r>
          </w:p>
        </w:tc>
      </w:tr>
      <w:tr w:rsidR="00A660F7" w:rsidRPr="00A660F7" w14:paraId="624EBB58"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F0AB8E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E.002.004.001.001</w:t>
            </w:r>
          </w:p>
        </w:tc>
        <w:tc>
          <w:tcPr>
            <w:tcW w:w="2495" w:type="pct"/>
            <w:tcBorders>
              <w:top w:val="nil"/>
              <w:left w:val="nil"/>
              <w:bottom w:val="single" w:sz="4" w:space="0" w:color="auto"/>
              <w:right w:val="single" w:sz="4" w:space="0" w:color="auto"/>
            </w:tcBorders>
            <w:vAlign w:val="center"/>
            <w:hideMark/>
          </w:tcPr>
          <w:p w14:paraId="3964A24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4B168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50CCFD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78D49A2" w14:textId="0FC2BD07"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2.448,75</w:t>
            </w:r>
          </w:p>
        </w:tc>
      </w:tr>
      <w:tr w:rsidR="00A660F7" w:rsidRPr="00A660F7" w14:paraId="5EBA0173"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0176039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E.002.004.001.002</w:t>
            </w:r>
          </w:p>
        </w:tc>
        <w:tc>
          <w:tcPr>
            <w:tcW w:w="2495" w:type="pct"/>
            <w:tcBorders>
              <w:top w:val="nil"/>
              <w:left w:val="nil"/>
              <w:bottom w:val="single" w:sz="4" w:space="0" w:color="auto"/>
              <w:right w:val="single" w:sz="4" w:space="0" w:color="auto"/>
            </w:tcBorders>
            <w:vAlign w:val="center"/>
            <w:hideMark/>
          </w:tcPr>
          <w:p w14:paraId="2774DC4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9324AA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966F85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E5219F0" w14:textId="2CDB72F8"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2.736,94</w:t>
            </w:r>
          </w:p>
        </w:tc>
      </w:tr>
      <w:tr w:rsidR="00A660F7" w:rsidRPr="00A660F7" w14:paraId="4C99EA1C"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20D67CF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E.002.004.001.003</w:t>
            </w:r>
          </w:p>
        </w:tc>
        <w:tc>
          <w:tcPr>
            <w:tcW w:w="2495" w:type="pct"/>
            <w:tcBorders>
              <w:top w:val="nil"/>
              <w:left w:val="nil"/>
              <w:bottom w:val="single" w:sz="4" w:space="0" w:color="auto"/>
              <w:right w:val="single" w:sz="4" w:space="0" w:color="auto"/>
            </w:tcBorders>
            <w:vAlign w:val="center"/>
            <w:hideMark/>
          </w:tcPr>
          <w:p w14:paraId="5F84973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CAA45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B4624A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CF98CC3" w14:textId="15AAE316"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3.025,08</w:t>
            </w:r>
          </w:p>
        </w:tc>
      </w:tr>
      <w:tr w:rsidR="00A660F7" w:rsidRPr="00A660F7" w14:paraId="0D3CEDD2"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47B702C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E.002.004.001.004</w:t>
            </w:r>
          </w:p>
        </w:tc>
        <w:tc>
          <w:tcPr>
            <w:tcW w:w="2495" w:type="pct"/>
            <w:tcBorders>
              <w:top w:val="nil"/>
              <w:left w:val="nil"/>
              <w:bottom w:val="single" w:sz="4" w:space="0" w:color="auto"/>
              <w:right w:val="single" w:sz="4" w:space="0" w:color="auto"/>
            </w:tcBorders>
            <w:vAlign w:val="center"/>
            <w:hideMark/>
          </w:tcPr>
          <w:p w14:paraId="52F22E2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FE1B8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174DB3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B0BC2CB" w14:textId="64D69387" w:rsidR="00A660F7" w:rsidRPr="00A660F7" w:rsidRDefault="008A7B88" w:rsidP="00A660F7">
            <w:pPr>
              <w:jc w:val="right"/>
              <w:rPr>
                <w:rFonts w:ascii="Calibri" w:hAnsi="Calibri"/>
                <w:color w:val="000000"/>
                <w:sz w:val="20"/>
                <w:szCs w:val="20"/>
                <w:lang w:eastAsia="it-IT"/>
              </w:rPr>
            </w:pPr>
            <w:r w:rsidRPr="008A7B88">
              <w:rPr>
                <w:rFonts w:ascii="Calibri" w:hAnsi="Calibri"/>
                <w:color w:val="000000"/>
                <w:sz w:val="20"/>
                <w:szCs w:val="20"/>
                <w:lang w:eastAsia="it-IT"/>
              </w:rPr>
              <w:t>3.315,26</w:t>
            </w:r>
          </w:p>
        </w:tc>
      </w:tr>
      <w:tr w:rsidR="00A660F7" w:rsidRPr="00A660F7" w14:paraId="47F529CC"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57C4AE8"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C529A45"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e prelievo medio del 25% dei soggetti</w:t>
            </w:r>
          </w:p>
        </w:tc>
      </w:tr>
      <w:tr w:rsidR="00A660F7" w:rsidRPr="00A660F7" w14:paraId="1D1CFF44"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2351640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E.002.004.002.001</w:t>
            </w:r>
          </w:p>
        </w:tc>
        <w:tc>
          <w:tcPr>
            <w:tcW w:w="2495" w:type="pct"/>
            <w:tcBorders>
              <w:top w:val="nil"/>
              <w:left w:val="nil"/>
              <w:bottom w:val="single" w:sz="4" w:space="0" w:color="auto"/>
              <w:right w:val="single" w:sz="4" w:space="0" w:color="auto"/>
            </w:tcBorders>
            <w:vAlign w:val="center"/>
            <w:hideMark/>
          </w:tcPr>
          <w:p w14:paraId="04784AF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15E0FCC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34E8C0D"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75FB12E" w14:textId="54223DE4"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2.780,02</w:t>
            </w:r>
          </w:p>
        </w:tc>
      </w:tr>
      <w:tr w:rsidR="00A660F7" w:rsidRPr="00A660F7" w14:paraId="234DEFE4"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79871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E.002.004.002.002</w:t>
            </w:r>
          </w:p>
        </w:tc>
        <w:tc>
          <w:tcPr>
            <w:tcW w:w="2495" w:type="pct"/>
            <w:tcBorders>
              <w:top w:val="nil"/>
              <w:left w:val="nil"/>
              <w:bottom w:val="single" w:sz="4" w:space="0" w:color="auto"/>
              <w:right w:val="single" w:sz="4" w:space="0" w:color="auto"/>
            </w:tcBorders>
            <w:vAlign w:val="center"/>
            <w:hideMark/>
          </w:tcPr>
          <w:p w14:paraId="5D40E18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D183C2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5C95F2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954BFC6" w14:textId="7F50733D"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3.088,20</w:t>
            </w:r>
          </w:p>
        </w:tc>
      </w:tr>
      <w:tr w:rsidR="00A660F7" w:rsidRPr="00A660F7" w14:paraId="060D9A75"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7FF8B2F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E.002.004.002.003</w:t>
            </w:r>
          </w:p>
        </w:tc>
        <w:tc>
          <w:tcPr>
            <w:tcW w:w="2495" w:type="pct"/>
            <w:tcBorders>
              <w:top w:val="nil"/>
              <w:left w:val="nil"/>
              <w:bottom w:val="single" w:sz="4" w:space="0" w:color="auto"/>
              <w:right w:val="single" w:sz="4" w:space="0" w:color="auto"/>
            </w:tcBorders>
            <w:vAlign w:val="center"/>
            <w:hideMark/>
          </w:tcPr>
          <w:p w14:paraId="02F60C2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43D72B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466869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C460A7F" w14:textId="0B59D6C7"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3.396,38</w:t>
            </w:r>
          </w:p>
        </w:tc>
      </w:tr>
      <w:tr w:rsidR="00A660F7" w:rsidRPr="00A660F7" w14:paraId="439339FF" w14:textId="77777777" w:rsidTr="00B64190">
        <w:trPr>
          <w:trHeight w:val="300"/>
        </w:trPr>
        <w:tc>
          <w:tcPr>
            <w:tcW w:w="1121" w:type="pct"/>
            <w:tcBorders>
              <w:top w:val="nil"/>
              <w:left w:val="single" w:sz="4" w:space="0" w:color="auto"/>
              <w:bottom w:val="single" w:sz="4" w:space="0" w:color="auto"/>
              <w:right w:val="single" w:sz="4" w:space="0" w:color="auto"/>
            </w:tcBorders>
            <w:noWrap/>
            <w:vAlign w:val="center"/>
            <w:hideMark/>
          </w:tcPr>
          <w:p w14:paraId="52EB38B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E.002.004.002.004</w:t>
            </w:r>
          </w:p>
        </w:tc>
        <w:tc>
          <w:tcPr>
            <w:tcW w:w="2495" w:type="pct"/>
            <w:tcBorders>
              <w:top w:val="nil"/>
              <w:left w:val="nil"/>
              <w:bottom w:val="single" w:sz="4" w:space="0" w:color="auto"/>
              <w:right w:val="single" w:sz="4" w:space="0" w:color="auto"/>
            </w:tcBorders>
            <w:vAlign w:val="center"/>
            <w:hideMark/>
          </w:tcPr>
          <w:p w14:paraId="24EAD55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0081C5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233068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A8D2361" w14:textId="555E6760"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3.713,56</w:t>
            </w:r>
          </w:p>
        </w:tc>
      </w:tr>
      <w:tr w:rsidR="00A660F7" w:rsidRPr="00A660F7" w14:paraId="7FE5D45E"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224CBD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8AD0000"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650/800 piante/ha e prelievo medio del 35% dei soggetti</w:t>
            </w:r>
          </w:p>
        </w:tc>
      </w:tr>
      <w:tr w:rsidR="00A660F7" w:rsidRPr="00A660F7" w14:paraId="24AE6F3F"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F111F3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E.002.004.003.001</w:t>
            </w:r>
          </w:p>
        </w:tc>
        <w:tc>
          <w:tcPr>
            <w:tcW w:w="2495" w:type="pct"/>
            <w:tcBorders>
              <w:top w:val="nil"/>
              <w:left w:val="nil"/>
              <w:bottom w:val="single" w:sz="4" w:space="0" w:color="auto"/>
              <w:right w:val="single" w:sz="4" w:space="0" w:color="auto"/>
            </w:tcBorders>
            <w:vAlign w:val="center"/>
            <w:hideMark/>
          </w:tcPr>
          <w:p w14:paraId="3EE797F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5BD926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4A76C89"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5FBB72A" w14:textId="7B10F1F7"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3.311,32</w:t>
            </w:r>
          </w:p>
        </w:tc>
      </w:tr>
      <w:tr w:rsidR="00A660F7" w:rsidRPr="00A660F7" w14:paraId="431895FB"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2EE851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E.002.004.003.002</w:t>
            </w:r>
          </w:p>
        </w:tc>
        <w:tc>
          <w:tcPr>
            <w:tcW w:w="2495" w:type="pct"/>
            <w:tcBorders>
              <w:top w:val="nil"/>
              <w:left w:val="nil"/>
              <w:bottom w:val="single" w:sz="4" w:space="0" w:color="auto"/>
              <w:right w:val="single" w:sz="4" w:space="0" w:color="auto"/>
            </w:tcBorders>
            <w:vAlign w:val="center"/>
            <w:hideMark/>
          </w:tcPr>
          <w:p w14:paraId="237404C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4E89FE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B4A8D8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6242126" w14:textId="1E7BC3DD"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3.742,57</w:t>
            </w:r>
          </w:p>
        </w:tc>
      </w:tr>
      <w:tr w:rsidR="00A660F7" w:rsidRPr="00A660F7" w14:paraId="12F4BF82"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13E9C9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E.002.004.003.003</w:t>
            </w:r>
          </w:p>
        </w:tc>
        <w:tc>
          <w:tcPr>
            <w:tcW w:w="2495" w:type="pct"/>
            <w:tcBorders>
              <w:top w:val="nil"/>
              <w:left w:val="nil"/>
              <w:bottom w:val="single" w:sz="4" w:space="0" w:color="auto"/>
              <w:right w:val="single" w:sz="4" w:space="0" w:color="auto"/>
            </w:tcBorders>
            <w:vAlign w:val="center"/>
            <w:hideMark/>
          </w:tcPr>
          <w:p w14:paraId="7A0A47F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77792E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14C003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BB1E6EC" w14:textId="02271185" w:rsidR="00A660F7" w:rsidRPr="00A660F7" w:rsidRDefault="008B5D26" w:rsidP="00A660F7">
            <w:pPr>
              <w:jc w:val="right"/>
              <w:rPr>
                <w:rFonts w:ascii="Calibri" w:hAnsi="Calibri"/>
                <w:color w:val="000000"/>
                <w:sz w:val="20"/>
                <w:szCs w:val="20"/>
                <w:lang w:eastAsia="it-IT"/>
              </w:rPr>
            </w:pPr>
            <w:r w:rsidRPr="008B5D26">
              <w:rPr>
                <w:rFonts w:ascii="Calibri" w:hAnsi="Calibri"/>
                <w:color w:val="000000"/>
                <w:sz w:val="20"/>
                <w:szCs w:val="20"/>
                <w:lang w:eastAsia="it-IT"/>
              </w:rPr>
              <w:t>4.126,78</w:t>
            </w:r>
          </w:p>
        </w:tc>
      </w:tr>
      <w:tr w:rsidR="00A660F7" w:rsidRPr="00A660F7" w14:paraId="3E0FF717"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263948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E.002.004.003.004</w:t>
            </w:r>
          </w:p>
        </w:tc>
        <w:tc>
          <w:tcPr>
            <w:tcW w:w="2495" w:type="pct"/>
            <w:tcBorders>
              <w:top w:val="nil"/>
              <w:left w:val="nil"/>
              <w:bottom w:val="single" w:sz="4" w:space="0" w:color="auto"/>
              <w:right w:val="single" w:sz="4" w:space="0" w:color="auto"/>
            </w:tcBorders>
            <w:vAlign w:val="center"/>
            <w:hideMark/>
          </w:tcPr>
          <w:p w14:paraId="5146B32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0538F0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0A39BD2"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F9DA6AC" w14:textId="3344A053"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4.531,03</w:t>
            </w:r>
          </w:p>
        </w:tc>
      </w:tr>
      <w:tr w:rsidR="00A660F7" w:rsidRPr="00A660F7" w14:paraId="52F762F2"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58708B2"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28655840"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senza designazione dei candidati, densità iniziale 801/950 piante/ha e prelievo medio del 35% dei soggetti</w:t>
            </w:r>
          </w:p>
        </w:tc>
      </w:tr>
      <w:tr w:rsidR="00A660F7" w:rsidRPr="00A660F7" w14:paraId="4EF8BF07"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79BB3A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E.002.004.004.001</w:t>
            </w:r>
          </w:p>
        </w:tc>
        <w:tc>
          <w:tcPr>
            <w:tcW w:w="2495" w:type="pct"/>
            <w:tcBorders>
              <w:top w:val="nil"/>
              <w:left w:val="nil"/>
              <w:bottom w:val="single" w:sz="4" w:space="0" w:color="auto"/>
              <w:right w:val="single" w:sz="4" w:space="0" w:color="auto"/>
            </w:tcBorders>
            <w:vAlign w:val="center"/>
            <w:hideMark/>
          </w:tcPr>
          <w:p w14:paraId="2B471FE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29F907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E773F17"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FBC1EDC" w14:textId="584B29BE"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3.937,76</w:t>
            </w:r>
          </w:p>
        </w:tc>
      </w:tr>
      <w:tr w:rsidR="00A660F7" w:rsidRPr="00A660F7" w14:paraId="76973945"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7C558F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E.002.004.004.002</w:t>
            </w:r>
          </w:p>
        </w:tc>
        <w:tc>
          <w:tcPr>
            <w:tcW w:w="2495" w:type="pct"/>
            <w:tcBorders>
              <w:top w:val="nil"/>
              <w:left w:val="nil"/>
              <w:bottom w:val="single" w:sz="4" w:space="0" w:color="auto"/>
              <w:right w:val="single" w:sz="4" w:space="0" w:color="auto"/>
            </w:tcBorders>
            <w:vAlign w:val="center"/>
            <w:hideMark/>
          </w:tcPr>
          <w:p w14:paraId="28F2EB6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A3C8E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02364B0"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8DAA274" w14:textId="0A26C7FA"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4.485,12</w:t>
            </w:r>
          </w:p>
        </w:tc>
      </w:tr>
      <w:tr w:rsidR="00A660F7" w:rsidRPr="00A660F7" w14:paraId="7C721212"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27CF31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E.002.004.004.003</w:t>
            </w:r>
          </w:p>
        </w:tc>
        <w:tc>
          <w:tcPr>
            <w:tcW w:w="2495" w:type="pct"/>
            <w:tcBorders>
              <w:top w:val="nil"/>
              <w:left w:val="nil"/>
              <w:bottom w:val="single" w:sz="4" w:space="0" w:color="auto"/>
              <w:right w:val="single" w:sz="4" w:space="0" w:color="auto"/>
            </w:tcBorders>
            <w:vAlign w:val="center"/>
            <w:hideMark/>
          </w:tcPr>
          <w:p w14:paraId="2E86B04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02504A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73086B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BACBA41" w14:textId="2F7ACFC4"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4.974,45</w:t>
            </w:r>
          </w:p>
        </w:tc>
      </w:tr>
      <w:tr w:rsidR="00A660F7" w:rsidRPr="00A660F7" w14:paraId="19E2D320"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2C412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E.002.004.004.004</w:t>
            </w:r>
          </w:p>
        </w:tc>
        <w:tc>
          <w:tcPr>
            <w:tcW w:w="2495" w:type="pct"/>
            <w:tcBorders>
              <w:top w:val="nil"/>
              <w:left w:val="nil"/>
              <w:bottom w:val="single" w:sz="4" w:space="0" w:color="auto"/>
              <w:right w:val="single" w:sz="4" w:space="0" w:color="auto"/>
            </w:tcBorders>
            <w:vAlign w:val="center"/>
            <w:hideMark/>
          </w:tcPr>
          <w:p w14:paraId="1FCCAF3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A6AAB5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93C2B0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544C9AFE" w14:textId="0D56D1E6"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5.454,78</w:t>
            </w:r>
          </w:p>
        </w:tc>
      </w:tr>
      <w:tr w:rsidR="00A660F7" w:rsidRPr="00A660F7" w14:paraId="4FB397D5"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DCA25B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F1625C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e prelievo medio del 25% dei soggetti</w:t>
            </w:r>
          </w:p>
        </w:tc>
      </w:tr>
      <w:tr w:rsidR="00A660F7" w:rsidRPr="00A660F7" w14:paraId="23D297AE"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7D4B91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E.002.004.005.001</w:t>
            </w:r>
          </w:p>
        </w:tc>
        <w:tc>
          <w:tcPr>
            <w:tcW w:w="2495" w:type="pct"/>
            <w:tcBorders>
              <w:top w:val="nil"/>
              <w:left w:val="nil"/>
              <w:bottom w:val="single" w:sz="4" w:space="0" w:color="auto"/>
              <w:right w:val="single" w:sz="4" w:space="0" w:color="auto"/>
            </w:tcBorders>
            <w:vAlign w:val="center"/>
            <w:hideMark/>
          </w:tcPr>
          <w:p w14:paraId="76CDAB1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4B29048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FA0201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CFBD2CB" w14:textId="15040B5F"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2.652,75</w:t>
            </w:r>
          </w:p>
        </w:tc>
      </w:tr>
      <w:tr w:rsidR="00A660F7" w:rsidRPr="00A660F7" w14:paraId="4DBBFE93"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111B13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E.002.004.005.002</w:t>
            </w:r>
          </w:p>
        </w:tc>
        <w:tc>
          <w:tcPr>
            <w:tcW w:w="2495" w:type="pct"/>
            <w:tcBorders>
              <w:top w:val="nil"/>
              <w:left w:val="nil"/>
              <w:bottom w:val="single" w:sz="4" w:space="0" w:color="auto"/>
              <w:right w:val="single" w:sz="4" w:space="0" w:color="auto"/>
            </w:tcBorders>
            <w:vAlign w:val="center"/>
            <w:hideMark/>
          </w:tcPr>
          <w:p w14:paraId="7EC7B3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E4B0F6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09BBE0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1D544C4" w14:textId="3C55E022"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2.940,94</w:t>
            </w:r>
          </w:p>
        </w:tc>
      </w:tr>
      <w:tr w:rsidR="00A660F7" w:rsidRPr="00A660F7" w14:paraId="3C019665"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022326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E.002.004.005.003</w:t>
            </w:r>
          </w:p>
        </w:tc>
        <w:tc>
          <w:tcPr>
            <w:tcW w:w="2495" w:type="pct"/>
            <w:tcBorders>
              <w:top w:val="nil"/>
              <w:left w:val="nil"/>
              <w:bottom w:val="single" w:sz="4" w:space="0" w:color="auto"/>
              <w:right w:val="single" w:sz="4" w:space="0" w:color="auto"/>
            </w:tcBorders>
            <w:vAlign w:val="center"/>
            <w:hideMark/>
          </w:tcPr>
          <w:p w14:paraId="7AF493E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13DBC4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1051E2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C636409" w14:textId="42BCBC90"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3.229,08</w:t>
            </w:r>
          </w:p>
        </w:tc>
      </w:tr>
      <w:tr w:rsidR="00A660F7" w:rsidRPr="00A660F7" w14:paraId="243B5C66"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3F3748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E.002.004.005.004</w:t>
            </w:r>
          </w:p>
        </w:tc>
        <w:tc>
          <w:tcPr>
            <w:tcW w:w="2495" w:type="pct"/>
            <w:tcBorders>
              <w:top w:val="nil"/>
              <w:left w:val="nil"/>
              <w:bottom w:val="single" w:sz="4" w:space="0" w:color="auto"/>
              <w:right w:val="single" w:sz="4" w:space="0" w:color="auto"/>
            </w:tcBorders>
            <w:vAlign w:val="center"/>
            <w:hideMark/>
          </w:tcPr>
          <w:p w14:paraId="4DCA8F6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EED126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7E7D00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324C236" w14:textId="60795769"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3.584,30</w:t>
            </w:r>
          </w:p>
        </w:tc>
      </w:tr>
      <w:tr w:rsidR="00A660F7" w:rsidRPr="00A660F7" w14:paraId="6DCDC420"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454732C"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6D328B8"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e prelievo medio del 25% dei soggetti</w:t>
            </w:r>
          </w:p>
        </w:tc>
      </w:tr>
      <w:tr w:rsidR="00A660F7" w:rsidRPr="00A660F7" w14:paraId="2BF13BC5"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9EA030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E.002.004.006.001</w:t>
            </w:r>
          </w:p>
        </w:tc>
        <w:tc>
          <w:tcPr>
            <w:tcW w:w="2495" w:type="pct"/>
            <w:tcBorders>
              <w:top w:val="nil"/>
              <w:left w:val="nil"/>
              <w:bottom w:val="single" w:sz="4" w:space="0" w:color="auto"/>
              <w:right w:val="single" w:sz="4" w:space="0" w:color="auto"/>
            </w:tcBorders>
            <w:vAlign w:val="center"/>
            <w:hideMark/>
          </w:tcPr>
          <w:p w14:paraId="7183D4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6973775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DB7276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466F03CA" w14:textId="4150F596"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2.957,02</w:t>
            </w:r>
          </w:p>
        </w:tc>
      </w:tr>
      <w:tr w:rsidR="00A660F7" w:rsidRPr="00A660F7" w14:paraId="1E0F0F1D"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08EB0C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E.002.004.006.002</w:t>
            </w:r>
          </w:p>
        </w:tc>
        <w:tc>
          <w:tcPr>
            <w:tcW w:w="2495" w:type="pct"/>
            <w:tcBorders>
              <w:top w:val="nil"/>
              <w:left w:val="nil"/>
              <w:bottom w:val="single" w:sz="4" w:space="0" w:color="auto"/>
              <w:right w:val="single" w:sz="4" w:space="0" w:color="auto"/>
            </w:tcBorders>
            <w:vAlign w:val="center"/>
            <w:hideMark/>
          </w:tcPr>
          <w:p w14:paraId="5D21D08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54A01B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330C38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0CA5AEC" w14:textId="001B148D"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3.283,20</w:t>
            </w:r>
          </w:p>
        </w:tc>
      </w:tr>
      <w:tr w:rsidR="00A660F7" w:rsidRPr="00A660F7" w14:paraId="160A54FD"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2C39D4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E.002.004.006.003</w:t>
            </w:r>
          </w:p>
        </w:tc>
        <w:tc>
          <w:tcPr>
            <w:tcW w:w="2495" w:type="pct"/>
            <w:tcBorders>
              <w:top w:val="nil"/>
              <w:left w:val="nil"/>
              <w:bottom w:val="single" w:sz="4" w:space="0" w:color="auto"/>
              <w:right w:val="single" w:sz="4" w:space="0" w:color="auto"/>
            </w:tcBorders>
            <w:vAlign w:val="center"/>
            <w:hideMark/>
          </w:tcPr>
          <w:p w14:paraId="6575B38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F74990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20A093"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9BD1638" w14:textId="7B37A90B"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3.582,38</w:t>
            </w:r>
          </w:p>
        </w:tc>
      </w:tr>
      <w:tr w:rsidR="00A660F7" w:rsidRPr="00A660F7" w14:paraId="7FF88BF5"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6B1DF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E.002.004.006.004</w:t>
            </w:r>
          </w:p>
        </w:tc>
        <w:tc>
          <w:tcPr>
            <w:tcW w:w="2495" w:type="pct"/>
            <w:tcBorders>
              <w:top w:val="nil"/>
              <w:left w:val="nil"/>
              <w:bottom w:val="single" w:sz="4" w:space="0" w:color="auto"/>
              <w:right w:val="single" w:sz="4" w:space="0" w:color="auto"/>
            </w:tcBorders>
            <w:vAlign w:val="center"/>
            <w:hideMark/>
          </w:tcPr>
          <w:p w14:paraId="19686A9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55CDD3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43CD135"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C32B28C" w14:textId="53896E36"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3.908,56</w:t>
            </w:r>
          </w:p>
        </w:tc>
      </w:tr>
      <w:tr w:rsidR="00A660F7" w:rsidRPr="00A660F7" w14:paraId="1252E0EF"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7D1E33C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E.002.004.007</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AB66525"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650/800 piante/ha e prelievo medio del 35% dei soggetti</w:t>
            </w:r>
          </w:p>
        </w:tc>
      </w:tr>
      <w:tr w:rsidR="00A660F7" w:rsidRPr="00A660F7" w14:paraId="19BC474E"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08BF5E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E.002.004.007.001</w:t>
            </w:r>
          </w:p>
        </w:tc>
        <w:tc>
          <w:tcPr>
            <w:tcW w:w="2495" w:type="pct"/>
            <w:tcBorders>
              <w:top w:val="nil"/>
              <w:left w:val="nil"/>
              <w:bottom w:val="single" w:sz="4" w:space="0" w:color="auto"/>
              <w:right w:val="single" w:sz="4" w:space="0" w:color="auto"/>
            </w:tcBorders>
            <w:vAlign w:val="center"/>
            <w:hideMark/>
          </w:tcPr>
          <w:p w14:paraId="6465B14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2C4DDAA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1C978C1"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692A6046" w14:textId="68777E14"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3.580,36</w:t>
            </w:r>
          </w:p>
        </w:tc>
      </w:tr>
      <w:tr w:rsidR="00A660F7" w:rsidRPr="00A660F7" w14:paraId="3250FEFC"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708480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E.002.004.007.002</w:t>
            </w:r>
          </w:p>
        </w:tc>
        <w:tc>
          <w:tcPr>
            <w:tcW w:w="2495" w:type="pct"/>
            <w:tcBorders>
              <w:top w:val="nil"/>
              <w:left w:val="nil"/>
              <w:bottom w:val="single" w:sz="4" w:space="0" w:color="auto"/>
              <w:right w:val="single" w:sz="4" w:space="0" w:color="auto"/>
            </w:tcBorders>
            <w:vAlign w:val="center"/>
            <w:hideMark/>
          </w:tcPr>
          <w:p w14:paraId="43C167A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DB2435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ACE39FE"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0493B9F1" w14:textId="77808FC1"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4.002,61</w:t>
            </w:r>
          </w:p>
        </w:tc>
      </w:tr>
      <w:tr w:rsidR="00A660F7" w:rsidRPr="00A660F7" w14:paraId="6EA6C068"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852D85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E.002.004.007.003</w:t>
            </w:r>
          </w:p>
        </w:tc>
        <w:tc>
          <w:tcPr>
            <w:tcW w:w="2495" w:type="pct"/>
            <w:tcBorders>
              <w:top w:val="nil"/>
              <w:left w:val="nil"/>
              <w:bottom w:val="single" w:sz="4" w:space="0" w:color="auto"/>
              <w:right w:val="single" w:sz="4" w:space="0" w:color="auto"/>
            </w:tcBorders>
            <w:vAlign w:val="center"/>
            <w:hideMark/>
          </w:tcPr>
          <w:p w14:paraId="4D4391A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34375EA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B37F6BA"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3D011C48" w14:textId="72B04983"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4.406,86</w:t>
            </w:r>
          </w:p>
        </w:tc>
      </w:tr>
      <w:tr w:rsidR="00A660F7" w:rsidRPr="00A660F7" w14:paraId="2F89EAB1"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E3056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E.002.004.007.004</w:t>
            </w:r>
          </w:p>
        </w:tc>
        <w:tc>
          <w:tcPr>
            <w:tcW w:w="2495" w:type="pct"/>
            <w:tcBorders>
              <w:top w:val="nil"/>
              <w:left w:val="nil"/>
              <w:bottom w:val="single" w:sz="4" w:space="0" w:color="auto"/>
              <w:right w:val="single" w:sz="4" w:space="0" w:color="auto"/>
            </w:tcBorders>
            <w:vAlign w:val="center"/>
            <w:hideMark/>
          </w:tcPr>
          <w:p w14:paraId="6F6815F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720192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5718E0F"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063CBB0" w14:textId="62C0B2A8"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4.793,11</w:t>
            </w:r>
          </w:p>
        </w:tc>
      </w:tr>
      <w:tr w:rsidR="00A660F7" w:rsidRPr="00A660F7" w14:paraId="0234A95F" w14:textId="77777777" w:rsidTr="00543756">
        <w:trPr>
          <w:trHeight w:val="51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8FD5447"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E.002.004.008</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99708A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con designazione dei candidati, densità iniziale 801/950 piante/ha e prelievo medio del 35% dei soggetti</w:t>
            </w:r>
          </w:p>
        </w:tc>
      </w:tr>
      <w:tr w:rsidR="00A660F7" w:rsidRPr="00A660F7" w14:paraId="0419FADF"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95250C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E.002.004.008.001</w:t>
            </w:r>
          </w:p>
        </w:tc>
        <w:tc>
          <w:tcPr>
            <w:tcW w:w="2495" w:type="pct"/>
            <w:tcBorders>
              <w:top w:val="nil"/>
              <w:left w:val="nil"/>
              <w:bottom w:val="single" w:sz="4" w:space="0" w:color="auto"/>
              <w:right w:val="single" w:sz="4" w:space="0" w:color="auto"/>
            </w:tcBorders>
            <w:vAlign w:val="center"/>
            <w:hideMark/>
          </w:tcPr>
          <w:p w14:paraId="25F246D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classe 1 di difficoltà operativa</w:t>
            </w:r>
          </w:p>
        </w:tc>
        <w:tc>
          <w:tcPr>
            <w:tcW w:w="312" w:type="pct"/>
            <w:tcBorders>
              <w:top w:val="nil"/>
              <w:left w:val="nil"/>
              <w:bottom w:val="single" w:sz="4" w:space="0" w:color="auto"/>
              <w:right w:val="single" w:sz="4" w:space="0" w:color="auto"/>
            </w:tcBorders>
            <w:noWrap/>
            <w:hideMark/>
          </w:tcPr>
          <w:p w14:paraId="5A93FDA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A76797B"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E1F5C05" w14:textId="708870F7"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4.284,92</w:t>
            </w:r>
          </w:p>
        </w:tc>
      </w:tr>
      <w:tr w:rsidR="00A660F7" w:rsidRPr="00A660F7" w14:paraId="4EDE4F9D"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3B9E25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E.002.004.008.002</w:t>
            </w:r>
          </w:p>
        </w:tc>
        <w:tc>
          <w:tcPr>
            <w:tcW w:w="2495" w:type="pct"/>
            <w:tcBorders>
              <w:top w:val="nil"/>
              <w:left w:val="nil"/>
              <w:bottom w:val="single" w:sz="4" w:space="0" w:color="auto"/>
              <w:right w:val="single" w:sz="4" w:space="0" w:color="auto"/>
            </w:tcBorders>
            <w:vAlign w:val="center"/>
            <w:hideMark/>
          </w:tcPr>
          <w:p w14:paraId="3D2C758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DA57AC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0633F98"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7A8B58E5" w14:textId="2B28983D"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4.830,24</w:t>
            </w:r>
          </w:p>
        </w:tc>
      </w:tr>
      <w:tr w:rsidR="00A660F7" w:rsidRPr="00A660F7" w14:paraId="4D0FBDF7"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1A11D0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E.002.004.008.003</w:t>
            </w:r>
          </w:p>
        </w:tc>
        <w:tc>
          <w:tcPr>
            <w:tcW w:w="2495" w:type="pct"/>
            <w:tcBorders>
              <w:top w:val="nil"/>
              <w:left w:val="nil"/>
              <w:bottom w:val="single" w:sz="4" w:space="0" w:color="auto"/>
              <w:right w:val="single" w:sz="4" w:space="0" w:color="auto"/>
            </w:tcBorders>
            <w:vAlign w:val="center"/>
            <w:hideMark/>
          </w:tcPr>
          <w:p w14:paraId="5CE2FA4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0AA7FE6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9D7D7B6"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187B4B98" w14:textId="067536B2"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5.290,53</w:t>
            </w:r>
          </w:p>
        </w:tc>
      </w:tr>
      <w:tr w:rsidR="00A660F7" w:rsidRPr="00A660F7" w14:paraId="38EE33D7"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F78BF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E.002.004.008.004</w:t>
            </w:r>
          </w:p>
        </w:tc>
        <w:tc>
          <w:tcPr>
            <w:tcW w:w="2495" w:type="pct"/>
            <w:tcBorders>
              <w:top w:val="nil"/>
              <w:left w:val="nil"/>
              <w:bottom w:val="single" w:sz="4" w:space="0" w:color="auto"/>
              <w:right w:val="single" w:sz="4" w:space="0" w:color="auto"/>
            </w:tcBorders>
            <w:vAlign w:val="center"/>
            <w:hideMark/>
          </w:tcPr>
          <w:p w14:paraId="06C1576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4242C7C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6F73ACC" w14:textId="77777777" w:rsidR="00A660F7" w:rsidRPr="00A660F7" w:rsidRDefault="00A660F7" w:rsidP="00A660F7">
            <w:pPr>
              <w:rPr>
                <w:rFonts w:ascii="Calibri" w:eastAsia="Calibri" w:hAnsi="Calibri"/>
                <w:color w:val="auto"/>
                <w:sz w:val="22"/>
                <w:szCs w:val="22"/>
                <w:lang w:eastAsia="en-US"/>
              </w:rPr>
            </w:pPr>
            <w:r w:rsidRPr="00A660F7">
              <w:rPr>
                <w:rFonts w:ascii="Calibri" w:hAnsi="Calibri"/>
                <w:color w:val="000000"/>
                <w:sz w:val="20"/>
                <w:szCs w:val="20"/>
                <w:lang w:eastAsia="it-IT"/>
              </w:rPr>
              <w:t>Ettaro</w:t>
            </w:r>
          </w:p>
        </w:tc>
        <w:tc>
          <w:tcPr>
            <w:tcW w:w="555" w:type="pct"/>
            <w:tcBorders>
              <w:top w:val="nil"/>
              <w:left w:val="nil"/>
              <w:bottom w:val="single" w:sz="4" w:space="0" w:color="auto"/>
              <w:right w:val="single" w:sz="4" w:space="0" w:color="auto"/>
            </w:tcBorders>
            <w:noWrap/>
          </w:tcPr>
          <w:p w14:paraId="2597503E" w14:textId="1ECADE9F"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5.779,86</w:t>
            </w:r>
          </w:p>
        </w:tc>
      </w:tr>
      <w:tr w:rsidR="00A660F7" w:rsidRPr="00A660F7" w14:paraId="794DB7FE"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547865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3FA6DA9"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ESBOSCO</w:t>
            </w:r>
          </w:p>
        </w:tc>
      </w:tr>
      <w:tr w:rsidR="00A660F7" w:rsidRPr="00A660F7" w14:paraId="294186C3"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598960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E.005.001</w:t>
            </w:r>
          </w:p>
        </w:tc>
        <w:tc>
          <w:tcPr>
            <w:tcW w:w="2495" w:type="pct"/>
            <w:tcBorders>
              <w:top w:val="nil"/>
              <w:left w:val="nil"/>
              <w:bottom w:val="single" w:sz="4" w:space="0" w:color="auto"/>
              <w:right w:val="single" w:sz="4" w:space="0" w:color="auto"/>
            </w:tcBorders>
            <w:vAlign w:val="center"/>
            <w:hideMark/>
          </w:tcPr>
          <w:p w14:paraId="39C0E6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con trattore e verricello.</w:t>
            </w:r>
          </w:p>
        </w:tc>
        <w:tc>
          <w:tcPr>
            <w:tcW w:w="312" w:type="pct"/>
            <w:tcBorders>
              <w:top w:val="nil"/>
              <w:left w:val="nil"/>
              <w:bottom w:val="single" w:sz="4" w:space="0" w:color="auto"/>
              <w:right w:val="single" w:sz="4" w:space="0" w:color="auto"/>
            </w:tcBorders>
            <w:noWrap/>
            <w:hideMark/>
          </w:tcPr>
          <w:p w14:paraId="3861743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DB5719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04D2E255" w14:textId="0A3F2BC6"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30,31</w:t>
            </w:r>
          </w:p>
        </w:tc>
      </w:tr>
      <w:tr w:rsidR="00A660F7" w:rsidRPr="00A660F7" w14:paraId="450673DE" w14:textId="77777777" w:rsidTr="008B5D2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1DB9CF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E.005.002</w:t>
            </w:r>
          </w:p>
        </w:tc>
        <w:tc>
          <w:tcPr>
            <w:tcW w:w="2495" w:type="pct"/>
            <w:tcBorders>
              <w:top w:val="nil"/>
              <w:left w:val="nil"/>
              <w:bottom w:val="single" w:sz="4" w:space="0" w:color="auto"/>
              <w:right w:val="single" w:sz="4" w:space="0" w:color="auto"/>
            </w:tcBorders>
            <w:vAlign w:val="center"/>
            <w:hideMark/>
          </w:tcPr>
          <w:p w14:paraId="7120829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con gru a cavo tipo "</w:t>
            </w:r>
            <w:proofErr w:type="spellStart"/>
            <w:r w:rsidRPr="00A660F7">
              <w:rPr>
                <w:rFonts w:ascii="Calibri" w:hAnsi="Calibri"/>
                <w:color w:val="000000"/>
                <w:sz w:val="20"/>
                <w:szCs w:val="20"/>
                <w:lang w:eastAsia="it-IT"/>
              </w:rPr>
              <w:t>blonden</w:t>
            </w:r>
            <w:proofErr w:type="spellEnd"/>
            <w:r w:rsidRPr="00A660F7">
              <w:rPr>
                <w:rFonts w:ascii="Calibri" w:hAnsi="Calibri"/>
                <w:color w:val="000000"/>
                <w:sz w:val="20"/>
                <w:szCs w:val="20"/>
                <w:lang w:eastAsia="it-IT"/>
              </w:rPr>
              <w:t>"</w:t>
            </w:r>
          </w:p>
        </w:tc>
        <w:tc>
          <w:tcPr>
            <w:tcW w:w="312" w:type="pct"/>
            <w:tcBorders>
              <w:top w:val="nil"/>
              <w:left w:val="nil"/>
              <w:bottom w:val="single" w:sz="4" w:space="0" w:color="auto"/>
              <w:right w:val="single" w:sz="4" w:space="0" w:color="auto"/>
            </w:tcBorders>
            <w:noWrap/>
            <w:hideMark/>
          </w:tcPr>
          <w:p w14:paraId="073DFDA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0387E4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25153BE" w14:textId="0EB18D5F"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66,36</w:t>
            </w:r>
          </w:p>
        </w:tc>
      </w:tr>
      <w:tr w:rsidR="00A660F7" w:rsidRPr="00A660F7" w14:paraId="21CD7279"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2397EF4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E.005.003</w:t>
            </w:r>
          </w:p>
        </w:tc>
        <w:tc>
          <w:tcPr>
            <w:tcW w:w="2495" w:type="pct"/>
            <w:tcBorders>
              <w:top w:val="nil"/>
              <w:left w:val="nil"/>
              <w:bottom w:val="single" w:sz="4" w:space="0" w:color="auto"/>
              <w:right w:val="single" w:sz="4" w:space="0" w:color="auto"/>
            </w:tcBorders>
            <w:vAlign w:val="center"/>
            <w:hideMark/>
          </w:tcPr>
          <w:p w14:paraId="16C44D2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strascico fino a 200 m di distanza</w:t>
            </w:r>
          </w:p>
        </w:tc>
        <w:tc>
          <w:tcPr>
            <w:tcW w:w="312" w:type="pct"/>
            <w:tcBorders>
              <w:top w:val="nil"/>
              <w:left w:val="nil"/>
              <w:bottom w:val="single" w:sz="4" w:space="0" w:color="auto"/>
              <w:right w:val="single" w:sz="4" w:space="0" w:color="auto"/>
            </w:tcBorders>
            <w:noWrap/>
            <w:hideMark/>
          </w:tcPr>
          <w:p w14:paraId="03D034B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582699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71A2A16" w14:textId="43496BD1"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27,66</w:t>
            </w:r>
          </w:p>
        </w:tc>
      </w:tr>
      <w:tr w:rsidR="00A660F7" w:rsidRPr="00A660F7" w14:paraId="506AD1FB"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61AD55A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E.005.004</w:t>
            </w:r>
          </w:p>
        </w:tc>
        <w:tc>
          <w:tcPr>
            <w:tcW w:w="2495" w:type="pct"/>
            <w:tcBorders>
              <w:top w:val="nil"/>
              <w:left w:val="nil"/>
              <w:bottom w:val="single" w:sz="4" w:space="0" w:color="auto"/>
              <w:right w:val="single" w:sz="4" w:space="0" w:color="auto"/>
            </w:tcBorders>
            <w:vAlign w:val="center"/>
            <w:hideMark/>
          </w:tcPr>
          <w:p w14:paraId="51BD109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strascico oltre i 200 m e fino a 700 m</w:t>
            </w:r>
          </w:p>
        </w:tc>
        <w:tc>
          <w:tcPr>
            <w:tcW w:w="312" w:type="pct"/>
            <w:tcBorders>
              <w:top w:val="nil"/>
              <w:left w:val="nil"/>
              <w:bottom w:val="single" w:sz="4" w:space="0" w:color="auto"/>
              <w:right w:val="single" w:sz="4" w:space="0" w:color="auto"/>
            </w:tcBorders>
            <w:noWrap/>
            <w:hideMark/>
          </w:tcPr>
          <w:p w14:paraId="5D32278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8243CF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1449DE9" w14:textId="155505DB"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47,42</w:t>
            </w:r>
          </w:p>
        </w:tc>
      </w:tr>
      <w:tr w:rsidR="00A660F7" w:rsidRPr="00A660F7" w14:paraId="377EE2A0"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2D0657F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E.005.005</w:t>
            </w:r>
          </w:p>
        </w:tc>
        <w:tc>
          <w:tcPr>
            <w:tcW w:w="2495" w:type="pct"/>
            <w:tcBorders>
              <w:top w:val="nil"/>
              <w:left w:val="nil"/>
              <w:bottom w:val="single" w:sz="4" w:space="0" w:color="auto"/>
              <w:right w:val="single" w:sz="4" w:space="0" w:color="auto"/>
            </w:tcBorders>
            <w:vAlign w:val="center"/>
            <w:hideMark/>
          </w:tcPr>
          <w:p w14:paraId="676940A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strascico oltre i 700 m di distanza</w:t>
            </w:r>
          </w:p>
        </w:tc>
        <w:tc>
          <w:tcPr>
            <w:tcW w:w="312" w:type="pct"/>
            <w:tcBorders>
              <w:top w:val="nil"/>
              <w:left w:val="nil"/>
              <w:bottom w:val="single" w:sz="4" w:space="0" w:color="auto"/>
              <w:right w:val="single" w:sz="4" w:space="0" w:color="auto"/>
            </w:tcBorders>
            <w:noWrap/>
            <w:hideMark/>
          </w:tcPr>
          <w:p w14:paraId="4BE2EB3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B656F1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D62EF30" w14:textId="062F216C"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59,27</w:t>
            </w:r>
          </w:p>
        </w:tc>
      </w:tr>
      <w:tr w:rsidR="00A660F7" w:rsidRPr="00A660F7" w14:paraId="1D66F624"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19C8D3F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E.005.006</w:t>
            </w:r>
          </w:p>
        </w:tc>
        <w:tc>
          <w:tcPr>
            <w:tcW w:w="2495" w:type="pct"/>
            <w:tcBorders>
              <w:top w:val="nil"/>
              <w:left w:val="nil"/>
              <w:bottom w:val="single" w:sz="4" w:space="0" w:color="auto"/>
              <w:right w:val="single" w:sz="4" w:space="0" w:color="auto"/>
            </w:tcBorders>
            <w:vAlign w:val="center"/>
            <w:hideMark/>
          </w:tcPr>
          <w:p w14:paraId="48787B4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con rimorchio fino a 1.000 m di distanza</w:t>
            </w:r>
          </w:p>
        </w:tc>
        <w:tc>
          <w:tcPr>
            <w:tcW w:w="312" w:type="pct"/>
            <w:tcBorders>
              <w:top w:val="nil"/>
              <w:left w:val="nil"/>
              <w:bottom w:val="single" w:sz="4" w:space="0" w:color="auto"/>
              <w:right w:val="single" w:sz="4" w:space="0" w:color="auto"/>
            </w:tcBorders>
            <w:noWrap/>
            <w:hideMark/>
          </w:tcPr>
          <w:p w14:paraId="511E36B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F27231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B79094E" w14:textId="16892A64"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9,48</w:t>
            </w:r>
          </w:p>
        </w:tc>
      </w:tr>
      <w:tr w:rsidR="00A660F7" w:rsidRPr="00A660F7" w14:paraId="5C1F66DD"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11FD7FD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E.005.007</w:t>
            </w:r>
          </w:p>
        </w:tc>
        <w:tc>
          <w:tcPr>
            <w:tcW w:w="2495" w:type="pct"/>
            <w:tcBorders>
              <w:top w:val="nil"/>
              <w:left w:val="nil"/>
              <w:bottom w:val="single" w:sz="4" w:space="0" w:color="auto"/>
              <w:right w:val="single" w:sz="4" w:space="0" w:color="auto"/>
            </w:tcBorders>
            <w:vAlign w:val="center"/>
            <w:hideMark/>
          </w:tcPr>
          <w:p w14:paraId="451E673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con rimorchio oltre 1.000 m e fino a 5.000 m di distanza</w:t>
            </w:r>
          </w:p>
        </w:tc>
        <w:tc>
          <w:tcPr>
            <w:tcW w:w="312" w:type="pct"/>
            <w:tcBorders>
              <w:top w:val="nil"/>
              <w:left w:val="nil"/>
              <w:bottom w:val="single" w:sz="4" w:space="0" w:color="auto"/>
              <w:right w:val="single" w:sz="4" w:space="0" w:color="auto"/>
            </w:tcBorders>
            <w:noWrap/>
            <w:hideMark/>
          </w:tcPr>
          <w:p w14:paraId="3A6AC2C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CC055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99D8C61" w14:textId="43F25FA6"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14,65</w:t>
            </w:r>
          </w:p>
        </w:tc>
      </w:tr>
      <w:tr w:rsidR="00A660F7" w:rsidRPr="00A660F7" w14:paraId="7DD56D41"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3BBA0F4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E.005.008</w:t>
            </w:r>
          </w:p>
        </w:tc>
        <w:tc>
          <w:tcPr>
            <w:tcW w:w="2495" w:type="pct"/>
            <w:tcBorders>
              <w:top w:val="nil"/>
              <w:left w:val="nil"/>
              <w:bottom w:val="single" w:sz="4" w:space="0" w:color="auto"/>
              <w:right w:val="single" w:sz="4" w:space="0" w:color="auto"/>
            </w:tcBorders>
            <w:vAlign w:val="center"/>
            <w:hideMark/>
          </w:tcPr>
          <w:p w14:paraId="6BE87B8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su pista con rimorchio oltre i 5.000 m di distanza</w:t>
            </w:r>
          </w:p>
        </w:tc>
        <w:tc>
          <w:tcPr>
            <w:tcW w:w="312" w:type="pct"/>
            <w:tcBorders>
              <w:top w:val="nil"/>
              <w:left w:val="nil"/>
              <w:bottom w:val="single" w:sz="4" w:space="0" w:color="auto"/>
              <w:right w:val="single" w:sz="4" w:space="0" w:color="auto"/>
            </w:tcBorders>
            <w:noWrap/>
            <w:hideMark/>
          </w:tcPr>
          <w:p w14:paraId="50D772A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456930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853B1B6" w14:textId="6A636D9A"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24,51</w:t>
            </w:r>
          </w:p>
        </w:tc>
      </w:tr>
      <w:tr w:rsidR="00A660F7" w:rsidRPr="00A660F7" w14:paraId="341387F2"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7FCD442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E.005.009</w:t>
            </w:r>
          </w:p>
        </w:tc>
        <w:tc>
          <w:tcPr>
            <w:tcW w:w="2495" w:type="pct"/>
            <w:tcBorders>
              <w:top w:val="nil"/>
              <w:left w:val="nil"/>
              <w:bottom w:val="single" w:sz="4" w:space="0" w:color="auto"/>
              <w:right w:val="single" w:sz="4" w:space="0" w:color="auto"/>
            </w:tcBorders>
            <w:vAlign w:val="center"/>
            <w:hideMark/>
          </w:tcPr>
          <w:p w14:paraId="00BCA1F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con impianti a fune ad argano di tipo tradizionale</w:t>
            </w:r>
          </w:p>
        </w:tc>
        <w:tc>
          <w:tcPr>
            <w:tcW w:w="312" w:type="pct"/>
            <w:tcBorders>
              <w:top w:val="nil"/>
              <w:left w:val="nil"/>
              <w:bottom w:val="single" w:sz="4" w:space="0" w:color="auto"/>
              <w:right w:val="single" w:sz="4" w:space="0" w:color="auto"/>
            </w:tcBorders>
            <w:noWrap/>
            <w:hideMark/>
          </w:tcPr>
          <w:p w14:paraId="5F9DC5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29BE6D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1F3E134" w14:textId="393C1247"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54,50</w:t>
            </w:r>
          </w:p>
        </w:tc>
      </w:tr>
      <w:tr w:rsidR="00A660F7" w:rsidRPr="00A660F7" w14:paraId="47039530" w14:textId="77777777" w:rsidTr="008B5D26">
        <w:trPr>
          <w:trHeight w:val="1020"/>
        </w:trPr>
        <w:tc>
          <w:tcPr>
            <w:tcW w:w="1121" w:type="pct"/>
            <w:tcBorders>
              <w:top w:val="nil"/>
              <w:left w:val="single" w:sz="4" w:space="0" w:color="auto"/>
              <w:bottom w:val="single" w:sz="4" w:space="0" w:color="auto"/>
              <w:right w:val="single" w:sz="4" w:space="0" w:color="auto"/>
            </w:tcBorders>
            <w:noWrap/>
            <w:vAlign w:val="center"/>
            <w:hideMark/>
          </w:tcPr>
          <w:p w14:paraId="6C5312B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E.005.010</w:t>
            </w:r>
          </w:p>
        </w:tc>
        <w:tc>
          <w:tcPr>
            <w:tcW w:w="2495" w:type="pct"/>
            <w:tcBorders>
              <w:top w:val="nil"/>
              <w:left w:val="nil"/>
              <w:bottom w:val="single" w:sz="4" w:space="0" w:color="auto"/>
              <w:right w:val="single" w:sz="4" w:space="0" w:color="auto"/>
            </w:tcBorders>
            <w:vAlign w:val="center"/>
            <w:hideMark/>
          </w:tcPr>
          <w:p w14:paraId="4A022BC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con impianti a fune a stazione motrice mobile medio/leggeri</w:t>
            </w:r>
          </w:p>
        </w:tc>
        <w:tc>
          <w:tcPr>
            <w:tcW w:w="312" w:type="pct"/>
            <w:tcBorders>
              <w:top w:val="nil"/>
              <w:left w:val="nil"/>
              <w:bottom w:val="single" w:sz="4" w:space="0" w:color="auto"/>
              <w:right w:val="single" w:sz="4" w:space="0" w:color="auto"/>
            </w:tcBorders>
            <w:noWrap/>
            <w:hideMark/>
          </w:tcPr>
          <w:p w14:paraId="50576D8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512B3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986E4C7" w14:textId="089A6CB8"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59,73</w:t>
            </w:r>
          </w:p>
        </w:tc>
      </w:tr>
      <w:tr w:rsidR="00A660F7" w:rsidRPr="00A660F7" w14:paraId="2B962144" w14:textId="77777777" w:rsidTr="006433B6">
        <w:trPr>
          <w:trHeight w:val="1123"/>
        </w:trPr>
        <w:tc>
          <w:tcPr>
            <w:tcW w:w="1121" w:type="pct"/>
            <w:tcBorders>
              <w:top w:val="nil"/>
              <w:left w:val="single" w:sz="4" w:space="0" w:color="auto"/>
              <w:bottom w:val="single" w:sz="4" w:space="0" w:color="auto"/>
              <w:right w:val="single" w:sz="4" w:space="0" w:color="auto"/>
            </w:tcBorders>
            <w:noWrap/>
            <w:vAlign w:val="center"/>
            <w:hideMark/>
          </w:tcPr>
          <w:p w14:paraId="6F7F25A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E.005.011</w:t>
            </w:r>
          </w:p>
        </w:tc>
        <w:tc>
          <w:tcPr>
            <w:tcW w:w="2495" w:type="pct"/>
            <w:tcBorders>
              <w:top w:val="nil"/>
              <w:left w:val="nil"/>
              <w:bottom w:val="single" w:sz="4" w:space="0" w:color="auto"/>
              <w:right w:val="single" w:sz="4" w:space="0" w:color="auto"/>
            </w:tcBorders>
            <w:vAlign w:val="center"/>
            <w:hideMark/>
          </w:tcPr>
          <w:p w14:paraId="7BD57CD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del legname di risulta degli interventi selvicolturali, collocamento all'imposto in modo idoneo al successivo trasporto, ogni altro onere compreso con impianti a fune a stazione motrice mobile medio/pesanti</w:t>
            </w:r>
          </w:p>
        </w:tc>
        <w:tc>
          <w:tcPr>
            <w:tcW w:w="312" w:type="pct"/>
            <w:tcBorders>
              <w:top w:val="nil"/>
              <w:left w:val="nil"/>
              <w:bottom w:val="single" w:sz="4" w:space="0" w:color="auto"/>
              <w:right w:val="single" w:sz="4" w:space="0" w:color="auto"/>
            </w:tcBorders>
            <w:noWrap/>
            <w:hideMark/>
          </w:tcPr>
          <w:p w14:paraId="4823556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E8FBEF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B9DB0D8" w14:textId="55A1A201"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63,75</w:t>
            </w:r>
          </w:p>
        </w:tc>
      </w:tr>
      <w:tr w:rsidR="00A660F7" w:rsidRPr="00A660F7" w14:paraId="21A99972" w14:textId="77777777" w:rsidTr="008B5D26">
        <w:trPr>
          <w:trHeight w:val="1275"/>
        </w:trPr>
        <w:tc>
          <w:tcPr>
            <w:tcW w:w="1121" w:type="pct"/>
            <w:tcBorders>
              <w:top w:val="nil"/>
              <w:left w:val="single" w:sz="4" w:space="0" w:color="auto"/>
              <w:bottom w:val="single" w:sz="4" w:space="0" w:color="auto"/>
              <w:right w:val="single" w:sz="4" w:space="0" w:color="auto"/>
            </w:tcBorders>
            <w:noWrap/>
            <w:vAlign w:val="center"/>
            <w:hideMark/>
          </w:tcPr>
          <w:p w14:paraId="3986FC8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E.005.012</w:t>
            </w:r>
          </w:p>
        </w:tc>
        <w:tc>
          <w:tcPr>
            <w:tcW w:w="2495" w:type="pct"/>
            <w:tcBorders>
              <w:top w:val="nil"/>
              <w:left w:val="nil"/>
              <w:bottom w:val="single" w:sz="4" w:space="0" w:color="auto"/>
              <w:right w:val="single" w:sz="4" w:space="0" w:color="auto"/>
            </w:tcBorders>
            <w:vAlign w:val="center"/>
            <w:hideMark/>
          </w:tcPr>
          <w:p w14:paraId="0A92A42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Trasporto all'imposto di tronchi provenienti da diradamenti effettuati in fustaia con tempi di </w:t>
            </w:r>
            <w:proofErr w:type="spellStart"/>
            <w:r w:rsidRPr="00A660F7">
              <w:rPr>
                <w:rFonts w:ascii="Calibri" w:hAnsi="Calibri"/>
                <w:color w:val="000000"/>
                <w:sz w:val="20"/>
                <w:szCs w:val="20"/>
                <w:lang w:eastAsia="it-IT"/>
              </w:rPr>
              <w:t>percorrrenza</w:t>
            </w:r>
            <w:proofErr w:type="spellEnd"/>
            <w:r w:rsidRPr="00A660F7">
              <w:rPr>
                <w:rFonts w:ascii="Calibri" w:hAnsi="Calibri"/>
                <w:color w:val="000000"/>
                <w:sz w:val="20"/>
                <w:szCs w:val="20"/>
                <w:lang w:eastAsia="it-IT"/>
              </w:rPr>
              <w:t xml:space="preserve"> tra luogo di carico e imposto non superiori ai trenta minuti (an/</w:t>
            </w:r>
            <w:proofErr w:type="spellStart"/>
            <w:r w:rsidRPr="00A660F7">
              <w:rPr>
                <w:rFonts w:ascii="Calibri" w:hAnsi="Calibri"/>
                <w:color w:val="000000"/>
                <w:sz w:val="20"/>
                <w:szCs w:val="20"/>
                <w:lang w:eastAsia="it-IT"/>
              </w:rPr>
              <w:t>rit</w:t>
            </w:r>
            <w:proofErr w:type="spellEnd"/>
            <w:r w:rsidRPr="00A660F7">
              <w:rPr>
                <w:rFonts w:ascii="Calibri" w:hAnsi="Calibri"/>
                <w:color w:val="000000"/>
                <w:sz w:val="20"/>
                <w:szCs w:val="20"/>
                <w:lang w:eastAsia="it-IT"/>
              </w:rPr>
              <w:t>). Parametri di riferimento: peso materiale trasportato 75 q.li</w:t>
            </w:r>
          </w:p>
        </w:tc>
        <w:tc>
          <w:tcPr>
            <w:tcW w:w="312" w:type="pct"/>
            <w:tcBorders>
              <w:top w:val="nil"/>
              <w:left w:val="nil"/>
              <w:bottom w:val="single" w:sz="4" w:space="0" w:color="auto"/>
              <w:right w:val="single" w:sz="4" w:space="0" w:color="auto"/>
            </w:tcBorders>
            <w:noWrap/>
            <w:hideMark/>
          </w:tcPr>
          <w:p w14:paraId="36B14A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A73EB82"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5C1EB8EF" w14:textId="6CA8A7AB"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6,84</w:t>
            </w:r>
          </w:p>
        </w:tc>
      </w:tr>
      <w:tr w:rsidR="00A660F7" w:rsidRPr="00A660F7" w14:paraId="70F221B2" w14:textId="77777777" w:rsidTr="008B5D26">
        <w:trPr>
          <w:trHeight w:val="1530"/>
        </w:trPr>
        <w:tc>
          <w:tcPr>
            <w:tcW w:w="1121" w:type="pct"/>
            <w:tcBorders>
              <w:top w:val="nil"/>
              <w:left w:val="single" w:sz="4" w:space="0" w:color="auto"/>
              <w:bottom w:val="single" w:sz="4" w:space="0" w:color="auto"/>
              <w:right w:val="single" w:sz="4" w:space="0" w:color="auto"/>
            </w:tcBorders>
            <w:noWrap/>
            <w:vAlign w:val="center"/>
            <w:hideMark/>
          </w:tcPr>
          <w:p w14:paraId="02705E1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E.005.013</w:t>
            </w:r>
          </w:p>
        </w:tc>
        <w:tc>
          <w:tcPr>
            <w:tcW w:w="2495" w:type="pct"/>
            <w:tcBorders>
              <w:top w:val="nil"/>
              <w:left w:val="nil"/>
              <w:bottom w:val="single" w:sz="4" w:space="0" w:color="auto"/>
              <w:right w:val="single" w:sz="4" w:space="0" w:color="auto"/>
            </w:tcBorders>
            <w:vAlign w:val="center"/>
            <w:hideMark/>
          </w:tcPr>
          <w:p w14:paraId="2BD7651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Esbosco di legname mediante l'utilizzo di canalette in polietilene, in elementi di 4 m di lunghezza, diametro 450 mm, per il trasporto di pezzi di legname di diametro massimo di 25 cm per 1,5 m di lunghezza, comprensivo di montaggio e smontaggio. Lunghezza massima della linea 200 m.</w:t>
            </w:r>
          </w:p>
        </w:tc>
        <w:tc>
          <w:tcPr>
            <w:tcW w:w="312" w:type="pct"/>
            <w:tcBorders>
              <w:top w:val="nil"/>
              <w:left w:val="nil"/>
              <w:bottom w:val="single" w:sz="4" w:space="0" w:color="auto"/>
              <w:right w:val="single" w:sz="4" w:space="0" w:color="auto"/>
            </w:tcBorders>
            <w:noWrap/>
            <w:hideMark/>
          </w:tcPr>
          <w:p w14:paraId="014ED6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88A38A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9ACB03E" w14:textId="0CA3BA61"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47,47</w:t>
            </w:r>
          </w:p>
        </w:tc>
      </w:tr>
      <w:tr w:rsidR="00A660F7" w:rsidRPr="00A660F7" w14:paraId="08D05746"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403AE84"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E.005.014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C4AB360"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non superiore al 30%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3D693D6E"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3BB0D36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E.005.014.001</w:t>
            </w:r>
          </w:p>
        </w:tc>
        <w:tc>
          <w:tcPr>
            <w:tcW w:w="2495" w:type="pct"/>
            <w:tcBorders>
              <w:top w:val="nil"/>
              <w:left w:val="nil"/>
              <w:bottom w:val="single" w:sz="4" w:space="0" w:color="auto"/>
              <w:right w:val="single" w:sz="4" w:space="0" w:color="auto"/>
            </w:tcBorders>
            <w:vAlign w:val="center"/>
            <w:hideMark/>
          </w:tcPr>
          <w:p w14:paraId="09AAC80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77C84B1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9F5CB6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5894001" w14:textId="41C5DE64"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38,87</w:t>
            </w:r>
          </w:p>
        </w:tc>
      </w:tr>
      <w:tr w:rsidR="00A660F7" w:rsidRPr="00A660F7" w14:paraId="3048C79C"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0966815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E.005.014.002</w:t>
            </w:r>
          </w:p>
        </w:tc>
        <w:tc>
          <w:tcPr>
            <w:tcW w:w="2495" w:type="pct"/>
            <w:tcBorders>
              <w:top w:val="nil"/>
              <w:left w:val="nil"/>
              <w:bottom w:val="single" w:sz="4" w:space="0" w:color="auto"/>
              <w:right w:val="single" w:sz="4" w:space="0" w:color="auto"/>
            </w:tcBorders>
            <w:vAlign w:val="center"/>
            <w:hideMark/>
          </w:tcPr>
          <w:p w14:paraId="3C7D0BB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2438851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757848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382E99B" w14:textId="46BB526D"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28,90</w:t>
            </w:r>
          </w:p>
        </w:tc>
      </w:tr>
      <w:tr w:rsidR="00A660F7" w:rsidRPr="00A660F7" w14:paraId="31A0C4EF"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31E7F8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E.005.014.003</w:t>
            </w:r>
          </w:p>
        </w:tc>
        <w:tc>
          <w:tcPr>
            <w:tcW w:w="2495" w:type="pct"/>
            <w:tcBorders>
              <w:top w:val="nil"/>
              <w:left w:val="nil"/>
              <w:bottom w:val="single" w:sz="4" w:space="0" w:color="auto"/>
              <w:right w:val="single" w:sz="4" w:space="0" w:color="auto"/>
            </w:tcBorders>
            <w:vAlign w:val="center"/>
            <w:hideMark/>
          </w:tcPr>
          <w:p w14:paraId="740ECE9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771900A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539DE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82369DA" w14:textId="068D9E45"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22,93</w:t>
            </w:r>
          </w:p>
        </w:tc>
      </w:tr>
      <w:tr w:rsidR="00A660F7" w:rsidRPr="00A660F7" w14:paraId="2B716A93"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FAFDE8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E.005.014.004</w:t>
            </w:r>
          </w:p>
        </w:tc>
        <w:tc>
          <w:tcPr>
            <w:tcW w:w="2495" w:type="pct"/>
            <w:tcBorders>
              <w:top w:val="nil"/>
              <w:left w:val="nil"/>
              <w:bottom w:val="single" w:sz="4" w:space="0" w:color="auto"/>
              <w:right w:val="single" w:sz="4" w:space="0" w:color="auto"/>
            </w:tcBorders>
            <w:vAlign w:val="center"/>
            <w:hideMark/>
          </w:tcPr>
          <w:p w14:paraId="18F831B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04970E9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216C48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2E7DCEC0" w14:textId="0E333138"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18,94</w:t>
            </w:r>
          </w:p>
        </w:tc>
      </w:tr>
      <w:tr w:rsidR="00A660F7" w:rsidRPr="00A660F7" w14:paraId="6DE571BD"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912668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E.005.015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1F48D8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compresa tra il 30% e il 60%,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08DCFD86"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164964B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E.005.015.001</w:t>
            </w:r>
          </w:p>
        </w:tc>
        <w:tc>
          <w:tcPr>
            <w:tcW w:w="2495" w:type="pct"/>
            <w:tcBorders>
              <w:top w:val="nil"/>
              <w:left w:val="nil"/>
              <w:bottom w:val="single" w:sz="4" w:space="0" w:color="auto"/>
              <w:right w:val="single" w:sz="4" w:space="0" w:color="auto"/>
            </w:tcBorders>
            <w:vAlign w:val="center"/>
            <w:hideMark/>
          </w:tcPr>
          <w:p w14:paraId="18AA4A8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57FADD4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E08201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28C42C1C" w14:textId="3802F96D"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43,85</w:t>
            </w:r>
          </w:p>
        </w:tc>
      </w:tr>
      <w:tr w:rsidR="00A660F7" w:rsidRPr="00A660F7" w14:paraId="5E212B1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0F6BED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E.005.015.002</w:t>
            </w:r>
          </w:p>
        </w:tc>
        <w:tc>
          <w:tcPr>
            <w:tcW w:w="2495" w:type="pct"/>
            <w:tcBorders>
              <w:top w:val="nil"/>
              <w:left w:val="nil"/>
              <w:bottom w:val="single" w:sz="4" w:space="0" w:color="auto"/>
              <w:right w:val="single" w:sz="4" w:space="0" w:color="auto"/>
            </w:tcBorders>
            <w:vAlign w:val="center"/>
            <w:hideMark/>
          </w:tcPr>
          <w:p w14:paraId="3505258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217DDF4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4EB467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00FBFCE2" w14:textId="73367DBF"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34,88</w:t>
            </w:r>
          </w:p>
        </w:tc>
      </w:tr>
      <w:tr w:rsidR="00A660F7" w:rsidRPr="00A660F7" w14:paraId="13B2FEF6"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397DF12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E.005.015.003</w:t>
            </w:r>
          </w:p>
        </w:tc>
        <w:tc>
          <w:tcPr>
            <w:tcW w:w="2495" w:type="pct"/>
            <w:tcBorders>
              <w:top w:val="nil"/>
              <w:left w:val="nil"/>
              <w:bottom w:val="single" w:sz="4" w:space="0" w:color="auto"/>
              <w:right w:val="single" w:sz="4" w:space="0" w:color="auto"/>
            </w:tcBorders>
            <w:vAlign w:val="center"/>
            <w:hideMark/>
          </w:tcPr>
          <w:p w14:paraId="2F9989D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304AA03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9F0B83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2D80133" w14:textId="44D916B3"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27,91</w:t>
            </w:r>
          </w:p>
        </w:tc>
      </w:tr>
      <w:tr w:rsidR="00A660F7" w:rsidRPr="00A660F7" w14:paraId="1823C7B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54EBD96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E.005.015.004</w:t>
            </w:r>
          </w:p>
        </w:tc>
        <w:tc>
          <w:tcPr>
            <w:tcW w:w="2495" w:type="pct"/>
            <w:tcBorders>
              <w:top w:val="nil"/>
              <w:left w:val="nil"/>
              <w:bottom w:val="single" w:sz="4" w:space="0" w:color="auto"/>
              <w:right w:val="single" w:sz="4" w:space="0" w:color="auto"/>
            </w:tcBorders>
            <w:vAlign w:val="center"/>
            <w:hideMark/>
          </w:tcPr>
          <w:p w14:paraId="76FFA9B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491FC4C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2CBD4C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0AF1775" w14:textId="07B52A8C"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23,92</w:t>
            </w:r>
          </w:p>
        </w:tc>
      </w:tr>
      <w:tr w:rsidR="00A660F7" w:rsidRPr="00A660F7" w14:paraId="3177EA4D"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FB058CC"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lastRenderedPageBreak/>
              <w:t>E.005.016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B4B43E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oltre il 60%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4142424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6064647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E.005.016.001</w:t>
            </w:r>
          </w:p>
        </w:tc>
        <w:tc>
          <w:tcPr>
            <w:tcW w:w="2495" w:type="pct"/>
            <w:tcBorders>
              <w:top w:val="nil"/>
              <w:left w:val="nil"/>
              <w:bottom w:val="single" w:sz="4" w:space="0" w:color="auto"/>
              <w:right w:val="single" w:sz="4" w:space="0" w:color="auto"/>
            </w:tcBorders>
            <w:vAlign w:val="center"/>
            <w:hideMark/>
          </w:tcPr>
          <w:p w14:paraId="066EF09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690F9B2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6C0150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1F2F8DE" w14:textId="696303CA"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53,82</w:t>
            </w:r>
          </w:p>
        </w:tc>
      </w:tr>
      <w:tr w:rsidR="00A660F7" w:rsidRPr="00A660F7" w14:paraId="3E3AC2B4"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5F476C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E.005.016.002</w:t>
            </w:r>
          </w:p>
        </w:tc>
        <w:tc>
          <w:tcPr>
            <w:tcW w:w="2495" w:type="pct"/>
            <w:tcBorders>
              <w:top w:val="nil"/>
              <w:left w:val="nil"/>
              <w:bottom w:val="single" w:sz="4" w:space="0" w:color="auto"/>
              <w:right w:val="single" w:sz="4" w:space="0" w:color="auto"/>
            </w:tcBorders>
            <w:vAlign w:val="center"/>
            <w:hideMark/>
          </w:tcPr>
          <w:p w14:paraId="2E7D8ED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21DE23E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2132AA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14593B0B" w14:textId="7ACD56FE"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43,85</w:t>
            </w:r>
          </w:p>
        </w:tc>
      </w:tr>
      <w:tr w:rsidR="00A660F7" w:rsidRPr="00A660F7" w14:paraId="1012202C"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4C459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E.005.016.003</w:t>
            </w:r>
          </w:p>
        </w:tc>
        <w:tc>
          <w:tcPr>
            <w:tcW w:w="2495" w:type="pct"/>
            <w:tcBorders>
              <w:top w:val="nil"/>
              <w:left w:val="nil"/>
              <w:bottom w:val="single" w:sz="4" w:space="0" w:color="auto"/>
              <w:right w:val="single" w:sz="4" w:space="0" w:color="auto"/>
            </w:tcBorders>
            <w:vAlign w:val="center"/>
            <w:hideMark/>
          </w:tcPr>
          <w:p w14:paraId="5C166F4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63B88E5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A39E11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97C493A" w14:textId="5144B67D" w:rsidR="00A660F7" w:rsidRPr="00A660F7" w:rsidRDefault="000F2587" w:rsidP="00A660F7">
            <w:pPr>
              <w:jc w:val="right"/>
              <w:rPr>
                <w:rFonts w:ascii="Calibri" w:hAnsi="Calibri"/>
                <w:color w:val="000000"/>
                <w:sz w:val="20"/>
                <w:szCs w:val="20"/>
                <w:lang w:eastAsia="it-IT"/>
              </w:rPr>
            </w:pPr>
            <w:r w:rsidRPr="000F2587">
              <w:rPr>
                <w:rFonts w:ascii="Calibri" w:hAnsi="Calibri"/>
                <w:color w:val="000000"/>
                <w:sz w:val="20"/>
                <w:szCs w:val="20"/>
                <w:lang w:eastAsia="it-IT"/>
              </w:rPr>
              <w:t>37,87</w:t>
            </w:r>
          </w:p>
        </w:tc>
      </w:tr>
      <w:tr w:rsidR="00A660F7" w:rsidRPr="00A660F7" w14:paraId="2F27C798"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268F34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E.005.016.004</w:t>
            </w:r>
          </w:p>
        </w:tc>
        <w:tc>
          <w:tcPr>
            <w:tcW w:w="2495" w:type="pct"/>
            <w:tcBorders>
              <w:top w:val="nil"/>
              <w:left w:val="nil"/>
              <w:bottom w:val="single" w:sz="4" w:space="0" w:color="auto"/>
              <w:right w:val="single" w:sz="4" w:space="0" w:color="auto"/>
            </w:tcBorders>
            <w:vAlign w:val="center"/>
            <w:hideMark/>
          </w:tcPr>
          <w:p w14:paraId="2F48D21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17B08F2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B7099F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9D08268" w14:textId="717E009A" w:rsidR="00A660F7" w:rsidRPr="00A660F7" w:rsidRDefault="00AA12B4" w:rsidP="00A660F7">
            <w:pPr>
              <w:jc w:val="right"/>
              <w:rPr>
                <w:rFonts w:ascii="Calibri" w:hAnsi="Calibri"/>
                <w:color w:val="000000"/>
                <w:sz w:val="20"/>
                <w:szCs w:val="20"/>
                <w:lang w:eastAsia="it-IT"/>
              </w:rPr>
            </w:pPr>
            <w:r w:rsidRPr="00AA12B4">
              <w:rPr>
                <w:rFonts w:ascii="Calibri" w:hAnsi="Calibri"/>
                <w:color w:val="000000"/>
                <w:sz w:val="20"/>
                <w:szCs w:val="20"/>
                <w:lang w:eastAsia="it-IT"/>
              </w:rPr>
              <w:t>33,89</w:t>
            </w:r>
          </w:p>
        </w:tc>
      </w:tr>
      <w:tr w:rsidR="00A660F7" w:rsidRPr="00A660F7" w14:paraId="27C214D0"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2420D6B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E.005.017</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AD991F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non superiore al 30%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 lineari).</w:t>
            </w:r>
          </w:p>
        </w:tc>
      </w:tr>
      <w:tr w:rsidR="00A660F7" w:rsidRPr="00A660F7" w14:paraId="1EFD775F"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5BA5461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E.005.017.001</w:t>
            </w:r>
          </w:p>
        </w:tc>
        <w:tc>
          <w:tcPr>
            <w:tcW w:w="2495" w:type="pct"/>
            <w:tcBorders>
              <w:top w:val="nil"/>
              <w:left w:val="nil"/>
              <w:bottom w:val="single" w:sz="4" w:space="0" w:color="auto"/>
              <w:right w:val="single" w:sz="4" w:space="0" w:color="auto"/>
            </w:tcBorders>
            <w:vAlign w:val="center"/>
            <w:hideMark/>
          </w:tcPr>
          <w:p w14:paraId="6E7F4BC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248B068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48759C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578B886C" w14:textId="5960BBC1" w:rsidR="00A660F7" w:rsidRPr="00A660F7" w:rsidRDefault="00AA12B4" w:rsidP="00A660F7">
            <w:pPr>
              <w:jc w:val="right"/>
              <w:rPr>
                <w:rFonts w:ascii="Calibri" w:hAnsi="Calibri"/>
                <w:color w:val="000000"/>
                <w:sz w:val="20"/>
                <w:szCs w:val="20"/>
                <w:lang w:eastAsia="it-IT"/>
              </w:rPr>
            </w:pPr>
            <w:r w:rsidRPr="00AA12B4">
              <w:rPr>
                <w:rFonts w:ascii="Calibri" w:hAnsi="Calibri"/>
                <w:color w:val="000000"/>
                <w:sz w:val="20"/>
                <w:szCs w:val="20"/>
                <w:lang w:eastAsia="it-IT"/>
              </w:rPr>
              <w:t>43,90</w:t>
            </w:r>
          </w:p>
        </w:tc>
      </w:tr>
      <w:tr w:rsidR="00A660F7" w:rsidRPr="00A660F7" w14:paraId="676CE047"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D92CB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E.005.017.002</w:t>
            </w:r>
          </w:p>
        </w:tc>
        <w:tc>
          <w:tcPr>
            <w:tcW w:w="2495" w:type="pct"/>
            <w:tcBorders>
              <w:top w:val="nil"/>
              <w:left w:val="nil"/>
              <w:bottom w:val="single" w:sz="4" w:space="0" w:color="auto"/>
              <w:right w:val="single" w:sz="4" w:space="0" w:color="auto"/>
            </w:tcBorders>
            <w:vAlign w:val="center"/>
            <w:hideMark/>
          </w:tcPr>
          <w:p w14:paraId="32951A9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1D2A9A1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665CF1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0AC5F5A1" w14:textId="20083EE7" w:rsidR="00A660F7" w:rsidRPr="00A660F7" w:rsidRDefault="00AA12B4" w:rsidP="00A660F7">
            <w:pPr>
              <w:jc w:val="right"/>
              <w:rPr>
                <w:rFonts w:ascii="Calibri" w:hAnsi="Calibri"/>
                <w:color w:val="000000"/>
                <w:sz w:val="20"/>
                <w:szCs w:val="20"/>
                <w:lang w:eastAsia="it-IT"/>
              </w:rPr>
            </w:pPr>
            <w:r w:rsidRPr="00AA12B4">
              <w:rPr>
                <w:rFonts w:ascii="Calibri" w:hAnsi="Calibri"/>
                <w:color w:val="000000"/>
                <w:sz w:val="20"/>
                <w:szCs w:val="20"/>
                <w:lang w:eastAsia="it-IT"/>
              </w:rPr>
              <w:t>34,41</w:t>
            </w:r>
          </w:p>
        </w:tc>
      </w:tr>
      <w:tr w:rsidR="00A660F7" w:rsidRPr="00A660F7" w14:paraId="44129B6E"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56E4E5DF"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E.005.017.003</w:t>
            </w:r>
          </w:p>
        </w:tc>
        <w:tc>
          <w:tcPr>
            <w:tcW w:w="2495" w:type="pct"/>
            <w:tcBorders>
              <w:top w:val="nil"/>
              <w:left w:val="nil"/>
              <w:bottom w:val="single" w:sz="4" w:space="0" w:color="auto"/>
              <w:right w:val="single" w:sz="4" w:space="0" w:color="auto"/>
            </w:tcBorders>
            <w:vAlign w:val="center"/>
            <w:hideMark/>
          </w:tcPr>
          <w:p w14:paraId="2653934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6F46AB0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51C961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4B5F8B2" w14:textId="7DB54C1E" w:rsidR="00A660F7" w:rsidRPr="00A660F7" w:rsidRDefault="00AA12B4" w:rsidP="00A660F7">
            <w:pPr>
              <w:jc w:val="right"/>
              <w:rPr>
                <w:rFonts w:ascii="Calibri" w:hAnsi="Calibri"/>
                <w:color w:val="000000"/>
                <w:sz w:val="20"/>
                <w:szCs w:val="20"/>
                <w:lang w:eastAsia="it-IT"/>
              </w:rPr>
            </w:pPr>
            <w:r w:rsidRPr="00AA12B4">
              <w:rPr>
                <w:rFonts w:ascii="Calibri" w:hAnsi="Calibri"/>
                <w:color w:val="000000"/>
                <w:sz w:val="20"/>
                <w:szCs w:val="20"/>
                <w:lang w:eastAsia="it-IT"/>
              </w:rPr>
              <w:t>28,48</w:t>
            </w:r>
          </w:p>
        </w:tc>
      </w:tr>
      <w:tr w:rsidR="00A660F7" w:rsidRPr="00A660F7" w14:paraId="611F8C82"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18E1B1D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E.005.017.004</w:t>
            </w:r>
          </w:p>
        </w:tc>
        <w:tc>
          <w:tcPr>
            <w:tcW w:w="2495" w:type="pct"/>
            <w:tcBorders>
              <w:top w:val="nil"/>
              <w:left w:val="nil"/>
              <w:bottom w:val="single" w:sz="4" w:space="0" w:color="auto"/>
              <w:right w:val="single" w:sz="4" w:space="0" w:color="auto"/>
            </w:tcBorders>
            <w:vAlign w:val="center"/>
            <w:hideMark/>
          </w:tcPr>
          <w:p w14:paraId="257047A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5F7943C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A2B1EE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34CB743" w14:textId="79A26D32" w:rsidR="00A660F7" w:rsidRPr="00A660F7" w:rsidRDefault="00AA12B4" w:rsidP="00A660F7">
            <w:pPr>
              <w:jc w:val="right"/>
              <w:rPr>
                <w:rFonts w:ascii="Calibri" w:hAnsi="Calibri"/>
                <w:color w:val="000000"/>
                <w:sz w:val="20"/>
                <w:szCs w:val="20"/>
                <w:lang w:eastAsia="it-IT"/>
              </w:rPr>
            </w:pPr>
            <w:r w:rsidRPr="00AA12B4">
              <w:rPr>
                <w:rFonts w:ascii="Calibri" w:hAnsi="Calibri"/>
                <w:color w:val="000000"/>
                <w:sz w:val="20"/>
                <w:szCs w:val="20"/>
                <w:lang w:eastAsia="it-IT"/>
              </w:rPr>
              <w:t>23,74</w:t>
            </w:r>
          </w:p>
        </w:tc>
      </w:tr>
      <w:tr w:rsidR="00A660F7" w:rsidRPr="00A660F7" w14:paraId="2469922D"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25E4B2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E.005.018</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6757DD8"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compresa tra il 30% e il 60%,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 lineari).</w:t>
            </w:r>
          </w:p>
        </w:tc>
      </w:tr>
      <w:tr w:rsidR="00A660F7" w:rsidRPr="00A660F7" w14:paraId="18F4A309"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01197F8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E.005.018.001</w:t>
            </w:r>
          </w:p>
        </w:tc>
        <w:tc>
          <w:tcPr>
            <w:tcW w:w="2495" w:type="pct"/>
            <w:tcBorders>
              <w:top w:val="nil"/>
              <w:left w:val="nil"/>
              <w:bottom w:val="single" w:sz="4" w:space="0" w:color="auto"/>
              <w:right w:val="single" w:sz="4" w:space="0" w:color="auto"/>
            </w:tcBorders>
            <w:vAlign w:val="center"/>
            <w:hideMark/>
          </w:tcPr>
          <w:p w14:paraId="4A3CF8F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2028D13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8EDE4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9555041" w14:textId="7849D5D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45,09</w:t>
            </w:r>
          </w:p>
        </w:tc>
      </w:tr>
      <w:tr w:rsidR="00A660F7" w:rsidRPr="00A660F7" w14:paraId="7BD9F9F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1F467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E.005.018.002</w:t>
            </w:r>
          </w:p>
        </w:tc>
        <w:tc>
          <w:tcPr>
            <w:tcW w:w="2495" w:type="pct"/>
            <w:tcBorders>
              <w:top w:val="nil"/>
              <w:left w:val="nil"/>
              <w:bottom w:val="single" w:sz="4" w:space="0" w:color="auto"/>
              <w:right w:val="single" w:sz="4" w:space="0" w:color="auto"/>
            </w:tcBorders>
            <w:vAlign w:val="center"/>
            <w:hideMark/>
          </w:tcPr>
          <w:p w14:paraId="56DE436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27CCA50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0E4CD5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14A793B3" w14:textId="2A654915"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36,79</w:t>
            </w:r>
          </w:p>
        </w:tc>
      </w:tr>
      <w:tr w:rsidR="00A660F7" w:rsidRPr="00A660F7" w14:paraId="57DFB36D"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4566A1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E.005.018.003</w:t>
            </w:r>
          </w:p>
        </w:tc>
        <w:tc>
          <w:tcPr>
            <w:tcW w:w="2495" w:type="pct"/>
            <w:tcBorders>
              <w:top w:val="nil"/>
              <w:left w:val="nil"/>
              <w:bottom w:val="single" w:sz="4" w:space="0" w:color="auto"/>
              <w:right w:val="single" w:sz="4" w:space="0" w:color="auto"/>
            </w:tcBorders>
            <w:vAlign w:val="center"/>
            <w:hideMark/>
          </w:tcPr>
          <w:p w14:paraId="322FEE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73CAA8D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0BCA32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1FCB5DF1" w14:textId="6963B56C"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29,67</w:t>
            </w:r>
          </w:p>
        </w:tc>
      </w:tr>
      <w:tr w:rsidR="00A660F7" w:rsidRPr="00A660F7" w14:paraId="7232A12E"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3BF3446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E.005.018.004</w:t>
            </w:r>
          </w:p>
        </w:tc>
        <w:tc>
          <w:tcPr>
            <w:tcW w:w="2495" w:type="pct"/>
            <w:tcBorders>
              <w:top w:val="nil"/>
              <w:left w:val="nil"/>
              <w:bottom w:val="single" w:sz="4" w:space="0" w:color="auto"/>
              <w:right w:val="single" w:sz="4" w:space="0" w:color="auto"/>
            </w:tcBorders>
            <w:vAlign w:val="center"/>
            <w:hideMark/>
          </w:tcPr>
          <w:p w14:paraId="7E92E04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63B3EA7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837119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3AA2AA4" w14:textId="3F663CB5"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26,11</w:t>
            </w:r>
          </w:p>
        </w:tc>
      </w:tr>
      <w:tr w:rsidR="00A660F7" w:rsidRPr="00A660F7" w14:paraId="50C3BA2A"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B5E461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E.005.019</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AB4AFAA"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tondo eseguito con trattrice munita di verricello forestale in boschi con pendenza media oltre il 60% eseguito con trattrice munita di verricello forestale. Sono compresi i costi di recupero, l'esercizio di tratti a strascico non superiori a 100 ml,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 lineari).</w:t>
            </w:r>
          </w:p>
        </w:tc>
      </w:tr>
      <w:tr w:rsidR="00A660F7" w:rsidRPr="00A660F7" w14:paraId="47032BA2"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FC9B9F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E.005.019.001</w:t>
            </w:r>
          </w:p>
        </w:tc>
        <w:tc>
          <w:tcPr>
            <w:tcW w:w="2495" w:type="pct"/>
            <w:tcBorders>
              <w:top w:val="nil"/>
              <w:left w:val="nil"/>
              <w:bottom w:val="single" w:sz="4" w:space="0" w:color="auto"/>
              <w:right w:val="single" w:sz="4" w:space="0" w:color="auto"/>
            </w:tcBorders>
            <w:vAlign w:val="center"/>
            <w:hideMark/>
          </w:tcPr>
          <w:p w14:paraId="78EF46D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inferiori ai 20 Mc/ha</w:t>
            </w:r>
          </w:p>
        </w:tc>
        <w:tc>
          <w:tcPr>
            <w:tcW w:w="312" w:type="pct"/>
            <w:tcBorders>
              <w:top w:val="nil"/>
              <w:left w:val="nil"/>
              <w:bottom w:val="single" w:sz="4" w:space="0" w:color="auto"/>
              <w:right w:val="single" w:sz="4" w:space="0" w:color="auto"/>
            </w:tcBorders>
            <w:noWrap/>
            <w:hideMark/>
          </w:tcPr>
          <w:p w14:paraId="0E7D7C5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F183ED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6030B100" w14:textId="53B0A317"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60,52</w:t>
            </w:r>
          </w:p>
        </w:tc>
      </w:tr>
      <w:tr w:rsidR="00A660F7" w:rsidRPr="00A660F7" w14:paraId="71938D46"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5FADCF80"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E.005.019.002</w:t>
            </w:r>
          </w:p>
        </w:tc>
        <w:tc>
          <w:tcPr>
            <w:tcW w:w="2495" w:type="pct"/>
            <w:tcBorders>
              <w:top w:val="nil"/>
              <w:left w:val="nil"/>
              <w:bottom w:val="single" w:sz="4" w:space="0" w:color="auto"/>
              <w:right w:val="single" w:sz="4" w:space="0" w:color="auto"/>
            </w:tcBorders>
            <w:vAlign w:val="center"/>
            <w:hideMark/>
          </w:tcPr>
          <w:p w14:paraId="29FE3FB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21 e 65 Mc/ha</w:t>
            </w:r>
          </w:p>
        </w:tc>
        <w:tc>
          <w:tcPr>
            <w:tcW w:w="312" w:type="pct"/>
            <w:tcBorders>
              <w:top w:val="nil"/>
              <w:left w:val="nil"/>
              <w:bottom w:val="single" w:sz="4" w:space="0" w:color="auto"/>
              <w:right w:val="single" w:sz="4" w:space="0" w:color="auto"/>
            </w:tcBorders>
            <w:noWrap/>
            <w:hideMark/>
          </w:tcPr>
          <w:p w14:paraId="19DE02C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51D5CD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027F8810" w14:textId="58EF3EE6"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51,02</w:t>
            </w:r>
          </w:p>
        </w:tc>
      </w:tr>
      <w:tr w:rsidR="00A660F7" w:rsidRPr="00A660F7" w14:paraId="2633FED6"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49FB0D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E.005.019.003</w:t>
            </w:r>
          </w:p>
        </w:tc>
        <w:tc>
          <w:tcPr>
            <w:tcW w:w="2495" w:type="pct"/>
            <w:tcBorders>
              <w:top w:val="nil"/>
              <w:left w:val="nil"/>
              <w:bottom w:val="single" w:sz="4" w:space="0" w:color="auto"/>
              <w:right w:val="single" w:sz="4" w:space="0" w:color="auto"/>
            </w:tcBorders>
            <w:vAlign w:val="center"/>
            <w:hideMark/>
          </w:tcPr>
          <w:p w14:paraId="3D50F78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tra 66 e 110 Mc/ha</w:t>
            </w:r>
          </w:p>
        </w:tc>
        <w:tc>
          <w:tcPr>
            <w:tcW w:w="312" w:type="pct"/>
            <w:tcBorders>
              <w:top w:val="nil"/>
              <w:left w:val="nil"/>
              <w:bottom w:val="single" w:sz="4" w:space="0" w:color="auto"/>
              <w:right w:val="single" w:sz="4" w:space="0" w:color="auto"/>
            </w:tcBorders>
            <w:noWrap/>
            <w:hideMark/>
          </w:tcPr>
          <w:p w14:paraId="66360AA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243A37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7E34DFF" w14:textId="78E2EE74"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45,09</w:t>
            </w:r>
          </w:p>
        </w:tc>
      </w:tr>
      <w:tr w:rsidR="00A660F7" w:rsidRPr="00A660F7" w14:paraId="0D7D5F2D"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33C4315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E.005.019.004</w:t>
            </w:r>
          </w:p>
        </w:tc>
        <w:tc>
          <w:tcPr>
            <w:tcW w:w="2495" w:type="pct"/>
            <w:tcBorders>
              <w:top w:val="nil"/>
              <w:left w:val="nil"/>
              <w:bottom w:val="single" w:sz="4" w:space="0" w:color="auto"/>
              <w:right w:val="single" w:sz="4" w:space="0" w:color="auto"/>
            </w:tcBorders>
            <w:vAlign w:val="center"/>
            <w:hideMark/>
          </w:tcPr>
          <w:p w14:paraId="08A6533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riprese oltre i 110 Mc/ha</w:t>
            </w:r>
          </w:p>
        </w:tc>
        <w:tc>
          <w:tcPr>
            <w:tcW w:w="312" w:type="pct"/>
            <w:tcBorders>
              <w:top w:val="nil"/>
              <w:left w:val="nil"/>
              <w:bottom w:val="single" w:sz="4" w:space="0" w:color="auto"/>
              <w:right w:val="single" w:sz="4" w:space="0" w:color="auto"/>
            </w:tcBorders>
            <w:noWrap/>
            <w:hideMark/>
          </w:tcPr>
          <w:p w14:paraId="6FD23E3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FA8AAE6"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4B13650" w14:textId="46936138"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40,35</w:t>
            </w:r>
          </w:p>
        </w:tc>
      </w:tr>
      <w:tr w:rsidR="00A660F7" w:rsidRPr="00A660F7" w14:paraId="0EE72150"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DB8F91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E.005.020</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5C38ECF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materiale in stanga eseguito con trattrice munita di verricello forestale in boschi con pendenza media non superiore al 30%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44F8EF9A"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53F5B74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E.005.020.001</w:t>
            </w:r>
          </w:p>
        </w:tc>
        <w:tc>
          <w:tcPr>
            <w:tcW w:w="2495" w:type="pct"/>
            <w:tcBorders>
              <w:top w:val="nil"/>
              <w:left w:val="nil"/>
              <w:bottom w:val="single" w:sz="4" w:space="0" w:color="auto"/>
              <w:right w:val="single" w:sz="4" w:space="0" w:color="auto"/>
            </w:tcBorders>
            <w:vAlign w:val="center"/>
            <w:hideMark/>
          </w:tcPr>
          <w:p w14:paraId="148507F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4E90760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70C29A8"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48A6E055" w14:textId="685F84D8"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3,82</w:t>
            </w:r>
          </w:p>
        </w:tc>
      </w:tr>
      <w:tr w:rsidR="00A660F7" w:rsidRPr="00A660F7" w14:paraId="517D518A"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1D0CAEC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E.005.020.002</w:t>
            </w:r>
          </w:p>
        </w:tc>
        <w:tc>
          <w:tcPr>
            <w:tcW w:w="2495" w:type="pct"/>
            <w:tcBorders>
              <w:top w:val="nil"/>
              <w:left w:val="nil"/>
              <w:bottom w:val="single" w:sz="4" w:space="0" w:color="auto"/>
              <w:right w:val="single" w:sz="4" w:space="0" w:color="auto"/>
            </w:tcBorders>
            <w:vAlign w:val="center"/>
            <w:hideMark/>
          </w:tcPr>
          <w:p w14:paraId="0A9ACFB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02009E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829D6DD"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824A93D" w14:textId="5C75BBC2"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2,76</w:t>
            </w:r>
          </w:p>
        </w:tc>
      </w:tr>
      <w:tr w:rsidR="00A660F7" w:rsidRPr="00A660F7" w14:paraId="6AA48F12"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FAE06C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E.005.020.003</w:t>
            </w:r>
          </w:p>
        </w:tc>
        <w:tc>
          <w:tcPr>
            <w:tcW w:w="2495" w:type="pct"/>
            <w:tcBorders>
              <w:top w:val="nil"/>
              <w:left w:val="nil"/>
              <w:bottom w:val="single" w:sz="4" w:space="0" w:color="auto"/>
              <w:right w:val="single" w:sz="4" w:space="0" w:color="auto"/>
            </w:tcBorders>
            <w:vAlign w:val="center"/>
            <w:hideMark/>
          </w:tcPr>
          <w:p w14:paraId="6247E75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B832B5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2231CB8"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4811B6F4" w14:textId="467A37C0"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2,22</w:t>
            </w:r>
          </w:p>
        </w:tc>
      </w:tr>
      <w:tr w:rsidR="00A660F7" w:rsidRPr="00A660F7" w14:paraId="7FD159FF"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6119CF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E.005.020.004</w:t>
            </w:r>
          </w:p>
        </w:tc>
        <w:tc>
          <w:tcPr>
            <w:tcW w:w="2495" w:type="pct"/>
            <w:tcBorders>
              <w:top w:val="nil"/>
              <w:left w:val="nil"/>
              <w:bottom w:val="single" w:sz="4" w:space="0" w:color="auto"/>
              <w:right w:val="single" w:sz="4" w:space="0" w:color="auto"/>
            </w:tcBorders>
            <w:vAlign w:val="center"/>
            <w:hideMark/>
          </w:tcPr>
          <w:p w14:paraId="2CBFEAD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59A08FD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FBB4095"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4DA9A2A4" w14:textId="6B4471CB"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1,90</w:t>
            </w:r>
          </w:p>
        </w:tc>
      </w:tr>
      <w:tr w:rsidR="00A660F7" w:rsidRPr="00A660F7" w14:paraId="6833AAB7"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1D768579"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6EB33EB"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in stanga eseguito con trattrice munita di verricello forestale in boschi con pendenza media tra il 30 e il 60%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219C2BAC"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129215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E.005.021.001</w:t>
            </w:r>
          </w:p>
        </w:tc>
        <w:tc>
          <w:tcPr>
            <w:tcW w:w="2495" w:type="pct"/>
            <w:tcBorders>
              <w:top w:val="nil"/>
              <w:left w:val="nil"/>
              <w:bottom w:val="single" w:sz="4" w:space="0" w:color="auto"/>
              <w:right w:val="single" w:sz="4" w:space="0" w:color="auto"/>
            </w:tcBorders>
            <w:vAlign w:val="center"/>
            <w:hideMark/>
          </w:tcPr>
          <w:p w14:paraId="41F118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593CC6B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BA118EE"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3E4614E3" w14:textId="1D1B3DF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4,34</w:t>
            </w:r>
          </w:p>
        </w:tc>
      </w:tr>
      <w:tr w:rsidR="00A660F7" w:rsidRPr="00A660F7" w14:paraId="58789F77"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7F442BD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E.005.021.002</w:t>
            </w:r>
          </w:p>
        </w:tc>
        <w:tc>
          <w:tcPr>
            <w:tcW w:w="2495" w:type="pct"/>
            <w:tcBorders>
              <w:top w:val="nil"/>
              <w:left w:val="nil"/>
              <w:bottom w:val="single" w:sz="4" w:space="0" w:color="auto"/>
              <w:right w:val="single" w:sz="4" w:space="0" w:color="auto"/>
            </w:tcBorders>
            <w:vAlign w:val="center"/>
            <w:hideMark/>
          </w:tcPr>
          <w:p w14:paraId="7552C67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039400A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FE89B51"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799B5E2B" w14:textId="1743A93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3,29</w:t>
            </w:r>
          </w:p>
        </w:tc>
      </w:tr>
      <w:tr w:rsidR="00A660F7" w:rsidRPr="00A660F7" w14:paraId="223F1E84"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68A7E3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E.005.021.003</w:t>
            </w:r>
          </w:p>
        </w:tc>
        <w:tc>
          <w:tcPr>
            <w:tcW w:w="2495" w:type="pct"/>
            <w:tcBorders>
              <w:top w:val="nil"/>
              <w:left w:val="nil"/>
              <w:bottom w:val="single" w:sz="4" w:space="0" w:color="auto"/>
              <w:right w:val="single" w:sz="4" w:space="0" w:color="auto"/>
            </w:tcBorders>
            <w:vAlign w:val="center"/>
            <w:hideMark/>
          </w:tcPr>
          <w:p w14:paraId="2A18994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0CBC694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32046CD"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7848F72B" w14:textId="73FC6BC1"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2,76</w:t>
            </w:r>
          </w:p>
        </w:tc>
      </w:tr>
      <w:tr w:rsidR="00A660F7" w:rsidRPr="00A660F7" w14:paraId="718D7B59"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6A826506"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E.005.021.004</w:t>
            </w:r>
          </w:p>
        </w:tc>
        <w:tc>
          <w:tcPr>
            <w:tcW w:w="2495" w:type="pct"/>
            <w:tcBorders>
              <w:top w:val="nil"/>
              <w:left w:val="nil"/>
              <w:bottom w:val="single" w:sz="4" w:space="0" w:color="auto"/>
              <w:right w:val="single" w:sz="4" w:space="0" w:color="auto"/>
            </w:tcBorders>
            <w:vAlign w:val="center"/>
            <w:hideMark/>
          </w:tcPr>
          <w:p w14:paraId="276A846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3C671CF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AD01C7B"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7CE17D36" w14:textId="2DAF8D62"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2,43</w:t>
            </w:r>
          </w:p>
        </w:tc>
      </w:tr>
      <w:tr w:rsidR="00A660F7" w:rsidRPr="00A660F7" w14:paraId="0B77A48E"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BC1F38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AA9498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in stanga eseguito con trattrice munita di verricello forestale in boschi con pendenza superiore al 60%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non superiori al tiro singolo (80 metri lineari).</w:t>
            </w:r>
          </w:p>
        </w:tc>
      </w:tr>
      <w:tr w:rsidR="00A660F7" w:rsidRPr="00A660F7" w14:paraId="4F5AD4C5"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07F0988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E.005.022.001</w:t>
            </w:r>
          </w:p>
        </w:tc>
        <w:tc>
          <w:tcPr>
            <w:tcW w:w="2495" w:type="pct"/>
            <w:tcBorders>
              <w:top w:val="nil"/>
              <w:left w:val="nil"/>
              <w:bottom w:val="single" w:sz="4" w:space="0" w:color="auto"/>
              <w:right w:val="single" w:sz="4" w:space="0" w:color="auto"/>
            </w:tcBorders>
            <w:vAlign w:val="center"/>
            <w:hideMark/>
          </w:tcPr>
          <w:p w14:paraId="34175A3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EEBCEA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7640076"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2728B68" w14:textId="42BD69EB"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5,50</w:t>
            </w:r>
          </w:p>
        </w:tc>
      </w:tr>
      <w:tr w:rsidR="00A660F7" w:rsidRPr="00A660F7" w14:paraId="1B39907D"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6AA1680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E.005.022.002</w:t>
            </w:r>
          </w:p>
        </w:tc>
        <w:tc>
          <w:tcPr>
            <w:tcW w:w="2495" w:type="pct"/>
            <w:tcBorders>
              <w:top w:val="nil"/>
              <w:left w:val="nil"/>
              <w:bottom w:val="single" w:sz="4" w:space="0" w:color="auto"/>
              <w:right w:val="single" w:sz="4" w:space="0" w:color="auto"/>
            </w:tcBorders>
            <w:vAlign w:val="center"/>
            <w:hideMark/>
          </w:tcPr>
          <w:p w14:paraId="4D21966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1C9506C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C30D935"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909777C" w14:textId="1D7998A3"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4,45</w:t>
            </w:r>
          </w:p>
        </w:tc>
      </w:tr>
      <w:tr w:rsidR="00A660F7" w:rsidRPr="00A660F7" w14:paraId="473804F1"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0A68C6F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E.005.022.003</w:t>
            </w:r>
          </w:p>
        </w:tc>
        <w:tc>
          <w:tcPr>
            <w:tcW w:w="2495" w:type="pct"/>
            <w:tcBorders>
              <w:top w:val="nil"/>
              <w:left w:val="nil"/>
              <w:bottom w:val="single" w:sz="4" w:space="0" w:color="auto"/>
              <w:right w:val="single" w:sz="4" w:space="0" w:color="auto"/>
            </w:tcBorders>
            <w:vAlign w:val="center"/>
            <w:hideMark/>
          </w:tcPr>
          <w:p w14:paraId="70A64E2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3711B04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A52402"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266336BF" w14:textId="15192C14"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3,92</w:t>
            </w:r>
          </w:p>
        </w:tc>
      </w:tr>
      <w:tr w:rsidR="00A660F7" w:rsidRPr="00A660F7" w14:paraId="2C87476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B227D4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E.005.022.004</w:t>
            </w:r>
          </w:p>
        </w:tc>
        <w:tc>
          <w:tcPr>
            <w:tcW w:w="2495" w:type="pct"/>
            <w:tcBorders>
              <w:top w:val="nil"/>
              <w:left w:val="nil"/>
              <w:bottom w:val="single" w:sz="4" w:space="0" w:color="auto"/>
              <w:right w:val="single" w:sz="4" w:space="0" w:color="auto"/>
            </w:tcBorders>
            <w:vAlign w:val="center"/>
            <w:hideMark/>
          </w:tcPr>
          <w:p w14:paraId="052DAE1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447C8E4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96A5503"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7F4C4886" w14:textId="132B3C84"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3,59</w:t>
            </w:r>
          </w:p>
        </w:tc>
      </w:tr>
      <w:tr w:rsidR="00A660F7" w:rsidRPr="00A660F7" w14:paraId="5EAA424A"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CC9E9B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E.005.023</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918FCE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in stanga eseguito con trattrice munita di verricello forestale in </w:t>
            </w:r>
            <w:proofErr w:type="spellStart"/>
            <w:r w:rsidRPr="00A660F7">
              <w:rPr>
                <w:rFonts w:ascii="Calibri" w:hAnsi="Calibri"/>
                <w:b/>
                <w:bCs/>
                <w:i/>
                <w:iCs/>
                <w:color w:val="000000"/>
                <w:sz w:val="20"/>
                <w:szCs w:val="20"/>
                <w:lang w:eastAsia="it-IT"/>
              </w:rPr>
              <w:t>in</w:t>
            </w:r>
            <w:proofErr w:type="spellEnd"/>
            <w:r w:rsidRPr="00A660F7">
              <w:rPr>
                <w:rFonts w:ascii="Calibri" w:hAnsi="Calibri"/>
                <w:b/>
                <w:bCs/>
                <w:i/>
                <w:iCs/>
                <w:color w:val="000000"/>
                <w:sz w:val="20"/>
                <w:szCs w:val="20"/>
                <w:lang w:eastAsia="it-IT"/>
              </w:rPr>
              <w:t xml:space="preserve"> boschi con pendenza media non superiore al 30%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w:t>
            </w:r>
          </w:p>
        </w:tc>
      </w:tr>
      <w:tr w:rsidR="00A660F7" w:rsidRPr="00A660F7" w14:paraId="0613F763"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4BE091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E.005.023.001</w:t>
            </w:r>
          </w:p>
        </w:tc>
        <w:tc>
          <w:tcPr>
            <w:tcW w:w="2495" w:type="pct"/>
            <w:tcBorders>
              <w:top w:val="nil"/>
              <w:left w:val="nil"/>
              <w:bottom w:val="single" w:sz="4" w:space="0" w:color="auto"/>
              <w:right w:val="single" w:sz="4" w:space="0" w:color="auto"/>
            </w:tcBorders>
            <w:vAlign w:val="center"/>
            <w:hideMark/>
          </w:tcPr>
          <w:p w14:paraId="496EB88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37A8F2D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7793B55"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30E6172D" w14:textId="47C05F6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4,41</w:t>
            </w:r>
          </w:p>
        </w:tc>
      </w:tr>
      <w:tr w:rsidR="00A660F7" w:rsidRPr="00A660F7" w14:paraId="7DD9B073"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70642D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E.005.023.002</w:t>
            </w:r>
          </w:p>
        </w:tc>
        <w:tc>
          <w:tcPr>
            <w:tcW w:w="2495" w:type="pct"/>
            <w:tcBorders>
              <w:top w:val="nil"/>
              <w:left w:val="nil"/>
              <w:bottom w:val="single" w:sz="4" w:space="0" w:color="auto"/>
              <w:right w:val="single" w:sz="4" w:space="0" w:color="auto"/>
            </w:tcBorders>
            <w:vAlign w:val="center"/>
            <w:hideMark/>
          </w:tcPr>
          <w:p w14:paraId="5640177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3D006E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EA5458D"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7569FB46" w14:textId="32F8E9F9"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3,32</w:t>
            </w:r>
          </w:p>
        </w:tc>
      </w:tr>
      <w:tr w:rsidR="00A660F7" w:rsidRPr="00A660F7" w14:paraId="37122920"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23532E14"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E.005.023.003</w:t>
            </w:r>
          </w:p>
        </w:tc>
        <w:tc>
          <w:tcPr>
            <w:tcW w:w="2495" w:type="pct"/>
            <w:tcBorders>
              <w:top w:val="nil"/>
              <w:left w:val="nil"/>
              <w:bottom w:val="single" w:sz="4" w:space="0" w:color="auto"/>
              <w:right w:val="single" w:sz="4" w:space="0" w:color="auto"/>
            </w:tcBorders>
            <w:vAlign w:val="center"/>
            <w:hideMark/>
          </w:tcPr>
          <w:p w14:paraId="491B8A4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4095D8C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FA95F12"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2FB11227" w14:textId="1D8C9ADC"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2,81</w:t>
            </w:r>
          </w:p>
        </w:tc>
      </w:tr>
      <w:tr w:rsidR="00A660F7" w:rsidRPr="00A660F7" w14:paraId="79FC3D63" w14:textId="77777777" w:rsidTr="000F2587">
        <w:trPr>
          <w:trHeight w:val="300"/>
        </w:trPr>
        <w:tc>
          <w:tcPr>
            <w:tcW w:w="1121" w:type="pct"/>
            <w:tcBorders>
              <w:top w:val="nil"/>
              <w:left w:val="single" w:sz="4" w:space="0" w:color="auto"/>
              <w:bottom w:val="single" w:sz="4" w:space="0" w:color="auto"/>
              <w:right w:val="single" w:sz="4" w:space="0" w:color="auto"/>
            </w:tcBorders>
            <w:noWrap/>
            <w:vAlign w:val="center"/>
            <w:hideMark/>
          </w:tcPr>
          <w:p w14:paraId="4EC08AF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E.005.023.004</w:t>
            </w:r>
          </w:p>
        </w:tc>
        <w:tc>
          <w:tcPr>
            <w:tcW w:w="2495" w:type="pct"/>
            <w:tcBorders>
              <w:top w:val="nil"/>
              <w:left w:val="nil"/>
              <w:bottom w:val="single" w:sz="4" w:space="0" w:color="auto"/>
              <w:right w:val="single" w:sz="4" w:space="0" w:color="auto"/>
            </w:tcBorders>
            <w:vAlign w:val="center"/>
            <w:hideMark/>
          </w:tcPr>
          <w:p w14:paraId="4BA0E7F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6F1048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7481959"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44011E82" w14:textId="24D2576A"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2,46</w:t>
            </w:r>
          </w:p>
        </w:tc>
      </w:tr>
      <w:tr w:rsidR="00A660F7" w:rsidRPr="00A660F7" w14:paraId="27834117"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CCBE8D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E.005.024</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5B04CE9"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in stanga eseguito con trattrice munita di verricello forestale in </w:t>
            </w:r>
            <w:proofErr w:type="spellStart"/>
            <w:r w:rsidRPr="00A660F7">
              <w:rPr>
                <w:rFonts w:ascii="Calibri" w:hAnsi="Calibri"/>
                <w:b/>
                <w:bCs/>
                <w:i/>
                <w:iCs/>
                <w:color w:val="000000"/>
                <w:sz w:val="20"/>
                <w:szCs w:val="20"/>
                <w:lang w:eastAsia="it-IT"/>
              </w:rPr>
              <w:t>in</w:t>
            </w:r>
            <w:proofErr w:type="spellEnd"/>
            <w:r w:rsidRPr="00A660F7">
              <w:rPr>
                <w:rFonts w:ascii="Calibri" w:hAnsi="Calibri"/>
                <w:b/>
                <w:bCs/>
                <w:i/>
                <w:iCs/>
                <w:color w:val="000000"/>
                <w:sz w:val="20"/>
                <w:szCs w:val="20"/>
                <w:lang w:eastAsia="it-IT"/>
              </w:rPr>
              <w:t xml:space="preserve"> boschi con pendenza media tra il 30 e il 60%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w:t>
            </w:r>
          </w:p>
        </w:tc>
      </w:tr>
      <w:tr w:rsidR="00A660F7" w:rsidRPr="00A660F7" w14:paraId="4A1A540B"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164DCE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E.005.024.001</w:t>
            </w:r>
          </w:p>
        </w:tc>
        <w:tc>
          <w:tcPr>
            <w:tcW w:w="2495" w:type="pct"/>
            <w:tcBorders>
              <w:top w:val="nil"/>
              <w:left w:val="nil"/>
              <w:bottom w:val="single" w:sz="4" w:space="0" w:color="auto"/>
              <w:right w:val="single" w:sz="4" w:space="0" w:color="auto"/>
            </w:tcBorders>
            <w:vAlign w:val="center"/>
            <w:hideMark/>
          </w:tcPr>
          <w:p w14:paraId="457B8A0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2F6BB93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2AD3810"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5A4CA9C8" w14:textId="320DFC03"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4,67</w:t>
            </w:r>
          </w:p>
        </w:tc>
      </w:tr>
      <w:tr w:rsidR="00A660F7" w:rsidRPr="00A660F7" w14:paraId="72EF3EE6"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17038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E.005.024.002</w:t>
            </w:r>
          </w:p>
        </w:tc>
        <w:tc>
          <w:tcPr>
            <w:tcW w:w="2495" w:type="pct"/>
            <w:tcBorders>
              <w:top w:val="nil"/>
              <w:left w:val="nil"/>
              <w:bottom w:val="single" w:sz="4" w:space="0" w:color="auto"/>
              <w:right w:val="single" w:sz="4" w:space="0" w:color="auto"/>
            </w:tcBorders>
            <w:vAlign w:val="center"/>
            <w:hideMark/>
          </w:tcPr>
          <w:p w14:paraId="60EF7AE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5E4BE67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20D5FDB6"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4C7300B7" w14:textId="3515BF00"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3,67</w:t>
            </w:r>
          </w:p>
        </w:tc>
      </w:tr>
      <w:tr w:rsidR="00A660F7" w:rsidRPr="00A660F7" w14:paraId="1C880E55"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F4CF64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E.005.024.003</w:t>
            </w:r>
          </w:p>
        </w:tc>
        <w:tc>
          <w:tcPr>
            <w:tcW w:w="2495" w:type="pct"/>
            <w:tcBorders>
              <w:top w:val="nil"/>
              <w:left w:val="nil"/>
              <w:bottom w:val="single" w:sz="4" w:space="0" w:color="auto"/>
              <w:right w:val="single" w:sz="4" w:space="0" w:color="auto"/>
            </w:tcBorders>
            <w:vAlign w:val="center"/>
            <w:hideMark/>
          </w:tcPr>
          <w:p w14:paraId="26905A2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0ADF870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4AD601"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E00B763" w14:textId="7D1AE9F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3,05</w:t>
            </w:r>
          </w:p>
        </w:tc>
      </w:tr>
      <w:tr w:rsidR="00A660F7" w:rsidRPr="00A660F7" w14:paraId="4A1F5BD2"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2A9AA3A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E.005.024.004</w:t>
            </w:r>
          </w:p>
        </w:tc>
        <w:tc>
          <w:tcPr>
            <w:tcW w:w="2495" w:type="pct"/>
            <w:tcBorders>
              <w:top w:val="nil"/>
              <w:left w:val="nil"/>
              <w:bottom w:val="single" w:sz="4" w:space="0" w:color="auto"/>
              <w:right w:val="single" w:sz="4" w:space="0" w:color="auto"/>
            </w:tcBorders>
            <w:vAlign w:val="center"/>
            <w:hideMark/>
          </w:tcPr>
          <w:p w14:paraId="0985102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50C9F49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EB872A8"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35138D45" w14:textId="2A3B83C1"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2,81</w:t>
            </w:r>
          </w:p>
        </w:tc>
      </w:tr>
      <w:tr w:rsidR="00A660F7" w:rsidRPr="00A660F7" w14:paraId="11B4A704" w14:textId="77777777" w:rsidTr="00543756">
        <w:trPr>
          <w:trHeight w:val="178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30125345"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lastRenderedPageBreak/>
              <w:t>E.005.025</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4A11389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Esbosco del legname in stanga eseguito con trattrice munita di verricello forestale in </w:t>
            </w:r>
            <w:proofErr w:type="spellStart"/>
            <w:r w:rsidRPr="00A660F7">
              <w:rPr>
                <w:rFonts w:ascii="Calibri" w:hAnsi="Calibri"/>
                <w:b/>
                <w:bCs/>
                <w:i/>
                <w:iCs/>
                <w:color w:val="000000"/>
                <w:sz w:val="20"/>
                <w:szCs w:val="20"/>
                <w:lang w:eastAsia="it-IT"/>
              </w:rPr>
              <w:t>in</w:t>
            </w:r>
            <w:proofErr w:type="spellEnd"/>
            <w:r w:rsidRPr="00A660F7">
              <w:rPr>
                <w:rFonts w:ascii="Calibri" w:hAnsi="Calibri"/>
                <w:b/>
                <w:bCs/>
                <w:i/>
                <w:iCs/>
                <w:color w:val="000000"/>
                <w:sz w:val="20"/>
                <w:szCs w:val="20"/>
                <w:lang w:eastAsia="it-IT"/>
              </w:rPr>
              <w:t xml:space="preserve"> boschi con pendenza superiore al 60% eseguito con trattrice munita di verricello forestale. Sono compresi i costi di recupero, l'esercizio di tratti a strascico non superiori a 100 m, la formazione di cataste all'imposto su pista forestale realizzate mediante l'uso del solo trattore </w:t>
            </w:r>
            <w:proofErr w:type="spellStart"/>
            <w:r w:rsidRPr="00A660F7">
              <w:rPr>
                <w:rFonts w:ascii="Calibri" w:hAnsi="Calibri"/>
                <w:b/>
                <w:bCs/>
                <w:i/>
                <w:iCs/>
                <w:color w:val="000000"/>
                <w:sz w:val="20"/>
                <w:szCs w:val="20"/>
                <w:lang w:eastAsia="it-IT"/>
              </w:rPr>
              <w:t>verricellato</w:t>
            </w:r>
            <w:proofErr w:type="spellEnd"/>
            <w:r w:rsidRPr="00A660F7">
              <w:rPr>
                <w:rFonts w:ascii="Calibri" w:hAnsi="Calibri"/>
                <w:b/>
                <w:bCs/>
                <w:i/>
                <w:iCs/>
                <w:color w:val="000000"/>
                <w:sz w:val="20"/>
                <w:szCs w:val="20"/>
                <w:lang w:eastAsia="it-IT"/>
              </w:rPr>
              <w:t xml:space="preserve"> coadiuvato da operatori con zappino e strumenti manuali. Il legname e già pronto per l'esbosco, atterrato e </w:t>
            </w:r>
            <w:proofErr w:type="spellStart"/>
            <w:r w:rsidRPr="00A660F7">
              <w:rPr>
                <w:rFonts w:ascii="Calibri" w:hAnsi="Calibri"/>
                <w:b/>
                <w:bCs/>
                <w:i/>
                <w:iCs/>
                <w:color w:val="000000"/>
                <w:sz w:val="20"/>
                <w:szCs w:val="20"/>
                <w:lang w:eastAsia="it-IT"/>
              </w:rPr>
              <w:t>sramato</w:t>
            </w:r>
            <w:proofErr w:type="spellEnd"/>
            <w:r w:rsidRPr="00A660F7">
              <w:rPr>
                <w:rFonts w:ascii="Calibri" w:hAnsi="Calibri"/>
                <w:b/>
                <w:bCs/>
                <w:i/>
                <w:iCs/>
                <w:color w:val="000000"/>
                <w:sz w:val="20"/>
                <w:szCs w:val="20"/>
                <w:lang w:eastAsia="it-IT"/>
              </w:rPr>
              <w:t xml:space="preserve"> sul letto di Caduta. Per distanze massime in salita o discesa necessitanti di tiro multiplo (oltre 80 metri).</w:t>
            </w:r>
          </w:p>
        </w:tc>
      </w:tr>
      <w:tr w:rsidR="00A660F7" w:rsidRPr="00A660F7" w14:paraId="53E4A194"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A77F3B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E.005.025.001</w:t>
            </w:r>
          </w:p>
        </w:tc>
        <w:tc>
          <w:tcPr>
            <w:tcW w:w="2495" w:type="pct"/>
            <w:tcBorders>
              <w:top w:val="nil"/>
              <w:left w:val="nil"/>
              <w:bottom w:val="single" w:sz="4" w:space="0" w:color="auto"/>
              <w:right w:val="single" w:sz="4" w:space="0" w:color="auto"/>
            </w:tcBorders>
            <w:vAlign w:val="center"/>
            <w:hideMark/>
          </w:tcPr>
          <w:p w14:paraId="46CE3E6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inferiori ai 20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713BC2D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CAF77E5"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2975D58" w14:textId="18EAD5D9"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6,01</w:t>
            </w:r>
          </w:p>
        </w:tc>
      </w:tr>
      <w:tr w:rsidR="00A660F7" w:rsidRPr="00A660F7" w14:paraId="500412DF"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51795D8"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E.005.025.002</w:t>
            </w:r>
          </w:p>
        </w:tc>
        <w:tc>
          <w:tcPr>
            <w:tcW w:w="2495" w:type="pct"/>
            <w:tcBorders>
              <w:top w:val="nil"/>
              <w:left w:val="nil"/>
              <w:bottom w:val="single" w:sz="4" w:space="0" w:color="auto"/>
              <w:right w:val="single" w:sz="4" w:space="0" w:color="auto"/>
            </w:tcBorders>
            <w:vAlign w:val="center"/>
            <w:hideMark/>
          </w:tcPr>
          <w:p w14:paraId="74DC223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21 e 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3C1A3C6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558CF956"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1C464CFC" w14:textId="05372308"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5,02</w:t>
            </w:r>
          </w:p>
        </w:tc>
      </w:tr>
      <w:tr w:rsidR="00A660F7" w:rsidRPr="00A660F7" w14:paraId="7FA24385"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754DF1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E.005.025.003</w:t>
            </w:r>
          </w:p>
        </w:tc>
        <w:tc>
          <w:tcPr>
            <w:tcW w:w="2495" w:type="pct"/>
            <w:tcBorders>
              <w:top w:val="nil"/>
              <w:left w:val="nil"/>
              <w:bottom w:val="single" w:sz="4" w:space="0" w:color="auto"/>
              <w:right w:val="single" w:sz="4" w:space="0" w:color="auto"/>
            </w:tcBorders>
            <w:vAlign w:val="center"/>
            <w:hideMark/>
          </w:tcPr>
          <w:p w14:paraId="1E0016C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tra 50 e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0477AA5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DCD91DB"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526173BF" w14:textId="64BEF005"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4,41</w:t>
            </w:r>
          </w:p>
        </w:tc>
      </w:tr>
      <w:tr w:rsidR="00A660F7" w:rsidRPr="00A660F7" w14:paraId="41CF2372"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F053D0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E.005.025.004</w:t>
            </w:r>
          </w:p>
        </w:tc>
        <w:tc>
          <w:tcPr>
            <w:tcW w:w="2495" w:type="pct"/>
            <w:tcBorders>
              <w:top w:val="nil"/>
              <w:left w:val="nil"/>
              <w:bottom w:val="single" w:sz="4" w:space="0" w:color="auto"/>
              <w:right w:val="single" w:sz="4" w:space="0" w:color="auto"/>
            </w:tcBorders>
            <w:vAlign w:val="center"/>
            <w:hideMark/>
          </w:tcPr>
          <w:p w14:paraId="5703FFC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per riprese oltre i 150 </w:t>
            </w:r>
            <w:proofErr w:type="spellStart"/>
            <w:proofErr w:type="gramStart"/>
            <w:r w:rsidRPr="00A660F7">
              <w:rPr>
                <w:rFonts w:ascii="Calibri" w:hAnsi="Calibri"/>
                <w:color w:val="000000"/>
                <w:sz w:val="20"/>
                <w:szCs w:val="20"/>
                <w:lang w:eastAsia="it-IT"/>
              </w:rPr>
              <w:t>Q.le</w:t>
            </w:r>
            <w:proofErr w:type="spellEnd"/>
            <w:proofErr w:type="gramEnd"/>
            <w:r w:rsidRPr="00A660F7">
              <w:rPr>
                <w:rFonts w:ascii="Calibri" w:hAnsi="Calibri"/>
                <w:color w:val="000000"/>
                <w:sz w:val="20"/>
                <w:szCs w:val="20"/>
                <w:lang w:eastAsia="it-IT"/>
              </w:rPr>
              <w:t>/ha</w:t>
            </w:r>
          </w:p>
        </w:tc>
        <w:tc>
          <w:tcPr>
            <w:tcW w:w="312" w:type="pct"/>
            <w:tcBorders>
              <w:top w:val="nil"/>
              <w:left w:val="nil"/>
              <w:bottom w:val="single" w:sz="4" w:space="0" w:color="auto"/>
              <w:right w:val="single" w:sz="4" w:space="0" w:color="auto"/>
            </w:tcBorders>
            <w:noWrap/>
            <w:hideMark/>
          </w:tcPr>
          <w:p w14:paraId="4F77556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013EC11" w14:textId="77777777" w:rsidR="00A660F7" w:rsidRPr="00A660F7" w:rsidRDefault="00A660F7" w:rsidP="00A660F7">
            <w:pPr>
              <w:jc w:val="both"/>
              <w:rPr>
                <w:rFonts w:ascii="Calibri" w:hAnsi="Calibri"/>
                <w:color w:val="000000"/>
                <w:sz w:val="20"/>
                <w:szCs w:val="20"/>
                <w:lang w:eastAsia="it-IT"/>
              </w:rPr>
            </w:pPr>
            <w:proofErr w:type="spellStart"/>
            <w:proofErr w:type="gramStart"/>
            <w:r w:rsidRPr="00A660F7">
              <w:rPr>
                <w:rFonts w:ascii="Calibri" w:hAnsi="Calibri"/>
                <w:color w:val="000000"/>
                <w:sz w:val="20"/>
                <w:szCs w:val="20"/>
                <w:lang w:eastAsia="it-IT"/>
              </w:rPr>
              <w:t>Q.le</w:t>
            </w:r>
            <w:proofErr w:type="spellEnd"/>
            <w:proofErr w:type="gramEnd"/>
          </w:p>
        </w:tc>
        <w:tc>
          <w:tcPr>
            <w:tcW w:w="555" w:type="pct"/>
            <w:tcBorders>
              <w:top w:val="nil"/>
              <w:left w:val="nil"/>
              <w:bottom w:val="single" w:sz="4" w:space="0" w:color="auto"/>
              <w:right w:val="single" w:sz="4" w:space="0" w:color="auto"/>
            </w:tcBorders>
            <w:noWrap/>
          </w:tcPr>
          <w:p w14:paraId="075422FE" w14:textId="4A967D2D"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4,16</w:t>
            </w:r>
          </w:p>
        </w:tc>
      </w:tr>
      <w:tr w:rsidR="00A660F7" w:rsidRPr="00A660F7" w14:paraId="6E5E9FC2" w14:textId="77777777" w:rsidTr="00543756">
        <w:trPr>
          <w:trHeight w:val="76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28F9698"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E.005.026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19911851"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Montaggio e smontaggio gru a cavo tipo </w:t>
            </w:r>
            <w:proofErr w:type="spellStart"/>
            <w:r w:rsidRPr="00A660F7">
              <w:rPr>
                <w:rFonts w:ascii="Calibri" w:hAnsi="Calibri"/>
                <w:b/>
                <w:bCs/>
                <w:i/>
                <w:iCs/>
                <w:color w:val="000000"/>
                <w:sz w:val="20"/>
                <w:szCs w:val="20"/>
                <w:lang w:eastAsia="it-IT"/>
              </w:rPr>
              <w:t>blonden</w:t>
            </w:r>
            <w:proofErr w:type="spellEnd"/>
            <w:r w:rsidRPr="00A660F7">
              <w:rPr>
                <w:rFonts w:ascii="Calibri" w:hAnsi="Calibri"/>
                <w:b/>
                <w:bCs/>
                <w:i/>
                <w:iCs/>
                <w:color w:val="000000"/>
                <w:sz w:val="20"/>
                <w:szCs w:val="20"/>
                <w:lang w:eastAsia="it-IT"/>
              </w:rPr>
              <w:t xml:space="preserve"> completa in cantiere per trasporto dei materiali sul corpo di frana ed esbosco delle piante tagliate durante le operazioni di scoronamento del ciglio di frana.</w:t>
            </w:r>
          </w:p>
        </w:tc>
      </w:tr>
      <w:tr w:rsidR="00A660F7" w:rsidRPr="00A660F7" w14:paraId="4D0B66ED"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3F23C87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E.005.026.001</w:t>
            </w:r>
          </w:p>
        </w:tc>
        <w:tc>
          <w:tcPr>
            <w:tcW w:w="2495" w:type="pct"/>
            <w:tcBorders>
              <w:top w:val="nil"/>
              <w:left w:val="nil"/>
              <w:bottom w:val="single" w:sz="4" w:space="0" w:color="auto"/>
              <w:right w:val="single" w:sz="4" w:space="0" w:color="auto"/>
            </w:tcBorders>
            <w:vAlign w:val="center"/>
            <w:hideMark/>
          </w:tcPr>
          <w:p w14:paraId="5ACF5CB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2</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6024DB9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1099E35" w14:textId="77777777" w:rsidR="00A660F7" w:rsidRPr="00A660F7" w:rsidRDefault="00A660F7" w:rsidP="00A660F7">
            <w:pPr>
              <w:jc w:val="both"/>
              <w:rPr>
                <w:rFonts w:ascii="Calibri" w:hAnsi="Calibri"/>
                <w:color w:val="000000"/>
                <w:sz w:val="20"/>
                <w:szCs w:val="20"/>
                <w:lang w:eastAsia="it-IT"/>
              </w:rPr>
            </w:pPr>
            <w:proofErr w:type="spellStart"/>
            <w:r w:rsidRPr="00A660F7">
              <w:rPr>
                <w:rFonts w:ascii="Calibri" w:hAnsi="Calibri"/>
                <w:color w:val="000000"/>
                <w:sz w:val="20"/>
                <w:szCs w:val="20"/>
                <w:lang w:eastAsia="it-IT"/>
              </w:rPr>
              <w:t>Cad</w:t>
            </w:r>
            <w:proofErr w:type="spellEnd"/>
          </w:p>
        </w:tc>
        <w:tc>
          <w:tcPr>
            <w:tcW w:w="555" w:type="pct"/>
            <w:tcBorders>
              <w:top w:val="nil"/>
              <w:left w:val="nil"/>
              <w:bottom w:val="single" w:sz="4" w:space="0" w:color="auto"/>
              <w:right w:val="single" w:sz="4" w:space="0" w:color="auto"/>
            </w:tcBorders>
            <w:noWrap/>
          </w:tcPr>
          <w:p w14:paraId="69070303" w14:textId="4EA672F9"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2.857,50</w:t>
            </w:r>
          </w:p>
        </w:tc>
      </w:tr>
      <w:tr w:rsidR="00A660F7" w:rsidRPr="00A660F7" w14:paraId="06232D5B"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4978796C"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E.005.026.002</w:t>
            </w:r>
          </w:p>
        </w:tc>
        <w:tc>
          <w:tcPr>
            <w:tcW w:w="2495" w:type="pct"/>
            <w:tcBorders>
              <w:top w:val="nil"/>
              <w:left w:val="nil"/>
              <w:bottom w:val="single" w:sz="4" w:space="0" w:color="auto"/>
              <w:right w:val="single" w:sz="4" w:space="0" w:color="auto"/>
            </w:tcBorders>
            <w:vAlign w:val="center"/>
            <w:hideMark/>
          </w:tcPr>
          <w:p w14:paraId="2DD7109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3</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2EA3F0A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2533BC9" w14:textId="77777777" w:rsidR="00A660F7" w:rsidRPr="00A660F7" w:rsidRDefault="00A660F7" w:rsidP="00A660F7">
            <w:pPr>
              <w:jc w:val="both"/>
              <w:rPr>
                <w:rFonts w:ascii="Calibri" w:hAnsi="Calibri"/>
                <w:color w:val="000000"/>
                <w:sz w:val="20"/>
                <w:szCs w:val="20"/>
                <w:lang w:eastAsia="it-IT"/>
              </w:rPr>
            </w:pPr>
            <w:proofErr w:type="spellStart"/>
            <w:r w:rsidRPr="00A660F7">
              <w:rPr>
                <w:rFonts w:ascii="Calibri" w:hAnsi="Calibri"/>
                <w:color w:val="000000"/>
                <w:sz w:val="20"/>
                <w:szCs w:val="20"/>
                <w:lang w:eastAsia="it-IT"/>
              </w:rPr>
              <w:t>Cad</w:t>
            </w:r>
            <w:proofErr w:type="spellEnd"/>
          </w:p>
        </w:tc>
        <w:tc>
          <w:tcPr>
            <w:tcW w:w="555" w:type="pct"/>
            <w:tcBorders>
              <w:top w:val="nil"/>
              <w:left w:val="nil"/>
              <w:bottom w:val="single" w:sz="4" w:space="0" w:color="auto"/>
              <w:right w:val="single" w:sz="4" w:space="0" w:color="auto"/>
            </w:tcBorders>
            <w:noWrap/>
          </w:tcPr>
          <w:p w14:paraId="2E296C0E" w14:textId="7C15E9AF"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2.984,50</w:t>
            </w:r>
          </w:p>
        </w:tc>
      </w:tr>
      <w:tr w:rsidR="00A660F7" w:rsidRPr="00A660F7" w14:paraId="7FD629E2"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E8FAE7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E.005.026.003</w:t>
            </w:r>
          </w:p>
        </w:tc>
        <w:tc>
          <w:tcPr>
            <w:tcW w:w="2495" w:type="pct"/>
            <w:tcBorders>
              <w:top w:val="nil"/>
              <w:left w:val="nil"/>
              <w:bottom w:val="single" w:sz="4" w:space="0" w:color="auto"/>
              <w:right w:val="single" w:sz="4" w:space="0" w:color="auto"/>
            </w:tcBorders>
            <w:vAlign w:val="center"/>
            <w:hideMark/>
          </w:tcPr>
          <w:p w14:paraId="3925AE4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 xml:space="preserve">classe </w:t>
            </w:r>
            <w:proofErr w:type="gramStart"/>
            <w:r w:rsidRPr="00A660F7">
              <w:rPr>
                <w:rFonts w:ascii="Calibri" w:hAnsi="Calibri"/>
                <w:color w:val="000000"/>
                <w:sz w:val="20"/>
                <w:szCs w:val="20"/>
                <w:lang w:eastAsia="it-IT"/>
              </w:rPr>
              <w:t>4</w:t>
            </w:r>
            <w:proofErr w:type="gramEnd"/>
            <w:r w:rsidRPr="00A660F7">
              <w:rPr>
                <w:rFonts w:ascii="Calibri" w:hAnsi="Calibri"/>
                <w:color w:val="000000"/>
                <w:sz w:val="20"/>
                <w:szCs w:val="20"/>
                <w:lang w:eastAsia="it-IT"/>
              </w:rPr>
              <w:t xml:space="preserve"> di difficoltà operativa</w:t>
            </w:r>
          </w:p>
        </w:tc>
        <w:tc>
          <w:tcPr>
            <w:tcW w:w="312" w:type="pct"/>
            <w:tcBorders>
              <w:top w:val="nil"/>
              <w:left w:val="nil"/>
              <w:bottom w:val="single" w:sz="4" w:space="0" w:color="auto"/>
              <w:right w:val="single" w:sz="4" w:space="0" w:color="auto"/>
            </w:tcBorders>
            <w:noWrap/>
            <w:hideMark/>
          </w:tcPr>
          <w:p w14:paraId="759AB9F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BDD4E70" w14:textId="77777777" w:rsidR="00A660F7" w:rsidRPr="00A660F7" w:rsidRDefault="00A660F7" w:rsidP="00A660F7">
            <w:pPr>
              <w:jc w:val="both"/>
              <w:rPr>
                <w:rFonts w:ascii="Calibri" w:hAnsi="Calibri"/>
                <w:color w:val="000000"/>
                <w:sz w:val="20"/>
                <w:szCs w:val="20"/>
                <w:lang w:eastAsia="it-IT"/>
              </w:rPr>
            </w:pPr>
            <w:proofErr w:type="spellStart"/>
            <w:r w:rsidRPr="00A660F7">
              <w:rPr>
                <w:rFonts w:ascii="Calibri" w:hAnsi="Calibri"/>
                <w:color w:val="000000"/>
                <w:sz w:val="20"/>
                <w:szCs w:val="20"/>
                <w:lang w:eastAsia="it-IT"/>
              </w:rPr>
              <w:t>Cad</w:t>
            </w:r>
            <w:proofErr w:type="spellEnd"/>
          </w:p>
        </w:tc>
        <w:tc>
          <w:tcPr>
            <w:tcW w:w="555" w:type="pct"/>
            <w:tcBorders>
              <w:top w:val="nil"/>
              <w:left w:val="nil"/>
              <w:bottom w:val="single" w:sz="4" w:space="0" w:color="auto"/>
              <w:right w:val="single" w:sz="4" w:space="0" w:color="auto"/>
            </w:tcBorders>
            <w:noWrap/>
          </w:tcPr>
          <w:p w14:paraId="0416F589" w14:textId="29C0C54B" w:rsidR="00A660F7" w:rsidRPr="00A660F7" w:rsidRDefault="003778B6" w:rsidP="00A660F7">
            <w:pPr>
              <w:jc w:val="right"/>
              <w:rPr>
                <w:rFonts w:ascii="Calibri" w:hAnsi="Calibri"/>
                <w:color w:val="000000"/>
                <w:sz w:val="20"/>
                <w:szCs w:val="20"/>
                <w:lang w:eastAsia="it-IT"/>
              </w:rPr>
            </w:pPr>
            <w:r w:rsidRPr="003778B6">
              <w:rPr>
                <w:rFonts w:ascii="Calibri" w:hAnsi="Calibri"/>
                <w:color w:val="000000"/>
                <w:sz w:val="20"/>
                <w:szCs w:val="20"/>
                <w:lang w:eastAsia="it-IT"/>
              </w:rPr>
              <w:t>3.111,50</w:t>
            </w:r>
          </w:p>
        </w:tc>
      </w:tr>
      <w:tr w:rsidR="00A660F7" w:rsidRPr="00A660F7" w14:paraId="2854BF06"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611CE3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E.006</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04220635"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ALLESTIMENTO LEGNAME</w:t>
            </w:r>
          </w:p>
        </w:tc>
      </w:tr>
      <w:tr w:rsidR="00A660F7" w:rsidRPr="00A660F7" w14:paraId="75320BEC"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5631239E"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E.006.001</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36304774"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Allestimento del legname tondo eseguito con trattrice munita di carro e gru idraulica. Sono compresi i costi prelievo del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su strada </w:t>
            </w:r>
            <w:proofErr w:type="spellStart"/>
            <w:r w:rsidRPr="00A660F7">
              <w:rPr>
                <w:rFonts w:ascii="Calibri" w:hAnsi="Calibri"/>
                <w:b/>
                <w:bCs/>
                <w:i/>
                <w:iCs/>
                <w:color w:val="000000"/>
                <w:sz w:val="20"/>
                <w:szCs w:val="20"/>
                <w:lang w:eastAsia="it-IT"/>
              </w:rPr>
              <w:t>asp</w:t>
            </w:r>
            <w:proofErr w:type="spellEnd"/>
            <w:r w:rsidRPr="00A660F7">
              <w:rPr>
                <w:rFonts w:ascii="Calibri" w:hAnsi="Calibri"/>
                <w:b/>
                <w:bCs/>
                <w:i/>
                <w:iCs/>
                <w:color w:val="000000"/>
                <w:sz w:val="20"/>
                <w:szCs w:val="20"/>
                <w:lang w:eastAsia="it-IT"/>
              </w:rPr>
              <w:t xml:space="preserve">, il caricamento su carro, il trasporto fino all'imposto e la formazione di catasta coadiuvata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w:t>
            </w:r>
            <w:proofErr w:type="spellStart"/>
            <w:r w:rsidRPr="00A660F7">
              <w:rPr>
                <w:rFonts w:ascii="Calibri" w:hAnsi="Calibri"/>
                <w:b/>
                <w:bCs/>
                <w:i/>
                <w:iCs/>
                <w:color w:val="000000"/>
                <w:sz w:val="20"/>
                <w:szCs w:val="20"/>
                <w:lang w:eastAsia="it-IT"/>
              </w:rPr>
              <w:t>esboscato</w:t>
            </w:r>
            <w:proofErr w:type="spellEnd"/>
            <w:r w:rsidRPr="00A660F7">
              <w:rPr>
                <w:rFonts w:ascii="Calibri" w:hAnsi="Calibri"/>
                <w:b/>
                <w:bCs/>
                <w:i/>
                <w:iCs/>
                <w:color w:val="000000"/>
                <w:sz w:val="20"/>
                <w:szCs w:val="20"/>
                <w:lang w:eastAsia="it-IT"/>
              </w:rPr>
              <w:t xml:space="preserve"> su strada </w:t>
            </w:r>
            <w:proofErr w:type="spellStart"/>
            <w:r w:rsidRPr="00A660F7">
              <w:rPr>
                <w:rFonts w:ascii="Calibri" w:hAnsi="Calibri"/>
                <w:b/>
                <w:bCs/>
                <w:i/>
                <w:iCs/>
                <w:color w:val="000000"/>
                <w:sz w:val="20"/>
                <w:szCs w:val="20"/>
                <w:lang w:eastAsia="it-IT"/>
              </w:rPr>
              <w:t>trattorabile</w:t>
            </w:r>
            <w:proofErr w:type="spellEnd"/>
            <w:r w:rsidRPr="00A660F7">
              <w:rPr>
                <w:rFonts w:ascii="Calibri" w:hAnsi="Calibri"/>
                <w:b/>
                <w:bCs/>
                <w:i/>
                <w:iCs/>
                <w:color w:val="000000"/>
                <w:sz w:val="20"/>
                <w:szCs w:val="20"/>
                <w:lang w:eastAsia="it-IT"/>
              </w:rPr>
              <w:t>. Per trattrici di media e bassa potenza e carichi fino a 1,5 Mc.</w:t>
            </w:r>
          </w:p>
        </w:tc>
      </w:tr>
      <w:tr w:rsidR="00A660F7" w:rsidRPr="00A660F7" w14:paraId="232230F4"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1C00545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E.006.001.001</w:t>
            </w:r>
          </w:p>
        </w:tc>
        <w:tc>
          <w:tcPr>
            <w:tcW w:w="2495" w:type="pct"/>
            <w:tcBorders>
              <w:top w:val="nil"/>
              <w:left w:val="nil"/>
              <w:bottom w:val="single" w:sz="4" w:space="0" w:color="auto"/>
              <w:right w:val="single" w:sz="4" w:space="0" w:color="auto"/>
            </w:tcBorders>
            <w:vAlign w:val="center"/>
            <w:hideMark/>
          </w:tcPr>
          <w:p w14:paraId="53AFA3BB"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inferiori ai 500 ml</w:t>
            </w:r>
          </w:p>
        </w:tc>
        <w:tc>
          <w:tcPr>
            <w:tcW w:w="312" w:type="pct"/>
            <w:tcBorders>
              <w:top w:val="nil"/>
              <w:left w:val="nil"/>
              <w:bottom w:val="single" w:sz="4" w:space="0" w:color="auto"/>
              <w:right w:val="single" w:sz="4" w:space="0" w:color="auto"/>
            </w:tcBorders>
            <w:noWrap/>
            <w:hideMark/>
          </w:tcPr>
          <w:p w14:paraId="142923E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95284F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DC3FF34" w14:textId="13C76E22"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6,27</w:t>
            </w:r>
          </w:p>
        </w:tc>
      </w:tr>
      <w:tr w:rsidR="00A660F7" w:rsidRPr="00A660F7" w14:paraId="058984A6"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1BCC9E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E.006.001.002</w:t>
            </w:r>
          </w:p>
        </w:tc>
        <w:tc>
          <w:tcPr>
            <w:tcW w:w="2495" w:type="pct"/>
            <w:tcBorders>
              <w:top w:val="nil"/>
              <w:left w:val="nil"/>
              <w:bottom w:val="single" w:sz="4" w:space="0" w:color="auto"/>
              <w:right w:val="single" w:sz="4" w:space="0" w:color="auto"/>
            </w:tcBorders>
            <w:vAlign w:val="center"/>
            <w:hideMark/>
          </w:tcPr>
          <w:p w14:paraId="729B2EE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comprese tra 501 e 1000 ml</w:t>
            </w:r>
          </w:p>
        </w:tc>
        <w:tc>
          <w:tcPr>
            <w:tcW w:w="312" w:type="pct"/>
            <w:tcBorders>
              <w:top w:val="nil"/>
              <w:left w:val="nil"/>
              <w:bottom w:val="single" w:sz="4" w:space="0" w:color="auto"/>
              <w:right w:val="single" w:sz="4" w:space="0" w:color="auto"/>
            </w:tcBorders>
            <w:noWrap/>
            <w:hideMark/>
          </w:tcPr>
          <w:p w14:paraId="46647CB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8103B2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1B98754" w14:textId="33A032D2"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10,45</w:t>
            </w:r>
          </w:p>
        </w:tc>
      </w:tr>
      <w:tr w:rsidR="00A660F7" w:rsidRPr="00A660F7" w14:paraId="22CE1749"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07B293B3"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E.006.001.003</w:t>
            </w:r>
          </w:p>
        </w:tc>
        <w:tc>
          <w:tcPr>
            <w:tcW w:w="2495" w:type="pct"/>
            <w:tcBorders>
              <w:top w:val="nil"/>
              <w:left w:val="nil"/>
              <w:bottom w:val="single" w:sz="4" w:space="0" w:color="auto"/>
              <w:right w:val="single" w:sz="4" w:space="0" w:color="auto"/>
            </w:tcBorders>
            <w:vAlign w:val="center"/>
            <w:hideMark/>
          </w:tcPr>
          <w:p w14:paraId="68D8E0C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comprese tra 1001 e 3000 ml</w:t>
            </w:r>
          </w:p>
        </w:tc>
        <w:tc>
          <w:tcPr>
            <w:tcW w:w="312" w:type="pct"/>
            <w:tcBorders>
              <w:top w:val="nil"/>
              <w:left w:val="nil"/>
              <w:bottom w:val="single" w:sz="4" w:space="0" w:color="auto"/>
              <w:right w:val="single" w:sz="4" w:space="0" w:color="auto"/>
            </w:tcBorders>
            <w:noWrap/>
            <w:hideMark/>
          </w:tcPr>
          <w:p w14:paraId="6333958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CFBF2B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89C64A5" w14:textId="4F875B0E"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15,02</w:t>
            </w:r>
          </w:p>
        </w:tc>
      </w:tr>
      <w:tr w:rsidR="00A660F7" w:rsidRPr="00A660F7" w14:paraId="42F34FAF"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7602369"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E.006.001.004</w:t>
            </w:r>
          </w:p>
        </w:tc>
        <w:tc>
          <w:tcPr>
            <w:tcW w:w="2495" w:type="pct"/>
            <w:tcBorders>
              <w:top w:val="nil"/>
              <w:left w:val="nil"/>
              <w:bottom w:val="single" w:sz="4" w:space="0" w:color="auto"/>
              <w:right w:val="single" w:sz="4" w:space="0" w:color="auto"/>
            </w:tcBorders>
            <w:vAlign w:val="center"/>
            <w:hideMark/>
          </w:tcPr>
          <w:p w14:paraId="1E3B4F75"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superiori a 3001 ml</w:t>
            </w:r>
          </w:p>
        </w:tc>
        <w:tc>
          <w:tcPr>
            <w:tcW w:w="312" w:type="pct"/>
            <w:tcBorders>
              <w:top w:val="nil"/>
              <w:left w:val="nil"/>
              <w:bottom w:val="single" w:sz="4" w:space="0" w:color="auto"/>
              <w:right w:val="single" w:sz="4" w:space="0" w:color="auto"/>
            </w:tcBorders>
            <w:noWrap/>
            <w:hideMark/>
          </w:tcPr>
          <w:p w14:paraId="64640CF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6D51B11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7204F336" w14:textId="1D5507FF"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22,89</w:t>
            </w:r>
          </w:p>
        </w:tc>
      </w:tr>
      <w:tr w:rsidR="00A660F7" w:rsidRPr="00A660F7" w14:paraId="1A2746A3" w14:textId="77777777" w:rsidTr="00543756">
        <w:trPr>
          <w:trHeight w:val="1275"/>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0B44CA2A"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E.006.002</w:t>
            </w:r>
          </w:p>
        </w:tc>
        <w:tc>
          <w:tcPr>
            <w:tcW w:w="3879" w:type="pct"/>
            <w:gridSpan w:val="4"/>
            <w:tcBorders>
              <w:top w:val="single" w:sz="4" w:space="0" w:color="auto"/>
              <w:left w:val="nil"/>
              <w:bottom w:val="single" w:sz="4" w:space="0" w:color="auto"/>
              <w:right w:val="single" w:sz="4" w:space="0" w:color="auto"/>
            </w:tcBorders>
            <w:shd w:val="clear" w:color="auto" w:fill="F2F2F2"/>
            <w:vAlign w:val="center"/>
            <w:hideMark/>
          </w:tcPr>
          <w:p w14:paraId="690C5BB6"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xml:space="preserve">Allestimento del legname tondo eseguito con trattrice munita di carro e gru idraulica. Sono compresi i costi prelievo del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su strada </w:t>
            </w:r>
            <w:proofErr w:type="spellStart"/>
            <w:r w:rsidRPr="00A660F7">
              <w:rPr>
                <w:rFonts w:ascii="Calibri" w:hAnsi="Calibri"/>
                <w:b/>
                <w:bCs/>
                <w:i/>
                <w:iCs/>
                <w:color w:val="000000"/>
                <w:sz w:val="20"/>
                <w:szCs w:val="20"/>
                <w:lang w:eastAsia="it-IT"/>
              </w:rPr>
              <w:t>asp</w:t>
            </w:r>
            <w:proofErr w:type="spellEnd"/>
            <w:r w:rsidRPr="00A660F7">
              <w:rPr>
                <w:rFonts w:ascii="Calibri" w:hAnsi="Calibri"/>
                <w:b/>
                <w:bCs/>
                <w:i/>
                <w:iCs/>
                <w:color w:val="000000"/>
                <w:sz w:val="20"/>
                <w:szCs w:val="20"/>
                <w:lang w:eastAsia="it-IT"/>
              </w:rPr>
              <w:t xml:space="preserve">, il caricamento su carro, il trasporto fino all'imposto e la formazione di catasta coadiuvata da operatori con zappino e strumenti manuali. Il </w:t>
            </w:r>
            <w:proofErr w:type="spellStart"/>
            <w:r w:rsidRPr="00A660F7">
              <w:rPr>
                <w:rFonts w:ascii="Calibri" w:hAnsi="Calibri"/>
                <w:b/>
                <w:bCs/>
                <w:i/>
                <w:iCs/>
                <w:color w:val="000000"/>
                <w:sz w:val="20"/>
                <w:szCs w:val="20"/>
                <w:lang w:eastAsia="it-IT"/>
              </w:rPr>
              <w:t>tondame</w:t>
            </w:r>
            <w:proofErr w:type="spellEnd"/>
            <w:r w:rsidRPr="00A660F7">
              <w:rPr>
                <w:rFonts w:ascii="Calibri" w:hAnsi="Calibri"/>
                <w:b/>
                <w:bCs/>
                <w:i/>
                <w:iCs/>
                <w:color w:val="000000"/>
                <w:sz w:val="20"/>
                <w:szCs w:val="20"/>
                <w:lang w:eastAsia="it-IT"/>
              </w:rPr>
              <w:t xml:space="preserve"> e già </w:t>
            </w:r>
            <w:proofErr w:type="spellStart"/>
            <w:r w:rsidRPr="00A660F7">
              <w:rPr>
                <w:rFonts w:ascii="Calibri" w:hAnsi="Calibri"/>
                <w:b/>
                <w:bCs/>
                <w:i/>
                <w:iCs/>
                <w:color w:val="000000"/>
                <w:sz w:val="20"/>
                <w:szCs w:val="20"/>
                <w:lang w:eastAsia="it-IT"/>
              </w:rPr>
              <w:t>esboscato</w:t>
            </w:r>
            <w:proofErr w:type="spellEnd"/>
            <w:r w:rsidRPr="00A660F7">
              <w:rPr>
                <w:rFonts w:ascii="Calibri" w:hAnsi="Calibri"/>
                <w:b/>
                <w:bCs/>
                <w:i/>
                <w:iCs/>
                <w:color w:val="000000"/>
                <w:sz w:val="20"/>
                <w:szCs w:val="20"/>
                <w:lang w:eastAsia="it-IT"/>
              </w:rPr>
              <w:t xml:space="preserve"> su strada </w:t>
            </w:r>
            <w:proofErr w:type="spellStart"/>
            <w:r w:rsidRPr="00A660F7">
              <w:rPr>
                <w:rFonts w:ascii="Calibri" w:hAnsi="Calibri"/>
                <w:b/>
                <w:bCs/>
                <w:i/>
                <w:iCs/>
                <w:color w:val="000000"/>
                <w:sz w:val="20"/>
                <w:szCs w:val="20"/>
                <w:lang w:eastAsia="it-IT"/>
              </w:rPr>
              <w:t>trattorabile</w:t>
            </w:r>
            <w:proofErr w:type="spellEnd"/>
            <w:r w:rsidRPr="00A660F7">
              <w:rPr>
                <w:rFonts w:ascii="Calibri" w:hAnsi="Calibri"/>
                <w:b/>
                <w:bCs/>
                <w:i/>
                <w:iCs/>
                <w:color w:val="000000"/>
                <w:sz w:val="20"/>
                <w:szCs w:val="20"/>
                <w:lang w:eastAsia="it-IT"/>
              </w:rPr>
              <w:t>. Per trattrici di media e alta potenza e carichi superiori a 1,5 Mc.</w:t>
            </w:r>
          </w:p>
        </w:tc>
      </w:tr>
      <w:tr w:rsidR="00A660F7" w:rsidRPr="00A660F7" w14:paraId="22002F2F"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FCD95CE"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E.006.002.001</w:t>
            </w:r>
          </w:p>
        </w:tc>
        <w:tc>
          <w:tcPr>
            <w:tcW w:w="2495" w:type="pct"/>
            <w:tcBorders>
              <w:top w:val="nil"/>
              <w:left w:val="nil"/>
              <w:bottom w:val="single" w:sz="4" w:space="0" w:color="auto"/>
              <w:right w:val="single" w:sz="4" w:space="0" w:color="auto"/>
            </w:tcBorders>
            <w:vAlign w:val="center"/>
            <w:hideMark/>
          </w:tcPr>
          <w:p w14:paraId="3CF901B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inferiori ai 500 ml</w:t>
            </w:r>
          </w:p>
        </w:tc>
        <w:tc>
          <w:tcPr>
            <w:tcW w:w="312" w:type="pct"/>
            <w:tcBorders>
              <w:top w:val="nil"/>
              <w:left w:val="nil"/>
              <w:bottom w:val="single" w:sz="4" w:space="0" w:color="auto"/>
              <w:right w:val="single" w:sz="4" w:space="0" w:color="auto"/>
            </w:tcBorders>
            <w:noWrap/>
            <w:hideMark/>
          </w:tcPr>
          <w:p w14:paraId="37C28E8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DE2F031"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6255A26" w14:textId="0FE33D04"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3,37</w:t>
            </w:r>
          </w:p>
        </w:tc>
      </w:tr>
      <w:tr w:rsidR="00A660F7" w:rsidRPr="00A660F7" w14:paraId="68033F9F"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7C1EED92"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E.006.002.002</w:t>
            </w:r>
          </w:p>
        </w:tc>
        <w:tc>
          <w:tcPr>
            <w:tcW w:w="2495" w:type="pct"/>
            <w:tcBorders>
              <w:top w:val="nil"/>
              <w:left w:val="nil"/>
              <w:bottom w:val="single" w:sz="4" w:space="0" w:color="auto"/>
              <w:right w:val="single" w:sz="4" w:space="0" w:color="auto"/>
            </w:tcBorders>
            <w:vAlign w:val="center"/>
            <w:hideMark/>
          </w:tcPr>
          <w:p w14:paraId="498CEF87"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comprese tra 501 e 1000 ml</w:t>
            </w:r>
          </w:p>
        </w:tc>
        <w:tc>
          <w:tcPr>
            <w:tcW w:w="312" w:type="pct"/>
            <w:tcBorders>
              <w:top w:val="nil"/>
              <w:left w:val="nil"/>
              <w:bottom w:val="single" w:sz="4" w:space="0" w:color="auto"/>
              <w:right w:val="single" w:sz="4" w:space="0" w:color="auto"/>
            </w:tcBorders>
            <w:noWrap/>
            <w:hideMark/>
          </w:tcPr>
          <w:p w14:paraId="3ECDE0B0"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7B31A72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3AE7C1D1" w14:textId="15A807E4"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6,27</w:t>
            </w:r>
          </w:p>
        </w:tc>
      </w:tr>
      <w:tr w:rsidR="00A660F7" w:rsidRPr="00A660F7" w14:paraId="31C1A453"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5FACA8A7"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E.006.002.003</w:t>
            </w:r>
          </w:p>
        </w:tc>
        <w:tc>
          <w:tcPr>
            <w:tcW w:w="2495" w:type="pct"/>
            <w:tcBorders>
              <w:top w:val="nil"/>
              <w:left w:val="nil"/>
              <w:bottom w:val="single" w:sz="4" w:space="0" w:color="auto"/>
              <w:right w:val="single" w:sz="4" w:space="0" w:color="auto"/>
            </w:tcBorders>
            <w:vAlign w:val="center"/>
            <w:hideMark/>
          </w:tcPr>
          <w:p w14:paraId="7DCEEC1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comprese tra 1001 e 3000 ml</w:t>
            </w:r>
          </w:p>
        </w:tc>
        <w:tc>
          <w:tcPr>
            <w:tcW w:w="312" w:type="pct"/>
            <w:tcBorders>
              <w:top w:val="nil"/>
              <w:left w:val="nil"/>
              <w:bottom w:val="single" w:sz="4" w:space="0" w:color="auto"/>
              <w:right w:val="single" w:sz="4" w:space="0" w:color="auto"/>
            </w:tcBorders>
            <w:noWrap/>
            <w:hideMark/>
          </w:tcPr>
          <w:p w14:paraId="06448EB2"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0F22EFD9"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4A581F9D" w14:textId="5E141BE3"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7,44</w:t>
            </w:r>
          </w:p>
        </w:tc>
      </w:tr>
      <w:tr w:rsidR="00A660F7" w:rsidRPr="00A660F7" w14:paraId="660ADA40" w14:textId="77777777" w:rsidTr="003778B6">
        <w:trPr>
          <w:trHeight w:val="300"/>
        </w:trPr>
        <w:tc>
          <w:tcPr>
            <w:tcW w:w="1121" w:type="pct"/>
            <w:tcBorders>
              <w:top w:val="nil"/>
              <w:left w:val="single" w:sz="4" w:space="0" w:color="auto"/>
              <w:bottom w:val="single" w:sz="4" w:space="0" w:color="auto"/>
              <w:right w:val="single" w:sz="4" w:space="0" w:color="auto"/>
            </w:tcBorders>
            <w:noWrap/>
            <w:vAlign w:val="center"/>
            <w:hideMark/>
          </w:tcPr>
          <w:p w14:paraId="6CC9D945"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E.006.002.004</w:t>
            </w:r>
          </w:p>
        </w:tc>
        <w:tc>
          <w:tcPr>
            <w:tcW w:w="2495" w:type="pct"/>
            <w:tcBorders>
              <w:top w:val="nil"/>
              <w:left w:val="nil"/>
              <w:bottom w:val="single" w:sz="4" w:space="0" w:color="auto"/>
              <w:right w:val="single" w:sz="4" w:space="0" w:color="auto"/>
            </w:tcBorders>
            <w:vAlign w:val="center"/>
            <w:hideMark/>
          </w:tcPr>
          <w:p w14:paraId="16A1131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per distanze superiori a 3001 ml</w:t>
            </w:r>
          </w:p>
        </w:tc>
        <w:tc>
          <w:tcPr>
            <w:tcW w:w="312" w:type="pct"/>
            <w:tcBorders>
              <w:top w:val="nil"/>
              <w:left w:val="nil"/>
              <w:bottom w:val="single" w:sz="4" w:space="0" w:color="auto"/>
              <w:right w:val="single" w:sz="4" w:space="0" w:color="auto"/>
            </w:tcBorders>
            <w:noWrap/>
            <w:hideMark/>
          </w:tcPr>
          <w:p w14:paraId="3C66504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C2224A8"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Mc</w:t>
            </w:r>
          </w:p>
        </w:tc>
        <w:tc>
          <w:tcPr>
            <w:tcW w:w="555" w:type="pct"/>
            <w:tcBorders>
              <w:top w:val="nil"/>
              <w:left w:val="nil"/>
              <w:bottom w:val="single" w:sz="4" w:space="0" w:color="auto"/>
              <w:right w:val="single" w:sz="4" w:space="0" w:color="auto"/>
            </w:tcBorders>
            <w:noWrap/>
          </w:tcPr>
          <w:p w14:paraId="04E526B6" w14:textId="5B7CACC6"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16,83</w:t>
            </w:r>
          </w:p>
        </w:tc>
      </w:tr>
      <w:tr w:rsidR="00A660F7" w:rsidRPr="00A660F7" w14:paraId="6E32EC8C" w14:textId="77777777" w:rsidTr="00543756">
        <w:trPr>
          <w:trHeight w:val="300"/>
        </w:trPr>
        <w:tc>
          <w:tcPr>
            <w:tcW w:w="1121" w:type="pct"/>
            <w:tcBorders>
              <w:top w:val="nil"/>
              <w:left w:val="single" w:sz="4" w:space="0" w:color="auto"/>
              <w:bottom w:val="single" w:sz="4" w:space="0" w:color="auto"/>
              <w:right w:val="single" w:sz="4" w:space="0" w:color="auto"/>
            </w:tcBorders>
            <w:shd w:val="clear" w:color="auto" w:fill="F2F2F2"/>
            <w:noWrap/>
            <w:vAlign w:val="center"/>
            <w:hideMark/>
          </w:tcPr>
          <w:p w14:paraId="4963A3B0"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E.008</w:t>
            </w:r>
          </w:p>
        </w:tc>
        <w:tc>
          <w:tcPr>
            <w:tcW w:w="2495" w:type="pct"/>
            <w:tcBorders>
              <w:top w:val="nil"/>
              <w:left w:val="nil"/>
              <w:bottom w:val="single" w:sz="4" w:space="0" w:color="auto"/>
              <w:right w:val="single" w:sz="4" w:space="0" w:color="auto"/>
            </w:tcBorders>
            <w:shd w:val="clear" w:color="auto" w:fill="F2F2F2"/>
            <w:vAlign w:val="center"/>
            <w:hideMark/>
          </w:tcPr>
          <w:p w14:paraId="0E8B79FF"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PREVENZIONE E RIPRISTINO DANNI DA INCENDI</w:t>
            </w:r>
          </w:p>
        </w:tc>
        <w:tc>
          <w:tcPr>
            <w:tcW w:w="312" w:type="pct"/>
            <w:tcBorders>
              <w:top w:val="nil"/>
              <w:left w:val="nil"/>
              <w:bottom w:val="single" w:sz="4" w:space="0" w:color="auto"/>
              <w:right w:val="single" w:sz="4" w:space="0" w:color="auto"/>
            </w:tcBorders>
            <w:shd w:val="clear" w:color="auto" w:fill="F2F2F2"/>
            <w:noWrap/>
            <w:hideMark/>
          </w:tcPr>
          <w:p w14:paraId="17D3E40F"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w:t>
            </w:r>
          </w:p>
        </w:tc>
        <w:tc>
          <w:tcPr>
            <w:tcW w:w="517" w:type="pct"/>
            <w:tcBorders>
              <w:top w:val="nil"/>
              <w:left w:val="nil"/>
              <w:bottom w:val="single" w:sz="4" w:space="0" w:color="auto"/>
              <w:right w:val="single" w:sz="4" w:space="0" w:color="auto"/>
            </w:tcBorders>
            <w:shd w:val="clear" w:color="auto" w:fill="F2F2F2"/>
            <w:noWrap/>
            <w:hideMark/>
          </w:tcPr>
          <w:p w14:paraId="36E0E4AC"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 </w:t>
            </w:r>
          </w:p>
        </w:tc>
        <w:tc>
          <w:tcPr>
            <w:tcW w:w="555" w:type="pct"/>
            <w:tcBorders>
              <w:top w:val="nil"/>
              <w:left w:val="nil"/>
              <w:bottom w:val="single" w:sz="4" w:space="0" w:color="auto"/>
              <w:right w:val="single" w:sz="4" w:space="0" w:color="auto"/>
            </w:tcBorders>
            <w:shd w:val="clear" w:color="auto" w:fill="F2F2F2"/>
            <w:noWrap/>
            <w:hideMark/>
          </w:tcPr>
          <w:p w14:paraId="6CB1706D" w14:textId="77777777" w:rsidR="00A660F7" w:rsidRPr="00A660F7" w:rsidRDefault="00A660F7" w:rsidP="00A660F7">
            <w:pPr>
              <w:jc w:val="right"/>
              <w:rPr>
                <w:rFonts w:ascii="Calibri" w:hAnsi="Calibri"/>
                <w:color w:val="000000"/>
                <w:sz w:val="20"/>
                <w:szCs w:val="20"/>
                <w:lang w:eastAsia="it-IT"/>
              </w:rPr>
            </w:pPr>
            <w:r w:rsidRPr="00A660F7">
              <w:rPr>
                <w:rFonts w:ascii="Calibri" w:hAnsi="Calibri"/>
                <w:color w:val="000000"/>
                <w:sz w:val="20"/>
                <w:szCs w:val="20"/>
                <w:lang w:eastAsia="it-IT"/>
              </w:rPr>
              <w:t> </w:t>
            </w:r>
          </w:p>
        </w:tc>
      </w:tr>
      <w:tr w:rsidR="00A660F7" w:rsidRPr="00A660F7" w14:paraId="54229265" w14:textId="77777777" w:rsidTr="00543756">
        <w:trPr>
          <w:trHeight w:val="1275"/>
        </w:trPr>
        <w:tc>
          <w:tcPr>
            <w:tcW w:w="1121" w:type="pct"/>
            <w:tcBorders>
              <w:top w:val="nil"/>
              <w:left w:val="single" w:sz="4" w:space="0" w:color="auto"/>
              <w:bottom w:val="single" w:sz="4" w:space="0" w:color="auto"/>
              <w:right w:val="single" w:sz="4" w:space="0" w:color="auto"/>
            </w:tcBorders>
            <w:noWrap/>
            <w:vAlign w:val="center"/>
            <w:hideMark/>
          </w:tcPr>
          <w:p w14:paraId="32A9A6E1"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E.008.001</w:t>
            </w:r>
          </w:p>
        </w:tc>
        <w:tc>
          <w:tcPr>
            <w:tcW w:w="2495" w:type="pct"/>
            <w:tcBorders>
              <w:top w:val="nil"/>
              <w:left w:val="nil"/>
              <w:bottom w:val="single" w:sz="4" w:space="0" w:color="auto"/>
              <w:right w:val="single" w:sz="4" w:space="0" w:color="auto"/>
            </w:tcBorders>
            <w:vAlign w:val="center"/>
            <w:hideMark/>
          </w:tcPr>
          <w:p w14:paraId="3173CE7F"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Viale tagliafuoco attivo verde: fascia di riduzione del combustibile di una larghezza media di 20 metri, inclusa l'eventuale sede viaria, consistente nel taglio parziale della vegetazione arborea e controllo di quella arbustiva esistente. Realizzazione</w:t>
            </w:r>
          </w:p>
        </w:tc>
        <w:tc>
          <w:tcPr>
            <w:tcW w:w="312" w:type="pct"/>
            <w:tcBorders>
              <w:top w:val="nil"/>
              <w:left w:val="nil"/>
              <w:bottom w:val="single" w:sz="4" w:space="0" w:color="auto"/>
              <w:right w:val="single" w:sz="4" w:space="0" w:color="auto"/>
            </w:tcBorders>
            <w:noWrap/>
            <w:hideMark/>
          </w:tcPr>
          <w:p w14:paraId="42C59FED"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2950D02" w14:textId="77777777" w:rsidR="00A660F7" w:rsidRPr="00A660F7" w:rsidRDefault="00A660F7" w:rsidP="00A660F7">
            <w:pPr>
              <w:spacing w:after="200" w:line="276" w:lineRule="auto"/>
              <w:rPr>
                <w:rFonts w:ascii="Calibri" w:eastAsia="Calibri" w:hAnsi="Calibri"/>
                <w:color w:val="auto"/>
                <w:sz w:val="22"/>
                <w:szCs w:val="22"/>
                <w:lang w:eastAsia="en-US"/>
              </w:rPr>
            </w:pPr>
            <w:r w:rsidRPr="00A660F7">
              <w:rPr>
                <w:rFonts w:ascii="Calibri" w:hAnsi="Calibri"/>
                <w:color w:val="000000"/>
                <w:sz w:val="20"/>
                <w:szCs w:val="20"/>
                <w:lang w:eastAsia="it-IT"/>
              </w:rPr>
              <w:t>M</w:t>
            </w:r>
          </w:p>
        </w:tc>
        <w:tc>
          <w:tcPr>
            <w:tcW w:w="555" w:type="pct"/>
            <w:tcBorders>
              <w:top w:val="nil"/>
              <w:left w:val="nil"/>
              <w:bottom w:val="single" w:sz="4" w:space="0" w:color="auto"/>
              <w:right w:val="single" w:sz="4" w:space="0" w:color="auto"/>
            </w:tcBorders>
            <w:noWrap/>
            <w:hideMark/>
          </w:tcPr>
          <w:p w14:paraId="1B20CB43" w14:textId="54037CFB"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16,52</w:t>
            </w:r>
          </w:p>
        </w:tc>
      </w:tr>
      <w:tr w:rsidR="00A660F7" w:rsidRPr="00A660F7" w14:paraId="44883524" w14:textId="77777777" w:rsidTr="00AF746D">
        <w:trPr>
          <w:trHeight w:val="1275"/>
        </w:trPr>
        <w:tc>
          <w:tcPr>
            <w:tcW w:w="1121" w:type="pct"/>
            <w:tcBorders>
              <w:top w:val="nil"/>
              <w:left w:val="single" w:sz="4" w:space="0" w:color="auto"/>
              <w:bottom w:val="single" w:sz="4" w:space="0" w:color="auto"/>
              <w:right w:val="single" w:sz="4" w:space="0" w:color="auto"/>
            </w:tcBorders>
            <w:noWrap/>
            <w:vAlign w:val="center"/>
            <w:hideMark/>
          </w:tcPr>
          <w:p w14:paraId="4D570A5A"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E.008.002</w:t>
            </w:r>
          </w:p>
        </w:tc>
        <w:tc>
          <w:tcPr>
            <w:tcW w:w="2495" w:type="pct"/>
            <w:tcBorders>
              <w:top w:val="nil"/>
              <w:left w:val="nil"/>
              <w:bottom w:val="single" w:sz="4" w:space="0" w:color="auto"/>
              <w:right w:val="single" w:sz="4" w:space="0" w:color="auto"/>
            </w:tcBorders>
            <w:vAlign w:val="center"/>
            <w:hideMark/>
          </w:tcPr>
          <w:p w14:paraId="1F34FA7C"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Viale tagliafuoco attivo verde: fascia di riduzione del combustibile di una larghezza media di 20 metri, inclusa l'eventuale sede viaria, consistente nel taglio parziale della vegetazione arborea e controllo di quella arbustiva esistente. Manutenzione</w:t>
            </w:r>
          </w:p>
        </w:tc>
        <w:tc>
          <w:tcPr>
            <w:tcW w:w="312" w:type="pct"/>
            <w:tcBorders>
              <w:top w:val="nil"/>
              <w:left w:val="nil"/>
              <w:bottom w:val="single" w:sz="4" w:space="0" w:color="auto"/>
              <w:right w:val="single" w:sz="4" w:space="0" w:color="auto"/>
            </w:tcBorders>
            <w:noWrap/>
            <w:hideMark/>
          </w:tcPr>
          <w:p w14:paraId="4E7A2E1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40469699" w14:textId="77777777" w:rsidR="00A660F7" w:rsidRPr="00A660F7" w:rsidRDefault="00A660F7" w:rsidP="00A660F7">
            <w:pPr>
              <w:spacing w:after="200" w:line="276" w:lineRule="auto"/>
              <w:rPr>
                <w:rFonts w:ascii="Calibri" w:eastAsia="Calibri" w:hAnsi="Calibri"/>
                <w:color w:val="auto"/>
                <w:sz w:val="22"/>
                <w:szCs w:val="22"/>
                <w:lang w:eastAsia="en-US"/>
              </w:rPr>
            </w:pPr>
            <w:r w:rsidRPr="00A660F7">
              <w:rPr>
                <w:rFonts w:ascii="Calibri" w:hAnsi="Calibri"/>
                <w:color w:val="000000"/>
                <w:sz w:val="20"/>
                <w:szCs w:val="20"/>
                <w:lang w:eastAsia="it-IT"/>
              </w:rPr>
              <w:t>M</w:t>
            </w:r>
          </w:p>
        </w:tc>
        <w:tc>
          <w:tcPr>
            <w:tcW w:w="555" w:type="pct"/>
            <w:tcBorders>
              <w:top w:val="nil"/>
              <w:left w:val="nil"/>
              <w:bottom w:val="single" w:sz="4" w:space="0" w:color="auto"/>
              <w:right w:val="single" w:sz="4" w:space="0" w:color="auto"/>
            </w:tcBorders>
            <w:noWrap/>
          </w:tcPr>
          <w:p w14:paraId="6F0C438C" w14:textId="284B1125"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6,89</w:t>
            </w:r>
          </w:p>
        </w:tc>
      </w:tr>
      <w:tr w:rsidR="00A660F7" w:rsidRPr="00A660F7" w14:paraId="353C9318" w14:textId="77777777" w:rsidTr="00AF746D">
        <w:trPr>
          <w:trHeight w:val="1020"/>
        </w:trPr>
        <w:tc>
          <w:tcPr>
            <w:tcW w:w="1121" w:type="pct"/>
            <w:tcBorders>
              <w:top w:val="nil"/>
              <w:left w:val="single" w:sz="4" w:space="0" w:color="auto"/>
              <w:bottom w:val="single" w:sz="4" w:space="0" w:color="auto"/>
              <w:right w:val="single" w:sz="4" w:space="0" w:color="auto"/>
            </w:tcBorders>
            <w:noWrap/>
            <w:vAlign w:val="center"/>
            <w:hideMark/>
          </w:tcPr>
          <w:p w14:paraId="386B737B"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t>E.008.003</w:t>
            </w:r>
          </w:p>
        </w:tc>
        <w:tc>
          <w:tcPr>
            <w:tcW w:w="2495" w:type="pct"/>
            <w:tcBorders>
              <w:top w:val="nil"/>
              <w:left w:val="nil"/>
              <w:bottom w:val="single" w:sz="4" w:space="0" w:color="auto"/>
              <w:right w:val="single" w:sz="4" w:space="0" w:color="auto"/>
            </w:tcBorders>
            <w:vAlign w:val="center"/>
            <w:hideMark/>
          </w:tcPr>
          <w:p w14:paraId="0D3A0184"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Viale tagliafuoco attivo: fascia di eliminazione del combustibile di una larghezza media di 20 metri, inclusa l'eventuale sede viaria, consistente nel taglio della vegetazione arborea ed arbustiva esistente. Realizzazione</w:t>
            </w:r>
          </w:p>
        </w:tc>
        <w:tc>
          <w:tcPr>
            <w:tcW w:w="312" w:type="pct"/>
            <w:tcBorders>
              <w:top w:val="nil"/>
              <w:left w:val="nil"/>
              <w:bottom w:val="single" w:sz="4" w:space="0" w:color="auto"/>
              <w:right w:val="single" w:sz="4" w:space="0" w:color="auto"/>
            </w:tcBorders>
            <w:noWrap/>
            <w:hideMark/>
          </w:tcPr>
          <w:p w14:paraId="0558D18A"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3B6B5188" w14:textId="77777777" w:rsidR="00A660F7" w:rsidRPr="00A660F7" w:rsidRDefault="00A660F7" w:rsidP="00A660F7">
            <w:pPr>
              <w:spacing w:after="200" w:line="276" w:lineRule="auto"/>
              <w:rPr>
                <w:rFonts w:ascii="Calibri" w:eastAsia="Calibri" w:hAnsi="Calibri"/>
                <w:color w:val="auto"/>
                <w:sz w:val="22"/>
                <w:szCs w:val="22"/>
                <w:lang w:eastAsia="en-US"/>
              </w:rPr>
            </w:pPr>
            <w:r w:rsidRPr="00A660F7">
              <w:rPr>
                <w:rFonts w:ascii="Calibri" w:hAnsi="Calibri"/>
                <w:color w:val="000000"/>
                <w:sz w:val="20"/>
                <w:szCs w:val="20"/>
                <w:lang w:eastAsia="it-IT"/>
              </w:rPr>
              <w:t>M</w:t>
            </w:r>
          </w:p>
        </w:tc>
        <w:tc>
          <w:tcPr>
            <w:tcW w:w="555" w:type="pct"/>
            <w:tcBorders>
              <w:top w:val="nil"/>
              <w:left w:val="nil"/>
              <w:bottom w:val="single" w:sz="4" w:space="0" w:color="auto"/>
              <w:right w:val="single" w:sz="4" w:space="0" w:color="auto"/>
            </w:tcBorders>
            <w:noWrap/>
          </w:tcPr>
          <w:p w14:paraId="1F23A34D" w14:textId="720A0C49"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28,13</w:t>
            </w:r>
          </w:p>
        </w:tc>
      </w:tr>
      <w:tr w:rsidR="00A660F7" w:rsidRPr="00A660F7" w14:paraId="4BD6770E" w14:textId="77777777" w:rsidTr="00AF746D">
        <w:trPr>
          <w:trHeight w:val="1184"/>
        </w:trPr>
        <w:tc>
          <w:tcPr>
            <w:tcW w:w="1121" w:type="pct"/>
            <w:tcBorders>
              <w:top w:val="nil"/>
              <w:left w:val="single" w:sz="4" w:space="0" w:color="auto"/>
              <w:bottom w:val="single" w:sz="4" w:space="0" w:color="auto"/>
              <w:right w:val="single" w:sz="4" w:space="0" w:color="auto"/>
            </w:tcBorders>
            <w:noWrap/>
            <w:vAlign w:val="center"/>
            <w:hideMark/>
          </w:tcPr>
          <w:p w14:paraId="6FE3DC8D" w14:textId="77777777" w:rsidR="00A660F7" w:rsidRPr="00A660F7" w:rsidRDefault="00A660F7" w:rsidP="00A660F7">
            <w:pPr>
              <w:rPr>
                <w:rFonts w:ascii="Calibri" w:hAnsi="Calibri"/>
                <w:color w:val="000000"/>
                <w:sz w:val="20"/>
                <w:szCs w:val="20"/>
                <w:lang w:eastAsia="it-IT"/>
              </w:rPr>
            </w:pPr>
            <w:r w:rsidRPr="00A660F7">
              <w:rPr>
                <w:rFonts w:ascii="Calibri" w:hAnsi="Calibri"/>
                <w:color w:val="000000"/>
                <w:sz w:val="20"/>
                <w:szCs w:val="20"/>
                <w:lang w:eastAsia="it-IT"/>
              </w:rPr>
              <w:lastRenderedPageBreak/>
              <w:t>E.008.004</w:t>
            </w:r>
          </w:p>
        </w:tc>
        <w:tc>
          <w:tcPr>
            <w:tcW w:w="2495" w:type="pct"/>
            <w:tcBorders>
              <w:top w:val="nil"/>
              <w:left w:val="nil"/>
              <w:bottom w:val="single" w:sz="4" w:space="0" w:color="auto"/>
              <w:right w:val="single" w:sz="4" w:space="0" w:color="auto"/>
            </w:tcBorders>
            <w:vAlign w:val="center"/>
            <w:hideMark/>
          </w:tcPr>
          <w:p w14:paraId="13910F73"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Viale tagliafuoco attivo: fascia di eliminazione del combustibile di una larghezza media di 20 metri, inclusa l'eventuale sede viaria, consistente nel taglio della vegetazione arborea ed arbustiva esistente. Manutenzione</w:t>
            </w:r>
          </w:p>
        </w:tc>
        <w:tc>
          <w:tcPr>
            <w:tcW w:w="312" w:type="pct"/>
            <w:tcBorders>
              <w:top w:val="nil"/>
              <w:left w:val="nil"/>
              <w:bottom w:val="single" w:sz="4" w:space="0" w:color="auto"/>
              <w:right w:val="single" w:sz="4" w:space="0" w:color="auto"/>
            </w:tcBorders>
            <w:noWrap/>
            <w:hideMark/>
          </w:tcPr>
          <w:p w14:paraId="3F0A7CEE" w14:textId="77777777" w:rsidR="00A660F7" w:rsidRPr="00A660F7" w:rsidRDefault="00A660F7" w:rsidP="00A660F7">
            <w:pPr>
              <w:jc w:val="both"/>
              <w:rPr>
                <w:rFonts w:ascii="Calibri" w:hAnsi="Calibri"/>
                <w:color w:val="000000"/>
                <w:sz w:val="20"/>
                <w:szCs w:val="20"/>
                <w:lang w:eastAsia="it-IT"/>
              </w:rPr>
            </w:pPr>
            <w:r w:rsidRPr="00A660F7">
              <w:rPr>
                <w:rFonts w:ascii="Calibri" w:hAnsi="Calibri"/>
                <w:color w:val="000000"/>
                <w:sz w:val="20"/>
                <w:szCs w:val="20"/>
                <w:lang w:eastAsia="it-IT"/>
              </w:rPr>
              <w:t>OP</w:t>
            </w:r>
          </w:p>
        </w:tc>
        <w:tc>
          <w:tcPr>
            <w:tcW w:w="517" w:type="pct"/>
            <w:tcBorders>
              <w:top w:val="nil"/>
              <w:left w:val="nil"/>
              <w:bottom w:val="single" w:sz="4" w:space="0" w:color="auto"/>
              <w:right w:val="single" w:sz="4" w:space="0" w:color="auto"/>
            </w:tcBorders>
            <w:noWrap/>
            <w:hideMark/>
          </w:tcPr>
          <w:p w14:paraId="10677B40" w14:textId="77777777" w:rsidR="00A660F7" w:rsidRPr="00A660F7" w:rsidRDefault="00A660F7" w:rsidP="00A660F7">
            <w:pPr>
              <w:spacing w:after="200" w:line="276" w:lineRule="auto"/>
              <w:rPr>
                <w:rFonts w:ascii="Calibri" w:eastAsia="Calibri" w:hAnsi="Calibri"/>
                <w:color w:val="auto"/>
                <w:sz w:val="22"/>
                <w:szCs w:val="22"/>
                <w:lang w:eastAsia="en-US"/>
              </w:rPr>
            </w:pPr>
            <w:r w:rsidRPr="00A660F7">
              <w:rPr>
                <w:rFonts w:ascii="Calibri" w:hAnsi="Calibri"/>
                <w:color w:val="000000"/>
                <w:sz w:val="20"/>
                <w:szCs w:val="20"/>
                <w:lang w:eastAsia="it-IT"/>
              </w:rPr>
              <w:t>M</w:t>
            </w:r>
          </w:p>
        </w:tc>
        <w:tc>
          <w:tcPr>
            <w:tcW w:w="555" w:type="pct"/>
            <w:tcBorders>
              <w:top w:val="nil"/>
              <w:left w:val="nil"/>
              <w:bottom w:val="single" w:sz="4" w:space="0" w:color="auto"/>
              <w:right w:val="single" w:sz="4" w:space="0" w:color="auto"/>
            </w:tcBorders>
            <w:noWrap/>
          </w:tcPr>
          <w:p w14:paraId="6CEFEFFC" w14:textId="2F530940" w:rsidR="00A660F7" w:rsidRPr="00A660F7" w:rsidRDefault="00AF746D" w:rsidP="00A660F7">
            <w:pPr>
              <w:jc w:val="right"/>
              <w:rPr>
                <w:rFonts w:ascii="Calibri" w:hAnsi="Calibri"/>
                <w:color w:val="000000"/>
                <w:sz w:val="20"/>
                <w:szCs w:val="20"/>
                <w:lang w:eastAsia="it-IT"/>
              </w:rPr>
            </w:pPr>
            <w:r w:rsidRPr="00AF746D">
              <w:rPr>
                <w:rFonts w:ascii="Calibri" w:hAnsi="Calibri"/>
                <w:color w:val="000000"/>
                <w:sz w:val="20"/>
                <w:szCs w:val="20"/>
                <w:lang w:eastAsia="it-IT"/>
              </w:rPr>
              <w:t>12,69</w:t>
            </w:r>
          </w:p>
        </w:tc>
      </w:tr>
    </w:tbl>
    <w:p w14:paraId="22433478" w14:textId="77777777" w:rsidR="00A660F7" w:rsidRPr="00A660F7" w:rsidRDefault="00A660F7" w:rsidP="00A660F7">
      <w:pPr>
        <w:spacing w:after="200" w:line="276" w:lineRule="auto"/>
        <w:rPr>
          <w:rFonts w:ascii="Calibri" w:eastAsia="Calibri" w:hAnsi="Calibri"/>
          <w:color w:val="auto"/>
          <w:sz w:val="22"/>
          <w:szCs w:val="22"/>
          <w:lang w:eastAsia="en-US"/>
        </w:rPr>
      </w:pPr>
    </w:p>
    <w:tbl>
      <w:tblPr>
        <w:tblW w:w="5077" w:type="pct"/>
        <w:tblCellMar>
          <w:left w:w="70" w:type="dxa"/>
          <w:right w:w="70" w:type="dxa"/>
        </w:tblCellMar>
        <w:tblLook w:val="04A0" w:firstRow="1" w:lastRow="0" w:firstColumn="1" w:lastColumn="0" w:noHBand="0" w:noVBand="1"/>
      </w:tblPr>
      <w:tblGrid>
        <w:gridCol w:w="2159"/>
        <w:gridCol w:w="4804"/>
        <w:gridCol w:w="600"/>
        <w:gridCol w:w="995"/>
        <w:gridCol w:w="1218"/>
      </w:tblGrid>
      <w:tr w:rsidR="00CF77C2" w:rsidRPr="00CF77C2" w14:paraId="6DE24AEE" w14:textId="77777777" w:rsidTr="00CF77C2">
        <w:trPr>
          <w:trHeight w:val="300"/>
        </w:trPr>
        <w:tc>
          <w:tcPr>
            <w:tcW w:w="110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76857" w14:textId="77777777" w:rsidR="00A660F7" w:rsidRPr="00CF77C2" w:rsidRDefault="00A660F7" w:rsidP="00A660F7">
            <w:pPr>
              <w:rPr>
                <w:rFonts w:ascii="Calibri" w:hAnsi="Calibri"/>
                <w:b/>
                <w:bCs/>
                <w:i/>
                <w:iCs/>
                <w:color w:val="auto"/>
                <w:sz w:val="22"/>
                <w:szCs w:val="22"/>
                <w:lang w:eastAsia="it-IT"/>
              </w:rPr>
            </w:pPr>
            <w:r w:rsidRPr="00CF77C2">
              <w:rPr>
                <w:rFonts w:ascii="Calibri" w:hAnsi="Calibri"/>
                <w:b/>
                <w:bCs/>
                <w:i/>
                <w:iCs/>
                <w:color w:val="auto"/>
                <w:sz w:val="22"/>
                <w:szCs w:val="22"/>
                <w:lang w:eastAsia="it-IT"/>
              </w:rPr>
              <w:t>Codice</w:t>
            </w:r>
          </w:p>
        </w:tc>
        <w:tc>
          <w:tcPr>
            <w:tcW w:w="2457"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C1A7C2A" w14:textId="77777777" w:rsidR="00A660F7" w:rsidRPr="00CF77C2" w:rsidRDefault="00A660F7" w:rsidP="00A660F7">
            <w:pPr>
              <w:jc w:val="both"/>
              <w:rPr>
                <w:rFonts w:ascii="Calibri" w:hAnsi="Calibri"/>
                <w:b/>
                <w:bCs/>
                <w:i/>
                <w:iCs/>
                <w:color w:val="auto"/>
                <w:sz w:val="22"/>
                <w:szCs w:val="22"/>
                <w:lang w:eastAsia="it-IT"/>
              </w:rPr>
            </w:pPr>
            <w:r w:rsidRPr="00CF77C2">
              <w:rPr>
                <w:rFonts w:ascii="Calibri" w:hAnsi="Calibri"/>
                <w:b/>
                <w:bCs/>
                <w:i/>
                <w:iCs/>
                <w:color w:val="auto"/>
                <w:sz w:val="22"/>
                <w:szCs w:val="22"/>
                <w:lang w:eastAsia="it-IT"/>
              </w:rPr>
              <w:t>Descrizione</w:t>
            </w:r>
          </w:p>
        </w:tc>
        <w:tc>
          <w:tcPr>
            <w:tcW w:w="307" w:type="pct"/>
            <w:tcBorders>
              <w:top w:val="single" w:sz="4" w:space="0" w:color="auto"/>
              <w:left w:val="nil"/>
              <w:bottom w:val="single" w:sz="4" w:space="0" w:color="auto"/>
              <w:right w:val="single" w:sz="4" w:space="0" w:color="auto"/>
            </w:tcBorders>
            <w:shd w:val="clear" w:color="auto" w:fill="BFBFBF" w:themeFill="background1" w:themeFillShade="BF"/>
            <w:hideMark/>
          </w:tcPr>
          <w:p w14:paraId="5F1A37B0" w14:textId="77777777" w:rsidR="00A660F7" w:rsidRPr="00CF77C2" w:rsidRDefault="00A660F7" w:rsidP="00A660F7">
            <w:pPr>
              <w:jc w:val="both"/>
              <w:rPr>
                <w:rFonts w:ascii="Calibri" w:hAnsi="Calibri"/>
                <w:b/>
                <w:bCs/>
                <w:i/>
                <w:iCs/>
                <w:color w:val="auto"/>
                <w:sz w:val="22"/>
                <w:szCs w:val="22"/>
                <w:lang w:eastAsia="it-IT"/>
              </w:rPr>
            </w:pPr>
            <w:r w:rsidRPr="00CF77C2">
              <w:rPr>
                <w:rFonts w:ascii="Calibri" w:hAnsi="Calibri"/>
                <w:b/>
                <w:bCs/>
                <w:i/>
                <w:iCs/>
                <w:color w:val="auto"/>
                <w:sz w:val="22"/>
                <w:szCs w:val="22"/>
                <w:lang w:eastAsia="it-IT"/>
              </w:rPr>
              <w:t>Tipo</w:t>
            </w:r>
          </w:p>
        </w:tc>
        <w:tc>
          <w:tcPr>
            <w:tcW w:w="509" w:type="pct"/>
            <w:tcBorders>
              <w:top w:val="single" w:sz="4" w:space="0" w:color="auto"/>
              <w:left w:val="nil"/>
              <w:bottom w:val="single" w:sz="4" w:space="0" w:color="auto"/>
              <w:right w:val="single" w:sz="4" w:space="0" w:color="auto"/>
            </w:tcBorders>
            <w:shd w:val="clear" w:color="auto" w:fill="BFBFBF" w:themeFill="background1" w:themeFillShade="BF"/>
            <w:hideMark/>
          </w:tcPr>
          <w:p w14:paraId="0BD75260" w14:textId="77777777" w:rsidR="00A660F7" w:rsidRPr="00CF77C2" w:rsidRDefault="00A660F7" w:rsidP="00A660F7">
            <w:pPr>
              <w:jc w:val="both"/>
              <w:rPr>
                <w:rFonts w:ascii="Calibri" w:hAnsi="Calibri"/>
                <w:b/>
                <w:bCs/>
                <w:i/>
                <w:iCs/>
                <w:color w:val="auto"/>
                <w:sz w:val="22"/>
                <w:szCs w:val="22"/>
                <w:lang w:eastAsia="it-IT"/>
              </w:rPr>
            </w:pPr>
            <w:r w:rsidRPr="00CF77C2">
              <w:rPr>
                <w:rFonts w:ascii="Calibri" w:hAnsi="Calibri"/>
                <w:b/>
                <w:bCs/>
                <w:i/>
                <w:iCs/>
                <w:color w:val="auto"/>
                <w:sz w:val="22"/>
                <w:szCs w:val="22"/>
                <w:lang w:eastAsia="it-IT"/>
              </w:rPr>
              <w:t xml:space="preserve">Un. misura   </w:t>
            </w:r>
          </w:p>
        </w:tc>
        <w:tc>
          <w:tcPr>
            <w:tcW w:w="623" w:type="pct"/>
            <w:tcBorders>
              <w:top w:val="single" w:sz="4" w:space="0" w:color="auto"/>
              <w:left w:val="nil"/>
              <w:bottom w:val="single" w:sz="4" w:space="0" w:color="auto"/>
              <w:right w:val="single" w:sz="4" w:space="0" w:color="auto"/>
            </w:tcBorders>
            <w:shd w:val="clear" w:color="auto" w:fill="BFBFBF" w:themeFill="background1" w:themeFillShade="BF"/>
            <w:hideMark/>
          </w:tcPr>
          <w:p w14:paraId="5E7FF4E1" w14:textId="77777777" w:rsidR="00A660F7" w:rsidRPr="00CF77C2" w:rsidRDefault="00A660F7" w:rsidP="00A660F7">
            <w:pPr>
              <w:jc w:val="right"/>
              <w:rPr>
                <w:rFonts w:ascii="Calibri" w:hAnsi="Calibri"/>
                <w:b/>
                <w:bCs/>
                <w:i/>
                <w:iCs/>
                <w:color w:val="auto"/>
                <w:sz w:val="22"/>
                <w:szCs w:val="22"/>
                <w:lang w:eastAsia="it-IT"/>
              </w:rPr>
            </w:pPr>
            <w:r w:rsidRPr="00CF77C2">
              <w:rPr>
                <w:rFonts w:ascii="Calibri" w:hAnsi="Calibri"/>
                <w:b/>
                <w:bCs/>
                <w:i/>
                <w:iCs/>
                <w:color w:val="auto"/>
                <w:sz w:val="22"/>
                <w:szCs w:val="22"/>
                <w:lang w:eastAsia="it-IT"/>
              </w:rPr>
              <w:t xml:space="preserve"> Importo</w:t>
            </w:r>
          </w:p>
        </w:tc>
      </w:tr>
      <w:tr w:rsidR="00A660F7" w:rsidRPr="00A660F7" w14:paraId="051426F6" w14:textId="77777777" w:rsidTr="00A660F7">
        <w:trPr>
          <w:trHeight w:val="300"/>
        </w:trPr>
        <w:tc>
          <w:tcPr>
            <w:tcW w:w="1104" w:type="pct"/>
            <w:tcBorders>
              <w:top w:val="nil"/>
              <w:left w:val="single" w:sz="4" w:space="0" w:color="auto"/>
              <w:bottom w:val="single" w:sz="4" w:space="0" w:color="auto"/>
              <w:right w:val="single" w:sz="4" w:space="0" w:color="auto"/>
            </w:tcBorders>
            <w:shd w:val="clear" w:color="auto" w:fill="F2F2F2"/>
            <w:noWrap/>
            <w:vAlign w:val="center"/>
            <w:hideMark/>
          </w:tcPr>
          <w:p w14:paraId="0566C696"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M</w:t>
            </w:r>
          </w:p>
        </w:tc>
        <w:tc>
          <w:tcPr>
            <w:tcW w:w="3896" w:type="pct"/>
            <w:gridSpan w:val="4"/>
            <w:tcBorders>
              <w:top w:val="single" w:sz="4" w:space="0" w:color="auto"/>
              <w:left w:val="nil"/>
              <w:bottom w:val="single" w:sz="4" w:space="0" w:color="auto"/>
              <w:right w:val="single" w:sz="4" w:space="0" w:color="auto"/>
            </w:tcBorders>
            <w:shd w:val="clear" w:color="auto" w:fill="F2F2F2"/>
            <w:noWrap/>
            <w:vAlign w:val="center"/>
            <w:hideMark/>
          </w:tcPr>
          <w:p w14:paraId="52DD0BA2"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OPERE DI INGEGNERIA NATURALISTICA E SISTEMAZIONI IDRAULICO FORESTALI</w:t>
            </w:r>
          </w:p>
        </w:tc>
      </w:tr>
      <w:tr w:rsidR="00A660F7" w:rsidRPr="00A660F7" w14:paraId="532185E0" w14:textId="77777777" w:rsidTr="00A660F7">
        <w:trPr>
          <w:trHeight w:val="300"/>
        </w:trPr>
        <w:tc>
          <w:tcPr>
            <w:tcW w:w="1104" w:type="pct"/>
            <w:tcBorders>
              <w:top w:val="nil"/>
              <w:left w:val="single" w:sz="4" w:space="0" w:color="auto"/>
              <w:bottom w:val="single" w:sz="4" w:space="0" w:color="auto"/>
              <w:right w:val="single" w:sz="4" w:space="0" w:color="auto"/>
            </w:tcBorders>
            <w:shd w:val="clear" w:color="auto" w:fill="F2F2F2"/>
            <w:noWrap/>
            <w:vAlign w:val="center"/>
            <w:hideMark/>
          </w:tcPr>
          <w:p w14:paraId="71276E6D" w14:textId="77777777" w:rsidR="00A660F7" w:rsidRPr="00A660F7" w:rsidRDefault="00A660F7" w:rsidP="00A660F7">
            <w:pPr>
              <w:rPr>
                <w:rFonts w:ascii="Calibri" w:hAnsi="Calibri"/>
                <w:b/>
                <w:bCs/>
                <w:i/>
                <w:iCs/>
                <w:color w:val="000000"/>
                <w:sz w:val="20"/>
                <w:szCs w:val="20"/>
                <w:lang w:eastAsia="it-IT"/>
              </w:rPr>
            </w:pPr>
            <w:r w:rsidRPr="00A660F7">
              <w:rPr>
                <w:rFonts w:ascii="Calibri" w:hAnsi="Calibri"/>
                <w:b/>
                <w:bCs/>
                <w:i/>
                <w:iCs/>
                <w:color w:val="000000"/>
                <w:sz w:val="20"/>
                <w:szCs w:val="20"/>
                <w:lang w:eastAsia="it-IT"/>
              </w:rPr>
              <w:t>M.001</w:t>
            </w:r>
          </w:p>
        </w:tc>
        <w:tc>
          <w:tcPr>
            <w:tcW w:w="3896" w:type="pct"/>
            <w:gridSpan w:val="4"/>
            <w:tcBorders>
              <w:top w:val="single" w:sz="4" w:space="0" w:color="auto"/>
              <w:left w:val="nil"/>
              <w:bottom w:val="single" w:sz="4" w:space="0" w:color="auto"/>
              <w:right w:val="single" w:sz="4" w:space="0" w:color="auto"/>
            </w:tcBorders>
            <w:shd w:val="clear" w:color="auto" w:fill="F2F2F2"/>
            <w:noWrap/>
            <w:vAlign w:val="center"/>
            <w:hideMark/>
          </w:tcPr>
          <w:p w14:paraId="10C43B3E" w14:textId="77777777" w:rsidR="00A660F7" w:rsidRPr="00A660F7" w:rsidRDefault="00A660F7" w:rsidP="00A660F7">
            <w:pPr>
              <w:jc w:val="both"/>
              <w:rPr>
                <w:rFonts w:ascii="Calibri" w:hAnsi="Calibri"/>
                <w:b/>
                <w:bCs/>
                <w:i/>
                <w:iCs/>
                <w:color w:val="000000"/>
                <w:sz w:val="20"/>
                <w:szCs w:val="20"/>
                <w:lang w:eastAsia="it-IT"/>
              </w:rPr>
            </w:pPr>
            <w:r w:rsidRPr="00A660F7">
              <w:rPr>
                <w:rFonts w:ascii="Calibri" w:hAnsi="Calibri"/>
                <w:b/>
                <w:bCs/>
                <w:i/>
                <w:iCs/>
                <w:color w:val="000000"/>
                <w:sz w:val="20"/>
                <w:szCs w:val="20"/>
                <w:lang w:eastAsia="it-IT"/>
              </w:rPr>
              <w:t>INTERVENTI ANTIEROSIVI</w:t>
            </w:r>
          </w:p>
        </w:tc>
      </w:tr>
    </w:tbl>
    <w:tbl>
      <w:tblPr>
        <w:tblStyle w:val="TableNormal2"/>
        <w:tblW w:w="9781" w:type="dxa"/>
        <w:tblInd w:w="-5" w:type="dxa"/>
        <w:tblBorders>
          <w:top w:val="nil"/>
          <w:left w:val="nil"/>
          <w:bottom w:val="nil"/>
          <w:right w:val="nil"/>
          <w:insideH w:val="nil"/>
          <w:insideV w:val="nil"/>
        </w:tblBorders>
        <w:tblLayout w:type="fixed"/>
        <w:tblLook w:val="01E0" w:firstRow="1" w:lastRow="1" w:firstColumn="1" w:lastColumn="1" w:noHBand="0" w:noVBand="0"/>
      </w:tblPr>
      <w:tblGrid>
        <w:gridCol w:w="2127"/>
        <w:gridCol w:w="4961"/>
        <w:gridCol w:w="567"/>
        <w:gridCol w:w="992"/>
        <w:gridCol w:w="1134"/>
      </w:tblGrid>
      <w:tr w:rsidR="00A660F7" w:rsidRPr="00A660F7" w14:paraId="30F45FEB" w14:textId="77777777" w:rsidTr="00543756">
        <w:trPr>
          <w:trHeight w:hRule="exact" w:val="392"/>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819BFBC" w14:textId="77777777" w:rsidR="00A660F7" w:rsidRPr="00A660F7" w:rsidRDefault="00A660F7" w:rsidP="00A660F7">
            <w:pPr>
              <w:spacing w:before="25" w:after="200" w:line="276" w:lineRule="auto"/>
              <w:rPr>
                <w:rFonts w:cs="Calibri"/>
                <w:b/>
                <w:i/>
                <w:color w:val="auto"/>
                <w:sz w:val="20"/>
                <w:szCs w:val="20"/>
                <w:lang w:eastAsia="en-US"/>
              </w:rPr>
            </w:pPr>
            <w:bookmarkStart w:id="3" w:name="_Hlk75858966"/>
            <w:bookmarkStart w:id="4" w:name="_Hlk75861385"/>
            <w:bookmarkStart w:id="5" w:name="_Hlk75861702"/>
            <w:r w:rsidRPr="00A660F7">
              <w:rPr>
                <w:rFonts w:cs="Calibri"/>
                <w:b/>
                <w:i/>
                <w:color w:val="auto"/>
                <w:sz w:val="20"/>
                <w:szCs w:val="20"/>
                <w:lang w:eastAsia="en-US"/>
              </w:rPr>
              <w:t>M.001.001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1EDD7594" w14:textId="77777777" w:rsidR="00A660F7" w:rsidRPr="00A660F7" w:rsidRDefault="00A660F7" w:rsidP="00A660F7">
            <w:pPr>
              <w:spacing w:before="25" w:after="200" w:line="276" w:lineRule="auto"/>
              <w:ind w:right="-14"/>
              <w:rPr>
                <w:rFonts w:cs="Calibri"/>
                <w:b/>
                <w:i/>
                <w:color w:val="auto"/>
                <w:sz w:val="20"/>
                <w:szCs w:val="20"/>
                <w:lang w:eastAsia="en-US"/>
              </w:rPr>
            </w:pPr>
            <w:r w:rsidRPr="00A660F7">
              <w:rPr>
                <w:rFonts w:cs="Calibri"/>
                <w:b/>
                <w:i/>
                <w:color w:val="auto"/>
                <w:sz w:val="20"/>
                <w:szCs w:val="20"/>
                <w:lang w:eastAsia="en-US"/>
              </w:rPr>
              <w:t>GRIGLIE, RETI, BIOSTUOIE</w:t>
            </w:r>
          </w:p>
        </w:tc>
      </w:tr>
      <w:tr w:rsidR="00A660F7" w:rsidRPr="00A660F7" w14:paraId="20EF09B0" w14:textId="77777777" w:rsidTr="00543756">
        <w:trPr>
          <w:trHeight w:hRule="exact" w:val="1208"/>
        </w:trPr>
        <w:tc>
          <w:tcPr>
            <w:tcW w:w="2127" w:type="dxa"/>
            <w:tcBorders>
              <w:top w:val="single" w:sz="4" w:space="0" w:color="000000"/>
              <w:left w:val="single" w:sz="4" w:space="0" w:color="000000"/>
              <w:bottom w:val="single" w:sz="4" w:space="0" w:color="000000"/>
              <w:right w:val="single" w:sz="4" w:space="0" w:color="000000"/>
            </w:tcBorders>
          </w:tcPr>
          <w:p w14:paraId="2A109A35" w14:textId="77777777" w:rsidR="00A660F7" w:rsidRPr="00A660F7" w:rsidRDefault="00A660F7" w:rsidP="00A660F7">
            <w:pPr>
              <w:rPr>
                <w:color w:val="000000"/>
                <w:sz w:val="20"/>
                <w:szCs w:val="20"/>
                <w:lang w:eastAsia="it-IT"/>
              </w:rPr>
            </w:pPr>
          </w:p>
          <w:p w14:paraId="59F8A2F1" w14:textId="77777777" w:rsidR="00A660F7" w:rsidRPr="00A660F7" w:rsidRDefault="00A660F7" w:rsidP="00A660F7">
            <w:pPr>
              <w:rPr>
                <w:color w:val="000000"/>
                <w:sz w:val="20"/>
                <w:szCs w:val="20"/>
                <w:lang w:eastAsia="it-IT"/>
              </w:rPr>
            </w:pPr>
          </w:p>
          <w:p w14:paraId="328FE087" w14:textId="77777777" w:rsidR="00A660F7" w:rsidRPr="00A660F7" w:rsidRDefault="00A660F7" w:rsidP="00A660F7">
            <w:pPr>
              <w:rPr>
                <w:rFonts w:cs="Calibri"/>
                <w:color w:val="auto"/>
                <w:sz w:val="20"/>
                <w:szCs w:val="20"/>
                <w:lang w:eastAsia="en-US"/>
              </w:rPr>
            </w:pPr>
            <w:r w:rsidRPr="00A660F7">
              <w:rPr>
                <w:color w:val="000000"/>
                <w:sz w:val="20"/>
                <w:szCs w:val="20"/>
                <w:lang w:eastAsia="it-IT"/>
              </w:rPr>
              <w:t>M.001.001.001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54A560E0" w14:textId="77777777" w:rsidR="00A660F7" w:rsidRPr="00A660F7" w:rsidRDefault="00A660F7" w:rsidP="005F6C65">
            <w:pPr>
              <w:jc w:val="both"/>
              <w:rPr>
                <w:rFonts w:cs="Calibri"/>
                <w:color w:val="auto"/>
                <w:sz w:val="20"/>
                <w:szCs w:val="20"/>
                <w:lang w:eastAsia="en-US"/>
              </w:rPr>
            </w:pPr>
            <w:proofErr w:type="spellStart"/>
            <w:r w:rsidRPr="00A660F7">
              <w:rPr>
                <w:color w:val="000000"/>
                <w:sz w:val="20"/>
                <w:szCs w:val="20"/>
                <w:lang w:eastAsia="it-IT"/>
              </w:rPr>
              <w:t>Rivestimento</w:t>
            </w:r>
            <w:proofErr w:type="spellEnd"/>
            <w:r w:rsidRPr="00A660F7">
              <w:rPr>
                <w:color w:val="000000"/>
                <w:sz w:val="20"/>
                <w:szCs w:val="20"/>
                <w:lang w:eastAsia="it-IT"/>
              </w:rPr>
              <w:t xml:space="preserve"> di </w:t>
            </w:r>
            <w:proofErr w:type="spellStart"/>
            <w:r w:rsidRPr="00A660F7">
              <w:rPr>
                <w:color w:val="000000"/>
                <w:sz w:val="20"/>
                <w:szCs w:val="20"/>
                <w:lang w:eastAsia="it-IT"/>
              </w:rPr>
              <w:t>scarpata</w:t>
            </w:r>
            <w:proofErr w:type="spellEnd"/>
            <w:r w:rsidRPr="00A660F7">
              <w:rPr>
                <w:color w:val="000000"/>
                <w:sz w:val="20"/>
                <w:szCs w:val="20"/>
                <w:lang w:eastAsia="it-IT"/>
              </w:rPr>
              <w:t xml:space="preserve"> previa </w:t>
            </w:r>
            <w:proofErr w:type="spellStart"/>
            <w:r w:rsidRPr="00A660F7">
              <w:rPr>
                <w:color w:val="000000"/>
                <w:sz w:val="20"/>
                <w:szCs w:val="20"/>
                <w:lang w:eastAsia="it-IT"/>
              </w:rPr>
              <w:t>semina</w:t>
            </w:r>
            <w:proofErr w:type="spellEnd"/>
            <w:r w:rsidRPr="00A660F7">
              <w:rPr>
                <w:color w:val="000000"/>
                <w:sz w:val="20"/>
                <w:szCs w:val="20"/>
                <w:lang w:eastAsia="it-IT"/>
              </w:rPr>
              <w:t xml:space="preserve"> (40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stesura</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paglia</w:t>
            </w:r>
            <w:proofErr w:type="spellEnd"/>
            <w:r w:rsidRPr="00A660F7">
              <w:rPr>
                <w:color w:val="000000"/>
                <w:sz w:val="20"/>
                <w:szCs w:val="20"/>
                <w:lang w:eastAsia="it-IT"/>
              </w:rPr>
              <w:t xml:space="preserve"> (peso </w:t>
            </w:r>
            <w:proofErr w:type="spellStart"/>
            <w:r w:rsidRPr="00A660F7">
              <w:rPr>
                <w:color w:val="000000"/>
                <w:sz w:val="20"/>
                <w:szCs w:val="20"/>
                <w:lang w:eastAsia="it-IT"/>
              </w:rPr>
              <w:t>minimo</w:t>
            </w:r>
            <w:proofErr w:type="spellEnd"/>
            <w:r w:rsidRPr="00A660F7">
              <w:rPr>
                <w:color w:val="000000"/>
                <w:sz w:val="20"/>
                <w:szCs w:val="20"/>
                <w:lang w:eastAsia="it-IT"/>
              </w:rPr>
              <w:t xml:space="preserve"> di 300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fissata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con </w:t>
            </w:r>
            <w:proofErr w:type="spellStart"/>
            <w:r w:rsidRPr="00A660F7">
              <w:rPr>
                <w:color w:val="000000"/>
                <w:sz w:val="20"/>
                <w:szCs w:val="20"/>
                <w:lang w:eastAsia="it-IT"/>
              </w:rPr>
              <w:t>interro</w:t>
            </w:r>
            <w:proofErr w:type="spellEnd"/>
            <w:r w:rsidRPr="00A660F7">
              <w:rPr>
                <w:color w:val="000000"/>
                <w:sz w:val="20"/>
                <w:szCs w:val="20"/>
                <w:lang w:eastAsia="it-IT"/>
              </w:rPr>
              <w:t xml:space="preserve"> ai </w:t>
            </w:r>
            <w:proofErr w:type="spellStart"/>
            <w:r w:rsidRPr="00A660F7">
              <w:rPr>
                <w:color w:val="000000"/>
                <w:sz w:val="20"/>
                <w:szCs w:val="20"/>
                <w:lang w:eastAsia="it-IT"/>
              </w:rPr>
              <w:t>bordi</w:t>
            </w:r>
            <w:proofErr w:type="spellEnd"/>
            <w:r w:rsidRPr="00A660F7">
              <w:rPr>
                <w:color w:val="000000"/>
                <w:sz w:val="20"/>
                <w:szCs w:val="20"/>
                <w:lang w:eastAsia="it-IT"/>
              </w:rPr>
              <w:t xml:space="preserve"> e con </w:t>
            </w:r>
            <w:proofErr w:type="spellStart"/>
            <w:r w:rsidRPr="00A660F7">
              <w:rPr>
                <w:color w:val="000000"/>
                <w:sz w:val="20"/>
                <w:szCs w:val="20"/>
                <w:lang w:eastAsia="it-IT"/>
              </w:rPr>
              <w:t>picchetti</w:t>
            </w:r>
            <w:proofErr w:type="spellEnd"/>
            <w:r w:rsidRPr="00A660F7">
              <w:rPr>
                <w:color w:val="000000"/>
                <w:sz w:val="20"/>
                <w:szCs w:val="20"/>
                <w:lang w:eastAsia="it-IT"/>
              </w:rPr>
              <w:t xml:space="preserve"> (o </w:t>
            </w:r>
            <w:proofErr w:type="spellStart"/>
            <w:r w:rsidRPr="00A660F7">
              <w:rPr>
                <w:color w:val="000000"/>
                <w:sz w:val="20"/>
                <w:szCs w:val="20"/>
                <w:lang w:eastAsia="it-IT"/>
              </w:rPr>
              <w:t>staffe</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paglia</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6782564D" w14:textId="77777777" w:rsidR="00A660F7" w:rsidRPr="00A660F7" w:rsidRDefault="00A660F7" w:rsidP="00A660F7">
            <w:pPr>
              <w:spacing w:after="200" w:line="241"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E35BB84" w14:textId="77777777" w:rsidR="00A660F7" w:rsidRPr="00A660F7" w:rsidRDefault="00A660F7" w:rsidP="00A660F7">
            <w:pPr>
              <w:spacing w:after="200" w:line="241"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3E676DE0" w14:textId="28B0FDFA" w:rsidR="00A660F7" w:rsidRPr="00A660F7" w:rsidRDefault="00504CDF" w:rsidP="00A660F7">
            <w:pPr>
              <w:jc w:val="right"/>
              <w:rPr>
                <w:color w:val="000000"/>
                <w:sz w:val="20"/>
                <w:szCs w:val="20"/>
                <w:lang w:eastAsia="it-IT"/>
              </w:rPr>
            </w:pPr>
            <w:r w:rsidRPr="00504CDF">
              <w:rPr>
                <w:color w:val="000000"/>
                <w:sz w:val="20"/>
                <w:szCs w:val="20"/>
                <w:lang w:val="it-IT" w:eastAsia="it-IT"/>
              </w:rPr>
              <w:t>8,32</w:t>
            </w:r>
          </w:p>
        </w:tc>
      </w:tr>
      <w:tr w:rsidR="00A660F7" w:rsidRPr="00A660F7" w14:paraId="21D0CE4E" w14:textId="77777777" w:rsidTr="00543756">
        <w:trPr>
          <w:trHeight w:hRule="exact" w:val="1424"/>
        </w:trPr>
        <w:tc>
          <w:tcPr>
            <w:tcW w:w="2127" w:type="dxa"/>
            <w:tcBorders>
              <w:top w:val="single" w:sz="4" w:space="0" w:color="000000"/>
              <w:left w:val="single" w:sz="4" w:space="0" w:color="000000"/>
              <w:bottom w:val="single" w:sz="4" w:space="0" w:color="000000"/>
              <w:right w:val="single" w:sz="4" w:space="0" w:color="000000"/>
            </w:tcBorders>
          </w:tcPr>
          <w:p w14:paraId="0D535A37" w14:textId="77777777" w:rsidR="00A660F7" w:rsidRPr="00A660F7" w:rsidRDefault="00A660F7" w:rsidP="00A660F7">
            <w:pPr>
              <w:spacing w:after="200" w:line="276" w:lineRule="auto"/>
              <w:rPr>
                <w:rFonts w:cs="Calibri"/>
                <w:color w:val="auto"/>
                <w:sz w:val="20"/>
                <w:szCs w:val="20"/>
                <w:lang w:eastAsia="en-US"/>
              </w:rPr>
            </w:pPr>
          </w:p>
          <w:p w14:paraId="51B8A913"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M.001.001.002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343B277A"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Rivestimento</w:t>
            </w:r>
            <w:proofErr w:type="spellEnd"/>
            <w:r w:rsidRPr="00A660F7">
              <w:rPr>
                <w:color w:val="000000"/>
                <w:sz w:val="20"/>
                <w:szCs w:val="20"/>
                <w:lang w:eastAsia="it-IT"/>
              </w:rPr>
              <w:t xml:space="preserve"> di </w:t>
            </w:r>
            <w:proofErr w:type="spellStart"/>
            <w:r w:rsidRPr="00A660F7">
              <w:rPr>
                <w:color w:val="000000"/>
                <w:sz w:val="20"/>
                <w:szCs w:val="20"/>
                <w:lang w:eastAsia="it-IT"/>
              </w:rPr>
              <w:t>scarpata</w:t>
            </w:r>
            <w:proofErr w:type="spellEnd"/>
            <w:r w:rsidRPr="00A660F7">
              <w:rPr>
                <w:color w:val="000000"/>
                <w:sz w:val="20"/>
                <w:szCs w:val="20"/>
                <w:lang w:eastAsia="it-IT"/>
              </w:rPr>
              <w:t xml:space="preserve"> di </w:t>
            </w:r>
            <w:proofErr w:type="spellStart"/>
            <w:r w:rsidRPr="00A660F7">
              <w:rPr>
                <w:color w:val="000000"/>
                <w:sz w:val="20"/>
                <w:szCs w:val="20"/>
                <w:lang w:eastAsia="it-IT"/>
              </w:rPr>
              <w:t>elevata</w:t>
            </w:r>
            <w:proofErr w:type="spellEnd"/>
            <w:r w:rsidRPr="00A660F7">
              <w:rPr>
                <w:color w:val="000000"/>
                <w:sz w:val="20"/>
                <w:szCs w:val="20"/>
                <w:lang w:eastAsia="it-IT"/>
              </w:rPr>
              <w:t xml:space="preserve"> </w:t>
            </w:r>
            <w:proofErr w:type="spellStart"/>
            <w:r w:rsidRPr="00A660F7">
              <w:rPr>
                <w:color w:val="000000"/>
                <w:sz w:val="20"/>
                <w:szCs w:val="20"/>
                <w:lang w:eastAsia="it-IT"/>
              </w:rPr>
              <w:t>pendenza</w:t>
            </w:r>
            <w:proofErr w:type="spellEnd"/>
            <w:r w:rsidRPr="00A660F7">
              <w:rPr>
                <w:color w:val="000000"/>
                <w:sz w:val="20"/>
                <w:szCs w:val="20"/>
                <w:lang w:eastAsia="it-IT"/>
              </w:rPr>
              <w:t xml:space="preserve"> o con alto </w:t>
            </w:r>
            <w:proofErr w:type="spellStart"/>
            <w:r w:rsidRPr="00A660F7">
              <w:rPr>
                <w:color w:val="000000"/>
                <w:sz w:val="20"/>
                <w:szCs w:val="20"/>
                <w:lang w:eastAsia="it-IT"/>
              </w:rPr>
              <w:t>grado</w:t>
            </w:r>
            <w:proofErr w:type="spellEnd"/>
            <w:r w:rsidRPr="00A660F7">
              <w:rPr>
                <w:color w:val="000000"/>
                <w:sz w:val="20"/>
                <w:szCs w:val="20"/>
                <w:lang w:eastAsia="it-IT"/>
              </w:rPr>
              <w:t xml:space="preserve"> di </w:t>
            </w:r>
            <w:proofErr w:type="spellStart"/>
            <w:r w:rsidRPr="00A660F7">
              <w:rPr>
                <w:color w:val="000000"/>
                <w:sz w:val="20"/>
                <w:szCs w:val="20"/>
                <w:lang w:eastAsia="it-IT"/>
              </w:rPr>
              <w:t>erosione</w:t>
            </w:r>
            <w:proofErr w:type="spellEnd"/>
            <w:r w:rsidRPr="00A660F7">
              <w:rPr>
                <w:color w:val="000000"/>
                <w:sz w:val="20"/>
                <w:szCs w:val="20"/>
                <w:lang w:eastAsia="it-IT"/>
              </w:rPr>
              <w:t xml:space="preserve">, previa </w:t>
            </w:r>
            <w:proofErr w:type="spellStart"/>
            <w:r w:rsidRPr="00A660F7">
              <w:rPr>
                <w:color w:val="000000"/>
                <w:sz w:val="20"/>
                <w:szCs w:val="20"/>
                <w:lang w:eastAsia="it-IT"/>
              </w:rPr>
              <w:t>semina</w:t>
            </w:r>
            <w:proofErr w:type="spellEnd"/>
            <w:r w:rsidRPr="00A660F7">
              <w:rPr>
                <w:color w:val="000000"/>
                <w:sz w:val="20"/>
                <w:szCs w:val="20"/>
                <w:lang w:eastAsia="it-IT"/>
              </w:rPr>
              <w:t xml:space="preserve"> (40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stesura</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cocco</w:t>
            </w:r>
            <w:proofErr w:type="spellEnd"/>
            <w:r w:rsidRPr="00A660F7">
              <w:rPr>
                <w:color w:val="000000"/>
                <w:sz w:val="20"/>
                <w:szCs w:val="20"/>
                <w:lang w:eastAsia="it-IT"/>
              </w:rPr>
              <w:t xml:space="preserve"> (peso </w:t>
            </w:r>
            <w:proofErr w:type="spellStart"/>
            <w:r w:rsidRPr="00A660F7">
              <w:rPr>
                <w:color w:val="000000"/>
                <w:sz w:val="20"/>
                <w:szCs w:val="20"/>
                <w:lang w:eastAsia="it-IT"/>
              </w:rPr>
              <w:t>minimo</w:t>
            </w:r>
            <w:proofErr w:type="spellEnd"/>
            <w:r w:rsidRPr="00A660F7">
              <w:rPr>
                <w:color w:val="000000"/>
                <w:sz w:val="20"/>
                <w:szCs w:val="20"/>
                <w:lang w:eastAsia="it-IT"/>
              </w:rPr>
              <w:t xml:space="preserve"> di 400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fissata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con </w:t>
            </w:r>
            <w:proofErr w:type="spellStart"/>
            <w:r w:rsidRPr="00A660F7">
              <w:rPr>
                <w:color w:val="000000"/>
                <w:sz w:val="20"/>
                <w:szCs w:val="20"/>
                <w:lang w:eastAsia="it-IT"/>
              </w:rPr>
              <w:t>interro</w:t>
            </w:r>
            <w:proofErr w:type="spellEnd"/>
            <w:r w:rsidRPr="00A660F7">
              <w:rPr>
                <w:color w:val="000000"/>
                <w:sz w:val="20"/>
                <w:szCs w:val="20"/>
                <w:lang w:eastAsia="it-IT"/>
              </w:rPr>
              <w:t xml:space="preserve"> ai </w:t>
            </w:r>
            <w:proofErr w:type="spellStart"/>
            <w:r w:rsidRPr="00A660F7">
              <w:rPr>
                <w:color w:val="000000"/>
                <w:sz w:val="20"/>
                <w:szCs w:val="20"/>
                <w:lang w:eastAsia="it-IT"/>
              </w:rPr>
              <w:t>bordi</w:t>
            </w:r>
            <w:proofErr w:type="spellEnd"/>
            <w:r w:rsidRPr="00A660F7">
              <w:rPr>
                <w:color w:val="000000"/>
                <w:sz w:val="20"/>
                <w:szCs w:val="20"/>
                <w:lang w:eastAsia="it-IT"/>
              </w:rPr>
              <w:t xml:space="preserve"> e con </w:t>
            </w:r>
            <w:proofErr w:type="spellStart"/>
            <w:r w:rsidRPr="00A660F7">
              <w:rPr>
                <w:color w:val="000000"/>
                <w:sz w:val="20"/>
                <w:szCs w:val="20"/>
                <w:lang w:eastAsia="it-IT"/>
              </w:rPr>
              <w:t>picchetti</w:t>
            </w:r>
            <w:proofErr w:type="spellEnd"/>
            <w:r w:rsidRPr="00A660F7">
              <w:rPr>
                <w:color w:val="000000"/>
                <w:sz w:val="20"/>
                <w:szCs w:val="20"/>
                <w:lang w:eastAsia="it-IT"/>
              </w:rPr>
              <w:t xml:space="preserve"> (o </w:t>
            </w:r>
            <w:proofErr w:type="spellStart"/>
            <w:r w:rsidRPr="00A660F7">
              <w:rPr>
                <w:color w:val="000000"/>
                <w:sz w:val="20"/>
                <w:szCs w:val="20"/>
                <w:lang w:eastAsia="it-IT"/>
              </w:rPr>
              <w:t>staffe</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cocco</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5C664A89" w14:textId="77777777" w:rsidR="00A660F7" w:rsidRPr="00A660F7" w:rsidRDefault="00A660F7" w:rsidP="00A660F7">
            <w:pPr>
              <w:spacing w:after="200" w:line="241"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B465417" w14:textId="77777777" w:rsidR="00A660F7" w:rsidRPr="00A660F7" w:rsidRDefault="00A660F7" w:rsidP="00A660F7">
            <w:pPr>
              <w:spacing w:after="200" w:line="241"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3414ECE5" w14:textId="44FA8DD2" w:rsidR="00A660F7" w:rsidRPr="00A660F7" w:rsidRDefault="00504CDF" w:rsidP="00A660F7">
            <w:pPr>
              <w:jc w:val="right"/>
              <w:rPr>
                <w:color w:val="000000"/>
                <w:sz w:val="20"/>
                <w:szCs w:val="20"/>
                <w:lang w:eastAsia="it-IT"/>
              </w:rPr>
            </w:pPr>
            <w:r w:rsidRPr="00504CDF">
              <w:rPr>
                <w:color w:val="000000"/>
                <w:sz w:val="20"/>
                <w:szCs w:val="20"/>
                <w:lang w:val="it-IT" w:eastAsia="it-IT"/>
              </w:rPr>
              <w:t>12,49</w:t>
            </w:r>
          </w:p>
        </w:tc>
      </w:tr>
      <w:bookmarkEnd w:id="3"/>
      <w:tr w:rsidR="00A660F7" w:rsidRPr="00A660F7" w14:paraId="27C250D8" w14:textId="77777777" w:rsidTr="00543756">
        <w:trPr>
          <w:trHeight w:hRule="exact" w:val="1416"/>
        </w:trPr>
        <w:tc>
          <w:tcPr>
            <w:tcW w:w="2127" w:type="dxa"/>
            <w:tcBorders>
              <w:top w:val="single" w:sz="4" w:space="0" w:color="000000"/>
              <w:left w:val="single" w:sz="4" w:space="0" w:color="000000"/>
              <w:bottom w:val="single" w:sz="4" w:space="0" w:color="000000"/>
              <w:right w:val="single" w:sz="4" w:space="0" w:color="000000"/>
            </w:tcBorders>
          </w:tcPr>
          <w:p w14:paraId="62875A41" w14:textId="77777777" w:rsidR="00A660F7" w:rsidRPr="00A660F7" w:rsidRDefault="00A660F7" w:rsidP="00A660F7">
            <w:pPr>
              <w:spacing w:after="200" w:line="276" w:lineRule="auto"/>
              <w:rPr>
                <w:rFonts w:cs="Calibri"/>
                <w:color w:val="auto"/>
                <w:sz w:val="20"/>
                <w:szCs w:val="20"/>
                <w:lang w:eastAsia="en-US"/>
              </w:rPr>
            </w:pPr>
          </w:p>
          <w:p w14:paraId="7D9E5A3C"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M.001.001.003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3EF89BD8"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Rivestimento</w:t>
            </w:r>
            <w:proofErr w:type="spellEnd"/>
            <w:r w:rsidRPr="00A660F7">
              <w:rPr>
                <w:color w:val="000000"/>
                <w:sz w:val="20"/>
                <w:szCs w:val="20"/>
                <w:lang w:eastAsia="it-IT"/>
              </w:rPr>
              <w:t xml:space="preserve"> di </w:t>
            </w:r>
            <w:proofErr w:type="spellStart"/>
            <w:r w:rsidRPr="00A660F7">
              <w:rPr>
                <w:color w:val="000000"/>
                <w:sz w:val="20"/>
                <w:szCs w:val="20"/>
                <w:lang w:eastAsia="it-IT"/>
              </w:rPr>
              <w:t>scarpata</w:t>
            </w:r>
            <w:proofErr w:type="spellEnd"/>
            <w:r w:rsidRPr="00A660F7">
              <w:rPr>
                <w:color w:val="000000"/>
                <w:sz w:val="20"/>
                <w:szCs w:val="20"/>
                <w:lang w:eastAsia="it-IT"/>
              </w:rPr>
              <w:t xml:space="preserve">, previa </w:t>
            </w:r>
            <w:proofErr w:type="spellStart"/>
            <w:r w:rsidRPr="00A660F7">
              <w:rPr>
                <w:color w:val="000000"/>
                <w:sz w:val="20"/>
                <w:szCs w:val="20"/>
                <w:lang w:eastAsia="it-IT"/>
              </w:rPr>
              <w:t>semina</w:t>
            </w:r>
            <w:proofErr w:type="spellEnd"/>
            <w:r w:rsidRPr="00A660F7">
              <w:rPr>
                <w:color w:val="000000"/>
                <w:sz w:val="20"/>
                <w:szCs w:val="20"/>
                <w:lang w:eastAsia="it-IT"/>
              </w:rPr>
              <w:t xml:space="preserve"> (40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stesura</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fibre</w:t>
            </w:r>
            <w:proofErr w:type="spellEnd"/>
            <w:r w:rsidRPr="00A660F7">
              <w:rPr>
                <w:color w:val="000000"/>
                <w:sz w:val="20"/>
                <w:szCs w:val="20"/>
                <w:lang w:eastAsia="it-IT"/>
              </w:rPr>
              <w:t xml:space="preserve"> </w:t>
            </w:r>
            <w:proofErr w:type="spellStart"/>
            <w:r w:rsidRPr="00A660F7">
              <w:rPr>
                <w:color w:val="000000"/>
                <w:sz w:val="20"/>
                <w:szCs w:val="20"/>
                <w:lang w:eastAsia="it-IT"/>
              </w:rPr>
              <w:t>miste</w:t>
            </w:r>
            <w:proofErr w:type="spellEnd"/>
            <w:r w:rsidRPr="00A660F7">
              <w:rPr>
                <w:color w:val="000000"/>
                <w:sz w:val="20"/>
                <w:szCs w:val="20"/>
                <w:lang w:eastAsia="it-IT"/>
              </w:rPr>
              <w:t xml:space="preserve"> </w:t>
            </w:r>
            <w:proofErr w:type="spellStart"/>
            <w:r w:rsidRPr="00A660F7">
              <w:rPr>
                <w:color w:val="000000"/>
                <w:sz w:val="20"/>
                <w:szCs w:val="20"/>
                <w:lang w:eastAsia="it-IT"/>
              </w:rPr>
              <w:t>paglia</w:t>
            </w:r>
            <w:proofErr w:type="spellEnd"/>
            <w:r w:rsidRPr="00A660F7">
              <w:rPr>
                <w:color w:val="000000"/>
                <w:sz w:val="20"/>
                <w:szCs w:val="20"/>
                <w:lang w:eastAsia="it-IT"/>
              </w:rPr>
              <w:t xml:space="preserve">- </w:t>
            </w:r>
            <w:proofErr w:type="spellStart"/>
            <w:r w:rsidRPr="00A660F7">
              <w:rPr>
                <w:color w:val="000000"/>
                <w:sz w:val="20"/>
                <w:szCs w:val="20"/>
                <w:lang w:eastAsia="it-IT"/>
              </w:rPr>
              <w:t>cocco</w:t>
            </w:r>
            <w:proofErr w:type="spellEnd"/>
            <w:r w:rsidRPr="00A660F7">
              <w:rPr>
                <w:color w:val="000000"/>
                <w:sz w:val="20"/>
                <w:szCs w:val="20"/>
                <w:lang w:eastAsia="it-IT"/>
              </w:rPr>
              <w:t xml:space="preserve">, con % in </w:t>
            </w:r>
            <w:proofErr w:type="spellStart"/>
            <w:r w:rsidRPr="00A660F7">
              <w:rPr>
                <w:color w:val="000000"/>
                <w:sz w:val="20"/>
                <w:szCs w:val="20"/>
                <w:lang w:eastAsia="it-IT"/>
              </w:rPr>
              <w:t>paglia</w:t>
            </w:r>
            <w:proofErr w:type="spellEnd"/>
            <w:r w:rsidRPr="00A660F7">
              <w:rPr>
                <w:color w:val="000000"/>
                <w:sz w:val="20"/>
                <w:szCs w:val="20"/>
                <w:lang w:eastAsia="it-IT"/>
              </w:rPr>
              <w:t xml:space="preserve"> non </w:t>
            </w:r>
            <w:proofErr w:type="spellStart"/>
            <w:r w:rsidRPr="00A660F7">
              <w:rPr>
                <w:color w:val="000000"/>
                <w:sz w:val="20"/>
                <w:szCs w:val="20"/>
                <w:lang w:eastAsia="it-IT"/>
              </w:rPr>
              <w:t>inferiore</w:t>
            </w:r>
            <w:proofErr w:type="spellEnd"/>
            <w:r w:rsidRPr="00A660F7">
              <w:rPr>
                <w:color w:val="000000"/>
                <w:sz w:val="20"/>
                <w:szCs w:val="20"/>
                <w:lang w:eastAsia="it-IT"/>
              </w:rPr>
              <w:t xml:space="preserve"> al 40%, di peso </w:t>
            </w:r>
            <w:proofErr w:type="spellStart"/>
            <w:r w:rsidRPr="00A660F7">
              <w:rPr>
                <w:color w:val="000000"/>
                <w:sz w:val="20"/>
                <w:szCs w:val="20"/>
                <w:lang w:eastAsia="it-IT"/>
              </w:rPr>
              <w:t>minimo</w:t>
            </w:r>
            <w:proofErr w:type="spellEnd"/>
            <w:r w:rsidRPr="00A660F7">
              <w:rPr>
                <w:color w:val="000000"/>
                <w:sz w:val="20"/>
                <w:szCs w:val="20"/>
                <w:lang w:eastAsia="it-IT"/>
              </w:rPr>
              <w:t xml:space="preserve"> di 400 g/</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fissata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con </w:t>
            </w:r>
            <w:proofErr w:type="spellStart"/>
            <w:r w:rsidRPr="00A660F7">
              <w:rPr>
                <w:color w:val="000000"/>
                <w:sz w:val="20"/>
                <w:szCs w:val="20"/>
                <w:lang w:eastAsia="it-IT"/>
              </w:rPr>
              <w:t>interro</w:t>
            </w:r>
            <w:proofErr w:type="spellEnd"/>
            <w:r w:rsidRPr="00A660F7">
              <w:rPr>
                <w:color w:val="000000"/>
                <w:sz w:val="20"/>
                <w:szCs w:val="20"/>
                <w:lang w:eastAsia="it-IT"/>
              </w:rPr>
              <w:t xml:space="preserve"> ai </w:t>
            </w:r>
            <w:proofErr w:type="spellStart"/>
            <w:r w:rsidRPr="00A660F7">
              <w:rPr>
                <w:color w:val="000000"/>
                <w:sz w:val="20"/>
                <w:szCs w:val="20"/>
                <w:lang w:eastAsia="it-IT"/>
              </w:rPr>
              <w:t>bordi</w:t>
            </w:r>
            <w:proofErr w:type="spellEnd"/>
            <w:r w:rsidRPr="00A660F7">
              <w:rPr>
                <w:color w:val="000000"/>
                <w:sz w:val="20"/>
                <w:szCs w:val="20"/>
                <w:lang w:eastAsia="it-IT"/>
              </w:rPr>
              <w:t xml:space="preserve"> e con </w:t>
            </w:r>
            <w:proofErr w:type="spellStart"/>
            <w:r w:rsidRPr="00A660F7">
              <w:rPr>
                <w:color w:val="000000"/>
                <w:sz w:val="20"/>
                <w:szCs w:val="20"/>
                <w:lang w:eastAsia="it-IT"/>
              </w:rPr>
              <w:t>pichetti</w:t>
            </w:r>
            <w:proofErr w:type="spellEnd"/>
            <w:r w:rsidRPr="00A660F7">
              <w:rPr>
                <w:color w:val="000000"/>
                <w:sz w:val="20"/>
                <w:szCs w:val="20"/>
                <w:lang w:eastAsia="it-IT"/>
              </w:rPr>
              <w:t xml:space="preserve"> (o </w:t>
            </w:r>
            <w:proofErr w:type="spellStart"/>
            <w:r w:rsidRPr="00A660F7">
              <w:rPr>
                <w:color w:val="000000"/>
                <w:sz w:val="20"/>
                <w:szCs w:val="20"/>
                <w:lang w:eastAsia="it-IT"/>
              </w:rPr>
              <w:t>staffe</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w:t>
            </w:r>
            <w:proofErr w:type="spellStart"/>
            <w:r w:rsidRPr="00A660F7">
              <w:rPr>
                <w:color w:val="000000"/>
                <w:sz w:val="20"/>
                <w:szCs w:val="20"/>
                <w:lang w:eastAsia="it-IT"/>
              </w:rPr>
              <w:t>Biostuoia</w:t>
            </w:r>
            <w:proofErr w:type="spellEnd"/>
            <w:r w:rsidRPr="00A660F7">
              <w:rPr>
                <w:color w:val="000000"/>
                <w:sz w:val="20"/>
                <w:szCs w:val="20"/>
                <w:lang w:eastAsia="it-IT"/>
              </w:rPr>
              <w:t xml:space="preserve"> in </w:t>
            </w:r>
            <w:proofErr w:type="spellStart"/>
            <w:r w:rsidRPr="00A660F7">
              <w:rPr>
                <w:color w:val="000000"/>
                <w:sz w:val="20"/>
                <w:szCs w:val="20"/>
                <w:lang w:eastAsia="it-IT"/>
              </w:rPr>
              <w:t>paglia-cocco</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627F849C" w14:textId="77777777" w:rsidR="00A660F7" w:rsidRPr="00A660F7" w:rsidRDefault="00A660F7" w:rsidP="00A660F7">
            <w:pPr>
              <w:spacing w:after="200" w:line="241"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10F3807" w14:textId="77777777" w:rsidR="00A660F7" w:rsidRPr="00A660F7" w:rsidRDefault="00A660F7" w:rsidP="00A660F7">
            <w:pPr>
              <w:spacing w:after="200" w:line="241"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4FE538D6" w14:textId="790A5FFB" w:rsidR="00A660F7" w:rsidRPr="00A660F7" w:rsidRDefault="00504CDF" w:rsidP="00A660F7">
            <w:pPr>
              <w:jc w:val="right"/>
              <w:rPr>
                <w:color w:val="000000"/>
                <w:sz w:val="20"/>
                <w:szCs w:val="20"/>
                <w:lang w:eastAsia="it-IT"/>
              </w:rPr>
            </w:pPr>
            <w:r w:rsidRPr="00504CDF">
              <w:rPr>
                <w:color w:val="000000"/>
                <w:sz w:val="20"/>
                <w:szCs w:val="20"/>
                <w:lang w:val="it-IT" w:eastAsia="it-IT"/>
              </w:rPr>
              <w:t>9,75</w:t>
            </w:r>
          </w:p>
        </w:tc>
      </w:tr>
      <w:tr w:rsidR="00A660F7" w:rsidRPr="00A660F7" w14:paraId="3A44DF59" w14:textId="77777777" w:rsidTr="00543756">
        <w:trPr>
          <w:trHeight w:hRule="exact" w:val="1706"/>
        </w:trPr>
        <w:tc>
          <w:tcPr>
            <w:tcW w:w="2127" w:type="dxa"/>
            <w:tcBorders>
              <w:top w:val="single" w:sz="4" w:space="0" w:color="000000"/>
              <w:left w:val="single" w:sz="4" w:space="0" w:color="000000"/>
              <w:bottom w:val="single" w:sz="4" w:space="0" w:color="000000"/>
              <w:right w:val="single" w:sz="4" w:space="0" w:color="000000"/>
            </w:tcBorders>
          </w:tcPr>
          <w:p w14:paraId="64A445E8" w14:textId="77777777" w:rsidR="00A660F7" w:rsidRPr="00A660F7" w:rsidRDefault="00A660F7" w:rsidP="00A660F7">
            <w:pPr>
              <w:spacing w:after="200" w:line="276" w:lineRule="auto"/>
              <w:rPr>
                <w:rFonts w:cs="Calibri"/>
                <w:color w:val="auto"/>
                <w:sz w:val="20"/>
                <w:szCs w:val="20"/>
                <w:lang w:eastAsia="en-US"/>
              </w:rPr>
            </w:pPr>
          </w:p>
          <w:p w14:paraId="0D1AD483" w14:textId="77777777" w:rsidR="00A660F7" w:rsidRPr="00A660F7" w:rsidRDefault="00A660F7" w:rsidP="00A660F7">
            <w:pPr>
              <w:spacing w:after="200" w:line="276" w:lineRule="auto"/>
              <w:rPr>
                <w:rFonts w:cs="Calibri"/>
                <w:color w:val="auto"/>
                <w:sz w:val="20"/>
                <w:szCs w:val="20"/>
                <w:lang w:eastAsia="en-US"/>
              </w:rPr>
            </w:pPr>
          </w:p>
          <w:p w14:paraId="59576966" w14:textId="77777777" w:rsidR="00A660F7" w:rsidRPr="00A660F7" w:rsidRDefault="00A660F7" w:rsidP="00A660F7">
            <w:pPr>
              <w:spacing w:before="159" w:after="200" w:line="276" w:lineRule="auto"/>
              <w:rPr>
                <w:rFonts w:cs="Calibri"/>
                <w:color w:val="auto"/>
                <w:sz w:val="20"/>
                <w:szCs w:val="20"/>
                <w:lang w:eastAsia="en-US"/>
              </w:rPr>
            </w:pPr>
            <w:r w:rsidRPr="00A660F7">
              <w:rPr>
                <w:rFonts w:cs="Calibri"/>
                <w:color w:val="auto"/>
                <w:sz w:val="20"/>
                <w:szCs w:val="20"/>
                <w:lang w:eastAsia="en-US"/>
              </w:rPr>
              <w:t>M.001.001.004</w:t>
            </w:r>
          </w:p>
        </w:tc>
        <w:tc>
          <w:tcPr>
            <w:tcW w:w="4961" w:type="dxa"/>
            <w:tcBorders>
              <w:top w:val="single" w:sz="4" w:space="0" w:color="000000"/>
              <w:left w:val="single" w:sz="4" w:space="0" w:color="000000"/>
              <w:bottom w:val="single" w:sz="4" w:space="0" w:color="000000"/>
              <w:right w:val="single" w:sz="4" w:space="0" w:color="000000"/>
            </w:tcBorders>
            <w:vAlign w:val="center"/>
          </w:tcPr>
          <w:p w14:paraId="097356A9"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geojuta</w:t>
            </w:r>
            <w:proofErr w:type="spellEnd"/>
            <w:r w:rsidRPr="00A660F7">
              <w:rPr>
                <w:color w:val="000000"/>
                <w:sz w:val="20"/>
                <w:szCs w:val="20"/>
                <w:lang w:eastAsia="it-IT"/>
              </w:rPr>
              <w:t xml:space="preserve"> </w:t>
            </w:r>
            <w:proofErr w:type="spellStart"/>
            <w:r w:rsidRPr="00A660F7">
              <w:rPr>
                <w:color w:val="000000"/>
                <w:sz w:val="20"/>
                <w:szCs w:val="20"/>
                <w:lang w:eastAsia="it-IT"/>
              </w:rPr>
              <w:t>maglia</w:t>
            </w:r>
            <w:proofErr w:type="spellEnd"/>
            <w:r w:rsidRPr="00A660F7">
              <w:rPr>
                <w:color w:val="000000"/>
                <w:sz w:val="20"/>
                <w:szCs w:val="20"/>
                <w:lang w:eastAsia="it-IT"/>
              </w:rPr>
              <w:t xml:space="preserve"> </w:t>
            </w:r>
            <w:proofErr w:type="spellStart"/>
            <w:r w:rsidRPr="00A660F7">
              <w:rPr>
                <w:color w:val="000000"/>
                <w:sz w:val="20"/>
                <w:szCs w:val="20"/>
                <w:lang w:eastAsia="it-IT"/>
              </w:rPr>
              <w:t>aperta</w:t>
            </w:r>
            <w:proofErr w:type="spellEnd"/>
            <w:r w:rsidRPr="00A660F7">
              <w:rPr>
                <w:color w:val="000000"/>
                <w:sz w:val="20"/>
                <w:szCs w:val="20"/>
                <w:lang w:eastAsia="it-IT"/>
              </w:rPr>
              <w:t xml:space="preserve"> di 1x1,5 cm da </w:t>
            </w:r>
            <w:proofErr w:type="spellStart"/>
            <w:r w:rsidRPr="00A660F7">
              <w:rPr>
                <w:color w:val="000000"/>
                <w:sz w:val="20"/>
                <w:szCs w:val="20"/>
                <w:lang w:eastAsia="it-IT"/>
              </w:rPr>
              <w:t>utilizzarsi</w:t>
            </w:r>
            <w:proofErr w:type="spellEnd"/>
            <w:r w:rsidRPr="00A660F7">
              <w:rPr>
                <w:color w:val="000000"/>
                <w:sz w:val="20"/>
                <w:szCs w:val="20"/>
                <w:lang w:eastAsia="it-IT"/>
              </w:rPr>
              <w:t xml:space="preserve"> per </w:t>
            </w:r>
            <w:proofErr w:type="spellStart"/>
            <w:r w:rsidRPr="00A660F7">
              <w:rPr>
                <w:color w:val="000000"/>
                <w:sz w:val="20"/>
                <w:szCs w:val="20"/>
                <w:lang w:eastAsia="it-IT"/>
              </w:rPr>
              <w:t>rivestimento</w:t>
            </w:r>
            <w:proofErr w:type="spellEnd"/>
            <w:r w:rsidRPr="00A660F7">
              <w:rPr>
                <w:color w:val="000000"/>
                <w:sz w:val="20"/>
                <w:szCs w:val="20"/>
                <w:lang w:eastAsia="it-IT"/>
              </w:rPr>
              <w:t xml:space="preserve"> </w:t>
            </w:r>
            <w:proofErr w:type="spellStart"/>
            <w:r w:rsidRPr="00A660F7">
              <w:rPr>
                <w:color w:val="000000"/>
                <w:sz w:val="20"/>
                <w:szCs w:val="20"/>
                <w:lang w:eastAsia="it-IT"/>
              </w:rPr>
              <w:t>antierosivo</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scarpate</w:t>
            </w:r>
            <w:proofErr w:type="spellEnd"/>
            <w:r w:rsidRPr="00A660F7">
              <w:rPr>
                <w:color w:val="000000"/>
                <w:sz w:val="20"/>
                <w:szCs w:val="20"/>
                <w:lang w:eastAsia="it-IT"/>
              </w:rPr>
              <w:t xml:space="preserve"> </w:t>
            </w:r>
            <w:proofErr w:type="spellStart"/>
            <w:r w:rsidRPr="00A660F7">
              <w:rPr>
                <w:color w:val="000000"/>
                <w:sz w:val="20"/>
                <w:szCs w:val="20"/>
                <w:lang w:eastAsia="it-IT"/>
              </w:rPr>
              <w:t>sponde</w:t>
            </w:r>
            <w:proofErr w:type="spellEnd"/>
            <w:r w:rsidRPr="00A660F7">
              <w:rPr>
                <w:color w:val="000000"/>
                <w:sz w:val="20"/>
                <w:szCs w:val="20"/>
                <w:lang w:eastAsia="it-IT"/>
              </w:rPr>
              <w:t xml:space="preserve"> </w:t>
            </w:r>
            <w:proofErr w:type="spellStart"/>
            <w:r w:rsidRPr="00A660F7">
              <w:rPr>
                <w:color w:val="000000"/>
                <w:sz w:val="20"/>
                <w:szCs w:val="20"/>
                <w:lang w:eastAsia="it-IT"/>
              </w:rPr>
              <w:t>fluviali</w:t>
            </w:r>
            <w:proofErr w:type="spellEnd"/>
            <w:r w:rsidRPr="00A660F7">
              <w:rPr>
                <w:color w:val="000000"/>
                <w:sz w:val="20"/>
                <w:szCs w:val="20"/>
                <w:lang w:eastAsia="it-IT"/>
              </w:rPr>
              <w:t xml:space="preserve"> o </w:t>
            </w:r>
            <w:proofErr w:type="spellStart"/>
            <w:r w:rsidRPr="00A660F7">
              <w:rPr>
                <w:color w:val="000000"/>
                <w:sz w:val="20"/>
                <w:szCs w:val="20"/>
                <w:lang w:eastAsia="it-IT"/>
              </w:rPr>
              <w:t>lacustri</w:t>
            </w:r>
            <w:proofErr w:type="spellEnd"/>
            <w:r w:rsidRPr="00A660F7">
              <w:rPr>
                <w:color w:val="000000"/>
                <w:sz w:val="20"/>
                <w:szCs w:val="20"/>
                <w:lang w:eastAsia="it-IT"/>
              </w:rPr>
              <w:t xml:space="preserve"> </w:t>
            </w:r>
            <w:proofErr w:type="spellStart"/>
            <w:r w:rsidRPr="00A660F7">
              <w:rPr>
                <w:color w:val="000000"/>
                <w:sz w:val="20"/>
                <w:szCs w:val="20"/>
                <w:lang w:eastAsia="it-IT"/>
              </w:rPr>
              <w:t>purché</w:t>
            </w:r>
            <w:proofErr w:type="spellEnd"/>
            <w:r w:rsidRPr="00A660F7">
              <w:rPr>
                <w:color w:val="000000"/>
                <w:sz w:val="20"/>
                <w:szCs w:val="20"/>
                <w:lang w:eastAsia="it-IT"/>
              </w:rPr>
              <w:t xml:space="preserve"> a </w:t>
            </w:r>
            <w:proofErr w:type="spellStart"/>
            <w:r w:rsidRPr="00A660F7">
              <w:rPr>
                <w:color w:val="000000"/>
                <w:sz w:val="20"/>
                <w:szCs w:val="20"/>
                <w:lang w:eastAsia="it-IT"/>
              </w:rPr>
              <w:t>bassa</w:t>
            </w:r>
            <w:proofErr w:type="spellEnd"/>
            <w:r w:rsidRPr="00A660F7">
              <w:rPr>
                <w:color w:val="000000"/>
                <w:sz w:val="20"/>
                <w:szCs w:val="20"/>
                <w:lang w:eastAsia="it-IT"/>
              </w:rPr>
              <w:t xml:space="preserve"> </w:t>
            </w:r>
            <w:proofErr w:type="spellStart"/>
            <w:r w:rsidRPr="00A660F7">
              <w:rPr>
                <w:color w:val="000000"/>
                <w:sz w:val="20"/>
                <w:szCs w:val="20"/>
                <w:lang w:eastAsia="it-IT"/>
              </w:rPr>
              <w:t>pendenza</w:t>
            </w:r>
            <w:proofErr w:type="spellEnd"/>
            <w:r w:rsidRPr="00A660F7">
              <w:rPr>
                <w:color w:val="000000"/>
                <w:sz w:val="20"/>
                <w:szCs w:val="20"/>
                <w:lang w:eastAsia="it-IT"/>
              </w:rPr>
              <w:t xml:space="preserve"> e </w:t>
            </w:r>
            <w:proofErr w:type="spellStart"/>
            <w:r w:rsidRPr="00A660F7">
              <w:rPr>
                <w:color w:val="000000"/>
                <w:sz w:val="20"/>
                <w:szCs w:val="20"/>
                <w:lang w:eastAsia="it-IT"/>
              </w:rPr>
              <w:t>bassa</w:t>
            </w:r>
            <w:proofErr w:type="spellEnd"/>
            <w:r w:rsidRPr="00A660F7">
              <w:rPr>
                <w:color w:val="000000"/>
                <w:sz w:val="20"/>
                <w:szCs w:val="20"/>
                <w:lang w:eastAsia="it-IT"/>
              </w:rPr>
              <w:t xml:space="preserve"> </w:t>
            </w:r>
            <w:proofErr w:type="spellStart"/>
            <w:r w:rsidRPr="00A660F7">
              <w:rPr>
                <w:color w:val="000000"/>
                <w:sz w:val="20"/>
                <w:szCs w:val="20"/>
                <w:lang w:eastAsia="it-IT"/>
              </w:rPr>
              <w:t>velocità</w:t>
            </w:r>
            <w:proofErr w:type="spellEnd"/>
            <w:r w:rsidRPr="00A660F7">
              <w:rPr>
                <w:color w:val="000000"/>
                <w:sz w:val="20"/>
                <w:szCs w:val="20"/>
                <w:lang w:eastAsia="it-IT"/>
              </w:rPr>
              <w:t xml:space="preserve"> della </w:t>
            </w:r>
            <w:proofErr w:type="spellStart"/>
            <w:r w:rsidRPr="00A660F7">
              <w:rPr>
                <w:color w:val="000000"/>
                <w:sz w:val="20"/>
                <w:szCs w:val="20"/>
                <w:lang w:eastAsia="it-IT"/>
              </w:rPr>
              <w:t>corrente</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substrati</w:t>
            </w:r>
            <w:proofErr w:type="spellEnd"/>
            <w:r w:rsidRPr="00A660F7">
              <w:rPr>
                <w:color w:val="000000"/>
                <w:sz w:val="20"/>
                <w:szCs w:val="20"/>
                <w:lang w:eastAsia="it-IT"/>
              </w:rPr>
              <w:t xml:space="preserve"> </w:t>
            </w:r>
            <w:proofErr w:type="spellStart"/>
            <w:r w:rsidRPr="00A660F7">
              <w:rPr>
                <w:color w:val="000000"/>
                <w:sz w:val="20"/>
                <w:szCs w:val="20"/>
                <w:lang w:eastAsia="it-IT"/>
              </w:rPr>
              <w:t>denudati</w:t>
            </w:r>
            <w:proofErr w:type="spellEnd"/>
            <w:r w:rsidRPr="00A660F7">
              <w:rPr>
                <w:color w:val="000000"/>
                <w:sz w:val="20"/>
                <w:szCs w:val="20"/>
                <w:lang w:eastAsia="it-IT"/>
              </w:rPr>
              <w:t xml:space="preserve"> o di </w:t>
            </w:r>
            <w:proofErr w:type="spellStart"/>
            <w:r w:rsidRPr="00A660F7">
              <w:rPr>
                <w:color w:val="000000"/>
                <w:sz w:val="20"/>
                <w:szCs w:val="20"/>
                <w:lang w:eastAsia="it-IT"/>
              </w:rPr>
              <w:t>neoformazione</w:t>
            </w:r>
            <w:proofErr w:type="spellEnd"/>
            <w:r w:rsidRPr="00A660F7">
              <w:rPr>
                <w:color w:val="000000"/>
                <w:sz w:val="20"/>
                <w:szCs w:val="20"/>
                <w:lang w:eastAsia="it-IT"/>
              </w:rPr>
              <w:t xml:space="preserve">, e </w:t>
            </w:r>
            <w:proofErr w:type="spellStart"/>
            <w:r w:rsidRPr="00A660F7">
              <w:rPr>
                <w:color w:val="000000"/>
                <w:sz w:val="20"/>
                <w:szCs w:val="20"/>
                <w:lang w:eastAsia="it-IT"/>
              </w:rPr>
              <w:t>fissaggio</w:t>
            </w:r>
            <w:proofErr w:type="spellEnd"/>
            <w:r w:rsidRPr="00A660F7">
              <w:rPr>
                <w:color w:val="000000"/>
                <w:sz w:val="20"/>
                <w:szCs w:val="20"/>
                <w:lang w:eastAsia="it-IT"/>
              </w:rPr>
              <w:t xml:space="preserve"> della </w:t>
            </w:r>
            <w:proofErr w:type="spellStart"/>
            <w:r w:rsidRPr="00A660F7">
              <w:rPr>
                <w:color w:val="000000"/>
                <w:sz w:val="20"/>
                <w:szCs w:val="20"/>
                <w:lang w:eastAsia="it-IT"/>
              </w:rPr>
              <w:t>stessa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picchetti</w:t>
            </w:r>
            <w:proofErr w:type="spellEnd"/>
            <w:r w:rsidRPr="00A660F7">
              <w:rPr>
                <w:color w:val="000000"/>
                <w:sz w:val="20"/>
                <w:szCs w:val="20"/>
                <w:lang w:eastAsia="it-IT"/>
              </w:rPr>
              <w:t xml:space="preserve"> (o </w:t>
            </w:r>
            <w:proofErr w:type="spellStart"/>
            <w:r w:rsidRPr="00A660F7">
              <w:rPr>
                <w:color w:val="000000"/>
                <w:sz w:val="20"/>
                <w:szCs w:val="20"/>
                <w:lang w:eastAsia="it-IT"/>
              </w:rPr>
              <w:t>staffe</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w:t>
            </w:r>
            <w:proofErr w:type="spellStart"/>
            <w:r w:rsidRPr="00A660F7">
              <w:rPr>
                <w:color w:val="000000"/>
                <w:sz w:val="20"/>
                <w:szCs w:val="20"/>
                <w:lang w:eastAsia="it-IT"/>
              </w:rPr>
              <w:t>Inclusa</w:t>
            </w:r>
            <w:proofErr w:type="spellEnd"/>
            <w:r w:rsidRPr="00A660F7">
              <w:rPr>
                <w:color w:val="000000"/>
                <w:sz w:val="20"/>
                <w:szCs w:val="20"/>
                <w:lang w:eastAsia="it-IT"/>
              </w:rPr>
              <w:t xml:space="preserve"> </w:t>
            </w:r>
            <w:proofErr w:type="spellStart"/>
            <w:r w:rsidRPr="00A660F7">
              <w:rPr>
                <w:color w:val="000000"/>
                <w:sz w:val="20"/>
                <w:szCs w:val="20"/>
                <w:lang w:eastAsia="it-IT"/>
              </w:rPr>
              <w:t>semina</w:t>
            </w:r>
            <w:proofErr w:type="spellEnd"/>
            <w:r w:rsidRPr="00A660F7">
              <w:rPr>
                <w:color w:val="000000"/>
                <w:sz w:val="20"/>
                <w:szCs w:val="20"/>
                <w:lang w:eastAsia="it-IT"/>
              </w:rPr>
              <w:t xml:space="preserve"> (40g/</w:t>
            </w:r>
            <w:proofErr w:type="spellStart"/>
            <w:r w:rsidRPr="00A660F7">
              <w:rPr>
                <w:color w:val="000000"/>
                <w:sz w:val="20"/>
                <w:szCs w:val="20"/>
                <w:lang w:eastAsia="it-IT"/>
              </w:rPr>
              <w:t>Mq</w:t>
            </w:r>
            <w:proofErr w:type="spellEnd"/>
            <w:r w:rsidRPr="00A660F7">
              <w:rPr>
                <w:color w:val="000000"/>
                <w:sz w:val="20"/>
                <w:szCs w:val="20"/>
                <w:lang w:eastAsia="it-IT"/>
              </w:rPr>
              <w:t>) (</w:t>
            </w:r>
            <w:proofErr w:type="spellStart"/>
            <w:r w:rsidRPr="00A660F7">
              <w:rPr>
                <w:color w:val="000000"/>
                <w:sz w:val="20"/>
                <w:szCs w:val="20"/>
                <w:lang w:eastAsia="it-IT"/>
              </w:rPr>
              <w:t>biotessile</w:t>
            </w:r>
            <w:proofErr w:type="spellEnd"/>
            <w:r w:rsidRPr="00A660F7">
              <w:rPr>
                <w:color w:val="000000"/>
                <w:sz w:val="20"/>
                <w:szCs w:val="20"/>
                <w:lang w:eastAsia="it-IT"/>
              </w:rPr>
              <w:t xml:space="preserve"> in </w:t>
            </w:r>
            <w:proofErr w:type="spellStart"/>
            <w:r w:rsidRPr="00A660F7">
              <w:rPr>
                <w:color w:val="000000"/>
                <w:sz w:val="20"/>
                <w:szCs w:val="20"/>
                <w:lang w:eastAsia="it-IT"/>
              </w:rPr>
              <w:t>juta</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28D03463" w14:textId="77777777" w:rsidR="00A660F7" w:rsidRPr="00A660F7" w:rsidRDefault="00A660F7" w:rsidP="00A660F7">
            <w:pPr>
              <w:spacing w:after="200" w:line="241"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6768D22" w14:textId="77777777" w:rsidR="00A660F7" w:rsidRPr="00A660F7" w:rsidRDefault="00A660F7" w:rsidP="00A660F7">
            <w:pPr>
              <w:spacing w:after="200" w:line="241"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1D114305" w14:textId="5E752A2C" w:rsidR="00A660F7" w:rsidRPr="00A660F7" w:rsidRDefault="00504CDF" w:rsidP="00A660F7">
            <w:pPr>
              <w:jc w:val="right"/>
              <w:rPr>
                <w:color w:val="000000"/>
                <w:sz w:val="20"/>
                <w:szCs w:val="20"/>
                <w:lang w:eastAsia="it-IT"/>
              </w:rPr>
            </w:pPr>
            <w:r w:rsidRPr="00504CDF">
              <w:rPr>
                <w:color w:val="000000"/>
                <w:sz w:val="20"/>
                <w:szCs w:val="20"/>
                <w:lang w:val="it-IT" w:eastAsia="it-IT"/>
              </w:rPr>
              <w:t>10,33</w:t>
            </w:r>
          </w:p>
        </w:tc>
      </w:tr>
      <w:tr w:rsidR="00A660F7" w:rsidRPr="00A660F7" w14:paraId="68B79558" w14:textId="77777777" w:rsidTr="00543756">
        <w:trPr>
          <w:trHeight w:hRule="exact" w:val="1986"/>
        </w:trPr>
        <w:tc>
          <w:tcPr>
            <w:tcW w:w="2127" w:type="dxa"/>
            <w:tcBorders>
              <w:top w:val="single" w:sz="4" w:space="0" w:color="000000"/>
              <w:left w:val="single" w:sz="4" w:space="0" w:color="000000"/>
              <w:bottom w:val="single" w:sz="4" w:space="0" w:color="000000"/>
              <w:right w:val="single" w:sz="4" w:space="0" w:color="000000"/>
            </w:tcBorders>
          </w:tcPr>
          <w:p w14:paraId="7F392C93" w14:textId="77777777" w:rsidR="00A660F7" w:rsidRPr="00A660F7" w:rsidRDefault="00A660F7" w:rsidP="00A660F7">
            <w:pPr>
              <w:spacing w:after="200" w:line="276" w:lineRule="auto"/>
              <w:rPr>
                <w:rFonts w:cs="Calibri"/>
                <w:color w:val="auto"/>
                <w:sz w:val="20"/>
                <w:szCs w:val="20"/>
                <w:lang w:eastAsia="en-US"/>
              </w:rPr>
            </w:pPr>
            <w:bookmarkStart w:id="6" w:name="_Hlk75861565"/>
          </w:p>
          <w:p w14:paraId="4F6FFC09" w14:textId="77777777" w:rsidR="00A660F7" w:rsidRPr="00A660F7" w:rsidRDefault="00A660F7" w:rsidP="00A660F7">
            <w:pPr>
              <w:spacing w:after="200" w:line="276" w:lineRule="auto"/>
              <w:rPr>
                <w:rFonts w:cs="Calibri"/>
                <w:color w:val="auto"/>
                <w:sz w:val="20"/>
                <w:szCs w:val="20"/>
                <w:lang w:eastAsia="en-US"/>
              </w:rPr>
            </w:pPr>
          </w:p>
          <w:p w14:paraId="1624D032" w14:textId="77777777" w:rsidR="00A660F7" w:rsidRPr="00A660F7" w:rsidRDefault="00A660F7" w:rsidP="00A660F7">
            <w:pPr>
              <w:spacing w:after="200" w:line="276" w:lineRule="auto"/>
              <w:rPr>
                <w:rFonts w:cs="Calibri"/>
                <w:color w:val="auto"/>
                <w:sz w:val="20"/>
                <w:szCs w:val="20"/>
                <w:lang w:eastAsia="en-US"/>
              </w:rPr>
            </w:pPr>
          </w:p>
          <w:p w14:paraId="1D53C95C" w14:textId="77777777" w:rsidR="00A660F7" w:rsidRPr="00A660F7" w:rsidRDefault="00A660F7" w:rsidP="00A660F7">
            <w:pPr>
              <w:spacing w:before="164" w:after="200" w:line="276" w:lineRule="auto"/>
              <w:rPr>
                <w:rFonts w:cs="Calibri"/>
                <w:color w:val="auto"/>
                <w:sz w:val="20"/>
                <w:szCs w:val="20"/>
                <w:lang w:eastAsia="en-US"/>
              </w:rPr>
            </w:pPr>
            <w:r w:rsidRPr="00A660F7">
              <w:rPr>
                <w:rFonts w:cs="Calibri"/>
                <w:color w:val="auto"/>
                <w:sz w:val="20"/>
                <w:szCs w:val="20"/>
                <w:lang w:eastAsia="en-US"/>
              </w:rPr>
              <w:t>M.001.001.005</w:t>
            </w:r>
          </w:p>
        </w:tc>
        <w:tc>
          <w:tcPr>
            <w:tcW w:w="4961" w:type="dxa"/>
            <w:tcBorders>
              <w:top w:val="single" w:sz="4" w:space="0" w:color="000000"/>
              <w:left w:val="single" w:sz="4" w:space="0" w:color="000000"/>
              <w:bottom w:val="single" w:sz="4" w:space="0" w:color="000000"/>
              <w:right w:val="single" w:sz="4" w:space="0" w:color="000000"/>
            </w:tcBorders>
            <w:vAlign w:val="center"/>
          </w:tcPr>
          <w:p w14:paraId="326094EE"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biostuoia</w:t>
            </w:r>
            <w:proofErr w:type="spellEnd"/>
            <w:r w:rsidRPr="00A660F7">
              <w:rPr>
                <w:color w:val="000000"/>
                <w:sz w:val="20"/>
                <w:szCs w:val="20"/>
                <w:lang w:eastAsia="it-IT"/>
              </w:rPr>
              <w:t xml:space="preserve"> </w:t>
            </w:r>
            <w:proofErr w:type="spellStart"/>
            <w:r w:rsidRPr="00A660F7">
              <w:rPr>
                <w:color w:val="000000"/>
                <w:sz w:val="20"/>
                <w:szCs w:val="20"/>
                <w:lang w:eastAsia="it-IT"/>
              </w:rPr>
              <w:t>antierosiva</w:t>
            </w:r>
            <w:proofErr w:type="spellEnd"/>
            <w:r w:rsidRPr="00A660F7">
              <w:rPr>
                <w:color w:val="000000"/>
                <w:sz w:val="20"/>
                <w:szCs w:val="20"/>
                <w:lang w:eastAsia="it-IT"/>
              </w:rPr>
              <w:t xml:space="preserve"> di </w:t>
            </w:r>
            <w:proofErr w:type="spellStart"/>
            <w:r w:rsidRPr="00A660F7">
              <w:rPr>
                <w:color w:val="000000"/>
                <w:sz w:val="20"/>
                <w:szCs w:val="20"/>
                <w:lang w:eastAsia="it-IT"/>
              </w:rPr>
              <w:t>juta</w:t>
            </w:r>
            <w:proofErr w:type="spellEnd"/>
            <w:r w:rsidRPr="00A660F7">
              <w:rPr>
                <w:color w:val="000000"/>
                <w:sz w:val="20"/>
                <w:szCs w:val="20"/>
                <w:lang w:eastAsia="it-IT"/>
              </w:rPr>
              <w:t xml:space="preserve"> a </w:t>
            </w:r>
            <w:proofErr w:type="spellStart"/>
            <w:r w:rsidRPr="00A660F7">
              <w:rPr>
                <w:color w:val="000000"/>
                <w:sz w:val="20"/>
                <w:szCs w:val="20"/>
                <w:lang w:eastAsia="it-IT"/>
              </w:rPr>
              <w:t>maglia</w:t>
            </w:r>
            <w:proofErr w:type="spellEnd"/>
            <w:r w:rsidRPr="00A660F7">
              <w:rPr>
                <w:color w:val="000000"/>
                <w:sz w:val="20"/>
                <w:szCs w:val="20"/>
                <w:lang w:eastAsia="it-IT"/>
              </w:rPr>
              <w:t xml:space="preserve"> 1x1,5 cm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precedentemente</w:t>
            </w:r>
            <w:proofErr w:type="spellEnd"/>
            <w:r w:rsidRPr="00A660F7">
              <w:rPr>
                <w:color w:val="000000"/>
                <w:sz w:val="20"/>
                <w:szCs w:val="20"/>
                <w:lang w:eastAsia="it-IT"/>
              </w:rPr>
              <w:t xml:space="preserve"> </w:t>
            </w:r>
            <w:proofErr w:type="spellStart"/>
            <w:r w:rsidRPr="00A660F7">
              <w:rPr>
                <w:color w:val="000000"/>
                <w:sz w:val="20"/>
                <w:szCs w:val="20"/>
                <w:lang w:eastAsia="it-IT"/>
              </w:rPr>
              <w:t>regolarizzata</w:t>
            </w:r>
            <w:proofErr w:type="spellEnd"/>
            <w:r w:rsidRPr="00A660F7">
              <w:rPr>
                <w:color w:val="000000"/>
                <w:sz w:val="20"/>
                <w:szCs w:val="20"/>
                <w:lang w:eastAsia="it-IT"/>
              </w:rPr>
              <w:t xml:space="preserve">, </w:t>
            </w:r>
            <w:proofErr w:type="spellStart"/>
            <w:r w:rsidRPr="00A660F7">
              <w:rPr>
                <w:color w:val="000000"/>
                <w:sz w:val="20"/>
                <w:szCs w:val="20"/>
                <w:lang w:eastAsia="it-IT"/>
              </w:rPr>
              <w:t>inclusi</w:t>
            </w:r>
            <w:proofErr w:type="spellEnd"/>
            <w:r w:rsidRPr="00A660F7">
              <w:rPr>
                <w:color w:val="000000"/>
                <w:sz w:val="20"/>
                <w:szCs w:val="20"/>
                <w:lang w:eastAsia="it-IT"/>
              </w:rPr>
              <w:t xml:space="preserve"> i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w:t>
            </w:r>
            <w:proofErr w:type="spellStart"/>
            <w:r w:rsidRPr="00A660F7">
              <w:rPr>
                <w:color w:val="000000"/>
                <w:sz w:val="20"/>
                <w:szCs w:val="20"/>
                <w:lang w:eastAsia="it-IT"/>
              </w:rPr>
              <w:t>fissaggio</w:t>
            </w:r>
            <w:proofErr w:type="spellEnd"/>
            <w:r w:rsidRPr="00A660F7">
              <w:rPr>
                <w:color w:val="000000"/>
                <w:sz w:val="20"/>
                <w:szCs w:val="20"/>
                <w:lang w:eastAsia="it-IT"/>
              </w:rPr>
              <w:t xml:space="preserve"> in ferro in </w:t>
            </w:r>
            <w:proofErr w:type="spellStart"/>
            <w:r w:rsidRPr="00A660F7">
              <w:rPr>
                <w:color w:val="000000"/>
                <w:sz w:val="20"/>
                <w:szCs w:val="20"/>
                <w:lang w:eastAsia="it-IT"/>
              </w:rPr>
              <w:t>ragione</w:t>
            </w:r>
            <w:proofErr w:type="spellEnd"/>
            <w:r w:rsidRPr="00A660F7">
              <w:rPr>
                <w:color w:val="000000"/>
                <w:sz w:val="20"/>
                <w:szCs w:val="20"/>
                <w:lang w:eastAsia="it-IT"/>
              </w:rPr>
              <w:t xml:space="preserve"> di n° 2-4/</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Successivamente</w:t>
            </w:r>
            <w:proofErr w:type="spellEnd"/>
            <w:r w:rsidRPr="00A660F7">
              <w:rPr>
                <w:color w:val="000000"/>
                <w:sz w:val="20"/>
                <w:szCs w:val="20"/>
                <w:lang w:eastAsia="it-IT"/>
              </w:rPr>
              <w:t xml:space="preserve"> </w:t>
            </w:r>
            <w:proofErr w:type="spellStart"/>
            <w:r w:rsidRPr="00A660F7">
              <w:rPr>
                <w:color w:val="000000"/>
                <w:sz w:val="20"/>
                <w:szCs w:val="20"/>
                <w:lang w:eastAsia="it-IT"/>
              </w:rPr>
              <w:t>tamponato</w:t>
            </w:r>
            <w:proofErr w:type="spellEnd"/>
            <w:r w:rsidRPr="00A660F7">
              <w:rPr>
                <w:color w:val="000000"/>
                <w:sz w:val="20"/>
                <w:szCs w:val="20"/>
                <w:lang w:eastAsia="it-IT"/>
              </w:rPr>
              <w:t xml:space="preserve"> con </w:t>
            </w:r>
            <w:proofErr w:type="spellStart"/>
            <w:r w:rsidRPr="00A660F7">
              <w:rPr>
                <w:color w:val="000000"/>
                <w:sz w:val="20"/>
                <w:szCs w:val="20"/>
                <w:lang w:eastAsia="it-IT"/>
              </w:rPr>
              <w:t>miscela</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da </w:t>
            </w:r>
            <w:proofErr w:type="spellStart"/>
            <w:r w:rsidRPr="00A660F7">
              <w:rPr>
                <w:color w:val="000000"/>
                <w:sz w:val="20"/>
                <w:szCs w:val="20"/>
                <w:lang w:eastAsia="it-IT"/>
              </w:rPr>
              <w:t>sementi</w:t>
            </w:r>
            <w:proofErr w:type="spellEnd"/>
            <w:r w:rsidRPr="00A660F7">
              <w:rPr>
                <w:color w:val="000000"/>
                <w:sz w:val="20"/>
                <w:szCs w:val="20"/>
                <w:lang w:eastAsia="it-IT"/>
              </w:rPr>
              <w:t xml:space="preserve"> </w:t>
            </w:r>
            <w:proofErr w:type="spellStart"/>
            <w:r w:rsidRPr="00A660F7">
              <w:rPr>
                <w:color w:val="000000"/>
                <w:sz w:val="20"/>
                <w:szCs w:val="20"/>
                <w:lang w:eastAsia="it-IT"/>
              </w:rPr>
              <w:t>selezionate</w:t>
            </w:r>
            <w:proofErr w:type="spellEnd"/>
            <w:r w:rsidRPr="00A660F7">
              <w:rPr>
                <w:color w:val="000000"/>
                <w:sz w:val="20"/>
                <w:szCs w:val="20"/>
                <w:lang w:eastAsia="it-IT"/>
              </w:rPr>
              <w:t xml:space="preserve">, </w:t>
            </w:r>
            <w:proofErr w:type="spellStart"/>
            <w:r w:rsidRPr="00A660F7">
              <w:rPr>
                <w:color w:val="000000"/>
                <w:sz w:val="20"/>
                <w:szCs w:val="20"/>
                <w:lang w:eastAsia="it-IT"/>
              </w:rPr>
              <w:t>terriccio</w:t>
            </w:r>
            <w:proofErr w:type="spellEnd"/>
            <w:r w:rsidRPr="00A660F7">
              <w:rPr>
                <w:color w:val="000000"/>
                <w:sz w:val="20"/>
                <w:szCs w:val="20"/>
                <w:lang w:eastAsia="it-IT"/>
              </w:rPr>
              <w:t xml:space="preserve"> </w:t>
            </w:r>
            <w:proofErr w:type="spellStart"/>
            <w:r w:rsidRPr="00A660F7">
              <w:rPr>
                <w:color w:val="000000"/>
                <w:sz w:val="20"/>
                <w:szCs w:val="20"/>
                <w:lang w:eastAsia="it-IT"/>
              </w:rPr>
              <w:t>organico</w:t>
            </w:r>
            <w:proofErr w:type="spellEnd"/>
            <w:r w:rsidRPr="00A660F7">
              <w:rPr>
                <w:color w:val="000000"/>
                <w:sz w:val="20"/>
                <w:szCs w:val="20"/>
                <w:lang w:eastAsia="it-IT"/>
              </w:rPr>
              <w:t xml:space="preserve">, </w:t>
            </w:r>
            <w:proofErr w:type="spellStart"/>
            <w:r w:rsidRPr="00A660F7">
              <w:rPr>
                <w:color w:val="000000"/>
                <w:sz w:val="20"/>
                <w:szCs w:val="20"/>
                <w:lang w:eastAsia="it-IT"/>
              </w:rPr>
              <w:t>paglia</w:t>
            </w:r>
            <w:proofErr w:type="spellEnd"/>
            <w:r w:rsidRPr="00A660F7">
              <w:rPr>
                <w:color w:val="000000"/>
                <w:sz w:val="20"/>
                <w:szCs w:val="20"/>
                <w:lang w:eastAsia="it-IT"/>
              </w:rPr>
              <w:t xml:space="preserve">, </w:t>
            </w:r>
            <w:proofErr w:type="spellStart"/>
            <w:r w:rsidRPr="00A660F7">
              <w:rPr>
                <w:color w:val="000000"/>
                <w:sz w:val="20"/>
                <w:szCs w:val="20"/>
                <w:lang w:eastAsia="it-IT"/>
              </w:rPr>
              <w:t>sostanze</w:t>
            </w:r>
            <w:proofErr w:type="spellEnd"/>
            <w:r w:rsidRPr="00A660F7">
              <w:rPr>
                <w:color w:val="000000"/>
                <w:sz w:val="20"/>
                <w:szCs w:val="20"/>
                <w:lang w:eastAsia="it-IT"/>
              </w:rPr>
              <w:t xml:space="preserve"> </w:t>
            </w:r>
            <w:proofErr w:type="spellStart"/>
            <w:r w:rsidRPr="00A660F7">
              <w:rPr>
                <w:color w:val="000000"/>
                <w:sz w:val="20"/>
                <w:szCs w:val="20"/>
                <w:lang w:eastAsia="it-IT"/>
              </w:rPr>
              <w:t>collanti</w:t>
            </w:r>
            <w:proofErr w:type="spellEnd"/>
            <w:r w:rsidRPr="00A660F7">
              <w:rPr>
                <w:color w:val="000000"/>
                <w:sz w:val="20"/>
                <w:szCs w:val="20"/>
                <w:lang w:eastAsia="it-IT"/>
              </w:rPr>
              <w:t xml:space="preserve"> e </w:t>
            </w:r>
            <w:proofErr w:type="spellStart"/>
            <w:r w:rsidRPr="00A660F7">
              <w:rPr>
                <w:color w:val="000000"/>
                <w:sz w:val="20"/>
                <w:szCs w:val="20"/>
                <w:lang w:eastAsia="it-IT"/>
              </w:rPr>
              <w:t>fertilizzanti</w:t>
            </w:r>
            <w:proofErr w:type="spellEnd"/>
            <w:r w:rsidRPr="00A660F7">
              <w:rPr>
                <w:color w:val="000000"/>
                <w:sz w:val="20"/>
                <w:szCs w:val="20"/>
                <w:lang w:eastAsia="it-IT"/>
              </w:rPr>
              <w:t xml:space="preserve">, </w:t>
            </w:r>
            <w:proofErr w:type="spellStart"/>
            <w:r w:rsidRPr="00A660F7">
              <w:rPr>
                <w:color w:val="000000"/>
                <w:sz w:val="20"/>
                <w:szCs w:val="20"/>
                <w:lang w:eastAsia="it-IT"/>
              </w:rPr>
              <w:t>che</w:t>
            </w:r>
            <w:proofErr w:type="spellEnd"/>
            <w:r w:rsidRPr="00A660F7">
              <w:rPr>
                <w:color w:val="000000"/>
                <w:sz w:val="20"/>
                <w:szCs w:val="20"/>
                <w:lang w:eastAsia="it-IT"/>
              </w:rPr>
              <w:t xml:space="preserve"> </w:t>
            </w:r>
            <w:proofErr w:type="spellStart"/>
            <w:r w:rsidRPr="00A660F7">
              <w:rPr>
                <w:color w:val="000000"/>
                <w:sz w:val="20"/>
                <w:szCs w:val="20"/>
                <w:lang w:eastAsia="it-IT"/>
              </w:rPr>
              <w:t>verrà</w:t>
            </w:r>
            <w:proofErr w:type="spellEnd"/>
            <w:r w:rsidRPr="00A660F7">
              <w:rPr>
                <w:color w:val="000000"/>
                <w:sz w:val="20"/>
                <w:szCs w:val="20"/>
                <w:lang w:eastAsia="it-IT"/>
              </w:rPr>
              <w:t xml:space="preserve"> </w:t>
            </w:r>
            <w:proofErr w:type="spellStart"/>
            <w:r w:rsidRPr="00A660F7">
              <w:rPr>
                <w:color w:val="000000"/>
                <w:sz w:val="20"/>
                <w:szCs w:val="20"/>
                <w:lang w:eastAsia="it-IT"/>
              </w:rPr>
              <w:t>distribuita</w:t>
            </w:r>
            <w:proofErr w:type="spellEnd"/>
            <w:r w:rsidRPr="00A660F7">
              <w:rPr>
                <w:color w:val="000000"/>
                <w:sz w:val="20"/>
                <w:szCs w:val="20"/>
                <w:lang w:eastAsia="it-IT"/>
              </w:rPr>
              <w:t xml:space="preserve"> con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idroseminatrice</w:t>
            </w:r>
            <w:proofErr w:type="spellEnd"/>
            <w:r w:rsidRPr="00A660F7">
              <w:rPr>
                <w:color w:val="000000"/>
                <w:sz w:val="20"/>
                <w:szCs w:val="20"/>
                <w:lang w:eastAsia="it-IT"/>
              </w:rPr>
              <w:t xml:space="preserve"> ad </w:t>
            </w:r>
            <w:proofErr w:type="spellStart"/>
            <w:r w:rsidRPr="00A660F7">
              <w:rPr>
                <w:color w:val="000000"/>
                <w:sz w:val="20"/>
                <w:szCs w:val="20"/>
                <w:lang w:eastAsia="it-IT"/>
              </w:rPr>
              <w:t>alta</w:t>
            </w:r>
            <w:proofErr w:type="spellEnd"/>
            <w:r w:rsidRPr="00A660F7">
              <w:rPr>
                <w:color w:val="000000"/>
                <w:sz w:val="20"/>
                <w:szCs w:val="20"/>
                <w:lang w:eastAsia="it-IT"/>
              </w:rPr>
              <w:t xml:space="preserve"> </w:t>
            </w:r>
            <w:proofErr w:type="spellStart"/>
            <w:r w:rsidRPr="00A660F7">
              <w:rPr>
                <w:color w:val="000000"/>
                <w:sz w:val="20"/>
                <w:szCs w:val="20"/>
                <w:lang w:eastAsia="it-IT"/>
              </w:rPr>
              <w:t>pressione</w:t>
            </w:r>
            <w:proofErr w:type="spellEnd"/>
            <w:r w:rsidRPr="00A660F7">
              <w:rPr>
                <w:color w:val="000000"/>
                <w:sz w:val="20"/>
                <w:szCs w:val="20"/>
                <w:lang w:eastAsia="it-IT"/>
              </w:rPr>
              <w:t xml:space="preserve">. Per </w:t>
            </w:r>
            <w:proofErr w:type="spellStart"/>
            <w:r w:rsidRPr="00A660F7">
              <w:rPr>
                <w:color w:val="000000"/>
                <w:sz w:val="20"/>
                <w:szCs w:val="20"/>
                <w:lang w:eastAsia="it-IT"/>
              </w:rPr>
              <w:t>superfici</w:t>
            </w:r>
            <w:proofErr w:type="spellEnd"/>
            <w:r w:rsidRPr="00A660F7">
              <w:rPr>
                <w:color w:val="000000"/>
                <w:sz w:val="20"/>
                <w:szCs w:val="20"/>
                <w:lang w:eastAsia="it-IT"/>
              </w:rPr>
              <w:t xml:space="preserve"> </w:t>
            </w:r>
            <w:proofErr w:type="spellStart"/>
            <w:r w:rsidRPr="00A660F7">
              <w:rPr>
                <w:color w:val="000000"/>
                <w:sz w:val="20"/>
                <w:szCs w:val="20"/>
                <w:lang w:eastAsia="it-IT"/>
              </w:rPr>
              <w:t>fino</w:t>
            </w:r>
            <w:proofErr w:type="spellEnd"/>
            <w:r w:rsidRPr="00A660F7">
              <w:rPr>
                <w:color w:val="000000"/>
                <w:sz w:val="20"/>
                <w:szCs w:val="20"/>
                <w:lang w:eastAsia="it-IT"/>
              </w:rPr>
              <w:t xml:space="preserve"> a 500 </w:t>
            </w:r>
            <w:proofErr w:type="spellStart"/>
            <w:r w:rsidRPr="00A660F7">
              <w:rPr>
                <w:color w:val="000000"/>
                <w:sz w:val="20"/>
                <w:szCs w:val="20"/>
                <w:lang w:eastAsia="it-IT"/>
              </w:rPr>
              <w:t>Mq</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3E3E4561"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5F868AF"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55D50898" w14:textId="4F31D669" w:rsidR="00A660F7" w:rsidRPr="00A660F7" w:rsidRDefault="00504CDF" w:rsidP="00A660F7">
            <w:pPr>
              <w:jc w:val="right"/>
              <w:rPr>
                <w:color w:val="000000"/>
                <w:sz w:val="20"/>
                <w:szCs w:val="20"/>
                <w:lang w:eastAsia="it-IT"/>
              </w:rPr>
            </w:pPr>
            <w:r w:rsidRPr="00504CDF">
              <w:rPr>
                <w:color w:val="000000"/>
                <w:sz w:val="20"/>
                <w:szCs w:val="20"/>
                <w:lang w:val="it-IT" w:eastAsia="it-IT"/>
              </w:rPr>
              <w:t>12,98</w:t>
            </w:r>
          </w:p>
        </w:tc>
      </w:tr>
      <w:bookmarkEnd w:id="6"/>
      <w:tr w:rsidR="00A660F7" w:rsidRPr="00A660F7" w14:paraId="361790DC" w14:textId="77777777" w:rsidTr="00543756">
        <w:trPr>
          <w:trHeight w:hRule="exact" w:val="2332"/>
        </w:trPr>
        <w:tc>
          <w:tcPr>
            <w:tcW w:w="2127" w:type="dxa"/>
            <w:tcBorders>
              <w:top w:val="single" w:sz="4" w:space="0" w:color="000000"/>
              <w:left w:val="single" w:sz="4" w:space="0" w:color="000000"/>
              <w:bottom w:val="single" w:sz="4" w:space="0" w:color="000000"/>
              <w:right w:val="single" w:sz="4" w:space="0" w:color="000000"/>
            </w:tcBorders>
          </w:tcPr>
          <w:p w14:paraId="65E940E9" w14:textId="77777777" w:rsidR="00A660F7" w:rsidRPr="00A660F7" w:rsidRDefault="00A660F7" w:rsidP="00A660F7">
            <w:pPr>
              <w:spacing w:after="200" w:line="276" w:lineRule="auto"/>
              <w:rPr>
                <w:rFonts w:cs="Calibri"/>
                <w:color w:val="auto"/>
                <w:sz w:val="20"/>
                <w:szCs w:val="20"/>
                <w:lang w:eastAsia="en-US"/>
              </w:rPr>
            </w:pPr>
          </w:p>
          <w:p w14:paraId="406C12B8" w14:textId="77777777" w:rsidR="00A660F7" w:rsidRPr="00A660F7" w:rsidRDefault="00A660F7" w:rsidP="00A660F7">
            <w:pPr>
              <w:spacing w:after="200" w:line="276" w:lineRule="auto"/>
              <w:rPr>
                <w:rFonts w:cs="Calibri"/>
                <w:color w:val="auto"/>
                <w:sz w:val="20"/>
                <w:szCs w:val="20"/>
                <w:lang w:eastAsia="en-US"/>
              </w:rPr>
            </w:pPr>
          </w:p>
          <w:p w14:paraId="0D170226" w14:textId="77777777" w:rsidR="00A660F7" w:rsidRPr="00A660F7" w:rsidRDefault="00A660F7" w:rsidP="00A660F7">
            <w:pPr>
              <w:spacing w:after="200" w:line="276" w:lineRule="auto"/>
              <w:rPr>
                <w:rFonts w:cs="Calibri"/>
                <w:color w:val="auto"/>
                <w:sz w:val="20"/>
                <w:szCs w:val="20"/>
                <w:lang w:eastAsia="en-US"/>
              </w:rPr>
            </w:pPr>
          </w:p>
          <w:p w14:paraId="46BA3576" w14:textId="77777777" w:rsidR="00A660F7" w:rsidRPr="00A660F7" w:rsidRDefault="00A660F7" w:rsidP="00A660F7">
            <w:pPr>
              <w:spacing w:before="162" w:after="200" w:line="276" w:lineRule="auto"/>
              <w:rPr>
                <w:rFonts w:cs="Calibri"/>
                <w:color w:val="auto"/>
                <w:sz w:val="20"/>
                <w:szCs w:val="20"/>
                <w:lang w:eastAsia="en-US"/>
              </w:rPr>
            </w:pPr>
            <w:r w:rsidRPr="00A660F7">
              <w:rPr>
                <w:rFonts w:cs="Calibri"/>
                <w:color w:val="auto"/>
                <w:sz w:val="20"/>
                <w:szCs w:val="20"/>
                <w:lang w:eastAsia="en-US"/>
              </w:rPr>
              <w:t>M.001.001.006</w:t>
            </w:r>
          </w:p>
        </w:tc>
        <w:tc>
          <w:tcPr>
            <w:tcW w:w="4961" w:type="dxa"/>
            <w:tcBorders>
              <w:top w:val="single" w:sz="4" w:space="0" w:color="000000"/>
              <w:left w:val="single" w:sz="4" w:space="0" w:color="000000"/>
              <w:bottom w:val="single" w:sz="4" w:space="0" w:color="000000"/>
              <w:right w:val="single" w:sz="4" w:space="0" w:color="000000"/>
            </w:tcBorders>
            <w:vAlign w:val="center"/>
          </w:tcPr>
          <w:p w14:paraId="70A1B88C"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biostuoia</w:t>
            </w:r>
            <w:proofErr w:type="spellEnd"/>
            <w:r w:rsidRPr="00A660F7">
              <w:rPr>
                <w:color w:val="000000"/>
                <w:sz w:val="20"/>
                <w:szCs w:val="20"/>
                <w:lang w:eastAsia="it-IT"/>
              </w:rPr>
              <w:t xml:space="preserve"> </w:t>
            </w:r>
            <w:proofErr w:type="spellStart"/>
            <w:r w:rsidRPr="00A660F7">
              <w:rPr>
                <w:color w:val="000000"/>
                <w:sz w:val="20"/>
                <w:szCs w:val="20"/>
                <w:lang w:eastAsia="it-IT"/>
              </w:rPr>
              <w:t>antierosiva</w:t>
            </w:r>
            <w:proofErr w:type="spellEnd"/>
            <w:r w:rsidRPr="00A660F7">
              <w:rPr>
                <w:color w:val="000000"/>
                <w:sz w:val="20"/>
                <w:szCs w:val="20"/>
                <w:lang w:eastAsia="it-IT"/>
              </w:rPr>
              <w:t xml:space="preserve"> di </w:t>
            </w:r>
            <w:proofErr w:type="spellStart"/>
            <w:r w:rsidRPr="00A660F7">
              <w:rPr>
                <w:color w:val="000000"/>
                <w:sz w:val="20"/>
                <w:szCs w:val="20"/>
                <w:lang w:eastAsia="it-IT"/>
              </w:rPr>
              <w:t>juta</w:t>
            </w:r>
            <w:proofErr w:type="spellEnd"/>
            <w:r w:rsidRPr="00A660F7">
              <w:rPr>
                <w:color w:val="000000"/>
                <w:sz w:val="20"/>
                <w:szCs w:val="20"/>
                <w:lang w:eastAsia="it-IT"/>
              </w:rPr>
              <w:t xml:space="preserve"> a </w:t>
            </w:r>
            <w:proofErr w:type="spellStart"/>
            <w:r w:rsidRPr="00A660F7">
              <w:rPr>
                <w:color w:val="000000"/>
                <w:sz w:val="20"/>
                <w:szCs w:val="20"/>
                <w:lang w:eastAsia="it-IT"/>
              </w:rPr>
              <w:t>maglia</w:t>
            </w:r>
            <w:proofErr w:type="spellEnd"/>
            <w:r w:rsidRPr="00A660F7">
              <w:rPr>
                <w:color w:val="000000"/>
                <w:sz w:val="20"/>
                <w:szCs w:val="20"/>
                <w:lang w:eastAsia="it-IT"/>
              </w:rPr>
              <w:t xml:space="preserve"> 1x1,5 cm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precedentemente</w:t>
            </w:r>
            <w:proofErr w:type="spellEnd"/>
            <w:r w:rsidRPr="00A660F7">
              <w:rPr>
                <w:color w:val="000000"/>
                <w:sz w:val="20"/>
                <w:szCs w:val="20"/>
                <w:lang w:eastAsia="it-IT"/>
              </w:rPr>
              <w:t xml:space="preserve"> </w:t>
            </w:r>
            <w:proofErr w:type="spellStart"/>
            <w:r w:rsidRPr="00A660F7">
              <w:rPr>
                <w:color w:val="000000"/>
                <w:sz w:val="20"/>
                <w:szCs w:val="20"/>
                <w:lang w:eastAsia="it-IT"/>
              </w:rPr>
              <w:t>regolarizzata</w:t>
            </w:r>
            <w:proofErr w:type="spellEnd"/>
            <w:r w:rsidRPr="00A660F7">
              <w:rPr>
                <w:color w:val="000000"/>
                <w:sz w:val="20"/>
                <w:szCs w:val="20"/>
                <w:lang w:eastAsia="it-IT"/>
              </w:rPr>
              <w:t xml:space="preserve">, </w:t>
            </w:r>
            <w:proofErr w:type="spellStart"/>
            <w:r w:rsidRPr="00A660F7">
              <w:rPr>
                <w:color w:val="000000"/>
                <w:sz w:val="20"/>
                <w:szCs w:val="20"/>
                <w:lang w:eastAsia="it-IT"/>
              </w:rPr>
              <w:t>inclusi</w:t>
            </w:r>
            <w:proofErr w:type="spellEnd"/>
            <w:r w:rsidRPr="00A660F7">
              <w:rPr>
                <w:color w:val="000000"/>
                <w:sz w:val="20"/>
                <w:szCs w:val="20"/>
                <w:lang w:eastAsia="it-IT"/>
              </w:rPr>
              <w:t xml:space="preserve"> i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w:t>
            </w:r>
            <w:proofErr w:type="spellStart"/>
            <w:r w:rsidRPr="00A660F7">
              <w:rPr>
                <w:color w:val="000000"/>
                <w:sz w:val="20"/>
                <w:szCs w:val="20"/>
                <w:lang w:eastAsia="it-IT"/>
              </w:rPr>
              <w:t>fissaggio</w:t>
            </w:r>
            <w:proofErr w:type="spellEnd"/>
            <w:r w:rsidRPr="00A660F7">
              <w:rPr>
                <w:color w:val="000000"/>
                <w:sz w:val="20"/>
                <w:szCs w:val="20"/>
                <w:lang w:eastAsia="it-IT"/>
              </w:rPr>
              <w:t xml:space="preserve"> in ferro in </w:t>
            </w:r>
            <w:proofErr w:type="spellStart"/>
            <w:r w:rsidRPr="00A660F7">
              <w:rPr>
                <w:color w:val="000000"/>
                <w:sz w:val="20"/>
                <w:szCs w:val="20"/>
                <w:lang w:eastAsia="it-IT"/>
              </w:rPr>
              <w:t>ragione</w:t>
            </w:r>
            <w:proofErr w:type="spellEnd"/>
            <w:r w:rsidRPr="00A660F7">
              <w:rPr>
                <w:color w:val="000000"/>
                <w:sz w:val="20"/>
                <w:szCs w:val="20"/>
                <w:lang w:eastAsia="it-IT"/>
              </w:rPr>
              <w:t xml:space="preserve"> di n° 2-4/m2 </w:t>
            </w:r>
            <w:proofErr w:type="spellStart"/>
            <w:r w:rsidRPr="00A660F7">
              <w:rPr>
                <w:color w:val="000000"/>
                <w:sz w:val="20"/>
                <w:szCs w:val="20"/>
                <w:lang w:eastAsia="it-IT"/>
              </w:rPr>
              <w:t>Successivamente</w:t>
            </w:r>
            <w:proofErr w:type="spellEnd"/>
            <w:r w:rsidRPr="00A660F7">
              <w:rPr>
                <w:color w:val="000000"/>
                <w:sz w:val="20"/>
                <w:szCs w:val="20"/>
                <w:lang w:eastAsia="it-IT"/>
              </w:rPr>
              <w:t xml:space="preserve"> </w:t>
            </w:r>
            <w:proofErr w:type="spellStart"/>
            <w:r w:rsidRPr="00A660F7">
              <w:rPr>
                <w:color w:val="000000"/>
                <w:sz w:val="20"/>
                <w:szCs w:val="20"/>
                <w:lang w:eastAsia="it-IT"/>
              </w:rPr>
              <w:t>tamponato</w:t>
            </w:r>
            <w:proofErr w:type="spellEnd"/>
            <w:r w:rsidRPr="00A660F7">
              <w:rPr>
                <w:color w:val="000000"/>
                <w:sz w:val="20"/>
                <w:szCs w:val="20"/>
                <w:lang w:eastAsia="it-IT"/>
              </w:rPr>
              <w:t xml:space="preserve"> con </w:t>
            </w:r>
            <w:proofErr w:type="spellStart"/>
            <w:r w:rsidRPr="00A660F7">
              <w:rPr>
                <w:color w:val="000000"/>
                <w:sz w:val="20"/>
                <w:szCs w:val="20"/>
                <w:lang w:eastAsia="it-IT"/>
              </w:rPr>
              <w:t>miscela</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da </w:t>
            </w:r>
            <w:proofErr w:type="spellStart"/>
            <w:r w:rsidRPr="00A660F7">
              <w:rPr>
                <w:color w:val="000000"/>
                <w:sz w:val="20"/>
                <w:szCs w:val="20"/>
                <w:lang w:eastAsia="it-IT"/>
              </w:rPr>
              <w:t>sementi</w:t>
            </w:r>
            <w:proofErr w:type="spellEnd"/>
            <w:r w:rsidRPr="00A660F7">
              <w:rPr>
                <w:color w:val="000000"/>
                <w:sz w:val="20"/>
                <w:szCs w:val="20"/>
                <w:lang w:eastAsia="it-IT"/>
              </w:rPr>
              <w:t xml:space="preserve"> </w:t>
            </w:r>
            <w:proofErr w:type="spellStart"/>
            <w:r w:rsidRPr="00A660F7">
              <w:rPr>
                <w:color w:val="000000"/>
                <w:sz w:val="20"/>
                <w:szCs w:val="20"/>
                <w:lang w:eastAsia="it-IT"/>
              </w:rPr>
              <w:t>selezionate</w:t>
            </w:r>
            <w:proofErr w:type="spellEnd"/>
            <w:r w:rsidRPr="00A660F7">
              <w:rPr>
                <w:color w:val="000000"/>
                <w:sz w:val="20"/>
                <w:szCs w:val="20"/>
                <w:lang w:eastAsia="it-IT"/>
              </w:rPr>
              <w:t xml:space="preserve">, </w:t>
            </w:r>
            <w:proofErr w:type="spellStart"/>
            <w:r w:rsidRPr="00A660F7">
              <w:rPr>
                <w:color w:val="000000"/>
                <w:sz w:val="20"/>
                <w:szCs w:val="20"/>
                <w:lang w:eastAsia="it-IT"/>
              </w:rPr>
              <w:t>terriccio</w:t>
            </w:r>
            <w:proofErr w:type="spellEnd"/>
            <w:r w:rsidRPr="00A660F7">
              <w:rPr>
                <w:color w:val="000000"/>
                <w:sz w:val="20"/>
                <w:szCs w:val="20"/>
                <w:lang w:eastAsia="it-IT"/>
              </w:rPr>
              <w:t xml:space="preserve"> </w:t>
            </w:r>
            <w:proofErr w:type="spellStart"/>
            <w:r w:rsidRPr="00A660F7">
              <w:rPr>
                <w:color w:val="000000"/>
                <w:sz w:val="20"/>
                <w:szCs w:val="20"/>
                <w:lang w:eastAsia="it-IT"/>
              </w:rPr>
              <w:t>organico</w:t>
            </w:r>
            <w:proofErr w:type="spellEnd"/>
            <w:r w:rsidRPr="00A660F7">
              <w:rPr>
                <w:color w:val="000000"/>
                <w:sz w:val="20"/>
                <w:szCs w:val="20"/>
                <w:lang w:eastAsia="it-IT"/>
              </w:rPr>
              <w:t xml:space="preserve">, </w:t>
            </w:r>
            <w:proofErr w:type="spellStart"/>
            <w:r w:rsidRPr="00A660F7">
              <w:rPr>
                <w:color w:val="000000"/>
                <w:sz w:val="20"/>
                <w:szCs w:val="20"/>
                <w:lang w:eastAsia="it-IT"/>
              </w:rPr>
              <w:t>paglia</w:t>
            </w:r>
            <w:proofErr w:type="spellEnd"/>
            <w:r w:rsidRPr="00A660F7">
              <w:rPr>
                <w:color w:val="000000"/>
                <w:sz w:val="20"/>
                <w:szCs w:val="20"/>
                <w:lang w:eastAsia="it-IT"/>
              </w:rPr>
              <w:t xml:space="preserve">, </w:t>
            </w:r>
            <w:proofErr w:type="spellStart"/>
            <w:r w:rsidRPr="00A660F7">
              <w:rPr>
                <w:color w:val="000000"/>
                <w:sz w:val="20"/>
                <w:szCs w:val="20"/>
                <w:lang w:eastAsia="it-IT"/>
              </w:rPr>
              <w:t>sostanze</w:t>
            </w:r>
            <w:proofErr w:type="spellEnd"/>
            <w:r w:rsidRPr="00A660F7">
              <w:rPr>
                <w:color w:val="000000"/>
                <w:sz w:val="20"/>
                <w:szCs w:val="20"/>
                <w:lang w:eastAsia="it-IT"/>
              </w:rPr>
              <w:t xml:space="preserve"> </w:t>
            </w:r>
            <w:proofErr w:type="spellStart"/>
            <w:r w:rsidRPr="00A660F7">
              <w:rPr>
                <w:color w:val="000000"/>
                <w:sz w:val="20"/>
                <w:szCs w:val="20"/>
                <w:lang w:eastAsia="it-IT"/>
              </w:rPr>
              <w:t>collanti</w:t>
            </w:r>
            <w:proofErr w:type="spellEnd"/>
            <w:r w:rsidRPr="00A660F7">
              <w:rPr>
                <w:color w:val="000000"/>
                <w:sz w:val="20"/>
                <w:szCs w:val="20"/>
                <w:lang w:eastAsia="it-IT"/>
              </w:rPr>
              <w:t xml:space="preserve"> e </w:t>
            </w:r>
            <w:proofErr w:type="spellStart"/>
            <w:r w:rsidRPr="00A660F7">
              <w:rPr>
                <w:color w:val="000000"/>
                <w:sz w:val="20"/>
                <w:szCs w:val="20"/>
                <w:lang w:eastAsia="it-IT"/>
              </w:rPr>
              <w:t>fertilizzanti</w:t>
            </w:r>
            <w:proofErr w:type="spellEnd"/>
            <w:r w:rsidRPr="00A660F7">
              <w:rPr>
                <w:color w:val="000000"/>
                <w:sz w:val="20"/>
                <w:szCs w:val="20"/>
                <w:lang w:eastAsia="it-IT"/>
              </w:rPr>
              <w:t xml:space="preserve">, </w:t>
            </w:r>
            <w:proofErr w:type="spellStart"/>
            <w:r w:rsidRPr="00A660F7">
              <w:rPr>
                <w:color w:val="000000"/>
                <w:sz w:val="20"/>
                <w:szCs w:val="20"/>
                <w:lang w:eastAsia="it-IT"/>
              </w:rPr>
              <w:t>che</w:t>
            </w:r>
            <w:proofErr w:type="spellEnd"/>
            <w:r w:rsidRPr="00A660F7">
              <w:rPr>
                <w:color w:val="000000"/>
                <w:sz w:val="20"/>
                <w:szCs w:val="20"/>
                <w:lang w:eastAsia="it-IT"/>
              </w:rPr>
              <w:t xml:space="preserve"> </w:t>
            </w:r>
            <w:proofErr w:type="spellStart"/>
            <w:r w:rsidRPr="00A660F7">
              <w:rPr>
                <w:color w:val="000000"/>
                <w:sz w:val="20"/>
                <w:szCs w:val="20"/>
                <w:lang w:eastAsia="it-IT"/>
              </w:rPr>
              <w:t>verrà</w:t>
            </w:r>
            <w:proofErr w:type="spellEnd"/>
            <w:r w:rsidRPr="00A660F7">
              <w:rPr>
                <w:color w:val="000000"/>
                <w:sz w:val="20"/>
                <w:szCs w:val="20"/>
                <w:lang w:eastAsia="it-IT"/>
              </w:rPr>
              <w:t xml:space="preserve"> </w:t>
            </w:r>
            <w:proofErr w:type="spellStart"/>
            <w:r w:rsidRPr="00A660F7">
              <w:rPr>
                <w:color w:val="000000"/>
                <w:sz w:val="20"/>
                <w:szCs w:val="20"/>
                <w:lang w:eastAsia="it-IT"/>
              </w:rPr>
              <w:t>distribuita</w:t>
            </w:r>
            <w:proofErr w:type="spellEnd"/>
            <w:r w:rsidRPr="00A660F7">
              <w:rPr>
                <w:color w:val="000000"/>
                <w:sz w:val="20"/>
                <w:szCs w:val="20"/>
                <w:lang w:eastAsia="it-IT"/>
              </w:rPr>
              <w:t xml:space="preserve"> con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idroseminatrice</w:t>
            </w:r>
            <w:proofErr w:type="spellEnd"/>
            <w:r w:rsidRPr="00A660F7">
              <w:rPr>
                <w:color w:val="000000"/>
                <w:sz w:val="20"/>
                <w:szCs w:val="20"/>
                <w:lang w:eastAsia="it-IT"/>
              </w:rPr>
              <w:t xml:space="preserve"> ad </w:t>
            </w:r>
            <w:proofErr w:type="spellStart"/>
            <w:r w:rsidRPr="00A660F7">
              <w:rPr>
                <w:color w:val="000000"/>
                <w:sz w:val="20"/>
                <w:szCs w:val="20"/>
                <w:lang w:eastAsia="it-IT"/>
              </w:rPr>
              <w:t>alta</w:t>
            </w:r>
            <w:proofErr w:type="spellEnd"/>
            <w:r w:rsidRPr="00A660F7">
              <w:rPr>
                <w:color w:val="000000"/>
                <w:sz w:val="20"/>
                <w:szCs w:val="20"/>
                <w:lang w:eastAsia="it-IT"/>
              </w:rPr>
              <w:t xml:space="preserve"> </w:t>
            </w:r>
            <w:proofErr w:type="spellStart"/>
            <w:r w:rsidRPr="00A660F7">
              <w:rPr>
                <w:color w:val="000000"/>
                <w:sz w:val="20"/>
                <w:szCs w:val="20"/>
                <w:lang w:eastAsia="it-IT"/>
              </w:rPr>
              <w:t>pressione</w:t>
            </w:r>
            <w:proofErr w:type="spellEnd"/>
            <w:r w:rsidRPr="00A660F7">
              <w:rPr>
                <w:color w:val="000000"/>
                <w:sz w:val="20"/>
                <w:szCs w:val="20"/>
                <w:lang w:eastAsia="it-IT"/>
              </w:rPr>
              <w:t xml:space="preserve">. Per </w:t>
            </w:r>
            <w:proofErr w:type="spellStart"/>
            <w:r w:rsidRPr="00A660F7">
              <w:rPr>
                <w:color w:val="000000"/>
                <w:sz w:val="20"/>
                <w:szCs w:val="20"/>
                <w:lang w:eastAsia="it-IT"/>
              </w:rPr>
              <w:t>superfici</w:t>
            </w:r>
            <w:proofErr w:type="spellEnd"/>
            <w:r w:rsidRPr="00A660F7">
              <w:rPr>
                <w:color w:val="000000"/>
                <w:sz w:val="20"/>
                <w:szCs w:val="20"/>
                <w:lang w:eastAsia="it-IT"/>
              </w:rPr>
              <w:t xml:space="preserve"> da 500 a 3000 </w:t>
            </w:r>
            <w:proofErr w:type="spellStart"/>
            <w:r w:rsidRPr="00A660F7">
              <w:rPr>
                <w:color w:val="000000"/>
                <w:sz w:val="20"/>
                <w:szCs w:val="20"/>
                <w:lang w:eastAsia="it-IT"/>
              </w:rPr>
              <w:t>Mq</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0731B40C" w14:textId="77777777" w:rsidR="00A660F7" w:rsidRPr="00A660F7" w:rsidRDefault="00A660F7" w:rsidP="00A660F7">
            <w:pPr>
              <w:spacing w:after="200" w:line="241"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8D4D41A" w14:textId="77777777" w:rsidR="00A660F7" w:rsidRPr="00A660F7" w:rsidRDefault="00A660F7" w:rsidP="00A660F7">
            <w:pPr>
              <w:spacing w:after="200" w:line="241"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37D9B593" w14:textId="4D94DF7A" w:rsidR="00A660F7" w:rsidRPr="00A660F7" w:rsidRDefault="00504CDF" w:rsidP="00A660F7">
            <w:pPr>
              <w:jc w:val="right"/>
              <w:rPr>
                <w:color w:val="000000"/>
                <w:sz w:val="20"/>
                <w:szCs w:val="20"/>
                <w:lang w:eastAsia="it-IT"/>
              </w:rPr>
            </w:pPr>
            <w:r w:rsidRPr="00504CDF">
              <w:rPr>
                <w:color w:val="000000"/>
                <w:sz w:val="20"/>
                <w:szCs w:val="20"/>
                <w:lang w:val="it-IT" w:eastAsia="it-IT"/>
              </w:rPr>
              <w:t>12,31</w:t>
            </w:r>
          </w:p>
        </w:tc>
      </w:tr>
      <w:tr w:rsidR="00A660F7" w:rsidRPr="00A660F7" w14:paraId="3BD0D42D" w14:textId="77777777" w:rsidTr="00543756">
        <w:trPr>
          <w:trHeight w:hRule="exact" w:val="2146"/>
        </w:trPr>
        <w:tc>
          <w:tcPr>
            <w:tcW w:w="2127" w:type="dxa"/>
            <w:tcBorders>
              <w:left w:val="single" w:sz="4" w:space="0" w:color="000000"/>
              <w:bottom w:val="single" w:sz="4" w:space="0" w:color="000000"/>
              <w:right w:val="single" w:sz="4" w:space="0" w:color="000000"/>
            </w:tcBorders>
          </w:tcPr>
          <w:p w14:paraId="411D1433" w14:textId="77777777" w:rsidR="00A660F7" w:rsidRPr="00A660F7" w:rsidRDefault="00A660F7" w:rsidP="00A660F7">
            <w:pPr>
              <w:spacing w:after="200" w:line="276" w:lineRule="auto"/>
              <w:rPr>
                <w:rFonts w:cs="Calibri"/>
                <w:color w:val="auto"/>
                <w:sz w:val="20"/>
                <w:szCs w:val="20"/>
                <w:lang w:eastAsia="en-US"/>
              </w:rPr>
            </w:pPr>
            <w:bookmarkStart w:id="7" w:name="_Hlk75861840"/>
            <w:bookmarkEnd w:id="4"/>
            <w:bookmarkEnd w:id="5"/>
          </w:p>
          <w:p w14:paraId="139CBEEC" w14:textId="77777777" w:rsidR="00A660F7" w:rsidRPr="00A660F7" w:rsidRDefault="00A660F7" w:rsidP="00A660F7">
            <w:pPr>
              <w:spacing w:after="200" w:line="276" w:lineRule="auto"/>
              <w:rPr>
                <w:rFonts w:cs="Calibri"/>
                <w:color w:val="auto"/>
                <w:sz w:val="20"/>
                <w:szCs w:val="20"/>
                <w:lang w:eastAsia="en-US"/>
              </w:rPr>
            </w:pPr>
          </w:p>
          <w:p w14:paraId="7F5527C4" w14:textId="77777777" w:rsidR="00A660F7" w:rsidRPr="00A660F7" w:rsidRDefault="00A660F7" w:rsidP="00A660F7">
            <w:pPr>
              <w:spacing w:after="200" w:line="276" w:lineRule="auto"/>
              <w:rPr>
                <w:rFonts w:cs="Calibri"/>
                <w:color w:val="auto"/>
                <w:sz w:val="20"/>
                <w:szCs w:val="20"/>
                <w:lang w:eastAsia="en-US"/>
              </w:rPr>
            </w:pPr>
          </w:p>
          <w:p w14:paraId="00E387B6" w14:textId="77777777" w:rsidR="00A660F7" w:rsidRPr="00A660F7" w:rsidRDefault="00A660F7" w:rsidP="00A660F7">
            <w:pPr>
              <w:spacing w:before="160" w:after="200" w:line="276" w:lineRule="auto"/>
              <w:rPr>
                <w:rFonts w:cs="Calibri"/>
                <w:color w:val="auto"/>
                <w:sz w:val="20"/>
                <w:szCs w:val="20"/>
                <w:lang w:eastAsia="en-US"/>
              </w:rPr>
            </w:pPr>
            <w:r w:rsidRPr="00A660F7">
              <w:rPr>
                <w:rFonts w:cs="Calibri"/>
                <w:color w:val="auto"/>
                <w:sz w:val="20"/>
                <w:szCs w:val="20"/>
                <w:lang w:eastAsia="en-US"/>
              </w:rPr>
              <w:t>M.001.001.007</w:t>
            </w:r>
          </w:p>
        </w:tc>
        <w:tc>
          <w:tcPr>
            <w:tcW w:w="4961" w:type="dxa"/>
            <w:tcBorders>
              <w:left w:val="single" w:sz="4" w:space="0" w:color="000000"/>
              <w:bottom w:val="single" w:sz="4" w:space="0" w:color="000000"/>
              <w:right w:val="single" w:sz="4" w:space="0" w:color="000000"/>
            </w:tcBorders>
            <w:vAlign w:val="center"/>
          </w:tcPr>
          <w:p w14:paraId="33DA0E2F"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biostuoia</w:t>
            </w:r>
            <w:proofErr w:type="spellEnd"/>
            <w:r w:rsidRPr="00A660F7">
              <w:rPr>
                <w:color w:val="000000"/>
                <w:sz w:val="20"/>
                <w:szCs w:val="20"/>
                <w:lang w:eastAsia="it-IT"/>
              </w:rPr>
              <w:t xml:space="preserve"> </w:t>
            </w:r>
            <w:proofErr w:type="spellStart"/>
            <w:r w:rsidRPr="00A660F7">
              <w:rPr>
                <w:color w:val="000000"/>
                <w:sz w:val="20"/>
                <w:szCs w:val="20"/>
                <w:lang w:eastAsia="it-IT"/>
              </w:rPr>
              <w:t>antierosiva</w:t>
            </w:r>
            <w:proofErr w:type="spellEnd"/>
            <w:r w:rsidRPr="00A660F7">
              <w:rPr>
                <w:color w:val="000000"/>
                <w:sz w:val="20"/>
                <w:szCs w:val="20"/>
                <w:lang w:eastAsia="it-IT"/>
              </w:rPr>
              <w:t xml:space="preserve"> di </w:t>
            </w:r>
            <w:proofErr w:type="spellStart"/>
            <w:r w:rsidRPr="00A660F7">
              <w:rPr>
                <w:color w:val="000000"/>
                <w:sz w:val="20"/>
                <w:szCs w:val="20"/>
                <w:lang w:eastAsia="it-IT"/>
              </w:rPr>
              <w:t>juta</w:t>
            </w:r>
            <w:proofErr w:type="spellEnd"/>
            <w:r w:rsidRPr="00A660F7">
              <w:rPr>
                <w:color w:val="000000"/>
                <w:sz w:val="20"/>
                <w:szCs w:val="20"/>
                <w:lang w:eastAsia="it-IT"/>
              </w:rPr>
              <w:t xml:space="preserve"> a </w:t>
            </w:r>
            <w:proofErr w:type="spellStart"/>
            <w:r w:rsidRPr="00A660F7">
              <w:rPr>
                <w:color w:val="000000"/>
                <w:sz w:val="20"/>
                <w:szCs w:val="20"/>
                <w:lang w:eastAsia="it-IT"/>
              </w:rPr>
              <w:t>maglia</w:t>
            </w:r>
            <w:proofErr w:type="spellEnd"/>
            <w:r w:rsidRPr="00A660F7">
              <w:rPr>
                <w:color w:val="000000"/>
                <w:sz w:val="20"/>
                <w:szCs w:val="20"/>
                <w:lang w:eastAsia="it-IT"/>
              </w:rPr>
              <w:t xml:space="preserve"> 1x1,5 cm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precedentemente</w:t>
            </w:r>
            <w:proofErr w:type="spellEnd"/>
            <w:r w:rsidRPr="00A660F7">
              <w:rPr>
                <w:color w:val="000000"/>
                <w:sz w:val="20"/>
                <w:szCs w:val="20"/>
                <w:lang w:eastAsia="it-IT"/>
              </w:rPr>
              <w:t xml:space="preserve"> </w:t>
            </w:r>
            <w:proofErr w:type="spellStart"/>
            <w:r w:rsidRPr="00A660F7">
              <w:rPr>
                <w:color w:val="000000"/>
                <w:sz w:val="20"/>
                <w:szCs w:val="20"/>
                <w:lang w:eastAsia="it-IT"/>
              </w:rPr>
              <w:t>regolarizzata</w:t>
            </w:r>
            <w:proofErr w:type="spellEnd"/>
            <w:r w:rsidRPr="00A660F7">
              <w:rPr>
                <w:color w:val="000000"/>
                <w:sz w:val="20"/>
                <w:szCs w:val="20"/>
                <w:lang w:eastAsia="it-IT"/>
              </w:rPr>
              <w:t xml:space="preserve">, </w:t>
            </w:r>
            <w:proofErr w:type="spellStart"/>
            <w:r w:rsidRPr="00A660F7">
              <w:rPr>
                <w:color w:val="000000"/>
                <w:sz w:val="20"/>
                <w:szCs w:val="20"/>
                <w:lang w:eastAsia="it-IT"/>
              </w:rPr>
              <w:t>inclusi</w:t>
            </w:r>
            <w:proofErr w:type="spellEnd"/>
            <w:r w:rsidRPr="00A660F7">
              <w:rPr>
                <w:color w:val="000000"/>
                <w:sz w:val="20"/>
                <w:szCs w:val="20"/>
                <w:lang w:eastAsia="it-IT"/>
              </w:rPr>
              <w:t xml:space="preserve"> i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w:t>
            </w:r>
            <w:proofErr w:type="spellStart"/>
            <w:r w:rsidRPr="00A660F7">
              <w:rPr>
                <w:color w:val="000000"/>
                <w:sz w:val="20"/>
                <w:szCs w:val="20"/>
                <w:lang w:eastAsia="it-IT"/>
              </w:rPr>
              <w:t>fissaggio</w:t>
            </w:r>
            <w:proofErr w:type="spellEnd"/>
            <w:r w:rsidRPr="00A660F7">
              <w:rPr>
                <w:color w:val="000000"/>
                <w:sz w:val="20"/>
                <w:szCs w:val="20"/>
                <w:lang w:eastAsia="it-IT"/>
              </w:rPr>
              <w:t xml:space="preserve"> in ferro in </w:t>
            </w:r>
            <w:proofErr w:type="spellStart"/>
            <w:r w:rsidRPr="00A660F7">
              <w:rPr>
                <w:color w:val="000000"/>
                <w:sz w:val="20"/>
                <w:szCs w:val="20"/>
                <w:lang w:eastAsia="it-IT"/>
              </w:rPr>
              <w:t>ragione</w:t>
            </w:r>
            <w:proofErr w:type="spellEnd"/>
            <w:r w:rsidRPr="00A660F7">
              <w:rPr>
                <w:color w:val="000000"/>
                <w:sz w:val="20"/>
                <w:szCs w:val="20"/>
                <w:lang w:eastAsia="it-IT"/>
              </w:rPr>
              <w:t xml:space="preserve"> di n° 2-4/m2 </w:t>
            </w:r>
            <w:proofErr w:type="spellStart"/>
            <w:r w:rsidRPr="00A660F7">
              <w:rPr>
                <w:color w:val="000000"/>
                <w:sz w:val="20"/>
                <w:szCs w:val="20"/>
                <w:lang w:eastAsia="it-IT"/>
              </w:rPr>
              <w:t>Successivamente</w:t>
            </w:r>
            <w:proofErr w:type="spellEnd"/>
            <w:r w:rsidRPr="00A660F7">
              <w:rPr>
                <w:color w:val="000000"/>
                <w:sz w:val="20"/>
                <w:szCs w:val="20"/>
                <w:lang w:eastAsia="it-IT"/>
              </w:rPr>
              <w:t xml:space="preserve"> </w:t>
            </w:r>
            <w:proofErr w:type="spellStart"/>
            <w:r w:rsidRPr="00A660F7">
              <w:rPr>
                <w:color w:val="000000"/>
                <w:sz w:val="20"/>
                <w:szCs w:val="20"/>
                <w:lang w:eastAsia="it-IT"/>
              </w:rPr>
              <w:t>tamponato</w:t>
            </w:r>
            <w:proofErr w:type="spellEnd"/>
            <w:r w:rsidRPr="00A660F7">
              <w:rPr>
                <w:color w:val="000000"/>
                <w:sz w:val="20"/>
                <w:szCs w:val="20"/>
                <w:lang w:eastAsia="it-IT"/>
              </w:rPr>
              <w:t xml:space="preserve"> con </w:t>
            </w:r>
            <w:proofErr w:type="spellStart"/>
            <w:r w:rsidRPr="00A660F7">
              <w:rPr>
                <w:color w:val="000000"/>
                <w:sz w:val="20"/>
                <w:szCs w:val="20"/>
                <w:lang w:eastAsia="it-IT"/>
              </w:rPr>
              <w:t>miscela</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da </w:t>
            </w:r>
            <w:proofErr w:type="spellStart"/>
            <w:r w:rsidRPr="00A660F7">
              <w:rPr>
                <w:color w:val="000000"/>
                <w:sz w:val="20"/>
                <w:szCs w:val="20"/>
                <w:lang w:eastAsia="it-IT"/>
              </w:rPr>
              <w:t>sementi</w:t>
            </w:r>
            <w:proofErr w:type="spellEnd"/>
            <w:r w:rsidRPr="00A660F7">
              <w:rPr>
                <w:color w:val="000000"/>
                <w:sz w:val="20"/>
                <w:szCs w:val="20"/>
                <w:lang w:eastAsia="it-IT"/>
              </w:rPr>
              <w:t xml:space="preserve"> </w:t>
            </w:r>
            <w:proofErr w:type="spellStart"/>
            <w:r w:rsidRPr="00A660F7">
              <w:rPr>
                <w:color w:val="000000"/>
                <w:sz w:val="20"/>
                <w:szCs w:val="20"/>
                <w:lang w:eastAsia="it-IT"/>
              </w:rPr>
              <w:t>selezionate</w:t>
            </w:r>
            <w:proofErr w:type="spellEnd"/>
            <w:r w:rsidRPr="00A660F7">
              <w:rPr>
                <w:color w:val="000000"/>
                <w:sz w:val="20"/>
                <w:szCs w:val="20"/>
                <w:lang w:eastAsia="it-IT"/>
              </w:rPr>
              <w:t xml:space="preserve">, </w:t>
            </w:r>
            <w:proofErr w:type="spellStart"/>
            <w:r w:rsidRPr="00A660F7">
              <w:rPr>
                <w:color w:val="000000"/>
                <w:sz w:val="20"/>
                <w:szCs w:val="20"/>
                <w:lang w:eastAsia="it-IT"/>
              </w:rPr>
              <w:t>terriccio</w:t>
            </w:r>
            <w:proofErr w:type="spellEnd"/>
            <w:r w:rsidRPr="00A660F7">
              <w:rPr>
                <w:color w:val="000000"/>
                <w:sz w:val="20"/>
                <w:szCs w:val="20"/>
                <w:lang w:eastAsia="it-IT"/>
              </w:rPr>
              <w:t xml:space="preserve"> </w:t>
            </w:r>
            <w:proofErr w:type="spellStart"/>
            <w:r w:rsidRPr="00A660F7">
              <w:rPr>
                <w:color w:val="000000"/>
                <w:sz w:val="20"/>
                <w:szCs w:val="20"/>
                <w:lang w:eastAsia="it-IT"/>
              </w:rPr>
              <w:t>organico</w:t>
            </w:r>
            <w:proofErr w:type="spellEnd"/>
            <w:r w:rsidRPr="00A660F7">
              <w:rPr>
                <w:color w:val="000000"/>
                <w:sz w:val="20"/>
                <w:szCs w:val="20"/>
                <w:lang w:eastAsia="it-IT"/>
              </w:rPr>
              <w:t xml:space="preserve">, </w:t>
            </w:r>
            <w:proofErr w:type="spellStart"/>
            <w:r w:rsidRPr="00A660F7">
              <w:rPr>
                <w:color w:val="000000"/>
                <w:sz w:val="20"/>
                <w:szCs w:val="20"/>
                <w:lang w:eastAsia="it-IT"/>
              </w:rPr>
              <w:t>paglia</w:t>
            </w:r>
            <w:proofErr w:type="spellEnd"/>
            <w:r w:rsidRPr="00A660F7">
              <w:rPr>
                <w:color w:val="000000"/>
                <w:sz w:val="20"/>
                <w:szCs w:val="20"/>
                <w:lang w:eastAsia="it-IT"/>
              </w:rPr>
              <w:t xml:space="preserve">, </w:t>
            </w:r>
            <w:proofErr w:type="spellStart"/>
            <w:r w:rsidRPr="00A660F7">
              <w:rPr>
                <w:color w:val="000000"/>
                <w:sz w:val="20"/>
                <w:szCs w:val="20"/>
                <w:lang w:eastAsia="it-IT"/>
              </w:rPr>
              <w:t>sostanze</w:t>
            </w:r>
            <w:proofErr w:type="spellEnd"/>
            <w:r w:rsidRPr="00A660F7">
              <w:rPr>
                <w:color w:val="000000"/>
                <w:sz w:val="20"/>
                <w:szCs w:val="20"/>
                <w:lang w:eastAsia="it-IT"/>
              </w:rPr>
              <w:t xml:space="preserve"> </w:t>
            </w:r>
            <w:proofErr w:type="spellStart"/>
            <w:r w:rsidRPr="00A660F7">
              <w:rPr>
                <w:color w:val="000000"/>
                <w:sz w:val="20"/>
                <w:szCs w:val="20"/>
                <w:lang w:eastAsia="it-IT"/>
              </w:rPr>
              <w:t>collanti</w:t>
            </w:r>
            <w:proofErr w:type="spellEnd"/>
            <w:r w:rsidRPr="00A660F7">
              <w:rPr>
                <w:color w:val="000000"/>
                <w:sz w:val="20"/>
                <w:szCs w:val="20"/>
                <w:lang w:eastAsia="it-IT"/>
              </w:rPr>
              <w:t xml:space="preserve"> e </w:t>
            </w:r>
            <w:proofErr w:type="spellStart"/>
            <w:r w:rsidRPr="00A660F7">
              <w:rPr>
                <w:color w:val="000000"/>
                <w:sz w:val="20"/>
                <w:szCs w:val="20"/>
                <w:lang w:eastAsia="it-IT"/>
              </w:rPr>
              <w:t>fertilizzanti</w:t>
            </w:r>
            <w:proofErr w:type="spellEnd"/>
            <w:r w:rsidRPr="00A660F7">
              <w:rPr>
                <w:color w:val="000000"/>
                <w:sz w:val="20"/>
                <w:szCs w:val="20"/>
                <w:lang w:eastAsia="it-IT"/>
              </w:rPr>
              <w:t xml:space="preserve">, </w:t>
            </w:r>
            <w:proofErr w:type="spellStart"/>
            <w:r w:rsidRPr="00A660F7">
              <w:rPr>
                <w:color w:val="000000"/>
                <w:sz w:val="20"/>
                <w:szCs w:val="20"/>
                <w:lang w:eastAsia="it-IT"/>
              </w:rPr>
              <w:t>che</w:t>
            </w:r>
            <w:proofErr w:type="spellEnd"/>
            <w:r w:rsidRPr="00A660F7">
              <w:rPr>
                <w:color w:val="000000"/>
                <w:sz w:val="20"/>
                <w:szCs w:val="20"/>
                <w:lang w:eastAsia="it-IT"/>
              </w:rPr>
              <w:t xml:space="preserve"> </w:t>
            </w:r>
            <w:proofErr w:type="spellStart"/>
            <w:r w:rsidRPr="00A660F7">
              <w:rPr>
                <w:color w:val="000000"/>
                <w:sz w:val="20"/>
                <w:szCs w:val="20"/>
                <w:lang w:eastAsia="it-IT"/>
              </w:rPr>
              <w:t>verrà</w:t>
            </w:r>
            <w:proofErr w:type="spellEnd"/>
            <w:r w:rsidRPr="00A660F7">
              <w:rPr>
                <w:color w:val="000000"/>
                <w:sz w:val="20"/>
                <w:szCs w:val="20"/>
                <w:lang w:eastAsia="it-IT"/>
              </w:rPr>
              <w:t xml:space="preserve"> </w:t>
            </w:r>
            <w:proofErr w:type="spellStart"/>
            <w:r w:rsidRPr="00A660F7">
              <w:rPr>
                <w:color w:val="000000"/>
                <w:sz w:val="20"/>
                <w:szCs w:val="20"/>
                <w:lang w:eastAsia="it-IT"/>
              </w:rPr>
              <w:t>distribuita</w:t>
            </w:r>
            <w:proofErr w:type="spellEnd"/>
            <w:r w:rsidRPr="00A660F7">
              <w:rPr>
                <w:color w:val="000000"/>
                <w:sz w:val="20"/>
                <w:szCs w:val="20"/>
                <w:lang w:eastAsia="it-IT"/>
              </w:rPr>
              <w:t xml:space="preserve"> con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idroseminatrice</w:t>
            </w:r>
            <w:proofErr w:type="spellEnd"/>
            <w:r w:rsidRPr="00A660F7">
              <w:rPr>
                <w:color w:val="000000"/>
                <w:sz w:val="20"/>
                <w:szCs w:val="20"/>
                <w:lang w:eastAsia="it-IT"/>
              </w:rPr>
              <w:t xml:space="preserve"> ad </w:t>
            </w:r>
            <w:proofErr w:type="spellStart"/>
            <w:r w:rsidRPr="00A660F7">
              <w:rPr>
                <w:color w:val="000000"/>
                <w:sz w:val="20"/>
                <w:szCs w:val="20"/>
                <w:lang w:eastAsia="it-IT"/>
              </w:rPr>
              <w:t>alta</w:t>
            </w:r>
            <w:proofErr w:type="spellEnd"/>
            <w:r w:rsidRPr="00A660F7">
              <w:rPr>
                <w:color w:val="000000"/>
                <w:sz w:val="20"/>
                <w:szCs w:val="20"/>
                <w:lang w:eastAsia="it-IT"/>
              </w:rPr>
              <w:t xml:space="preserve"> </w:t>
            </w:r>
            <w:proofErr w:type="spellStart"/>
            <w:r w:rsidRPr="00A660F7">
              <w:rPr>
                <w:color w:val="000000"/>
                <w:sz w:val="20"/>
                <w:szCs w:val="20"/>
                <w:lang w:eastAsia="it-IT"/>
              </w:rPr>
              <w:t>pressione</w:t>
            </w:r>
            <w:proofErr w:type="spellEnd"/>
            <w:r w:rsidRPr="00A660F7">
              <w:rPr>
                <w:color w:val="000000"/>
                <w:sz w:val="20"/>
                <w:szCs w:val="20"/>
                <w:lang w:eastAsia="it-IT"/>
              </w:rPr>
              <w:t xml:space="preserve">. Per </w:t>
            </w:r>
            <w:proofErr w:type="spellStart"/>
            <w:r w:rsidRPr="00A660F7">
              <w:rPr>
                <w:color w:val="000000"/>
                <w:sz w:val="20"/>
                <w:szCs w:val="20"/>
                <w:lang w:eastAsia="it-IT"/>
              </w:rPr>
              <w:t>superfici</w:t>
            </w:r>
            <w:proofErr w:type="spellEnd"/>
            <w:r w:rsidRPr="00A660F7">
              <w:rPr>
                <w:color w:val="000000"/>
                <w:sz w:val="20"/>
                <w:szCs w:val="20"/>
                <w:lang w:eastAsia="it-IT"/>
              </w:rPr>
              <w:t xml:space="preserve"> </w:t>
            </w:r>
            <w:proofErr w:type="spellStart"/>
            <w:r w:rsidRPr="00A660F7">
              <w:rPr>
                <w:color w:val="000000"/>
                <w:sz w:val="20"/>
                <w:szCs w:val="20"/>
                <w:lang w:eastAsia="it-IT"/>
              </w:rPr>
              <w:t>oltre</w:t>
            </w:r>
            <w:proofErr w:type="spellEnd"/>
            <w:r w:rsidRPr="00A660F7">
              <w:rPr>
                <w:color w:val="000000"/>
                <w:sz w:val="20"/>
                <w:szCs w:val="20"/>
                <w:lang w:eastAsia="it-IT"/>
              </w:rPr>
              <w:t xml:space="preserve"> 3000 </w:t>
            </w:r>
            <w:proofErr w:type="spellStart"/>
            <w:r w:rsidRPr="00A660F7">
              <w:rPr>
                <w:color w:val="000000"/>
                <w:sz w:val="20"/>
                <w:szCs w:val="20"/>
                <w:lang w:eastAsia="it-IT"/>
              </w:rPr>
              <w:t>Mq</w:t>
            </w:r>
            <w:proofErr w:type="spellEnd"/>
            <w:r w:rsidRPr="00A660F7">
              <w:rPr>
                <w:color w:val="000000"/>
                <w:sz w:val="20"/>
                <w:szCs w:val="20"/>
                <w:lang w:eastAsia="it-IT"/>
              </w:rPr>
              <w:t>.</w:t>
            </w:r>
          </w:p>
        </w:tc>
        <w:tc>
          <w:tcPr>
            <w:tcW w:w="567" w:type="dxa"/>
            <w:tcBorders>
              <w:left w:val="single" w:sz="4" w:space="0" w:color="000000"/>
              <w:bottom w:val="single" w:sz="4" w:space="0" w:color="000000"/>
              <w:right w:val="single" w:sz="4" w:space="0" w:color="000000"/>
            </w:tcBorders>
          </w:tcPr>
          <w:p w14:paraId="4F5EFC56"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tcPr>
          <w:p w14:paraId="0A035DBA"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left w:val="single" w:sz="4" w:space="0" w:color="000000"/>
              <w:bottom w:val="single" w:sz="4" w:space="0" w:color="000000"/>
              <w:right w:val="single" w:sz="4" w:space="0" w:color="000000"/>
            </w:tcBorders>
          </w:tcPr>
          <w:p w14:paraId="3E2F68B6" w14:textId="38136F03" w:rsidR="00A660F7" w:rsidRPr="00A660F7" w:rsidRDefault="00504CDF" w:rsidP="00A660F7">
            <w:pPr>
              <w:jc w:val="right"/>
              <w:rPr>
                <w:color w:val="000000"/>
                <w:sz w:val="20"/>
                <w:szCs w:val="20"/>
                <w:lang w:eastAsia="it-IT"/>
              </w:rPr>
            </w:pPr>
            <w:r w:rsidRPr="00504CDF">
              <w:rPr>
                <w:color w:val="000000"/>
                <w:sz w:val="20"/>
                <w:szCs w:val="20"/>
                <w:lang w:val="it-IT" w:eastAsia="it-IT"/>
              </w:rPr>
              <w:t>11,62</w:t>
            </w:r>
          </w:p>
        </w:tc>
      </w:tr>
      <w:tr w:rsidR="00A660F7" w:rsidRPr="00A660F7" w14:paraId="02CFB316" w14:textId="77777777" w:rsidTr="00543756">
        <w:trPr>
          <w:trHeight w:hRule="exact" w:val="2716"/>
        </w:trPr>
        <w:tc>
          <w:tcPr>
            <w:tcW w:w="2127" w:type="dxa"/>
            <w:tcBorders>
              <w:top w:val="single" w:sz="4" w:space="0" w:color="000000"/>
              <w:left w:val="single" w:sz="4" w:space="0" w:color="000000"/>
              <w:bottom w:val="single" w:sz="4" w:space="0" w:color="000000"/>
              <w:right w:val="single" w:sz="4" w:space="0" w:color="000000"/>
            </w:tcBorders>
          </w:tcPr>
          <w:p w14:paraId="556895D1" w14:textId="77777777" w:rsidR="00A660F7" w:rsidRPr="00A660F7" w:rsidRDefault="00A660F7" w:rsidP="00A660F7">
            <w:pPr>
              <w:spacing w:after="200" w:line="276" w:lineRule="auto"/>
              <w:rPr>
                <w:rFonts w:cs="Calibri"/>
                <w:color w:val="auto"/>
                <w:sz w:val="20"/>
                <w:szCs w:val="20"/>
                <w:lang w:eastAsia="en-US"/>
              </w:rPr>
            </w:pPr>
          </w:p>
          <w:p w14:paraId="28485A1B" w14:textId="77777777" w:rsidR="00A660F7" w:rsidRPr="00A660F7" w:rsidRDefault="00A660F7" w:rsidP="00A660F7">
            <w:pPr>
              <w:spacing w:before="5" w:after="200" w:line="276" w:lineRule="auto"/>
              <w:rPr>
                <w:rFonts w:cs="Calibri"/>
                <w:color w:val="auto"/>
                <w:sz w:val="20"/>
                <w:szCs w:val="20"/>
                <w:lang w:eastAsia="en-US"/>
              </w:rPr>
            </w:pPr>
          </w:p>
          <w:p w14:paraId="7AB575DA"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M.001.001.008</w:t>
            </w:r>
          </w:p>
        </w:tc>
        <w:tc>
          <w:tcPr>
            <w:tcW w:w="4961" w:type="dxa"/>
            <w:tcBorders>
              <w:top w:val="single" w:sz="4" w:space="0" w:color="000000"/>
              <w:left w:val="single" w:sz="4" w:space="0" w:color="000000"/>
              <w:bottom w:val="single" w:sz="4" w:space="0" w:color="000000"/>
              <w:right w:val="single" w:sz="4" w:space="0" w:color="000000"/>
            </w:tcBorders>
            <w:vAlign w:val="center"/>
          </w:tcPr>
          <w:p w14:paraId="1E77274E" w14:textId="77777777" w:rsidR="00A660F7" w:rsidRPr="00A660F7" w:rsidRDefault="00A660F7" w:rsidP="00A660F7">
            <w:pPr>
              <w:jc w:val="both"/>
              <w:rPr>
                <w:color w:val="000000"/>
                <w:sz w:val="20"/>
                <w:szCs w:val="20"/>
                <w:lang w:eastAsia="it-IT"/>
              </w:rPr>
            </w:pPr>
            <w:r w:rsidRPr="00A660F7">
              <w:rPr>
                <w:color w:val="000000"/>
                <w:sz w:val="20"/>
                <w:szCs w:val="20"/>
                <w:lang w:eastAsia="it-IT"/>
              </w:rPr>
              <w:t xml:space="preserve">Protezione di </w:t>
            </w:r>
            <w:proofErr w:type="spellStart"/>
            <w:r w:rsidRPr="00A660F7">
              <w:rPr>
                <w:color w:val="000000"/>
                <w:sz w:val="20"/>
                <w:szCs w:val="20"/>
                <w:lang w:eastAsia="it-IT"/>
              </w:rPr>
              <w:t>scarpate</w:t>
            </w:r>
            <w:proofErr w:type="spellEnd"/>
            <w:r w:rsidRPr="00A660F7">
              <w:rPr>
                <w:color w:val="000000"/>
                <w:sz w:val="20"/>
                <w:szCs w:val="20"/>
                <w:lang w:eastAsia="it-IT"/>
              </w:rPr>
              <w:t xml:space="preserve"> in terra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struttura</w:t>
            </w:r>
            <w:proofErr w:type="spellEnd"/>
            <w:r w:rsidRPr="00A660F7">
              <w:rPr>
                <w:color w:val="000000"/>
                <w:sz w:val="20"/>
                <w:szCs w:val="20"/>
                <w:lang w:eastAsia="it-IT"/>
              </w:rPr>
              <w:t xml:space="preserve"> </w:t>
            </w:r>
            <w:proofErr w:type="spellStart"/>
            <w:r w:rsidRPr="00A660F7">
              <w:rPr>
                <w:color w:val="000000"/>
                <w:sz w:val="20"/>
                <w:szCs w:val="20"/>
                <w:lang w:eastAsia="it-IT"/>
              </w:rPr>
              <w:t>sintetica</w:t>
            </w:r>
            <w:proofErr w:type="spellEnd"/>
            <w:r w:rsidRPr="00A660F7">
              <w:rPr>
                <w:color w:val="000000"/>
                <w:sz w:val="20"/>
                <w:szCs w:val="20"/>
                <w:lang w:eastAsia="it-IT"/>
              </w:rPr>
              <w:t xml:space="preserve"> a </w:t>
            </w:r>
            <w:proofErr w:type="spellStart"/>
            <w:r w:rsidRPr="00A660F7">
              <w:rPr>
                <w:color w:val="000000"/>
                <w:sz w:val="20"/>
                <w:szCs w:val="20"/>
                <w:lang w:eastAsia="it-IT"/>
              </w:rPr>
              <w:t>geocelle</w:t>
            </w:r>
            <w:proofErr w:type="spellEnd"/>
            <w:r w:rsidRPr="00A660F7">
              <w:rPr>
                <w:color w:val="000000"/>
                <w:sz w:val="20"/>
                <w:szCs w:val="20"/>
                <w:lang w:eastAsia="it-IT"/>
              </w:rPr>
              <w:t xml:space="preserve"> a </w:t>
            </w:r>
            <w:proofErr w:type="spellStart"/>
            <w:r w:rsidRPr="00A660F7">
              <w:rPr>
                <w:color w:val="000000"/>
                <w:sz w:val="20"/>
                <w:szCs w:val="20"/>
                <w:lang w:eastAsia="it-IT"/>
              </w:rPr>
              <w:t>nido</w:t>
            </w:r>
            <w:proofErr w:type="spellEnd"/>
            <w:r w:rsidRPr="00A660F7">
              <w:rPr>
                <w:color w:val="000000"/>
                <w:sz w:val="20"/>
                <w:szCs w:val="20"/>
                <w:lang w:eastAsia="it-IT"/>
              </w:rPr>
              <w:t xml:space="preserve"> </w:t>
            </w:r>
            <w:proofErr w:type="spellStart"/>
            <w:r w:rsidRPr="00A660F7">
              <w:rPr>
                <w:color w:val="000000"/>
                <w:sz w:val="20"/>
                <w:szCs w:val="20"/>
                <w:lang w:eastAsia="it-IT"/>
              </w:rPr>
              <w:t>d'ape</w:t>
            </w:r>
            <w:proofErr w:type="spellEnd"/>
            <w:r w:rsidRPr="00A660F7">
              <w:rPr>
                <w:color w:val="000000"/>
                <w:sz w:val="20"/>
                <w:szCs w:val="20"/>
                <w:lang w:eastAsia="it-IT"/>
              </w:rPr>
              <w:t xml:space="preserve"> </w:t>
            </w:r>
            <w:proofErr w:type="spellStart"/>
            <w:r w:rsidRPr="00A660F7">
              <w:rPr>
                <w:color w:val="000000"/>
                <w:sz w:val="20"/>
                <w:szCs w:val="20"/>
                <w:lang w:eastAsia="it-IT"/>
              </w:rPr>
              <w:t>geocella</w:t>
            </w:r>
            <w:proofErr w:type="spellEnd"/>
            <w:r w:rsidRPr="00A660F7">
              <w:rPr>
                <w:color w:val="000000"/>
                <w:sz w:val="20"/>
                <w:szCs w:val="20"/>
                <w:lang w:eastAsia="it-IT"/>
              </w:rPr>
              <w:t xml:space="preserve"> di </w:t>
            </w:r>
            <w:proofErr w:type="spellStart"/>
            <w:r w:rsidRPr="00A660F7">
              <w:rPr>
                <w:color w:val="000000"/>
                <w:sz w:val="20"/>
                <w:szCs w:val="20"/>
                <w:lang w:eastAsia="it-IT"/>
              </w:rPr>
              <w:t>spessore</w:t>
            </w:r>
            <w:proofErr w:type="spellEnd"/>
            <w:r w:rsidRPr="00A660F7">
              <w:rPr>
                <w:color w:val="000000"/>
                <w:sz w:val="20"/>
                <w:szCs w:val="20"/>
                <w:lang w:eastAsia="it-IT"/>
              </w:rPr>
              <w:t xml:space="preserve"> 10 cm, ed al </w:t>
            </w:r>
            <w:proofErr w:type="spellStart"/>
            <w:r w:rsidRPr="00A660F7">
              <w:rPr>
                <w:color w:val="000000"/>
                <w:sz w:val="20"/>
                <w:szCs w:val="20"/>
                <w:lang w:eastAsia="it-IT"/>
              </w:rPr>
              <w:t>suo</w:t>
            </w:r>
            <w:proofErr w:type="spellEnd"/>
            <w:r w:rsidRPr="00A660F7">
              <w:rPr>
                <w:color w:val="000000"/>
                <w:sz w:val="20"/>
                <w:szCs w:val="20"/>
                <w:lang w:eastAsia="it-IT"/>
              </w:rPr>
              <w:t xml:space="preserve"> </w:t>
            </w:r>
            <w:proofErr w:type="spellStart"/>
            <w:r w:rsidRPr="00A660F7">
              <w:rPr>
                <w:color w:val="000000"/>
                <w:sz w:val="20"/>
                <w:szCs w:val="20"/>
                <w:lang w:eastAsia="it-IT"/>
              </w:rPr>
              <w:t>intasamento</w:t>
            </w:r>
            <w:proofErr w:type="spellEnd"/>
            <w:r w:rsidRPr="00A660F7">
              <w:rPr>
                <w:color w:val="000000"/>
                <w:sz w:val="20"/>
                <w:szCs w:val="20"/>
                <w:lang w:eastAsia="it-IT"/>
              </w:rPr>
              <w:t xml:space="preserve"> con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vegetale</w:t>
            </w:r>
            <w:proofErr w:type="spellEnd"/>
            <w:r w:rsidRPr="00A660F7">
              <w:rPr>
                <w:color w:val="000000"/>
                <w:sz w:val="20"/>
                <w:szCs w:val="20"/>
                <w:lang w:eastAsia="it-IT"/>
              </w:rPr>
              <w:t xml:space="preserve">, </w:t>
            </w:r>
            <w:proofErr w:type="spellStart"/>
            <w:r w:rsidRPr="00A660F7">
              <w:rPr>
                <w:color w:val="000000"/>
                <w:sz w:val="20"/>
                <w:szCs w:val="20"/>
                <w:lang w:eastAsia="it-IT"/>
              </w:rPr>
              <w:t>considerando</w:t>
            </w:r>
            <w:proofErr w:type="spellEnd"/>
            <w:r w:rsidRPr="00A660F7">
              <w:rPr>
                <w:color w:val="000000"/>
                <w:sz w:val="20"/>
                <w:szCs w:val="20"/>
                <w:lang w:eastAsia="it-IT"/>
              </w:rPr>
              <w:t xml:space="preserve"> di </w:t>
            </w:r>
            <w:proofErr w:type="spellStart"/>
            <w:r w:rsidRPr="00A660F7">
              <w:rPr>
                <w:color w:val="000000"/>
                <w:sz w:val="20"/>
                <w:szCs w:val="20"/>
                <w:lang w:eastAsia="it-IT"/>
              </w:rPr>
              <w:t>intervenire</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un </w:t>
            </w:r>
            <w:proofErr w:type="spellStart"/>
            <w:r w:rsidRPr="00A660F7">
              <w:rPr>
                <w:color w:val="000000"/>
                <w:sz w:val="20"/>
                <w:szCs w:val="20"/>
                <w:lang w:eastAsia="it-IT"/>
              </w:rPr>
              <w:t>sottofondo</w:t>
            </w:r>
            <w:proofErr w:type="spellEnd"/>
            <w:r w:rsidRPr="00A660F7">
              <w:rPr>
                <w:color w:val="000000"/>
                <w:sz w:val="20"/>
                <w:szCs w:val="20"/>
                <w:lang w:eastAsia="it-IT"/>
              </w:rPr>
              <w:t xml:space="preserve"> </w:t>
            </w:r>
            <w:proofErr w:type="spellStart"/>
            <w:r w:rsidRPr="00A660F7">
              <w:rPr>
                <w:color w:val="000000"/>
                <w:sz w:val="20"/>
                <w:szCs w:val="20"/>
                <w:lang w:eastAsia="it-IT"/>
              </w:rPr>
              <w:t>precedentemente</w:t>
            </w:r>
            <w:proofErr w:type="spellEnd"/>
            <w:r w:rsidRPr="00A660F7">
              <w:rPr>
                <w:color w:val="000000"/>
                <w:sz w:val="20"/>
                <w:szCs w:val="20"/>
                <w:lang w:eastAsia="it-IT"/>
              </w:rPr>
              <w:t xml:space="preserve"> </w:t>
            </w:r>
            <w:proofErr w:type="spellStart"/>
            <w:r w:rsidRPr="00A660F7">
              <w:rPr>
                <w:color w:val="000000"/>
                <w:sz w:val="20"/>
                <w:szCs w:val="20"/>
                <w:lang w:eastAsia="it-IT"/>
              </w:rPr>
              <w:t>livellato</w:t>
            </w:r>
            <w:proofErr w:type="spellEnd"/>
            <w:r w:rsidRPr="00A660F7">
              <w:rPr>
                <w:color w:val="000000"/>
                <w:sz w:val="20"/>
                <w:szCs w:val="20"/>
                <w:lang w:eastAsia="it-IT"/>
              </w:rPr>
              <w:t xml:space="preserve"> e </w:t>
            </w:r>
            <w:proofErr w:type="spellStart"/>
            <w:r w:rsidRPr="00A660F7">
              <w:rPr>
                <w:color w:val="000000"/>
                <w:sz w:val="20"/>
                <w:szCs w:val="20"/>
                <w:lang w:eastAsia="it-IT"/>
              </w:rPr>
              <w:t>liberato</w:t>
            </w:r>
            <w:proofErr w:type="spellEnd"/>
            <w:r w:rsidRPr="00A660F7">
              <w:rPr>
                <w:color w:val="000000"/>
                <w:sz w:val="20"/>
                <w:szCs w:val="20"/>
                <w:lang w:eastAsia="it-IT"/>
              </w:rPr>
              <w:t xml:space="preserve"> da </w:t>
            </w:r>
            <w:proofErr w:type="spellStart"/>
            <w:r w:rsidRPr="00A660F7">
              <w:rPr>
                <w:color w:val="000000"/>
                <w:sz w:val="20"/>
                <w:szCs w:val="20"/>
                <w:lang w:eastAsia="it-IT"/>
              </w:rPr>
              <w:t>radici</w:t>
            </w:r>
            <w:proofErr w:type="spellEnd"/>
            <w:r w:rsidRPr="00A660F7">
              <w:rPr>
                <w:color w:val="000000"/>
                <w:sz w:val="20"/>
                <w:szCs w:val="20"/>
                <w:lang w:eastAsia="it-IT"/>
              </w:rPr>
              <w:t xml:space="preserve"> e </w:t>
            </w:r>
            <w:proofErr w:type="spellStart"/>
            <w:r w:rsidRPr="00A660F7">
              <w:rPr>
                <w:color w:val="000000"/>
                <w:sz w:val="20"/>
                <w:szCs w:val="20"/>
                <w:lang w:eastAsia="it-IT"/>
              </w:rPr>
              <w:t>sassi</w:t>
            </w:r>
            <w:proofErr w:type="spellEnd"/>
            <w:r w:rsidRPr="00A660F7">
              <w:rPr>
                <w:color w:val="000000"/>
                <w:sz w:val="20"/>
                <w:szCs w:val="20"/>
                <w:lang w:eastAsia="it-IT"/>
              </w:rPr>
              <w:t xml:space="preserve"> </w:t>
            </w:r>
            <w:proofErr w:type="spellStart"/>
            <w:r w:rsidRPr="00A660F7">
              <w:rPr>
                <w:color w:val="000000"/>
                <w:sz w:val="20"/>
                <w:szCs w:val="20"/>
                <w:lang w:eastAsia="it-IT"/>
              </w:rPr>
              <w:t>sporgenti</w:t>
            </w:r>
            <w:proofErr w:type="spellEnd"/>
            <w:r w:rsidRPr="00A660F7">
              <w:rPr>
                <w:color w:val="000000"/>
                <w:sz w:val="20"/>
                <w:szCs w:val="20"/>
                <w:lang w:eastAsia="it-IT"/>
              </w:rPr>
              <w:t xml:space="preserve">, e </w:t>
            </w:r>
            <w:proofErr w:type="spellStart"/>
            <w:r w:rsidRPr="00A660F7">
              <w:rPr>
                <w:color w:val="000000"/>
                <w:sz w:val="20"/>
                <w:szCs w:val="20"/>
                <w:lang w:eastAsia="it-IT"/>
              </w:rPr>
              <w:t>fissaggio</w:t>
            </w:r>
            <w:proofErr w:type="spellEnd"/>
            <w:r w:rsidRPr="00A660F7">
              <w:rPr>
                <w:color w:val="000000"/>
                <w:sz w:val="20"/>
                <w:szCs w:val="20"/>
                <w:lang w:eastAsia="it-IT"/>
              </w:rPr>
              <w:t xml:space="preserve"> in </w:t>
            </w:r>
            <w:proofErr w:type="spellStart"/>
            <w:r w:rsidRPr="00A660F7">
              <w:rPr>
                <w:color w:val="000000"/>
                <w:sz w:val="20"/>
                <w:szCs w:val="20"/>
                <w:lang w:eastAsia="it-IT"/>
              </w:rPr>
              <w:t>trincea</w:t>
            </w:r>
            <w:proofErr w:type="spellEnd"/>
            <w:r w:rsidRPr="00A660F7">
              <w:rPr>
                <w:color w:val="000000"/>
                <w:sz w:val="20"/>
                <w:szCs w:val="20"/>
                <w:lang w:eastAsia="it-IT"/>
              </w:rPr>
              <w:t xml:space="preserve"> in </w:t>
            </w:r>
            <w:proofErr w:type="spellStart"/>
            <w:r w:rsidRPr="00A660F7">
              <w:rPr>
                <w:color w:val="000000"/>
                <w:sz w:val="20"/>
                <w:szCs w:val="20"/>
                <w:lang w:eastAsia="it-IT"/>
              </w:rPr>
              <w:t>testa</w:t>
            </w:r>
            <w:proofErr w:type="spellEnd"/>
            <w:r w:rsidRPr="00A660F7">
              <w:rPr>
                <w:color w:val="000000"/>
                <w:sz w:val="20"/>
                <w:szCs w:val="20"/>
                <w:lang w:eastAsia="it-IT"/>
              </w:rPr>
              <w:t xml:space="preserve"> con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ferro </w:t>
            </w:r>
            <w:proofErr w:type="spellStart"/>
            <w:r w:rsidRPr="00A660F7">
              <w:rPr>
                <w:color w:val="000000"/>
                <w:sz w:val="20"/>
                <w:szCs w:val="20"/>
                <w:lang w:eastAsia="it-IT"/>
              </w:rPr>
              <w:t>acciaioso</w:t>
            </w:r>
            <w:proofErr w:type="spellEnd"/>
            <w:r w:rsidRPr="00A660F7">
              <w:rPr>
                <w:color w:val="000000"/>
                <w:sz w:val="20"/>
                <w:szCs w:val="20"/>
                <w:lang w:eastAsia="it-IT"/>
              </w:rPr>
              <w:t xml:space="preserve"> a "U", </w:t>
            </w:r>
            <w:proofErr w:type="spellStart"/>
            <w:r w:rsidRPr="00A660F7">
              <w:rPr>
                <w:color w:val="000000"/>
                <w:sz w:val="20"/>
                <w:szCs w:val="20"/>
                <w:lang w:eastAsia="it-IT"/>
              </w:rPr>
              <w:t>altri</w:t>
            </w:r>
            <w:proofErr w:type="spellEnd"/>
            <w:r w:rsidRPr="00A660F7">
              <w:rPr>
                <w:color w:val="000000"/>
                <w:sz w:val="20"/>
                <w:szCs w:val="20"/>
                <w:lang w:eastAsia="it-IT"/>
              </w:rPr>
              <w:t xml:space="preserve"> </w:t>
            </w:r>
            <w:proofErr w:type="spellStart"/>
            <w:r w:rsidRPr="00A660F7">
              <w:rPr>
                <w:color w:val="000000"/>
                <w:sz w:val="20"/>
                <w:szCs w:val="20"/>
                <w:lang w:eastAsia="it-IT"/>
              </w:rPr>
              <w:t>ancoraggi</w:t>
            </w:r>
            <w:proofErr w:type="spellEnd"/>
            <w:r w:rsidRPr="00A660F7">
              <w:rPr>
                <w:color w:val="000000"/>
                <w:sz w:val="20"/>
                <w:szCs w:val="20"/>
                <w:lang w:eastAsia="it-IT"/>
              </w:rPr>
              <w:t xml:space="preserve"> </w:t>
            </w:r>
            <w:proofErr w:type="spellStart"/>
            <w:r w:rsidRPr="00A660F7">
              <w:rPr>
                <w:color w:val="000000"/>
                <w:sz w:val="20"/>
                <w:szCs w:val="20"/>
                <w:lang w:eastAsia="it-IT"/>
              </w:rPr>
              <w:t>andranno</w:t>
            </w:r>
            <w:proofErr w:type="spellEnd"/>
            <w:r w:rsidRPr="00A660F7">
              <w:rPr>
                <w:color w:val="000000"/>
                <w:sz w:val="20"/>
                <w:szCs w:val="20"/>
                <w:lang w:eastAsia="it-IT"/>
              </w:rPr>
              <w:t xml:space="preserve"> </w:t>
            </w:r>
            <w:proofErr w:type="spellStart"/>
            <w:r w:rsidRPr="00A660F7">
              <w:rPr>
                <w:color w:val="000000"/>
                <w:sz w:val="20"/>
                <w:szCs w:val="20"/>
                <w:lang w:eastAsia="it-IT"/>
              </w:rPr>
              <w:t>posizionati</w:t>
            </w:r>
            <w:proofErr w:type="spellEnd"/>
            <w:r w:rsidRPr="00A660F7">
              <w:rPr>
                <w:color w:val="000000"/>
                <w:sz w:val="20"/>
                <w:szCs w:val="20"/>
                <w:lang w:eastAsia="it-IT"/>
              </w:rPr>
              <w:t xml:space="preserve"> in </w:t>
            </w:r>
            <w:proofErr w:type="spellStart"/>
            <w:r w:rsidRPr="00A660F7">
              <w:rPr>
                <w:color w:val="000000"/>
                <w:sz w:val="20"/>
                <w:szCs w:val="20"/>
                <w:lang w:eastAsia="it-IT"/>
              </w:rPr>
              <w:t>ragione</w:t>
            </w:r>
            <w:proofErr w:type="spellEnd"/>
            <w:r w:rsidRPr="00A660F7">
              <w:rPr>
                <w:color w:val="000000"/>
                <w:sz w:val="20"/>
                <w:szCs w:val="20"/>
                <w:lang w:eastAsia="it-IT"/>
              </w:rPr>
              <w:t xml:space="preserve"> di 1 </w:t>
            </w:r>
            <w:proofErr w:type="spellStart"/>
            <w:r w:rsidRPr="00A660F7">
              <w:rPr>
                <w:color w:val="000000"/>
                <w:sz w:val="20"/>
                <w:szCs w:val="20"/>
                <w:lang w:eastAsia="it-IT"/>
              </w:rPr>
              <w:t>ogni</w:t>
            </w:r>
            <w:proofErr w:type="spellEnd"/>
            <w:r w:rsidRPr="00A660F7">
              <w:rPr>
                <w:color w:val="000000"/>
                <w:sz w:val="20"/>
                <w:szCs w:val="20"/>
                <w:lang w:eastAsia="it-IT"/>
              </w:rPr>
              <w:t xml:space="preserve"> 2 </w:t>
            </w:r>
            <w:proofErr w:type="spellStart"/>
            <w:r w:rsidRPr="00A660F7">
              <w:rPr>
                <w:color w:val="000000"/>
                <w:sz w:val="20"/>
                <w:szCs w:val="20"/>
                <w:lang w:eastAsia="it-IT"/>
              </w:rPr>
              <w:t>celle</w:t>
            </w:r>
            <w:proofErr w:type="spellEnd"/>
            <w:r w:rsidRPr="00A660F7">
              <w:rPr>
                <w:color w:val="000000"/>
                <w:sz w:val="20"/>
                <w:szCs w:val="20"/>
                <w:lang w:eastAsia="it-IT"/>
              </w:rPr>
              <w:t xml:space="preserve"> </w:t>
            </w:r>
            <w:proofErr w:type="spellStart"/>
            <w:r w:rsidRPr="00A660F7">
              <w:rPr>
                <w:color w:val="000000"/>
                <w:sz w:val="20"/>
                <w:szCs w:val="20"/>
                <w:lang w:eastAsia="it-IT"/>
              </w:rPr>
              <w:t>lungo</w:t>
            </w:r>
            <w:proofErr w:type="spellEnd"/>
            <w:r w:rsidRPr="00A660F7">
              <w:rPr>
                <w:color w:val="000000"/>
                <w:sz w:val="20"/>
                <w:szCs w:val="20"/>
                <w:lang w:eastAsia="it-IT"/>
              </w:rPr>
              <w:t xml:space="preserve"> la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Geocelle</w:t>
            </w:r>
            <w:proofErr w:type="spellEnd"/>
            <w:r w:rsidRPr="00A660F7">
              <w:rPr>
                <w:color w:val="000000"/>
                <w:sz w:val="20"/>
                <w:szCs w:val="20"/>
                <w:lang w:eastAsia="it-IT"/>
              </w:rPr>
              <w:t xml:space="preserve"> a </w:t>
            </w:r>
            <w:proofErr w:type="spellStart"/>
            <w:r w:rsidRPr="00A660F7">
              <w:rPr>
                <w:color w:val="000000"/>
                <w:sz w:val="20"/>
                <w:szCs w:val="20"/>
                <w:lang w:eastAsia="it-IT"/>
              </w:rPr>
              <w:t>nido</w:t>
            </w:r>
            <w:proofErr w:type="spellEnd"/>
            <w:r w:rsidRPr="00A660F7">
              <w:rPr>
                <w:color w:val="000000"/>
                <w:sz w:val="20"/>
                <w:szCs w:val="20"/>
                <w:lang w:eastAsia="it-IT"/>
              </w:rPr>
              <w:t xml:space="preserve"> </w:t>
            </w:r>
            <w:proofErr w:type="spellStart"/>
            <w:r w:rsidRPr="00A660F7">
              <w:rPr>
                <w:color w:val="000000"/>
                <w:sz w:val="20"/>
                <w:szCs w:val="20"/>
                <w:lang w:eastAsia="it-IT"/>
              </w:rPr>
              <w:t>d'ape</w:t>
            </w:r>
            <w:proofErr w:type="spellEnd"/>
            <w:r w:rsidRPr="00A660F7">
              <w:rPr>
                <w:color w:val="000000"/>
                <w:sz w:val="20"/>
                <w:szCs w:val="20"/>
                <w:lang w:eastAsia="it-IT"/>
              </w:rPr>
              <w:t xml:space="preserve"> in </w:t>
            </w:r>
            <w:proofErr w:type="spellStart"/>
            <w:r w:rsidRPr="00A660F7">
              <w:rPr>
                <w:color w:val="000000"/>
                <w:sz w:val="20"/>
                <w:szCs w:val="20"/>
                <w:lang w:eastAsia="it-IT"/>
              </w:rPr>
              <w:t>materiale</w:t>
            </w:r>
            <w:proofErr w:type="spellEnd"/>
            <w:r w:rsidRPr="00A660F7">
              <w:rPr>
                <w:color w:val="000000"/>
                <w:sz w:val="20"/>
                <w:szCs w:val="20"/>
                <w:lang w:eastAsia="it-IT"/>
              </w:rPr>
              <w:t xml:space="preserve"> </w:t>
            </w:r>
            <w:proofErr w:type="spellStart"/>
            <w:r w:rsidRPr="00A660F7">
              <w:rPr>
                <w:color w:val="000000"/>
                <w:sz w:val="20"/>
                <w:szCs w:val="20"/>
                <w:lang w:eastAsia="it-IT"/>
              </w:rPr>
              <w:t>sintetico</w:t>
            </w:r>
            <w:proofErr w:type="spellEnd"/>
            <w:r w:rsidRPr="00A660F7">
              <w:rPr>
                <w:color w:val="000000"/>
                <w:sz w:val="20"/>
                <w:szCs w:val="20"/>
                <w:lang w:eastAsia="it-IT"/>
              </w:rPr>
              <w:t xml:space="preserve"> </w:t>
            </w:r>
            <w:proofErr w:type="spellStart"/>
            <w:r w:rsidRPr="00A660F7">
              <w:rPr>
                <w:color w:val="000000"/>
                <w:sz w:val="20"/>
                <w:szCs w:val="20"/>
                <w:lang w:eastAsia="it-IT"/>
              </w:rPr>
              <w:t>tipo</w:t>
            </w:r>
            <w:proofErr w:type="spellEnd"/>
            <w:r w:rsidRPr="00A660F7">
              <w:rPr>
                <w:color w:val="000000"/>
                <w:sz w:val="20"/>
                <w:szCs w:val="20"/>
                <w:lang w:eastAsia="it-IT"/>
              </w:rPr>
              <w:t xml:space="preserve"> </w:t>
            </w:r>
            <w:proofErr w:type="spellStart"/>
            <w:r w:rsidRPr="00A660F7">
              <w:rPr>
                <w:color w:val="000000"/>
                <w:sz w:val="20"/>
                <w:szCs w:val="20"/>
                <w:lang w:eastAsia="it-IT"/>
              </w:rPr>
              <w:t>Armater</w:t>
            </w:r>
            <w:proofErr w:type="spellEnd"/>
            <w:r w:rsidRPr="00A660F7">
              <w:rPr>
                <w:color w:val="000000"/>
                <w:sz w:val="20"/>
                <w:szCs w:val="20"/>
                <w:lang w:eastAsia="it-IT"/>
              </w:rPr>
              <w:t xml:space="preserve">). </w:t>
            </w:r>
            <w:proofErr w:type="spellStart"/>
            <w:r w:rsidRPr="00A660F7">
              <w:rPr>
                <w:color w:val="000000"/>
                <w:sz w:val="20"/>
                <w:szCs w:val="20"/>
                <w:lang w:eastAsia="it-IT"/>
              </w:rPr>
              <w:t>Inclusi</w:t>
            </w:r>
            <w:proofErr w:type="spellEnd"/>
            <w:r w:rsidRPr="00A660F7">
              <w:rPr>
                <w:color w:val="000000"/>
                <w:sz w:val="20"/>
                <w:szCs w:val="20"/>
                <w:lang w:eastAsia="it-IT"/>
              </w:rPr>
              <w:t xml:space="preserve"> il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con </w:t>
            </w:r>
            <w:proofErr w:type="spellStart"/>
            <w:r w:rsidRPr="00A660F7">
              <w:rPr>
                <w:color w:val="000000"/>
                <w:sz w:val="20"/>
                <w:szCs w:val="20"/>
                <w:lang w:eastAsia="it-IT"/>
              </w:rPr>
              <w:t>terreno</w:t>
            </w:r>
            <w:proofErr w:type="spellEnd"/>
            <w:r w:rsidRPr="00A660F7">
              <w:rPr>
                <w:color w:val="000000"/>
                <w:sz w:val="20"/>
                <w:szCs w:val="20"/>
                <w:lang w:eastAsia="it-IT"/>
              </w:rPr>
              <w:t xml:space="preserve"> e la </w:t>
            </w:r>
            <w:proofErr w:type="spellStart"/>
            <w:r w:rsidRPr="00A660F7">
              <w:rPr>
                <w:color w:val="000000"/>
                <w:sz w:val="20"/>
                <w:szCs w:val="20"/>
                <w:lang w:eastAsia="it-IT"/>
              </w:rPr>
              <w:t>semina</w:t>
            </w:r>
            <w:proofErr w:type="spellEnd"/>
            <w:r w:rsidRPr="00A660F7">
              <w:rPr>
                <w:color w:val="000000"/>
                <w:sz w:val="20"/>
                <w:szCs w:val="20"/>
                <w:lang w:eastAsia="it-IT"/>
              </w:rPr>
              <w:t xml:space="preserve"> (40 gr/</w:t>
            </w:r>
            <w:proofErr w:type="spellStart"/>
            <w:r w:rsidRPr="00A660F7">
              <w:rPr>
                <w:color w:val="000000"/>
                <w:sz w:val="20"/>
                <w:szCs w:val="20"/>
                <w:lang w:eastAsia="it-IT"/>
              </w:rPr>
              <w:t>Mq</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5C2B9F98" w14:textId="77777777" w:rsidR="00A660F7" w:rsidRPr="00A660F7" w:rsidRDefault="00A660F7" w:rsidP="00A660F7">
            <w:pPr>
              <w:spacing w:after="200" w:line="239"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0967645" w14:textId="77777777" w:rsidR="00A660F7" w:rsidRPr="00A660F7" w:rsidRDefault="00A660F7" w:rsidP="00A660F7">
            <w:pPr>
              <w:spacing w:after="200" w:line="239"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7743E5B1" w14:textId="7A839028" w:rsidR="00A660F7" w:rsidRPr="00A660F7" w:rsidRDefault="00504CDF" w:rsidP="00A660F7">
            <w:pPr>
              <w:jc w:val="right"/>
              <w:rPr>
                <w:color w:val="000000"/>
                <w:sz w:val="20"/>
                <w:szCs w:val="20"/>
                <w:lang w:eastAsia="it-IT"/>
              </w:rPr>
            </w:pPr>
            <w:r w:rsidRPr="00504CDF">
              <w:rPr>
                <w:color w:val="000000"/>
                <w:sz w:val="20"/>
                <w:szCs w:val="20"/>
                <w:lang w:val="it-IT" w:eastAsia="it-IT"/>
              </w:rPr>
              <w:t>27,85</w:t>
            </w:r>
          </w:p>
        </w:tc>
      </w:tr>
      <w:tr w:rsidR="00A660F7" w:rsidRPr="00A660F7" w14:paraId="5E004D7B" w14:textId="77777777" w:rsidTr="00543756">
        <w:trPr>
          <w:trHeight w:hRule="exact" w:val="2664"/>
        </w:trPr>
        <w:tc>
          <w:tcPr>
            <w:tcW w:w="2127" w:type="dxa"/>
            <w:tcBorders>
              <w:top w:val="single" w:sz="4" w:space="0" w:color="000000"/>
              <w:left w:val="single" w:sz="4" w:space="0" w:color="000000"/>
              <w:bottom w:val="single" w:sz="4" w:space="0" w:color="000000"/>
              <w:right w:val="single" w:sz="4" w:space="0" w:color="000000"/>
            </w:tcBorders>
          </w:tcPr>
          <w:p w14:paraId="7516092A" w14:textId="77777777" w:rsidR="00A660F7" w:rsidRPr="00A660F7" w:rsidRDefault="00A660F7" w:rsidP="00A660F7">
            <w:pPr>
              <w:spacing w:after="200" w:line="276" w:lineRule="auto"/>
              <w:rPr>
                <w:rFonts w:cs="Calibri"/>
                <w:color w:val="auto"/>
                <w:sz w:val="20"/>
                <w:szCs w:val="20"/>
                <w:lang w:eastAsia="en-US"/>
              </w:rPr>
            </w:pPr>
          </w:p>
          <w:p w14:paraId="696A769C" w14:textId="77777777" w:rsidR="00A660F7" w:rsidRPr="00A660F7" w:rsidRDefault="00A660F7" w:rsidP="00A660F7">
            <w:pPr>
              <w:spacing w:before="10" w:after="200" w:line="276" w:lineRule="auto"/>
              <w:rPr>
                <w:rFonts w:cs="Calibri"/>
                <w:color w:val="auto"/>
                <w:sz w:val="20"/>
                <w:szCs w:val="20"/>
                <w:lang w:eastAsia="en-US"/>
              </w:rPr>
            </w:pPr>
          </w:p>
          <w:p w14:paraId="3455343C"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M.001.001.009</w:t>
            </w:r>
          </w:p>
        </w:tc>
        <w:tc>
          <w:tcPr>
            <w:tcW w:w="4961" w:type="dxa"/>
            <w:tcBorders>
              <w:top w:val="single" w:sz="4" w:space="0" w:color="000000"/>
              <w:left w:val="single" w:sz="4" w:space="0" w:color="000000"/>
              <w:bottom w:val="single" w:sz="4" w:space="0" w:color="000000"/>
              <w:right w:val="single" w:sz="4" w:space="0" w:color="000000"/>
            </w:tcBorders>
            <w:vAlign w:val="center"/>
          </w:tcPr>
          <w:p w14:paraId="43C1BB69"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geostuoia</w:t>
            </w:r>
            <w:proofErr w:type="spellEnd"/>
            <w:r w:rsidRPr="00A660F7">
              <w:rPr>
                <w:color w:val="000000"/>
                <w:sz w:val="20"/>
                <w:szCs w:val="20"/>
                <w:lang w:eastAsia="it-IT"/>
              </w:rPr>
              <w:t xml:space="preserve"> </w:t>
            </w:r>
            <w:proofErr w:type="spellStart"/>
            <w:r w:rsidRPr="00A660F7">
              <w:rPr>
                <w:color w:val="000000"/>
                <w:sz w:val="20"/>
                <w:szCs w:val="20"/>
                <w:lang w:eastAsia="it-IT"/>
              </w:rPr>
              <w:t>sintetica</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di </w:t>
            </w:r>
            <w:proofErr w:type="spellStart"/>
            <w:r w:rsidRPr="00A660F7">
              <w:rPr>
                <w:color w:val="000000"/>
                <w:sz w:val="20"/>
                <w:szCs w:val="20"/>
                <w:lang w:eastAsia="it-IT"/>
              </w:rPr>
              <w:t>spessore</w:t>
            </w:r>
            <w:proofErr w:type="spellEnd"/>
            <w:r w:rsidRPr="00A660F7">
              <w:rPr>
                <w:color w:val="000000"/>
                <w:sz w:val="20"/>
                <w:szCs w:val="20"/>
                <w:lang w:eastAsia="it-IT"/>
              </w:rPr>
              <w:t xml:space="preserve"> </w:t>
            </w:r>
            <w:proofErr w:type="spellStart"/>
            <w:r w:rsidRPr="00A660F7">
              <w:rPr>
                <w:color w:val="000000"/>
                <w:sz w:val="20"/>
                <w:szCs w:val="20"/>
                <w:lang w:eastAsia="it-IT"/>
              </w:rPr>
              <w:t>minimo</w:t>
            </w:r>
            <w:proofErr w:type="spellEnd"/>
            <w:r w:rsidRPr="00A660F7">
              <w:rPr>
                <w:color w:val="000000"/>
                <w:sz w:val="20"/>
                <w:szCs w:val="20"/>
                <w:lang w:eastAsia="it-IT"/>
              </w:rPr>
              <w:t xml:space="preserve"> di 8 mm da </w:t>
            </w:r>
            <w:proofErr w:type="spellStart"/>
            <w:r w:rsidRPr="00A660F7">
              <w:rPr>
                <w:color w:val="000000"/>
                <w:sz w:val="20"/>
                <w:szCs w:val="20"/>
                <w:lang w:eastAsia="it-IT"/>
              </w:rPr>
              <w:t>utilizzarsi</w:t>
            </w:r>
            <w:proofErr w:type="spellEnd"/>
            <w:r w:rsidRPr="00A660F7">
              <w:rPr>
                <w:color w:val="000000"/>
                <w:sz w:val="20"/>
                <w:szCs w:val="20"/>
                <w:lang w:eastAsia="it-IT"/>
              </w:rPr>
              <w:t xml:space="preserve"> per </w:t>
            </w:r>
            <w:proofErr w:type="spellStart"/>
            <w:r w:rsidRPr="00A660F7">
              <w:rPr>
                <w:color w:val="000000"/>
                <w:sz w:val="20"/>
                <w:szCs w:val="20"/>
                <w:lang w:eastAsia="it-IT"/>
              </w:rPr>
              <w:t>rivestimento</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scarpate</w:t>
            </w:r>
            <w:proofErr w:type="spellEnd"/>
            <w:r w:rsidRPr="00A660F7">
              <w:rPr>
                <w:color w:val="000000"/>
                <w:sz w:val="20"/>
                <w:szCs w:val="20"/>
                <w:lang w:eastAsia="it-IT"/>
              </w:rPr>
              <w:t xml:space="preserve">, </w:t>
            </w:r>
            <w:proofErr w:type="spellStart"/>
            <w:r w:rsidRPr="00A660F7">
              <w:rPr>
                <w:color w:val="000000"/>
                <w:sz w:val="20"/>
                <w:szCs w:val="20"/>
                <w:lang w:eastAsia="it-IT"/>
              </w:rPr>
              <w:t>versanti</w:t>
            </w:r>
            <w:proofErr w:type="spellEnd"/>
            <w:r w:rsidRPr="00A660F7">
              <w:rPr>
                <w:color w:val="000000"/>
                <w:sz w:val="20"/>
                <w:szCs w:val="20"/>
                <w:lang w:eastAsia="it-IT"/>
              </w:rPr>
              <w:t xml:space="preserve">, </w:t>
            </w:r>
            <w:proofErr w:type="spellStart"/>
            <w:r w:rsidRPr="00A660F7">
              <w:rPr>
                <w:color w:val="000000"/>
                <w:sz w:val="20"/>
                <w:szCs w:val="20"/>
                <w:lang w:eastAsia="it-IT"/>
              </w:rPr>
              <w:t>sponde</w:t>
            </w:r>
            <w:proofErr w:type="spellEnd"/>
            <w:r w:rsidRPr="00A660F7">
              <w:rPr>
                <w:color w:val="000000"/>
                <w:sz w:val="20"/>
                <w:szCs w:val="20"/>
                <w:lang w:eastAsia="it-IT"/>
              </w:rPr>
              <w:t xml:space="preserve"> </w:t>
            </w:r>
            <w:proofErr w:type="spellStart"/>
            <w:r w:rsidRPr="00A660F7">
              <w:rPr>
                <w:color w:val="000000"/>
                <w:sz w:val="20"/>
                <w:szCs w:val="20"/>
                <w:lang w:eastAsia="it-IT"/>
              </w:rPr>
              <w:t>fluviali</w:t>
            </w:r>
            <w:proofErr w:type="spellEnd"/>
            <w:r w:rsidRPr="00A660F7">
              <w:rPr>
                <w:color w:val="000000"/>
                <w:sz w:val="20"/>
                <w:szCs w:val="20"/>
                <w:lang w:eastAsia="it-IT"/>
              </w:rPr>
              <w:t xml:space="preserve"> </w:t>
            </w:r>
            <w:proofErr w:type="spellStart"/>
            <w:r w:rsidRPr="00A660F7">
              <w:rPr>
                <w:color w:val="000000"/>
                <w:sz w:val="20"/>
                <w:szCs w:val="20"/>
                <w:lang w:eastAsia="it-IT"/>
              </w:rPr>
              <w:t>soggette</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erosione</w:t>
            </w:r>
            <w:proofErr w:type="spellEnd"/>
            <w:r w:rsidRPr="00A660F7">
              <w:rPr>
                <w:color w:val="000000"/>
                <w:sz w:val="20"/>
                <w:szCs w:val="20"/>
                <w:lang w:eastAsia="it-IT"/>
              </w:rPr>
              <w:t xml:space="preserve"> </w:t>
            </w:r>
            <w:proofErr w:type="spellStart"/>
            <w:r w:rsidRPr="00A660F7">
              <w:rPr>
                <w:color w:val="000000"/>
                <w:sz w:val="20"/>
                <w:szCs w:val="20"/>
                <w:lang w:eastAsia="it-IT"/>
              </w:rPr>
              <w:t>superficiale</w:t>
            </w:r>
            <w:proofErr w:type="spellEnd"/>
            <w:r w:rsidRPr="00A660F7">
              <w:rPr>
                <w:color w:val="000000"/>
                <w:sz w:val="20"/>
                <w:szCs w:val="20"/>
                <w:lang w:eastAsia="it-IT"/>
              </w:rPr>
              <w:t xml:space="preserve">, e </w:t>
            </w:r>
            <w:proofErr w:type="spellStart"/>
            <w:r w:rsidRPr="00A660F7">
              <w:rPr>
                <w:color w:val="000000"/>
                <w:sz w:val="20"/>
                <w:szCs w:val="20"/>
                <w:lang w:eastAsia="it-IT"/>
              </w:rPr>
              <w:t>fissaggio</w:t>
            </w:r>
            <w:proofErr w:type="spellEnd"/>
            <w:r w:rsidRPr="00A660F7">
              <w:rPr>
                <w:color w:val="000000"/>
                <w:sz w:val="20"/>
                <w:szCs w:val="20"/>
                <w:lang w:eastAsia="it-IT"/>
              </w:rPr>
              <w:t xml:space="preserve"> della </w:t>
            </w:r>
            <w:proofErr w:type="spellStart"/>
            <w:r w:rsidRPr="00A660F7">
              <w:rPr>
                <w:color w:val="000000"/>
                <w:sz w:val="20"/>
                <w:szCs w:val="20"/>
                <w:lang w:eastAsia="it-IT"/>
              </w:rPr>
              <w:t>stessa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sia</w:t>
            </w:r>
            <w:proofErr w:type="spellEnd"/>
            <w:r w:rsidRPr="00A660F7">
              <w:rPr>
                <w:color w:val="000000"/>
                <w:sz w:val="20"/>
                <w:szCs w:val="20"/>
                <w:lang w:eastAsia="it-IT"/>
              </w:rPr>
              <w:t xml:space="preserve"> con </w:t>
            </w:r>
            <w:proofErr w:type="spellStart"/>
            <w:r w:rsidRPr="00A660F7">
              <w:rPr>
                <w:color w:val="000000"/>
                <w:sz w:val="20"/>
                <w:szCs w:val="20"/>
                <w:lang w:eastAsia="it-IT"/>
              </w:rPr>
              <w:t>interramento</w:t>
            </w:r>
            <w:proofErr w:type="spellEnd"/>
            <w:r w:rsidRPr="00A660F7">
              <w:rPr>
                <w:color w:val="000000"/>
                <w:sz w:val="20"/>
                <w:szCs w:val="20"/>
                <w:lang w:eastAsia="it-IT"/>
              </w:rPr>
              <w:t xml:space="preserve"> per </w:t>
            </w:r>
            <w:proofErr w:type="spellStart"/>
            <w:r w:rsidRPr="00A660F7">
              <w:rPr>
                <w:color w:val="000000"/>
                <w:sz w:val="20"/>
                <w:szCs w:val="20"/>
                <w:lang w:eastAsia="it-IT"/>
              </w:rPr>
              <w:t>almeno</w:t>
            </w:r>
            <w:proofErr w:type="spellEnd"/>
            <w:r w:rsidRPr="00A660F7">
              <w:rPr>
                <w:color w:val="000000"/>
                <w:sz w:val="20"/>
                <w:szCs w:val="20"/>
                <w:lang w:eastAsia="it-IT"/>
              </w:rPr>
              <w:t xml:space="preserve"> 50 cm in </w:t>
            </w:r>
            <w:proofErr w:type="spellStart"/>
            <w:r w:rsidRPr="00A660F7">
              <w:rPr>
                <w:color w:val="000000"/>
                <w:sz w:val="20"/>
                <w:szCs w:val="20"/>
                <w:lang w:eastAsia="it-IT"/>
              </w:rPr>
              <w:t>solchi</w:t>
            </w:r>
            <w:proofErr w:type="spellEnd"/>
            <w:r w:rsidRPr="00A660F7">
              <w:rPr>
                <w:color w:val="000000"/>
                <w:sz w:val="20"/>
                <w:szCs w:val="20"/>
                <w:lang w:eastAsia="it-IT"/>
              </w:rPr>
              <w:t xml:space="preserve"> </w:t>
            </w:r>
            <w:proofErr w:type="spellStart"/>
            <w:r w:rsidRPr="00A660F7">
              <w:rPr>
                <w:color w:val="000000"/>
                <w:sz w:val="20"/>
                <w:szCs w:val="20"/>
                <w:lang w:eastAsia="it-IT"/>
              </w:rPr>
              <w:t>formati</w:t>
            </w:r>
            <w:proofErr w:type="spellEnd"/>
            <w:r w:rsidRPr="00A660F7">
              <w:rPr>
                <w:color w:val="000000"/>
                <w:sz w:val="20"/>
                <w:szCs w:val="20"/>
                <w:lang w:eastAsia="it-IT"/>
              </w:rPr>
              <w:t xml:space="preserve"> a monte e a </w:t>
            </w:r>
            <w:proofErr w:type="spellStart"/>
            <w:r w:rsidRPr="00A660F7">
              <w:rPr>
                <w:color w:val="000000"/>
                <w:sz w:val="20"/>
                <w:szCs w:val="20"/>
                <w:lang w:eastAsia="it-IT"/>
              </w:rPr>
              <w:t>valle</w:t>
            </w:r>
            <w:proofErr w:type="spellEnd"/>
            <w:r w:rsidRPr="00A660F7">
              <w:rPr>
                <w:color w:val="000000"/>
                <w:sz w:val="20"/>
                <w:szCs w:val="20"/>
                <w:lang w:eastAsia="it-IT"/>
              </w:rPr>
              <w:t xml:space="preserve">, </w:t>
            </w:r>
            <w:proofErr w:type="spellStart"/>
            <w:r w:rsidRPr="00A660F7">
              <w:rPr>
                <w:color w:val="000000"/>
                <w:sz w:val="20"/>
                <w:szCs w:val="20"/>
                <w:lang w:eastAsia="it-IT"/>
              </w:rPr>
              <w:t>sia</w:t>
            </w:r>
            <w:proofErr w:type="spellEnd"/>
            <w:r w:rsidRPr="00A660F7">
              <w:rPr>
                <w:color w:val="000000"/>
                <w:sz w:val="20"/>
                <w:szCs w:val="20"/>
                <w:lang w:eastAsia="it-IT"/>
              </w:rPr>
              <w:t xml:space="preserve"> con </w:t>
            </w:r>
            <w:proofErr w:type="spellStart"/>
            <w:r w:rsidRPr="00A660F7">
              <w:rPr>
                <w:color w:val="000000"/>
                <w:sz w:val="20"/>
                <w:szCs w:val="20"/>
                <w:lang w:eastAsia="it-IT"/>
              </w:rPr>
              <w:t>pichetti</w:t>
            </w:r>
            <w:proofErr w:type="spellEnd"/>
            <w:r w:rsidRPr="00A660F7">
              <w:rPr>
                <w:color w:val="000000"/>
                <w:sz w:val="20"/>
                <w:szCs w:val="20"/>
                <w:lang w:eastAsia="it-IT"/>
              </w:rPr>
              <w:t xml:space="preserve"> (o </w:t>
            </w:r>
            <w:proofErr w:type="spellStart"/>
            <w:r w:rsidRPr="00A660F7">
              <w:rPr>
                <w:color w:val="000000"/>
                <w:sz w:val="20"/>
                <w:szCs w:val="20"/>
                <w:lang w:eastAsia="it-IT"/>
              </w:rPr>
              <w:t>staffe</w:t>
            </w:r>
            <w:proofErr w:type="spellEnd"/>
            <w:r w:rsidRPr="00A660F7">
              <w:rPr>
                <w:color w:val="000000"/>
                <w:sz w:val="20"/>
                <w:szCs w:val="20"/>
                <w:lang w:eastAsia="it-IT"/>
              </w:rPr>
              <w:t xml:space="preserve">) a "U" in </w:t>
            </w:r>
            <w:proofErr w:type="spellStart"/>
            <w:r w:rsidRPr="00A660F7">
              <w:rPr>
                <w:color w:val="000000"/>
                <w:sz w:val="20"/>
                <w:szCs w:val="20"/>
                <w:lang w:eastAsia="it-IT"/>
              </w:rPr>
              <w:t>acciaio</w:t>
            </w:r>
            <w:proofErr w:type="spellEnd"/>
            <w:r w:rsidRPr="00A660F7">
              <w:rPr>
                <w:color w:val="000000"/>
                <w:sz w:val="20"/>
                <w:szCs w:val="20"/>
                <w:lang w:eastAsia="it-IT"/>
              </w:rPr>
              <w:t xml:space="preserve">, in </w:t>
            </w:r>
            <w:proofErr w:type="spellStart"/>
            <w:r w:rsidRPr="00A660F7">
              <w:rPr>
                <w:color w:val="000000"/>
                <w:sz w:val="20"/>
                <w:szCs w:val="20"/>
                <w:lang w:eastAsia="it-IT"/>
              </w:rPr>
              <w:t>numero</w:t>
            </w:r>
            <w:proofErr w:type="spellEnd"/>
            <w:r w:rsidRPr="00A660F7">
              <w:rPr>
                <w:color w:val="000000"/>
                <w:sz w:val="20"/>
                <w:szCs w:val="20"/>
                <w:lang w:eastAsia="it-IT"/>
              </w:rPr>
              <w:t xml:space="preserve"> tale da </w:t>
            </w:r>
            <w:proofErr w:type="spellStart"/>
            <w:r w:rsidRPr="00A660F7">
              <w:rPr>
                <w:color w:val="000000"/>
                <w:sz w:val="20"/>
                <w:szCs w:val="20"/>
                <w:lang w:eastAsia="it-IT"/>
              </w:rPr>
              <w:t>garantire</w:t>
            </w:r>
            <w:proofErr w:type="spellEnd"/>
            <w:r w:rsidRPr="00A660F7">
              <w:rPr>
                <w:color w:val="000000"/>
                <w:sz w:val="20"/>
                <w:szCs w:val="20"/>
                <w:lang w:eastAsia="it-IT"/>
              </w:rPr>
              <w:t xml:space="preserve"> la </w:t>
            </w:r>
            <w:proofErr w:type="spellStart"/>
            <w:r w:rsidRPr="00A660F7">
              <w:rPr>
                <w:color w:val="000000"/>
                <w:sz w:val="20"/>
                <w:szCs w:val="20"/>
                <w:lang w:eastAsia="it-IT"/>
              </w:rPr>
              <w:t>giusta</w:t>
            </w:r>
            <w:proofErr w:type="spellEnd"/>
            <w:r w:rsidRPr="00A660F7">
              <w:rPr>
                <w:color w:val="000000"/>
                <w:sz w:val="20"/>
                <w:szCs w:val="20"/>
                <w:lang w:eastAsia="it-IT"/>
              </w:rPr>
              <w:t xml:space="preserve"> </w:t>
            </w:r>
            <w:proofErr w:type="spellStart"/>
            <w:r w:rsidRPr="00A660F7">
              <w:rPr>
                <w:color w:val="000000"/>
                <w:sz w:val="20"/>
                <w:szCs w:val="20"/>
                <w:lang w:eastAsia="it-IT"/>
              </w:rPr>
              <w:t>aderenza</w:t>
            </w:r>
            <w:proofErr w:type="spellEnd"/>
            <w:r w:rsidRPr="00A660F7">
              <w:rPr>
                <w:color w:val="000000"/>
                <w:sz w:val="20"/>
                <w:szCs w:val="20"/>
                <w:lang w:eastAsia="it-IT"/>
              </w:rPr>
              <w:t xml:space="preserve"> della </w:t>
            </w:r>
            <w:proofErr w:type="spellStart"/>
            <w:r w:rsidRPr="00A660F7">
              <w:rPr>
                <w:color w:val="000000"/>
                <w:sz w:val="20"/>
                <w:szCs w:val="20"/>
                <w:lang w:eastAsia="it-IT"/>
              </w:rPr>
              <w:t>struttura</w:t>
            </w:r>
            <w:proofErr w:type="spellEnd"/>
            <w:r w:rsidRPr="00A660F7">
              <w:rPr>
                <w:color w:val="000000"/>
                <w:sz w:val="20"/>
                <w:szCs w:val="20"/>
                <w:lang w:eastAsia="it-IT"/>
              </w:rPr>
              <w:t>. (</w:t>
            </w:r>
            <w:proofErr w:type="spellStart"/>
            <w:r w:rsidRPr="00A660F7">
              <w:rPr>
                <w:color w:val="000000"/>
                <w:sz w:val="20"/>
                <w:szCs w:val="20"/>
                <w:lang w:eastAsia="it-IT"/>
              </w:rPr>
              <w:t>Geostuoia</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in </w:t>
            </w:r>
            <w:proofErr w:type="spellStart"/>
            <w:r w:rsidRPr="00A660F7">
              <w:rPr>
                <w:color w:val="000000"/>
                <w:sz w:val="20"/>
                <w:szCs w:val="20"/>
                <w:lang w:eastAsia="it-IT"/>
              </w:rPr>
              <w:t>materiale</w:t>
            </w:r>
            <w:proofErr w:type="spellEnd"/>
            <w:r w:rsidRPr="00A660F7">
              <w:rPr>
                <w:color w:val="000000"/>
                <w:sz w:val="20"/>
                <w:szCs w:val="20"/>
                <w:lang w:eastAsia="it-IT"/>
              </w:rPr>
              <w:t xml:space="preserve"> </w:t>
            </w:r>
            <w:proofErr w:type="spellStart"/>
            <w:r w:rsidRPr="00A660F7">
              <w:rPr>
                <w:color w:val="000000"/>
                <w:sz w:val="20"/>
                <w:szCs w:val="20"/>
                <w:lang w:eastAsia="it-IT"/>
              </w:rPr>
              <w:t>sintetico</w:t>
            </w:r>
            <w:proofErr w:type="spellEnd"/>
            <w:r w:rsidRPr="00A660F7">
              <w:rPr>
                <w:color w:val="000000"/>
                <w:sz w:val="20"/>
                <w:szCs w:val="20"/>
                <w:lang w:eastAsia="it-IT"/>
              </w:rPr>
              <w:t xml:space="preserve">). </w:t>
            </w:r>
            <w:proofErr w:type="spellStart"/>
            <w:r w:rsidRPr="00A660F7">
              <w:rPr>
                <w:color w:val="000000"/>
                <w:sz w:val="20"/>
                <w:szCs w:val="20"/>
                <w:lang w:eastAsia="it-IT"/>
              </w:rPr>
              <w:t>Inclusi</w:t>
            </w:r>
            <w:proofErr w:type="spellEnd"/>
            <w:r w:rsidRPr="00A660F7">
              <w:rPr>
                <w:color w:val="000000"/>
                <w:sz w:val="20"/>
                <w:szCs w:val="20"/>
                <w:lang w:eastAsia="it-IT"/>
              </w:rPr>
              <w:t xml:space="preserve"> il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con </w:t>
            </w:r>
            <w:proofErr w:type="spellStart"/>
            <w:r w:rsidRPr="00A660F7">
              <w:rPr>
                <w:color w:val="000000"/>
                <w:sz w:val="20"/>
                <w:szCs w:val="20"/>
                <w:lang w:eastAsia="it-IT"/>
              </w:rPr>
              <w:t>terreno</w:t>
            </w:r>
            <w:proofErr w:type="spellEnd"/>
            <w:r w:rsidRPr="00A660F7">
              <w:rPr>
                <w:color w:val="000000"/>
                <w:sz w:val="20"/>
                <w:szCs w:val="20"/>
                <w:lang w:eastAsia="it-IT"/>
              </w:rPr>
              <w:t xml:space="preserve"> e la </w:t>
            </w:r>
            <w:proofErr w:type="spellStart"/>
            <w:r w:rsidRPr="00A660F7">
              <w:rPr>
                <w:color w:val="000000"/>
                <w:sz w:val="20"/>
                <w:szCs w:val="20"/>
                <w:lang w:eastAsia="it-IT"/>
              </w:rPr>
              <w:t>semina</w:t>
            </w:r>
            <w:proofErr w:type="spellEnd"/>
            <w:r w:rsidRPr="00A660F7">
              <w:rPr>
                <w:color w:val="000000"/>
                <w:sz w:val="20"/>
                <w:szCs w:val="20"/>
                <w:lang w:eastAsia="it-IT"/>
              </w:rPr>
              <w:t xml:space="preserve"> (40gr/</w:t>
            </w:r>
            <w:proofErr w:type="spellStart"/>
            <w:r w:rsidRPr="00A660F7">
              <w:rPr>
                <w:color w:val="000000"/>
                <w:sz w:val="20"/>
                <w:szCs w:val="20"/>
                <w:lang w:eastAsia="it-IT"/>
              </w:rPr>
              <w:t>Mq</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7A3F8E45"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341F92E"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45014D53" w14:textId="5C067299" w:rsidR="00A660F7" w:rsidRPr="00A660F7" w:rsidRDefault="00504CDF" w:rsidP="00A660F7">
            <w:pPr>
              <w:jc w:val="right"/>
              <w:rPr>
                <w:color w:val="000000"/>
                <w:sz w:val="20"/>
                <w:szCs w:val="20"/>
                <w:lang w:eastAsia="it-IT"/>
              </w:rPr>
            </w:pPr>
            <w:r w:rsidRPr="00504CDF">
              <w:rPr>
                <w:color w:val="000000"/>
                <w:sz w:val="20"/>
                <w:szCs w:val="20"/>
                <w:lang w:val="it-IT" w:eastAsia="it-IT"/>
              </w:rPr>
              <w:t>15,57</w:t>
            </w:r>
          </w:p>
        </w:tc>
      </w:tr>
      <w:tr w:rsidR="00A660F7" w:rsidRPr="00A660F7" w14:paraId="05A3AD43" w14:textId="77777777" w:rsidTr="00543756">
        <w:trPr>
          <w:trHeight w:hRule="exact" w:val="3288"/>
        </w:trPr>
        <w:tc>
          <w:tcPr>
            <w:tcW w:w="2127" w:type="dxa"/>
            <w:tcBorders>
              <w:top w:val="single" w:sz="4" w:space="0" w:color="000000"/>
              <w:left w:val="single" w:sz="4" w:space="0" w:color="000000"/>
              <w:bottom w:val="single" w:sz="4" w:space="0" w:color="000000"/>
              <w:right w:val="single" w:sz="4" w:space="0" w:color="000000"/>
            </w:tcBorders>
          </w:tcPr>
          <w:p w14:paraId="4CA949D7" w14:textId="77777777" w:rsidR="00A660F7" w:rsidRPr="00A660F7" w:rsidRDefault="00A660F7" w:rsidP="00A660F7">
            <w:pPr>
              <w:spacing w:after="200" w:line="276" w:lineRule="auto"/>
              <w:rPr>
                <w:rFonts w:cs="Calibri"/>
                <w:color w:val="auto"/>
                <w:sz w:val="20"/>
                <w:szCs w:val="20"/>
                <w:lang w:eastAsia="en-US"/>
              </w:rPr>
            </w:pPr>
          </w:p>
          <w:p w14:paraId="15829500" w14:textId="77777777" w:rsidR="00A660F7" w:rsidRPr="00A660F7" w:rsidRDefault="00A660F7" w:rsidP="00A660F7">
            <w:pPr>
              <w:spacing w:after="200" w:line="276" w:lineRule="auto"/>
              <w:rPr>
                <w:rFonts w:cs="Calibri"/>
                <w:color w:val="auto"/>
                <w:sz w:val="20"/>
                <w:szCs w:val="20"/>
                <w:lang w:eastAsia="en-US"/>
              </w:rPr>
            </w:pPr>
          </w:p>
          <w:p w14:paraId="4D9AD6F3" w14:textId="77777777" w:rsidR="00A660F7" w:rsidRPr="00A660F7" w:rsidRDefault="00A660F7" w:rsidP="00A660F7">
            <w:pPr>
              <w:spacing w:before="6" w:after="200" w:line="276" w:lineRule="auto"/>
              <w:rPr>
                <w:rFonts w:cs="Calibri"/>
                <w:color w:val="auto"/>
                <w:sz w:val="20"/>
                <w:szCs w:val="20"/>
                <w:lang w:eastAsia="en-US"/>
              </w:rPr>
            </w:pPr>
          </w:p>
          <w:p w14:paraId="4834F9B9"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M.001.001.010</w:t>
            </w:r>
          </w:p>
        </w:tc>
        <w:tc>
          <w:tcPr>
            <w:tcW w:w="4961" w:type="dxa"/>
            <w:tcBorders>
              <w:top w:val="single" w:sz="4" w:space="0" w:color="000000"/>
              <w:left w:val="single" w:sz="4" w:space="0" w:color="000000"/>
              <w:bottom w:val="single" w:sz="4" w:space="0" w:color="000000"/>
              <w:right w:val="single" w:sz="4" w:space="0" w:color="000000"/>
            </w:tcBorders>
            <w:vAlign w:val="center"/>
          </w:tcPr>
          <w:p w14:paraId="335D190E"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Inerbimento</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georete</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per </w:t>
            </w:r>
            <w:proofErr w:type="spellStart"/>
            <w:r w:rsidRPr="00A660F7">
              <w:rPr>
                <w:color w:val="000000"/>
                <w:sz w:val="20"/>
                <w:szCs w:val="20"/>
                <w:lang w:eastAsia="it-IT"/>
              </w:rPr>
              <w:t>scarpate</w:t>
            </w:r>
            <w:proofErr w:type="spellEnd"/>
            <w:r w:rsidRPr="00A660F7">
              <w:rPr>
                <w:color w:val="000000"/>
                <w:sz w:val="20"/>
                <w:szCs w:val="20"/>
                <w:lang w:eastAsia="it-IT"/>
              </w:rPr>
              <w:t xml:space="preserve"> con </w:t>
            </w:r>
            <w:proofErr w:type="spellStart"/>
            <w:r w:rsidRPr="00A660F7">
              <w:rPr>
                <w:color w:val="000000"/>
                <w:sz w:val="20"/>
                <w:szCs w:val="20"/>
                <w:lang w:eastAsia="it-IT"/>
              </w:rPr>
              <w:t>pendenza</w:t>
            </w:r>
            <w:proofErr w:type="spellEnd"/>
            <w:r w:rsidRPr="00A660F7">
              <w:rPr>
                <w:color w:val="000000"/>
                <w:sz w:val="20"/>
                <w:szCs w:val="20"/>
                <w:lang w:eastAsia="it-IT"/>
              </w:rPr>
              <w:t xml:space="preserve"> 45-50°. </w:t>
            </w: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srotolamento</w:t>
            </w:r>
            <w:proofErr w:type="spellEnd"/>
            <w:r w:rsidRPr="00A660F7">
              <w:rPr>
                <w:color w:val="000000"/>
                <w:sz w:val="20"/>
                <w:szCs w:val="20"/>
                <w:lang w:eastAsia="it-IT"/>
              </w:rPr>
              <w:t xml:space="preserve"> di </w:t>
            </w:r>
            <w:proofErr w:type="spellStart"/>
            <w:r w:rsidRPr="00A660F7">
              <w:rPr>
                <w:color w:val="000000"/>
                <w:sz w:val="20"/>
                <w:szCs w:val="20"/>
                <w:lang w:eastAsia="it-IT"/>
              </w:rPr>
              <w:t>georete</w:t>
            </w:r>
            <w:proofErr w:type="spellEnd"/>
            <w:r w:rsidRPr="00A660F7">
              <w:rPr>
                <w:color w:val="000000"/>
                <w:sz w:val="20"/>
                <w:szCs w:val="20"/>
                <w:lang w:eastAsia="it-IT"/>
              </w:rPr>
              <w:t xml:space="preserve"> </w:t>
            </w:r>
            <w:proofErr w:type="spellStart"/>
            <w:r w:rsidRPr="00A660F7">
              <w:rPr>
                <w:color w:val="000000"/>
                <w:sz w:val="20"/>
                <w:szCs w:val="20"/>
                <w:lang w:eastAsia="it-IT"/>
              </w:rPr>
              <w:t>grimpante</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superficie</w:t>
            </w:r>
            <w:proofErr w:type="spellEnd"/>
            <w:r w:rsidRPr="00A660F7">
              <w:rPr>
                <w:color w:val="000000"/>
                <w:sz w:val="20"/>
                <w:szCs w:val="20"/>
                <w:lang w:eastAsia="it-IT"/>
              </w:rPr>
              <w:t xml:space="preserve"> </w:t>
            </w:r>
            <w:proofErr w:type="spellStart"/>
            <w:r w:rsidRPr="00A660F7">
              <w:rPr>
                <w:color w:val="000000"/>
                <w:sz w:val="20"/>
                <w:szCs w:val="20"/>
                <w:lang w:eastAsia="it-IT"/>
              </w:rPr>
              <w:t>regolarizzata</w:t>
            </w:r>
            <w:proofErr w:type="spellEnd"/>
            <w:r w:rsidRPr="00A660F7">
              <w:rPr>
                <w:color w:val="000000"/>
                <w:sz w:val="20"/>
                <w:szCs w:val="20"/>
                <w:lang w:eastAsia="it-IT"/>
              </w:rPr>
              <w:t xml:space="preserve"> e libera da </w:t>
            </w:r>
            <w:proofErr w:type="spellStart"/>
            <w:r w:rsidRPr="00A660F7">
              <w:rPr>
                <w:color w:val="000000"/>
                <w:sz w:val="20"/>
                <w:szCs w:val="20"/>
                <w:lang w:eastAsia="it-IT"/>
              </w:rPr>
              <w:t>pietre</w:t>
            </w:r>
            <w:proofErr w:type="spellEnd"/>
            <w:r w:rsidRPr="00A660F7">
              <w:rPr>
                <w:color w:val="000000"/>
                <w:sz w:val="20"/>
                <w:szCs w:val="20"/>
                <w:lang w:eastAsia="it-IT"/>
              </w:rPr>
              <w:t xml:space="preserve"> e </w:t>
            </w:r>
            <w:proofErr w:type="spellStart"/>
            <w:r w:rsidRPr="00A660F7">
              <w:rPr>
                <w:color w:val="000000"/>
                <w:sz w:val="20"/>
                <w:szCs w:val="20"/>
                <w:lang w:eastAsia="it-IT"/>
              </w:rPr>
              <w:t>radici</w:t>
            </w:r>
            <w:proofErr w:type="spellEnd"/>
            <w:r w:rsidRPr="00A660F7">
              <w:rPr>
                <w:color w:val="000000"/>
                <w:sz w:val="20"/>
                <w:szCs w:val="20"/>
                <w:lang w:eastAsia="it-IT"/>
              </w:rPr>
              <w:t xml:space="preserve">;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fissaggio</w:t>
            </w:r>
            <w:proofErr w:type="spellEnd"/>
            <w:r w:rsidRPr="00A660F7">
              <w:rPr>
                <w:color w:val="000000"/>
                <w:sz w:val="20"/>
                <w:szCs w:val="20"/>
                <w:lang w:eastAsia="it-IT"/>
              </w:rPr>
              <w:t xml:space="preserve">, </w:t>
            </w:r>
            <w:proofErr w:type="spellStart"/>
            <w:r w:rsidRPr="00A660F7">
              <w:rPr>
                <w:color w:val="000000"/>
                <w:sz w:val="20"/>
                <w:szCs w:val="20"/>
                <w:lang w:eastAsia="it-IT"/>
              </w:rPr>
              <w:t>lungo</w:t>
            </w:r>
            <w:proofErr w:type="spellEnd"/>
            <w:r w:rsidRPr="00A660F7">
              <w:rPr>
                <w:color w:val="000000"/>
                <w:sz w:val="20"/>
                <w:szCs w:val="20"/>
                <w:lang w:eastAsia="it-IT"/>
              </w:rPr>
              <w:t xml:space="preserve"> il </w:t>
            </w:r>
            <w:proofErr w:type="spellStart"/>
            <w:r w:rsidRPr="00A660F7">
              <w:rPr>
                <w:color w:val="000000"/>
                <w:sz w:val="20"/>
                <w:szCs w:val="20"/>
                <w:lang w:eastAsia="it-IT"/>
              </w:rPr>
              <w:t>bordo</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ed </w:t>
            </w:r>
            <w:proofErr w:type="spellStart"/>
            <w:r w:rsidRPr="00A660F7">
              <w:rPr>
                <w:color w:val="000000"/>
                <w:sz w:val="20"/>
                <w:szCs w:val="20"/>
                <w:lang w:eastAsia="it-IT"/>
              </w:rPr>
              <w:t>inferiore</w:t>
            </w:r>
            <w:proofErr w:type="spellEnd"/>
            <w:r w:rsidRPr="00A660F7">
              <w:rPr>
                <w:color w:val="000000"/>
                <w:sz w:val="20"/>
                <w:szCs w:val="20"/>
                <w:lang w:eastAsia="it-IT"/>
              </w:rPr>
              <w:t xml:space="preserve"> del </w:t>
            </w:r>
            <w:proofErr w:type="spellStart"/>
            <w:r w:rsidRPr="00A660F7">
              <w:rPr>
                <w:color w:val="000000"/>
                <w:sz w:val="20"/>
                <w:szCs w:val="20"/>
                <w:lang w:eastAsia="it-IT"/>
              </w:rPr>
              <w:t>pendio</w:t>
            </w:r>
            <w:proofErr w:type="spellEnd"/>
            <w:r w:rsidRPr="00A660F7">
              <w:rPr>
                <w:color w:val="000000"/>
                <w:sz w:val="20"/>
                <w:szCs w:val="20"/>
                <w:lang w:eastAsia="it-IT"/>
              </w:rPr>
              <w:t xml:space="preserve">, con </w:t>
            </w:r>
            <w:proofErr w:type="spellStart"/>
            <w:r w:rsidRPr="00A660F7">
              <w:rPr>
                <w:color w:val="000000"/>
                <w:sz w:val="20"/>
                <w:szCs w:val="20"/>
                <w:lang w:eastAsia="it-IT"/>
              </w:rPr>
              <w:t>interramento</w:t>
            </w:r>
            <w:proofErr w:type="spellEnd"/>
            <w:r w:rsidRPr="00A660F7">
              <w:rPr>
                <w:color w:val="000000"/>
                <w:sz w:val="20"/>
                <w:szCs w:val="20"/>
                <w:lang w:eastAsia="it-IT"/>
              </w:rPr>
              <w:t xml:space="preserve"> in </w:t>
            </w:r>
            <w:proofErr w:type="spellStart"/>
            <w:r w:rsidRPr="00A660F7">
              <w:rPr>
                <w:color w:val="000000"/>
                <w:sz w:val="20"/>
                <w:szCs w:val="20"/>
                <w:lang w:eastAsia="it-IT"/>
              </w:rPr>
              <w:t>trincee</w:t>
            </w:r>
            <w:proofErr w:type="spellEnd"/>
            <w:r w:rsidRPr="00A660F7">
              <w:rPr>
                <w:color w:val="000000"/>
                <w:sz w:val="20"/>
                <w:szCs w:val="20"/>
                <w:lang w:eastAsia="it-IT"/>
              </w:rPr>
              <w:t xml:space="preserve"> profonde </w:t>
            </w:r>
            <w:proofErr w:type="spellStart"/>
            <w:r w:rsidRPr="00A660F7">
              <w:rPr>
                <w:color w:val="000000"/>
                <w:sz w:val="20"/>
                <w:szCs w:val="20"/>
                <w:lang w:eastAsia="it-IT"/>
              </w:rPr>
              <w:t>almeno</w:t>
            </w:r>
            <w:proofErr w:type="spellEnd"/>
            <w:r w:rsidRPr="00A660F7">
              <w:rPr>
                <w:color w:val="000000"/>
                <w:sz w:val="20"/>
                <w:szCs w:val="20"/>
                <w:lang w:eastAsia="it-IT"/>
              </w:rPr>
              <w:t xml:space="preserve"> 20 cm. Sulla </w:t>
            </w:r>
            <w:proofErr w:type="spellStart"/>
            <w:r w:rsidRPr="00A660F7">
              <w:rPr>
                <w:color w:val="000000"/>
                <w:sz w:val="20"/>
                <w:szCs w:val="20"/>
                <w:lang w:eastAsia="it-IT"/>
              </w:rPr>
              <w:t>scarpata</w:t>
            </w:r>
            <w:proofErr w:type="spellEnd"/>
            <w:r w:rsidRPr="00A660F7">
              <w:rPr>
                <w:color w:val="000000"/>
                <w:sz w:val="20"/>
                <w:szCs w:val="20"/>
                <w:lang w:eastAsia="it-IT"/>
              </w:rPr>
              <w:t xml:space="preserve"> i rotoli </w:t>
            </w:r>
            <w:proofErr w:type="spellStart"/>
            <w:r w:rsidRPr="00A660F7">
              <w:rPr>
                <w:color w:val="000000"/>
                <w:sz w:val="20"/>
                <w:szCs w:val="20"/>
                <w:lang w:eastAsia="it-IT"/>
              </w:rPr>
              <w:t>saranno</w:t>
            </w:r>
            <w:proofErr w:type="spellEnd"/>
            <w:r w:rsidRPr="00A660F7">
              <w:rPr>
                <w:color w:val="000000"/>
                <w:sz w:val="20"/>
                <w:szCs w:val="20"/>
                <w:lang w:eastAsia="it-IT"/>
              </w:rPr>
              <w:t xml:space="preserve"> </w:t>
            </w:r>
            <w:proofErr w:type="spellStart"/>
            <w:r w:rsidRPr="00A660F7">
              <w:rPr>
                <w:color w:val="000000"/>
                <w:sz w:val="20"/>
                <w:szCs w:val="20"/>
                <w:lang w:eastAsia="it-IT"/>
              </w:rPr>
              <w:t>sovrapposti</w:t>
            </w:r>
            <w:proofErr w:type="spellEnd"/>
            <w:r w:rsidRPr="00A660F7">
              <w:rPr>
                <w:color w:val="000000"/>
                <w:sz w:val="20"/>
                <w:szCs w:val="20"/>
                <w:lang w:eastAsia="it-IT"/>
              </w:rPr>
              <w:t xml:space="preserve"> per </w:t>
            </w:r>
            <w:proofErr w:type="spellStart"/>
            <w:r w:rsidRPr="00A660F7">
              <w:rPr>
                <w:color w:val="000000"/>
                <w:sz w:val="20"/>
                <w:szCs w:val="20"/>
                <w:lang w:eastAsia="it-IT"/>
              </w:rPr>
              <w:t>almeno</w:t>
            </w:r>
            <w:proofErr w:type="spellEnd"/>
            <w:r w:rsidRPr="00A660F7">
              <w:rPr>
                <w:color w:val="000000"/>
                <w:sz w:val="20"/>
                <w:szCs w:val="20"/>
                <w:lang w:eastAsia="it-IT"/>
              </w:rPr>
              <w:t xml:space="preserve"> 10 cm e </w:t>
            </w:r>
            <w:proofErr w:type="spellStart"/>
            <w:r w:rsidRPr="00A660F7">
              <w:rPr>
                <w:color w:val="000000"/>
                <w:sz w:val="20"/>
                <w:szCs w:val="20"/>
                <w:lang w:eastAsia="it-IT"/>
              </w:rPr>
              <w:t>ancorati</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w:t>
            </w:r>
            <w:proofErr w:type="spellStart"/>
            <w:r w:rsidRPr="00A660F7">
              <w:rPr>
                <w:color w:val="000000"/>
                <w:sz w:val="20"/>
                <w:szCs w:val="20"/>
                <w:lang w:eastAsia="it-IT"/>
              </w:rPr>
              <w:t>picchetti</w:t>
            </w:r>
            <w:proofErr w:type="spellEnd"/>
            <w:r w:rsidRPr="00A660F7">
              <w:rPr>
                <w:color w:val="000000"/>
                <w:sz w:val="20"/>
                <w:szCs w:val="20"/>
                <w:lang w:eastAsia="it-IT"/>
              </w:rPr>
              <w:t xml:space="preserve"> </w:t>
            </w:r>
            <w:proofErr w:type="spellStart"/>
            <w:r w:rsidRPr="00A660F7">
              <w:rPr>
                <w:color w:val="000000"/>
                <w:sz w:val="20"/>
                <w:szCs w:val="20"/>
                <w:lang w:eastAsia="it-IT"/>
              </w:rPr>
              <w:t>sagomati</w:t>
            </w:r>
            <w:proofErr w:type="spellEnd"/>
            <w:r w:rsidRPr="00A660F7">
              <w:rPr>
                <w:color w:val="000000"/>
                <w:sz w:val="20"/>
                <w:szCs w:val="20"/>
                <w:lang w:eastAsia="it-IT"/>
              </w:rPr>
              <w:t xml:space="preserve"> ad U </w:t>
            </w:r>
            <w:proofErr w:type="spellStart"/>
            <w:r w:rsidRPr="00A660F7">
              <w:rPr>
                <w:color w:val="000000"/>
                <w:sz w:val="20"/>
                <w:szCs w:val="20"/>
                <w:lang w:eastAsia="it-IT"/>
              </w:rPr>
              <w:t>diametro</w:t>
            </w:r>
            <w:proofErr w:type="spellEnd"/>
            <w:r w:rsidRPr="00A660F7">
              <w:rPr>
                <w:color w:val="000000"/>
                <w:sz w:val="20"/>
                <w:szCs w:val="20"/>
                <w:lang w:eastAsia="it-IT"/>
              </w:rPr>
              <w:t xml:space="preserve"> 8 di </w:t>
            </w:r>
            <w:proofErr w:type="spellStart"/>
            <w:r w:rsidRPr="00A660F7">
              <w:rPr>
                <w:color w:val="000000"/>
                <w:sz w:val="20"/>
                <w:szCs w:val="20"/>
                <w:lang w:eastAsia="it-IT"/>
              </w:rPr>
              <w:t>lunghezza</w:t>
            </w:r>
            <w:proofErr w:type="spellEnd"/>
            <w:r w:rsidRPr="00A660F7">
              <w:rPr>
                <w:color w:val="000000"/>
                <w:sz w:val="20"/>
                <w:szCs w:val="20"/>
                <w:lang w:eastAsia="it-IT"/>
              </w:rPr>
              <w:t xml:space="preserve"> 15-30 cm in </w:t>
            </w:r>
            <w:proofErr w:type="spellStart"/>
            <w:r w:rsidRPr="00A660F7">
              <w:rPr>
                <w:color w:val="000000"/>
                <w:sz w:val="20"/>
                <w:szCs w:val="20"/>
                <w:lang w:eastAsia="it-IT"/>
              </w:rPr>
              <w:t>ragione</w:t>
            </w:r>
            <w:proofErr w:type="spellEnd"/>
            <w:r w:rsidRPr="00A660F7">
              <w:rPr>
                <w:color w:val="000000"/>
                <w:sz w:val="20"/>
                <w:szCs w:val="20"/>
                <w:lang w:eastAsia="it-IT"/>
              </w:rPr>
              <w:t xml:space="preserve"> di 2/</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intasamento</w:t>
            </w:r>
            <w:proofErr w:type="spellEnd"/>
            <w:r w:rsidRPr="00A660F7">
              <w:rPr>
                <w:color w:val="000000"/>
                <w:sz w:val="20"/>
                <w:szCs w:val="20"/>
                <w:lang w:eastAsia="it-IT"/>
              </w:rPr>
              <w:t xml:space="preserve"> con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miscela</w:t>
            </w:r>
            <w:proofErr w:type="spellEnd"/>
            <w:r w:rsidRPr="00A660F7">
              <w:rPr>
                <w:color w:val="000000"/>
                <w:sz w:val="20"/>
                <w:szCs w:val="20"/>
                <w:lang w:eastAsia="it-IT"/>
              </w:rPr>
              <w:t xml:space="preserve"> </w:t>
            </w:r>
            <w:proofErr w:type="spellStart"/>
            <w:r w:rsidRPr="00A660F7">
              <w:rPr>
                <w:color w:val="000000"/>
                <w:sz w:val="20"/>
                <w:szCs w:val="20"/>
                <w:lang w:eastAsia="it-IT"/>
              </w:rPr>
              <w:t>tamponante</w:t>
            </w:r>
            <w:proofErr w:type="spellEnd"/>
            <w:r w:rsidRPr="00A660F7">
              <w:rPr>
                <w:color w:val="000000"/>
                <w:sz w:val="20"/>
                <w:szCs w:val="20"/>
                <w:lang w:eastAsia="it-IT"/>
              </w:rPr>
              <w:t xml:space="preserve"> per </w:t>
            </w:r>
            <w:proofErr w:type="spellStart"/>
            <w:r w:rsidRPr="00A660F7">
              <w:rPr>
                <w:color w:val="000000"/>
                <w:sz w:val="20"/>
                <w:szCs w:val="20"/>
                <w:lang w:eastAsia="it-IT"/>
              </w:rPr>
              <w:t>l'inerbimento</w:t>
            </w:r>
            <w:proofErr w:type="spellEnd"/>
            <w:r w:rsidRPr="00A660F7">
              <w:rPr>
                <w:color w:val="000000"/>
                <w:sz w:val="20"/>
                <w:szCs w:val="20"/>
                <w:lang w:eastAsia="it-IT"/>
              </w:rPr>
              <w:t xml:space="preserve"> </w:t>
            </w:r>
            <w:proofErr w:type="spellStart"/>
            <w:r w:rsidRPr="00A660F7">
              <w:rPr>
                <w:color w:val="000000"/>
                <w:sz w:val="20"/>
                <w:szCs w:val="20"/>
                <w:lang w:eastAsia="it-IT"/>
              </w:rPr>
              <w:t>accelerato</w:t>
            </w:r>
            <w:proofErr w:type="spellEnd"/>
            <w:r w:rsidRPr="00A660F7">
              <w:rPr>
                <w:color w:val="000000"/>
                <w:sz w:val="20"/>
                <w:szCs w:val="20"/>
                <w:lang w:eastAsia="it-IT"/>
              </w:rPr>
              <w:t xml:space="preserve">, </w:t>
            </w:r>
            <w:proofErr w:type="spellStart"/>
            <w:r w:rsidRPr="00A660F7">
              <w:rPr>
                <w:color w:val="000000"/>
                <w:sz w:val="20"/>
                <w:szCs w:val="20"/>
                <w:lang w:eastAsia="it-IT"/>
              </w:rPr>
              <w:t>utilizzando</w:t>
            </w:r>
            <w:proofErr w:type="spellEnd"/>
            <w:r w:rsidRPr="00A660F7">
              <w:rPr>
                <w:color w:val="000000"/>
                <w:sz w:val="20"/>
                <w:szCs w:val="20"/>
                <w:lang w:eastAsia="it-IT"/>
              </w:rPr>
              <w:t xml:space="preserve"> i </w:t>
            </w:r>
            <w:proofErr w:type="spellStart"/>
            <w:r w:rsidRPr="00A660F7">
              <w:rPr>
                <w:color w:val="000000"/>
                <w:sz w:val="20"/>
                <w:szCs w:val="20"/>
                <w:lang w:eastAsia="it-IT"/>
              </w:rPr>
              <w:t>componenti</w:t>
            </w:r>
            <w:proofErr w:type="spellEnd"/>
            <w:r w:rsidRPr="00A660F7">
              <w:rPr>
                <w:color w:val="000000"/>
                <w:sz w:val="20"/>
                <w:szCs w:val="20"/>
                <w:lang w:eastAsia="it-IT"/>
              </w:rPr>
              <w:t xml:space="preserve"> </w:t>
            </w:r>
            <w:proofErr w:type="spellStart"/>
            <w:r w:rsidRPr="00A660F7">
              <w:rPr>
                <w:color w:val="000000"/>
                <w:sz w:val="20"/>
                <w:szCs w:val="20"/>
                <w:lang w:eastAsia="it-IT"/>
              </w:rPr>
              <w:t>più</w:t>
            </w:r>
            <w:proofErr w:type="spellEnd"/>
            <w:r w:rsidRPr="00A660F7">
              <w:rPr>
                <w:color w:val="000000"/>
                <w:sz w:val="20"/>
                <w:szCs w:val="20"/>
                <w:lang w:eastAsia="it-IT"/>
              </w:rPr>
              <w:t xml:space="preserve"> </w:t>
            </w:r>
            <w:proofErr w:type="spellStart"/>
            <w:r w:rsidRPr="00A660F7">
              <w:rPr>
                <w:color w:val="000000"/>
                <w:sz w:val="20"/>
                <w:szCs w:val="20"/>
                <w:lang w:eastAsia="it-IT"/>
              </w:rPr>
              <w:t>idonei</w:t>
            </w:r>
            <w:proofErr w:type="spellEnd"/>
            <w:r w:rsidRPr="00A660F7">
              <w:rPr>
                <w:color w:val="000000"/>
                <w:sz w:val="20"/>
                <w:szCs w:val="20"/>
                <w:lang w:eastAsia="it-IT"/>
              </w:rPr>
              <w:t xml:space="preserve"> alle </w:t>
            </w:r>
            <w:proofErr w:type="spellStart"/>
            <w:r w:rsidRPr="00A660F7">
              <w:rPr>
                <w:color w:val="000000"/>
                <w:sz w:val="20"/>
                <w:szCs w:val="20"/>
                <w:lang w:eastAsia="it-IT"/>
              </w:rPr>
              <w:t>particolarità</w:t>
            </w:r>
            <w:proofErr w:type="spellEnd"/>
            <w:r w:rsidRPr="00A660F7">
              <w:rPr>
                <w:color w:val="000000"/>
                <w:sz w:val="20"/>
                <w:szCs w:val="20"/>
                <w:lang w:eastAsia="it-IT"/>
              </w:rPr>
              <w:t xml:space="preserve"> del </w:t>
            </w:r>
            <w:proofErr w:type="spellStart"/>
            <w:r w:rsidRPr="00A660F7">
              <w:rPr>
                <w:color w:val="000000"/>
                <w:sz w:val="20"/>
                <w:szCs w:val="20"/>
                <w:lang w:eastAsia="it-IT"/>
              </w:rPr>
              <w:t>suolo</w:t>
            </w:r>
            <w:proofErr w:type="spellEnd"/>
            <w:r w:rsidRPr="00A660F7">
              <w:rPr>
                <w:color w:val="000000"/>
                <w:sz w:val="20"/>
                <w:szCs w:val="20"/>
                <w:lang w:eastAsia="it-IT"/>
              </w:rPr>
              <w:t xml:space="preserve"> e alle </w:t>
            </w:r>
            <w:proofErr w:type="spellStart"/>
            <w:r w:rsidRPr="00A660F7">
              <w:rPr>
                <w:color w:val="000000"/>
                <w:sz w:val="20"/>
                <w:szCs w:val="20"/>
                <w:lang w:eastAsia="it-IT"/>
              </w:rPr>
              <w:t>condizioni</w:t>
            </w:r>
            <w:proofErr w:type="spellEnd"/>
            <w:r w:rsidRPr="00A660F7">
              <w:rPr>
                <w:color w:val="000000"/>
                <w:sz w:val="20"/>
                <w:szCs w:val="20"/>
                <w:lang w:eastAsia="it-IT"/>
              </w:rPr>
              <w:t xml:space="preserve"> </w:t>
            </w:r>
            <w:proofErr w:type="spellStart"/>
            <w:r w:rsidRPr="00A660F7">
              <w:rPr>
                <w:color w:val="000000"/>
                <w:sz w:val="20"/>
                <w:szCs w:val="20"/>
                <w:lang w:eastAsia="it-IT"/>
              </w:rPr>
              <w:t>climatiche</w:t>
            </w:r>
            <w:proofErr w:type="spellEnd"/>
            <w:r w:rsidRPr="00A660F7">
              <w:rPr>
                <w:color w:val="000000"/>
                <w:sz w:val="20"/>
                <w:szCs w:val="20"/>
                <w:lang w:eastAsia="it-IT"/>
              </w:rPr>
              <w:t xml:space="preserve"> del </w:t>
            </w:r>
            <w:proofErr w:type="spellStart"/>
            <w:r w:rsidRPr="00A660F7">
              <w:rPr>
                <w:color w:val="000000"/>
                <w:sz w:val="20"/>
                <w:szCs w:val="20"/>
                <w:lang w:eastAsia="it-IT"/>
              </w:rPr>
              <w:t>luogo</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159708A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E349F7A"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23D6E1DD" w14:textId="69D9E21A" w:rsidR="00A660F7" w:rsidRPr="00A660F7" w:rsidRDefault="00504CDF" w:rsidP="00A660F7">
            <w:pPr>
              <w:jc w:val="right"/>
              <w:rPr>
                <w:color w:val="000000"/>
                <w:sz w:val="20"/>
                <w:szCs w:val="20"/>
                <w:lang w:eastAsia="it-IT"/>
              </w:rPr>
            </w:pPr>
            <w:r w:rsidRPr="00504CDF">
              <w:rPr>
                <w:color w:val="000000"/>
                <w:sz w:val="20"/>
                <w:szCs w:val="20"/>
                <w:lang w:val="it-IT" w:eastAsia="it-IT"/>
              </w:rPr>
              <w:t>16,86</w:t>
            </w:r>
          </w:p>
        </w:tc>
      </w:tr>
      <w:tr w:rsidR="00A660F7" w:rsidRPr="00A660F7" w14:paraId="2DD1E762" w14:textId="77777777" w:rsidTr="00543756">
        <w:trPr>
          <w:trHeight w:hRule="exact" w:val="2015"/>
        </w:trPr>
        <w:tc>
          <w:tcPr>
            <w:tcW w:w="2127" w:type="dxa"/>
            <w:tcBorders>
              <w:top w:val="single" w:sz="4" w:space="0" w:color="000000"/>
              <w:left w:val="single" w:sz="4" w:space="0" w:color="000000"/>
              <w:bottom w:val="single" w:sz="4" w:space="0" w:color="000000"/>
              <w:right w:val="single" w:sz="4" w:space="0" w:color="000000"/>
            </w:tcBorders>
          </w:tcPr>
          <w:p w14:paraId="733A8BE0" w14:textId="77777777" w:rsidR="00A660F7" w:rsidRPr="00A660F7" w:rsidRDefault="00A660F7" w:rsidP="00A660F7">
            <w:pPr>
              <w:spacing w:after="200" w:line="276" w:lineRule="auto"/>
              <w:rPr>
                <w:rFonts w:cs="Calibri"/>
                <w:color w:val="auto"/>
                <w:sz w:val="20"/>
                <w:szCs w:val="20"/>
                <w:lang w:eastAsia="en-US"/>
              </w:rPr>
            </w:pPr>
          </w:p>
          <w:p w14:paraId="2814F47B" w14:textId="77777777" w:rsidR="00A660F7" w:rsidRPr="00A660F7" w:rsidRDefault="00A660F7" w:rsidP="00A660F7">
            <w:pPr>
              <w:spacing w:after="200" w:line="276" w:lineRule="auto"/>
              <w:rPr>
                <w:rFonts w:cs="Calibri"/>
                <w:color w:val="auto"/>
                <w:sz w:val="20"/>
                <w:szCs w:val="20"/>
                <w:lang w:eastAsia="en-US"/>
              </w:rPr>
            </w:pPr>
          </w:p>
          <w:p w14:paraId="46F3DFEF" w14:textId="77777777" w:rsidR="00A660F7" w:rsidRPr="00A660F7" w:rsidRDefault="00A660F7" w:rsidP="00A660F7">
            <w:pPr>
              <w:spacing w:before="157" w:after="200" w:line="276" w:lineRule="auto"/>
              <w:rPr>
                <w:rFonts w:cs="Calibri"/>
                <w:color w:val="auto"/>
                <w:sz w:val="20"/>
                <w:szCs w:val="20"/>
                <w:lang w:eastAsia="en-US"/>
              </w:rPr>
            </w:pPr>
            <w:r w:rsidRPr="00A660F7">
              <w:rPr>
                <w:rFonts w:cs="Calibri"/>
                <w:color w:val="auto"/>
                <w:sz w:val="20"/>
                <w:szCs w:val="20"/>
                <w:lang w:eastAsia="en-US"/>
              </w:rPr>
              <w:t>M.001.001.011</w:t>
            </w:r>
          </w:p>
          <w:p w14:paraId="14E2B815" w14:textId="77777777" w:rsidR="00A660F7" w:rsidRPr="00A660F7" w:rsidRDefault="00A660F7" w:rsidP="00A660F7">
            <w:pPr>
              <w:spacing w:before="157" w:after="200" w:line="276" w:lineRule="auto"/>
              <w:rPr>
                <w:rFonts w:cs="Calibri"/>
                <w:color w:val="auto"/>
                <w:sz w:val="20"/>
                <w:szCs w:val="20"/>
                <w:lang w:eastAsia="en-US"/>
              </w:rPr>
            </w:pPr>
          </w:p>
        </w:tc>
        <w:tc>
          <w:tcPr>
            <w:tcW w:w="4961" w:type="dxa"/>
            <w:tcBorders>
              <w:top w:val="single" w:sz="4" w:space="0" w:color="000000"/>
              <w:left w:val="single" w:sz="4" w:space="0" w:color="000000"/>
              <w:bottom w:val="single" w:sz="4" w:space="0" w:color="000000"/>
              <w:right w:val="single" w:sz="4" w:space="0" w:color="000000"/>
            </w:tcBorders>
            <w:vAlign w:val="center"/>
          </w:tcPr>
          <w:p w14:paraId="58BCB274"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georete</w:t>
            </w:r>
            <w:proofErr w:type="spellEnd"/>
            <w:r w:rsidRPr="00A660F7">
              <w:rPr>
                <w:color w:val="000000"/>
                <w:sz w:val="20"/>
                <w:szCs w:val="20"/>
                <w:lang w:eastAsia="it-IT"/>
              </w:rPr>
              <w:t xml:space="preserve"> per il </w:t>
            </w:r>
            <w:proofErr w:type="spellStart"/>
            <w:r w:rsidRPr="00A660F7">
              <w:rPr>
                <w:color w:val="000000"/>
                <w:sz w:val="20"/>
                <w:szCs w:val="20"/>
                <w:lang w:eastAsia="it-IT"/>
              </w:rPr>
              <w:t>consolidamento</w:t>
            </w:r>
            <w:proofErr w:type="spellEnd"/>
            <w:r w:rsidRPr="00A660F7">
              <w:rPr>
                <w:color w:val="000000"/>
                <w:sz w:val="20"/>
                <w:szCs w:val="20"/>
                <w:lang w:eastAsia="it-IT"/>
              </w:rPr>
              <w:t xml:space="preserve"> di </w:t>
            </w:r>
            <w:proofErr w:type="spellStart"/>
            <w:r w:rsidRPr="00A660F7">
              <w:rPr>
                <w:color w:val="000000"/>
                <w:sz w:val="20"/>
                <w:szCs w:val="20"/>
                <w:lang w:eastAsia="it-IT"/>
              </w:rPr>
              <w:t>scarpate</w:t>
            </w:r>
            <w:proofErr w:type="spellEnd"/>
            <w:r w:rsidRPr="00A660F7">
              <w:rPr>
                <w:color w:val="000000"/>
                <w:sz w:val="20"/>
                <w:szCs w:val="20"/>
                <w:lang w:eastAsia="it-IT"/>
              </w:rPr>
              <w:t xml:space="preserve"> e </w:t>
            </w:r>
            <w:proofErr w:type="spellStart"/>
            <w:r w:rsidRPr="00A660F7">
              <w:rPr>
                <w:color w:val="000000"/>
                <w:sz w:val="20"/>
                <w:szCs w:val="20"/>
                <w:lang w:eastAsia="it-IT"/>
              </w:rPr>
              <w:t>sponde</w:t>
            </w:r>
            <w:proofErr w:type="spellEnd"/>
            <w:r w:rsidRPr="00A660F7">
              <w:rPr>
                <w:color w:val="000000"/>
                <w:sz w:val="20"/>
                <w:szCs w:val="20"/>
                <w:lang w:eastAsia="it-IT"/>
              </w:rPr>
              <w:t xml:space="preserve"> </w:t>
            </w:r>
            <w:proofErr w:type="spellStart"/>
            <w:r w:rsidRPr="00A660F7">
              <w:rPr>
                <w:color w:val="000000"/>
                <w:sz w:val="20"/>
                <w:szCs w:val="20"/>
                <w:lang w:eastAsia="it-IT"/>
              </w:rPr>
              <w:t>fluviali</w:t>
            </w:r>
            <w:proofErr w:type="spellEnd"/>
            <w:r w:rsidRPr="00A660F7">
              <w:rPr>
                <w:color w:val="000000"/>
                <w:sz w:val="20"/>
                <w:szCs w:val="20"/>
                <w:lang w:eastAsia="it-IT"/>
              </w:rPr>
              <w:t xml:space="preserve"> </w:t>
            </w:r>
            <w:proofErr w:type="spellStart"/>
            <w:r w:rsidRPr="00A660F7">
              <w:rPr>
                <w:color w:val="000000"/>
                <w:sz w:val="20"/>
                <w:szCs w:val="20"/>
                <w:lang w:eastAsia="it-IT"/>
              </w:rPr>
              <w:t>fissata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con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legno o </w:t>
            </w:r>
            <w:proofErr w:type="spellStart"/>
            <w:r w:rsidRPr="00A660F7">
              <w:rPr>
                <w:color w:val="000000"/>
                <w:sz w:val="20"/>
                <w:szCs w:val="20"/>
                <w:lang w:eastAsia="it-IT"/>
              </w:rPr>
              <w:t>metallici</w:t>
            </w:r>
            <w:proofErr w:type="spellEnd"/>
            <w:r w:rsidRPr="00A660F7">
              <w:rPr>
                <w:color w:val="000000"/>
                <w:sz w:val="20"/>
                <w:szCs w:val="20"/>
                <w:lang w:eastAsia="it-IT"/>
              </w:rPr>
              <w:t xml:space="preserve">, </w:t>
            </w:r>
            <w:proofErr w:type="spellStart"/>
            <w:r w:rsidRPr="00A660F7">
              <w:rPr>
                <w:color w:val="000000"/>
                <w:sz w:val="20"/>
                <w:szCs w:val="20"/>
                <w:lang w:eastAsia="it-IT"/>
              </w:rPr>
              <w:t>costituita</w:t>
            </w:r>
            <w:proofErr w:type="spellEnd"/>
            <w:r w:rsidRPr="00A660F7">
              <w:rPr>
                <w:color w:val="000000"/>
                <w:sz w:val="20"/>
                <w:szCs w:val="20"/>
                <w:lang w:eastAsia="it-IT"/>
              </w:rPr>
              <w:t xml:space="preserve"> da </w:t>
            </w:r>
            <w:proofErr w:type="spellStart"/>
            <w:r w:rsidRPr="00A660F7">
              <w:rPr>
                <w:color w:val="000000"/>
                <w:sz w:val="20"/>
                <w:szCs w:val="20"/>
                <w:lang w:eastAsia="it-IT"/>
              </w:rPr>
              <w:t>intreccio</w:t>
            </w:r>
            <w:proofErr w:type="spellEnd"/>
            <w:r w:rsidRPr="00A660F7">
              <w:rPr>
                <w:color w:val="000000"/>
                <w:sz w:val="20"/>
                <w:szCs w:val="20"/>
                <w:lang w:eastAsia="it-IT"/>
              </w:rPr>
              <w:t xml:space="preserve"> di </w:t>
            </w:r>
            <w:proofErr w:type="spellStart"/>
            <w:r w:rsidRPr="00A660F7">
              <w:rPr>
                <w:color w:val="000000"/>
                <w:sz w:val="20"/>
                <w:szCs w:val="20"/>
                <w:lang w:eastAsia="it-IT"/>
              </w:rPr>
              <w:t>fibre</w:t>
            </w:r>
            <w:proofErr w:type="spellEnd"/>
            <w:r w:rsidRPr="00A660F7">
              <w:rPr>
                <w:color w:val="000000"/>
                <w:sz w:val="20"/>
                <w:szCs w:val="20"/>
                <w:lang w:eastAsia="it-IT"/>
              </w:rPr>
              <w:t xml:space="preserve"> </w:t>
            </w:r>
            <w:proofErr w:type="spellStart"/>
            <w:r w:rsidRPr="00A660F7">
              <w:rPr>
                <w:color w:val="000000"/>
                <w:sz w:val="20"/>
                <w:szCs w:val="20"/>
                <w:lang w:eastAsia="it-IT"/>
              </w:rPr>
              <w:t>naturali</w:t>
            </w:r>
            <w:proofErr w:type="spellEnd"/>
            <w:r w:rsidRPr="00A660F7">
              <w:rPr>
                <w:color w:val="000000"/>
                <w:sz w:val="20"/>
                <w:szCs w:val="20"/>
                <w:lang w:eastAsia="it-IT"/>
              </w:rPr>
              <w:t xml:space="preserve"> di </w:t>
            </w:r>
            <w:proofErr w:type="spellStart"/>
            <w:r w:rsidRPr="00A660F7">
              <w:rPr>
                <w:color w:val="000000"/>
                <w:sz w:val="20"/>
                <w:szCs w:val="20"/>
                <w:lang w:eastAsia="it-IT"/>
              </w:rPr>
              <w:t>juta</w:t>
            </w:r>
            <w:proofErr w:type="spellEnd"/>
            <w:r w:rsidRPr="00A660F7">
              <w:rPr>
                <w:color w:val="000000"/>
                <w:sz w:val="20"/>
                <w:szCs w:val="20"/>
                <w:lang w:eastAsia="it-IT"/>
              </w:rPr>
              <w:t xml:space="preserve"> non </w:t>
            </w:r>
            <w:proofErr w:type="spellStart"/>
            <w:r w:rsidRPr="00A660F7">
              <w:rPr>
                <w:color w:val="000000"/>
                <w:sz w:val="20"/>
                <w:szCs w:val="20"/>
                <w:lang w:eastAsia="it-IT"/>
              </w:rPr>
              <w:t>trattate</w:t>
            </w:r>
            <w:proofErr w:type="spellEnd"/>
            <w:r w:rsidRPr="00A660F7">
              <w:rPr>
                <w:color w:val="000000"/>
                <w:sz w:val="20"/>
                <w:szCs w:val="20"/>
                <w:lang w:eastAsia="it-IT"/>
              </w:rPr>
              <w:t xml:space="preserve">, </w:t>
            </w:r>
            <w:proofErr w:type="spellStart"/>
            <w:r w:rsidRPr="00A660F7">
              <w:rPr>
                <w:color w:val="000000"/>
                <w:sz w:val="20"/>
                <w:szCs w:val="20"/>
                <w:lang w:eastAsia="it-IT"/>
              </w:rPr>
              <w:t>totalmente</w:t>
            </w:r>
            <w:proofErr w:type="spellEnd"/>
            <w:r w:rsidRPr="00A660F7">
              <w:rPr>
                <w:color w:val="000000"/>
                <w:sz w:val="20"/>
                <w:szCs w:val="20"/>
                <w:lang w:eastAsia="it-IT"/>
              </w:rPr>
              <w:t xml:space="preserve"> </w:t>
            </w:r>
            <w:proofErr w:type="spellStart"/>
            <w:r w:rsidRPr="00A660F7">
              <w:rPr>
                <w:color w:val="000000"/>
                <w:sz w:val="20"/>
                <w:szCs w:val="20"/>
                <w:lang w:eastAsia="it-IT"/>
              </w:rPr>
              <w:t>biodegradabili</w:t>
            </w:r>
            <w:proofErr w:type="spellEnd"/>
            <w:r w:rsidRPr="00A660F7">
              <w:rPr>
                <w:color w:val="000000"/>
                <w:sz w:val="20"/>
                <w:szCs w:val="20"/>
                <w:lang w:eastAsia="it-IT"/>
              </w:rPr>
              <w:t xml:space="preserve">, </w:t>
            </w:r>
            <w:proofErr w:type="spellStart"/>
            <w:r w:rsidRPr="00A660F7">
              <w:rPr>
                <w:color w:val="000000"/>
                <w:sz w:val="20"/>
                <w:szCs w:val="20"/>
                <w:lang w:eastAsia="it-IT"/>
              </w:rPr>
              <w:t>aventi</w:t>
            </w:r>
            <w:proofErr w:type="spellEnd"/>
            <w:r w:rsidRPr="00A660F7">
              <w:rPr>
                <w:color w:val="000000"/>
                <w:sz w:val="20"/>
                <w:szCs w:val="20"/>
                <w:lang w:eastAsia="it-IT"/>
              </w:rPr>
              <w:t xml:space="preserve"> </w:t>
            </w:r>
            <w:proofErr w:type="spellStart"/>
            <w:r w:rsidRPr="00A660F7">
              <w:rPr>
                <w:color w:val="000000"/>
                <w:sz w:val="20"/>
                <w:szCs w:val="20"/>
                <w:lang w:eastAsia="it-IT"/>
              </w:rPr>
              <w:t>resistenza</w:t>
            </w:r>
            <w:proofErr w:type="spellEnd"/>
            <w:r w:rsidRPr="00A660F7">
              <w:rPr>
                <w:color w:val="000000"/>
                <w:sz w:val="20"/>
                <w:szCs w:val="20"/>
                <w:lang w:eastAsia="it-IT"/>
              </w:rPr>
              <w:t xml:space="preserve"> </w:t>
            </w:r>
            <w:proofErr w:type="spellStart"/>
            <w:r w:rsidRPr="00A660F7">
              <w:rPr>
                <w:color w:val="000000"/>
                <w:sz w:val="20"/>
                <w:szCs w:val="20"/>
                <w:lang w:eastAsia="it-IT"/>
              </w:rPr>
              <w:t>meccanica</w:t>
            </w:r>
            <w:proofErr w:type="spellEnd"/>
            <w:r w:rsidRPr="00A660F7">
              <w:rPr>
                <w:color w:val="000000"/>
                <w:sz w:val="20"/>
                <w:szCs w:val="20"/>
                <w:lang w:eastAsia="it-IT"/>
              </w:rPr>
              <w:t xml:space="preserve"> non </w:t>
            </w:r>
            <w:proofErr w:type="spellStart"/>
            <w:r w:rsidRPr="00A660F7">
              <w:rPr>
                <w:color w:val="000000"/>
                <w:sz w:val="20"/>
                <w:szCs w:val="20"/>
                <w:lang w:eastAsia="it-IT"/>
              </w:rPr>
              <w:t>inferiore</w:t>
            </w:r>
            <w:proofErr w:type="spellEnd"/>
            <w:r w:rsidRPr="00A660F7">
              <w:rPr>
                <w:color w:val="000000"/>
                <w:sz w:val="20"/>
                <w:szCs w:val="20"/>
                <w:lang w:eastAsia="it-IT"/>
              </w:rPr>
              <w:t xml:space="preserve"> a 5 </w:t>
            </w:r>
            <w:proofErr w:type="spellStart"/>
            <w:r w:rsidRPr="00A660F7">
              <w:rPr>
                <w:color w:val="000000"/>
                <w:sz w:val="20"/>
                <w:szCs w:val="20"/>
                <w:lang w:eastAsia="it-IT"/>
              </w:rPr>
              <w:t>Kn</w:t>
            </w:r>
            <w:proofErr w:type="spellEnd"/>
            <w:r w:rsidRPr="00A660F7">
              <w:rPr>
                <w:color w:val="000000"/>
                <w:sz w:val="20"/>
                <w:szCs w:val="20"/>
                <w:lang w:eastAsia="it-IT"/>
              </w:rPr>
              <w:t xml:space="preserve">/m con </w:t>
            </w:r>
            <w:proofErr w:type="spellStart"/>
            <w:r w:rsidRPr="00A660F7">
              <w:rPr>
                <w:color w:val="000000"/>
                <w:sz w:val="20"/>
                <w:szCs w:val="20"/>
                <w:lang w:eastAsia="it-IT"/>
              </w:rPr>
              <w:t>larghezza</w:t>
            </w:r>
            <w:proofErr w:type="spellEnd"/>
            <w:r w:rsidRPr="00A660F7">
              <w:rPr>
                <w:color w:val="000000"/>
                <w:sz w:val="20"/>
                <w:szCs w:val="20"/>
                <w:lang w:eastAsia="it-IT"/>
              </w:rPr>
              <w:t xml:space="preserve"> minima della </w:t>
            </w:r>
            <w:proofErr w:type="spellStart"/>
            <w:r w:rsidRPr="00A660F7">
              <w:rPr>
                <w:color w:val="000000"/>
                <w:sz w:val="20"/>
                <w:szCs w:val="20"/>
                <w:lang w:eastAsia="it-IT"/>
              </w:rPr>
              <w:t>maglia</w:t>
            </w:r>
            <w:proofErr w:type="spellEnd"/>
            <w:r w:rsidRPr="00A660F7">
              <w:rPr>
                <w:color w:val="000000"/>
                <w:sz w:val="20"/>
                <w:szCs w:val="20"/>
                <w:lang w:eastAsia="it-IT"/>
              </w:rPr>
              <w:t xml:space="preserve"> </w:t>
            </w:r>
            <w:proofErr w:type="spellStart"/>
            <w:r w:rsidRPr="00A660F7">
              <w:rPr>
                <w:color w:val="000000"/>
                <w:sz w:val="20"/>
                <w:szCs w:val="20"/>
                <w:lang w:eastAsia="it-IT"/>
              </w:rPr>
              <w:t>pari</w:t>
            </w:r>
            <w:proofErr w:type="spellEnd"/>
            <w:r w:rsidRPr="00A660F7">
              <w:rPr>
                <w:color w:val="000000"/>
                <w:sz w:val="20"/>
                <w:szCs w:val="20"/>
                <w:lang w:eastAsia="it-IT"/>
              </w:rPr>
              <w:t xml:space="preserve"> a 4-5 mm </w:t>
            </w:r>
            <w:proofErr w:type="spellStart"/>
            <w:r w:rsidRPr="00A660F7">
              <w:rPr>
                <w:color w:val="000000"/>
                <w:sz w:val="20"/>
                <w:szCs w:val="20"/>
                <w:lang w:eastAsia="it-IT"/>
              </w:rPr>
              <w:t>compreso</w:t>
            </w:r>
            <w:proofErr w:type="spellEnd"/>
            <w:r w:rsidRPr="00A660F7">
              <w:rPr>
                <w:color w:val="000000"/>
                <w:sz w:val="20"/>
                <w:szCs w:val="20"/>
                <w:lang w:eastAsia="it-IT"/>
              </w:rPr>
              <w:t xml:space="preserve">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onere</w:t>
            </w:r>
            <w:proofErr w:type="spellEnd"/>
            <w:r w:rsidRPr="00A660F7">
              <w:rPr>
                <w:color w:val="000000"/>
                <w:sz w:val="20"/>
                <w:szCs w:val="20"/>
                <w:lang w:eastAsia="it-IT"/>
              </w:rPr>
              <w:t xml:space="preserve"> ed </w:t>
            </w:r>
            <w:proofErr w:type="spellStart"/>
            <w:r w:rsidRPr="00A660F7">
              <w:rPr>
                <w:color w:val="000000"/>
                <w:sz w:val="20"/>
                <w:szCs w:val="20"/>
                <w:lang w:eastAsia="it-IT"/>
              </w:rPr>
              <w:t>accessorio</w:t>
            </w:r>
            <w:proofErr w:type="spellEnd"/>
            <w:r w:rsidRPr="00A660F7">
              <w:rPr>
                <w:color w:val="000000"/>
                <w:sz w:val="20"/>
                <w:szCs w:val="20"/>
                <w:lang w:eastAsia="it-IT"/>
              </w:rPr>
              <w:t xml:space="preserve"> per dare </w:t>
            </w:r>
            <w:proofErr w:type="spellStart"/>
            <w:r w:rsidRPr="00A660F7">
              <w:rPr>
                <w:color w:val="000000"/>
                <w:sz w:val="20"/>
                <w:szCs w:val="20"/>
                <w:lang w:eastAsia="it-IT"/>
              </w:rPr>
              <w:t>l'opera</w:t>
            </w:r>
            <w:proofErr w:type="spellEnd"/>
            <w:r w:rsidRPr="00A660F7">
              <w:rPr>
                <w:color w:val="000000"/>
                <w:sz w:val="20"/>
                <w:szCs w:val="20"/>
                <w:lang w:eastAsia="it-IT"/>
              </w:rPr>
              <w:t xml:space="preserve"> </w:t>
            </w:r>
            <w:proofErr w:type="spellStart"/>
            <w:r w:rsidRPr="00A660F7">
              <w:rPr>
                <w:color w:val="000000"/>
                <w:sz w:val="20"/>
                <w:szCs w:val="20"/>
                <w:lang w:eastAsia="it-IT"/>
              </w:rPr>
              <w:t>compiuta</w:t>
            </w:r>
            <w:proofErr w:type="spellEnd"/>
            <w:r w:rsidRPr="00A660F7">
              <w:rPr>
                <w:color w:val="000000"/>
                <w:sz w:val="20"/>
                <w:szCs w:val="20"/>
                <w:lang w:eastAsia="it-IT"/>
              </w:rPr>
              <w:t xml:space="preserve"> a </w:t>
            </w:r>
            <w:proofErr w:type="spellStart"/>
            <w:r w:rsidRPr="00A660F7">
              <w:rPr>
                <w:color w:val="000000"/>
                <w:sz w:val="20"/>
                <w:szCs w:val="20"/>
                <w:lang w:eastAsia="it-IT"/>
              </w:rPr>
              <w:t>regola</w:t>
            </w:r>
            <w:proofErr w:type="spellEnd"/>
            <w:r w:rsidRPr="00A660F7">
              <w:rPr>
                <w:color w:val="000000"/>
                <w:sz w:val="20"/>
                <w:szCs w:val="20"/>
                <w:lang w:eastAsia="it-IT"/>
              </w:rPr>
              <w:t xml:space="preserve"> </w:t>
            </w:r>
            <w:proofErr w:type="spellStart"/>
            <w:r w:rsidRPr="00A660F7">
              <w:rPr>
                <w:color w:val="000000"/>
                <w:sz w:val="20"/>
                <w:szCs w:val="20"/>
                <w:lang w:eastAsia="it-IT"/>
              </w:rPr>
              <w:t>d'arte</w:t>
            </w:r>
            <w:proofErr w:type="spellEnd"/>
            <w:r w:rsidRPr="00A660F7">
              <w:rPr>
                <w:color w:val="000000"/>
                <w:sz w:val="20"/>
                <w:szCs w:val="20"/>
                <w:lang w:eastAsia="it-IT"/>
              </w:rPr>
              <w:t xml:space="preserve"> secondo le </w:t>
            </w:r>
            <w:proofErr w:type="spellStart"/>
            <w:r w:rsidRPr="00A660F7">
              <w:rPr>
                <w:color w:val="000000"/>
                <w:sz w:val="20"/>
                <w:szCs w:val="20"/>
                <w:lang w:eastAsia="it-IT"/>
              </w:rPr>
              <w:t>indicazioni</w:t>
            </w:r>
            <w:proofErr w:type="spellEnd"/>
            <w:r w:rsidRPr="00A660F7">
              <w:rPr>
                <w:color w:val="000000"/>
                <w:sz w:val="20"/>
                <w:szCs w:val="20"/>
                <w:lang w:eastAsia="it-IT"/>
              </w:rPr>
              <w:t xml:space="preserve"> della D.L.</w:t>
            </w:r>
          </w:p>
        </w:tc>
        <w:tc>
          <w:tcPr>
            <w:tcW w:w="567" w:type="dxa"/>
            <w:tcBorders>
              <w:top w:val="single" w:sz="4" w:space="0" w:color="000000"/>
              <w:left w:val="single" w:sz="4" w:space="0" w:color="000000"/>
              <w:bottom w:val="single" w:sz="4" w:space="0" w:color="000000"/>
              <w:right w:val="single" w:sz="4" w:space="0" w:color="000000"/>
            </w:tcBorders>
          </w:tcPr>
          <w:p w14:paraId="5A16E827"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BD4FC1B"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74D86CC6" w14:textId="71F19B6C" w:rsidR="00A660F7" w:rsidRPr="00A660F7" w:rsidRDefault="00504CDF" w:rsidP="00A660F7">
            <w:pPr>
              <w:jc w:val="right"/>
              <w:rPr>
                <w:color w:val="000000"/>
                <w:sz w:val="20"/>
                <w:szCs w:val="20"/>
                <w:lang w:eastAsia="it-IT"/>
              </w:rPr>
            </w:pPr>
            <w:r w:rsidRPr="00504CDF">
              <w:rPr>
                <w:color w:val="000000"/>
                <w:sz w:val="20"/>
                <w:szCs w:val="20"/>
                <w:lang w:val="it-IT" w:eastAsia="it-IT"/>
              </w:rPr>
              <w:t>4,57</w:t>
            </w:r>
          </w:p>
        </w:tc>
      </w:tr>
      <w:tr w:rsidR="00A660F7" w:rsidRPr="00A660F7" w14:paraId="0AC3C529" w14:textId="77777777" w:rsidTr="00543756">
        <w:trPr>
          <w:trHeight w:hRule="exact" w:val="2855"/>
        </w:trPr>
        <w:tc>
          <w:tcPr>
            <w:tcW w:w="2127" w:type="dxa"/>
            <w:tcBorders>
              <w:left w:val="single" w:sz="4" w:space="0" w:color="000000"/>
              <w:bottom w:val="single" w:sz="4" w:space="0" w:color="000000"/>
              <w:right w:val="single" w:sz="4" w:space="0" w:color="000000"/>
            </w:tcBorders>
          </w:tcPr>
          <w:p w14:paraId="68A67364" w14:textId="77777777" w:rsidR="00A660F7" w:rsidRPr="00A660F7" w:rsidRDefault="00A660F7" w:rsidP="00A660F7">
            <w:pPr>
              <w:spacing w:after="200" w:line="276" w:lineRule="auto"/>
              <w:rPr>
                <w:rFonts w:cs="Calibri"/>
                <w:color w:val="auto"/>
                <w:sz w:val="20"/>
                <w:szCs w:val="20"/>
                <w:lang w:eastAsia="en-US"/>
              </w:rPr>
            </w:pPr>
          </w:p>
          <w:p w14:paraId="54A5A688" w14:textId="77777777" w:rsidR="00A660F7" w:rsidRPr="00A660F7" w:rsidRDefault="00A660F7" w:rsidP="00A660F7">
            <w:pPr>
              <w:spacing w:after="200" w:line="276" w:lineRule="auto"/>
              <w:rPr>
                <w:rFonts w:cs="Calibri"/>
                <w:color w:val="auto"/>
                <w:sz w:val="20"/>
                <w:szCs w:val="20"/>
                <w:lang w:eastAsia="en-US"/>
              </w:rPr>
            </w:pPr>
          </w:p>
          <w:p w14:paraId="71F29C20" w14:textId="77777777" w:rsidR="00A660F7" w:rsidRPr="00A660F7" w:rsidRDefault="00A660F7" w:rsidP="00A660F7">
            <w:pPr>
              <w:spacing w:before="177" w:after="200" w:line="276" w:lineRule="auto"/>
              <w:rPr>
                <w:rFonts w:cs="Calibri"/>
                <w:color w:val="auto"/>
                <w:sz w:val="20"/>
                <w:szCs w:val="20"/>
                <w:lang w:eastAsia="en-US"/>
              </w:rPr>
            </w:pPr>
            <w:r w:rsidRPr="00A660F7">
              <w:rPr>
                <w:rFonts w:cs="Calibri"/>
                <w:color w:val="auto"/>
                <w:sz w:val="20"/>
                <w:szCs w:val="20"/>
                <w:lang w:eastAsia="en-US"/>
              </w:rPr>
              <w:t>M.001.001.012</w:t>
            </w:r>
          </w:p>
        </w:tc>
        <w:tc>
          <w:tcPr>
            <w:tcW w:w="4961" w:type="dxa"/>
            <w:tcBorders>
              <w:left w:val="single" w:sz="4" w:space="0" w:color="000000"/>
              <w:bottom w:val="single" w:sz="4" w:space="0" w:color="000000"/>
              <w:right w:val="single" w:sz="4" w:space="0" w:color="000000"/>
            </w:tcBorders>
            <w:vAlign w:val="center"/>
          </w:tcPr>
          <w:p w14:paraId="035C66F9"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Rivestimento</w:t>
            </w:r>
            <w:proofErr w:type="spellEnd"/>
            <w:r w:rsidRPr="00A660F7">
              <w:rPr>
                <w:color w:val="000000"/>
                <w:sz w:val="20"/>
                <w:szCs w:val="20"/>
                <w:lang w:eastAsia="it-IT"/>
              </w:rPr>
              <w:t xml:space="preserve"> di </w:t>
            </w:r>
            <w:proofErr w:type="spellStart"/>
            <w:r w:rsidRPr="00A660F7">
              <w:rPr>
                <w:color w:val="000000"/>
                <w:sz w:val="20"/>
                <w:szCs w:val="20"/>
                <w:lang w:eastAsia="it-IT"/>
              </w:rPr>
              <w:t>scarpate</w:t>
            </w:r>
            <w:proofErr w:type="spellEnd"/>
            <w:r w:rsidRPr="00A660F7">
              <w:rPr>
                <w:color w:val="000000"/>
                <w:sz w:val="20"/>
                <w:szCs w:val="20"/>
                <w:lang w:eastAsia="it-IT"/>
              </w:rPr>
              <w:t xml:space="preserve">, </w:t>
            </w:r>
            <w:proofErr w:type="spellStart"/>
            <w:r w:rsidRPr="00A660F7">
              <w:rPr>
                <w:color w:val="000000"/>
                <w:sz w:val="20"/>
                <w:szCs w:val="20"/>
                <w:lang w:eastAsia="it-IT"/>
              </w:rPr>
              <w:t>anche</w:t>
            </w:r>
            <w:proofErr w:type="spellEnd"/>
            <w:r w:rsidRPr="00A660F7">
              <w:rPr>
                <w:color w:val="000000"/>
                <w:sz w:val="20"/>
                <w:szCs w:val="20"/>
                <w:lang w:eastAsia="it-IT"/>
              </w:rPr>
              <w:t xml:space="preserve"> di </w:t>
            </w:r>
            <w:proofErr w:type="spellStart"/>
            <w:r w:rsidRPr="00A660F7">
              <w:rPr>
                <w:color w:val="000000"/>
                <w:sz w:val="20"/>
                <w:szCs w:val="20"/>
                <w:lang w:eastAsia="it-IT"/>
              </w:rPr>
              <w:t>notevole</w:t>
            </w:r>
            <w:proofErr w:type="spellEnd"/>
            <w:r w:rsidRPr="00A660F7">
              <w:rPr>
                <w:color w:val="000000"/>
                <w:sz w:val="20"/>
                <w:szCs w:val="20"/>
                <w:lang w:eastAsia="it-IT"/>
              </w:rPr>
              <w:t xml:space="preserve"> </w:t>
            </w:r>
            <w:proofErr w:type="spellStart"/>
            <w:r w:rsidRPr="00A660F7">
              <w:rPr>
                <w:color w:val="000000"/>
                <w:sz w:val="20"/>
                <w:szCs w:val="20"/>
                <w:lang w:eastAsia="it-IT"/>
              </w:rPr>
              <w:t>pendenza</w:t>
            </w:r>
            <w:proofErr w:type="spellEnd"/>
            <w:r w:rsidRPr="00A660F7">
              <w:rPr>
                <w:color w:val="000000"/>
                <w:sz w:val="20"/>
                <w:szCs w:val="20"/>
                <w:lang w:eastAsia="it-IT"/>
              </w:rPr>
              <w:t xml:space="preserve">, in </w:t>
            </w:r>
            <w:proofErr w:type="spellStart"/>
            <w:r w:rsidRPr="00A660F7">
              <w:rPr>
                <w:color w:val="000000"/>
                <w:sz w:val="20"/>
                <w:szCs w:val="20"/>
                <w:lang w:eastAsia="it-IT"/>
              </w:rPr>
              <w:t>presenza</w:t>
            </w:r>
            <w:proofErr w:type="spellEnd"/>
            <w:r w:rsidRPr="00A660F7">
              <w:rPr>
                <w:color w:val="000000"/>
                <w:sz w:val="20"/>
                <w:szCs w:val="20"/>
                <w:lang w:eastAsia="it-IT"/>
              </w:rPr>
              <w:t xml:space="preserve"> </w:t>
            </w:r>
            <w:proofErr w:type="spellStart"/>
            <w:r w:rsidRPr="00A660F7">
              <w:rPr>
                <w:color w:val="000000"/>
                <w:sz w:val="20"/>
                <w:szCs w:val="20"/>
                <w:lang w:eastAsia="it-IT"/>
              </w:rPr>
              <w:t>fenomeni</w:t>
            </w:r>
            <w:proofErr w:type="spellEnd"/>
            <w:r w:rsidRPr="00A660F7">
              <w:rPr>
                <w:color w:val="000000"/>
                <w:sz w:val="20"/>
                <w:szCs w:val="20"/>
                <w:lang w:eastAsia="it-IT"/>
              </w:rPr>
              <w:t xml:space="preserve"> di </w:t>
            </w:r>
            <w:proofErr w:type="spellStart"/>
            <w:r w:rsidRPr="00A660F7">
              <w:rPr>
                <w:color w:val="000000"/>
                <w:sz w:val="20"/>
                <w:szCs w:val="20"/>
                <w:lang w:eastAsia="it-IT"/>
              </w:rPr>
              <w:t>accelerata</w:t>
            </w:r>
            <w:proofErr w:type="spellEnd"/>
            <w:r w:rsidRPr="00A660F7">
              <w:rPr>
                <w:color w:val="000000"/>
                <w:sz w:val="20"/>
                <w:szCs w:val="20"/>
                <w:lang w:eastAsia="it-IT"/>
              </w:rPr>
              <w:t xml:space="preserve"> </w:t>
            </w:r>
            <w:proofErr w:type="spellStart"/>
            <w:r w:rsidRPr="00A660F7">
              <w:rPr>
                <w:color w:val="000000"/>
                <w:sz w:val="20"/>
                <w:szCs w:val="20"/>
                <w:lang w:eastAsia="it-IT"/>
              </w:rPr>
              <w:t>erosione</w:t>
            </w:r>
            <w:proofErr w:type="spellEnd"/>
            <w:r w:rsidRPr="00A660F7">
              <w:rPr>
                <w:color w:val="000000"/>
                <w:sz w:val="20"/>
                <w:szCs w:val="20"/>
                <w:lang w:eastAsia="it-IT"/>
              </w:rPr>
              <w:t xml:space="preserve"> </w:t>
            </w:r>
            <w:proofErr w:type="spellStart"/>
            <w:r w:rsidRPr="00A660F7">
              <w:rPr>
                <w:color w:val="000000"/>
                <w:sz w:val="20"/>
                <w:szCs w:val="20"/>
                <w:lang w:eastAsia="it-IT"/>
              </w:rPr>
              <w:t>superficiale</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posa</w:t>
            </w:r>
            <w:proofErr w:type="spellEnd"/>
            <w:r w:rsidRPr="00A660F7">
              <w:rPr>
                <w:color w:val="000000"/>
                <w:sz w:val="20"/>
                <w:szCs w:val="20"/>
                <w:lang w:eastAsia="it-IT"/>
              </w:rPr>
              <w:t xml:space="preserve"> e il </w:t>
            </w:r>
            <w:proofErr w:type="spellStart"/>
            <w:r w:rsidRPr="00A660F7">
              <w:rPr>
                <w:color w:val="000000"/>
                <w:sz w:val="20"/>
                <w:szCs w:val="20"/>
                <w:lang w:eastAsia="it-IT"/>
              </w:rPr>
              <w:t>fissaggio</w:t>
            </w:r>
            <w:proofErr w:type="spellEnd"/>
            <w:r w:rsidRPr="00A660F7">
              <w:rPr>
                <w:color w:val="000000"/>
                <w:sz w:val="20"/>
                <w:szCs w:val="20"/>
                <w:lang w:eastAsia="it-IT"/>
              </w:rPr>
              <w:t xml:space="preserve"> </w:t>
            </w:r>
            <w:proofErr w:type="spellStart"/>
            <w:r w:rsidRPr="00A660F7">
              <w:rPr>
                <w:color w:val="000000"/>
                <w:sz w:val="20"/>
                <w:szCs w:val="20"/>
                <w:lang w:eastAsia="it-IT"/>
              </w:rPr>
              <w:t>successivi</w:t>
            </w:r>
            <w:proofErr w:type="spellEnd"/>
            <w:r w:rsidRPr="00A660F7">
              <w:rPr>
                <w:color w:val="000000"/>
                <w:sz w:val="20"/>
                <w:szCs w:val="20"/>
                <w:lang w:eastAsia="it-IT"/>
              </w:rPr>
              <w:t xml:space="preserve"> (a monte e a </w:t>
            </w:r>
            <w:proofErr w:type="spellStart"/>
            <w:r w:rsidRPr="00A660F7">
              <w:rPr>
                <w:color w:val="000000"/>
                <w:sz w:val="20"/>
                <w:szCs w:val="20"/>
                <w:lang w:eastAsia="it-IT"/>
              </w:rPr>
              <w:t>valle</w:t>
            </w:r>
            <w:proofErr w:type="spellEnd"/>
            <w:r w:rsidRPr="00A660F7">
              <w:rPr>
                <w:color w:val="000000"/>
                <w:sz w:val="20"/>
                <w:szCs w:val="20"/>
                <w:lang w:eastAsia="it-IT"/>
              </w:rPr>
              <w:t xml:space="preserve">) con </w:t>
            </w:r>
            <w:proofErr w:type="spellStart"/>
            <w:r w:rsidRPr="00A660F7">
              <w:rPr>
                <w:color w:val="000000"/>
                <w:sz w:val="20"/>
                <w:szCs w:val="20"/>
                <w:lang w:eastAsia="it-IT"/>
              </w:rPr>
              <w:t>picchetti</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geostuoia</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di </w:t>
            </w:r>
            <w:proofErr w:type="spellStart"/>
            <w:r w:rsidRPr="00A660F7">
              <w:rPr>
                <w:color w:val="000000"/>
                <w:sz w:val="20"/>
                <w:szCs w:val="20"/>
                <w:lang w:eastAsia="it-IT"/>
              </w:rPr>
              <w:t>spessore</w:t>
            </w:r>
            <w:proofErr w:type="spellEnd"/>
            <w:r w:rsidRPr="00A660F7">
              <w:rPr>
                <w:color w:val="000000"/>
                <w:sz w:val="20"/>
                <w:szCs w:val="20"/>
                <w:lang w:eastAsia="it-IT"/>
              </w:rPr>
              <w:t xml:space="preserve"> </w:t>
            </w:r>
            <w:proofErr w:type="spellStart"/>
            <w:r w:rsidRPr="00A660F7">
              <w:rPr>
                <w:color w:val="000000"/>
                <w:sz w:val="20"/>
                <w:szCs w:val="20"/>
                <w:lang w:eastAsia="it-IT"/>
              </w:rPr>
              <w:t>minimo</w:t>
            </w:r>
            <w:proofErr w:type="spellEnd"/>
            <w:r w:rsidRPr="00A660F7">
              <w:rPr>
                <w:color w:val="000000"/>
                <w:sz w:val="20"/>
                <w:szCs w:val="20"/>
                <w:lang w:eastAsia="it-IT"/>
              </w:rPr>
              <w:t xml:space="preserve"> di 10 mm. </w:t>
            </w:r>
            <w:proofErr w:type="spellStart"/>
            <w:r w:rsidRPr="00A660F7">
              <w:rPr>
                <w:color w:val="000000"/>
                <w:sz w:val="20"/>
                <w:szCs w:val="20"/>
                <w:lang w:eastAsia="it-IT"/>
              </w:rPr>
              <w:t>Successiva</w:t>
            </w:r>
            <w:proofErr w:type="spellEnd"/>
            <w:r w:rsidRPr="00A660F7">
              <w:rPr>
                <w:color w:val="000000"/>
                <w:sz w:val="20"/>
                <w:szCs w:val="20"/>
                <w:lang w:eastAsia="it-IT"/>
              </w:rPr>
              <w:t xml:space="preserve"> </w:t>
            </w:r>
            <w:proofErr w:type="spellStart"/>
            <w:r w:rsidRPr="00A660F7">
              <w:rPr>
                <w:color w:val="000000"/>
                <w:sz w:val="20"/>
                <w:szCs w:val="20"/>
                <w:lang w:eastAsia="it-IT"/>
              </w:rPr>
              <w:t>posa</w:t>
            </w:r>
            <w:proofErr w:type="spellEnd"/>
            <w:r w:rsidRPr="00A660F7">
              <w:rPr>
                <w:color w:val="000000"/>
                <w:sz w:val="20"/>
                <w:szCs w:val="20"/>
                <w:lang w:eastAsia="it-IT"/>
              </w:rPr>
              <w:t xml:space="preserve"> di rete </w:t>
            </w:r>
            <w:proofErr w:type="spellStart"/>
            <w:r w:rsidRPr="00A660F7">
              <w:rPr>
                <w:color w:val="000000"/>
                <w:sz w:val="20"/>
                <w:szCs w:val="20"/>
                <w:lang w:eastAsia="it-IT"/>
              </w:rPr>
              <w:t>metallica</w:t>
            </w:r>
            <w:proofErr w:type="spellEnd"/>
            <w:r w:rsidRPr="00A660F7">
              <w:rPr>
                <w:color w:val="000000"/>
                <w:sz w:val="20"/>
                <w:szCs w:val="20"/>
                <w:lang w:eastAsia="it-IT"/>
              </w:rPr>
              <w:t xml:space="preserve">, </w:t>
            </w:r>
            <w:proofErr w:type="spellStart"/>
            <w:r w:rsidRPr="00A660F7">
              <w:rPr>
                <w:color w:val="000000"/>
                <w:sz w:val="20"/>
                <w:szCs w:val="20"/>
                <w:lang w:eastAsia="it-IT"/>
              </w:rPr>
              <w:t>compreso</w:t>
            </w:r>
            <w:proofErr w:type="spellEnd"/>
            <w:r w:rsidRPr="00A660F7">
              <w:rPr>
                <w:color w:val="000000"/>
                <w:sz w:val="20"/>
                <w:szCs w:val="20"/>
                <w:lang w:eastAsia="it-IT"/>
              </w:rPr>
              <w:t xml:space="preserve"> la </w:t>
            </w:r>
            <w:proofErr w:type="spellStart"/>
            <w:r w:rsidRPr="00A660F7">
              <w:rPr>
                <w:color w:val="000000"/>
                <w:sz w:val="20"/>
                <w:szCs w:val="20"/>
                <w:lang w:eastAsia="it-IT"/>
              </w:rPr>
              <w:t>legatura</w:t>
            </w:r>
            <w:proofErr w:type="spellEnd"/>
            <w:r w:rsidRPr="00A660F7">
              <w:rPr>
                <w:color w:val="000000"/>
                <w:sz w:val="20"/>
                <w:szCs w:val="20"/>
                <w:lang w:eastAsia="it-IT"/>
              </w:rPr>
              <w:t xml:space="preserve"> di tutti i </w:t>
            </w:r>
            <w:proofErr w:type="spellStart"/>
            <w:r w:rsidRPr="00A660F7">
              <w:rPr>
                <w:color w:val="000000"/>
                <w:sz w:val="20"/>
                <w:szCs w:val="20"/>
                <w:lang w:eastAsia="it-IT"/>
              </w:rPr>
              <w:t>picchetti</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fune</w:t>
            </w:r>
            <w:proofErr w:type="spellEnd"/>
            <w:r w:rsidRPr="00A660F7">
              <w:rPr>
                <w:color w:val="000000"/>
                <w:sz w:val="20"/>
                <w:szCs w:val="20"/>
                <w:lang w:eastAsia="it-IT"/>
              </w:rPr>
              <w:t xml:space="preserve"> </w:t>
            </w:r>
            <w:proofErr w:type="spellStart"/>
            <w:r w:rsidRPr="00A660F7">
              <w:rPr>
                <w:color w:val="000000"/>
                <w:sz w:val="20"/>
                <w:szCs w:val="20"/>
                <w:lang w:eastAsia="it-IT"/>
              </w:rPr>
              <w:t>d'acciaio</w:t>
            </w:r>
            <w:proofErr w:type="spellEnd"/>
            <w:r w:rsidRPr="00A660F7">
              <w:rPr>
                <w:color w:val="000000"/>
                <w:sz w:val="20"/>
                <w:szCs w:val="20"/>
                <w:lang w:eastAsia="it-IT"/>
              </w:rPr>
              <w:t xml:space="preserve">, al fine di </w:t>
            </w:r>
            <w:proofErr w:type="spellStart"/>
            <w:r w:rsidRPr="00A660F7">
              <w:rPr>
                <w:color w:val="000000"/>
                <w:sz w:val="20"/>
                <w:szCs w:val="20"/>
                <w:lang w:eastAsia="it-IT"/>
              </w:rPr>
              <w:t>aumentare</w:t>
            </w:r>
            <w:proofErr w:type="spellEnd"/>
            <w:r w:rsidRPr="00A660F7">
              <w:rPr>
                <w:color w:val="000000"/>
                <w:sz w:val="20"/>
                <w:szCs w:val="20"/>
                <w:lang w:eastAsia="it-IT"/>
              </w:rPr>
              <w:t xml:space="preserve"> </w:t>
            </w:r>
            <w:proofErr w:type="spellStart"/>
            <w:r w:rsidRPr="00A660F7">
              <w:rPr>
                <w:color w:val="000000"/>
                <w:sz w:val="20"/>
                <w:szCs w:val="20"/>
                <w:lang w:eastAsia="it-IT"/>
              </w:rPr>
              <w:t>l'aderenza</w:t>
            </w:r>
            <w:proofErr w:type="spellEnd"/>
            <w:r w:rsidRPr="00A660F7">
              <w:rPr>
                <w:color w:val="000000"/>
                <w:sz w:val="20"/>
                <w:szCs w:val="20"/>
                <w:lang w:eastAsia="it-IT"/>
              </w:rPr>
              <w:t xml:space="preserve"> della </w:t>
            </w:r>
            <w:proofErr w:type="spellStart"/>
            <w:r w:rsidRPr="00A660F7">
              <w:rPr>
                <w:color w:val="000000"/>
                <w:sz w:val="20"/>
                <w:szCs w:val="20"/>
                <w:lang w:eastAsia="it-IT"/>
              </w:rPr>
              <w:t>struttura</w:t>
            </w:r>
            <w:proofErr w:type="spellEnd"/>
            <w:r w:rsidRPr="00A660F7">
              <w:rPr>
                <w:color w:val="000000"/>
                <w:sz w:val="20"/>
                <w:szCs w:val="20"/>
                <w:lang w:eastAsia="it-IT"/>
              </w:rPr>
              <w:t xml:space="preserve"> (</w:t>
            </w:r>
            <w:proofErr w:type="spellStart"/>
            <w:r w:rsidRPr="00A660F7">
              <w:rPr>
                <w:color w:val="000000"/>
                <w:sz w:val="20"/>
                <w:szCs w:val="20"/>
                <w:lang w:eastAsia="it-IT"/>
              </w:rPr>
              <w:t>Rivestimento</w:t>
            </w:r>
            <w:proofErr w:type="spellEnd"/>
            <w:r w:rsidRPr="00A660F7">
              <w:rPr>
                <w:color w:val="000000"/>
                <w:sz w:val="20"/>
                <w:szCs w:val="20"/>
                <w:lang w:eastAsia="it-IT"/>
              </w:rPr>
              <w:t xml:space="preserve"> </w:t>
            </w:r>
            <w:proofErr w:type="spellStart"/>
            <w:r w:rsidRPr="00A660F7">
              <w:rPr>
                <w:color w:val="000000"/>
                <w:sz w:val="20"/>
                <w:szCs w:val="20"/>
                <w:lang w:eastAsia="it-IT"/>
              </w:rPr>
              <w:t>vegetativo</w:t>
            </w:r>
            <w:proofErr w:type="spellEnd"/>
            <w:r w:rsidRPr="00A660F7">
              <w:rPr>
                <w:color w:val="000000"/>
                <w:sz w:val="20"/>
                <w:szCs w:val="20"/>
                <w:lang w:eastAsia="it-IT"/>
              </w:rPr>
              <w:t xml:space="preserve"> rete </w:t>
            </w:r>
            <w:proofErr w:type="spellStart"/>
            <w:r w:rsidRPr="00A660F7">
              <w:rPr>
                <w:color w:val="000000"/>
                <w:sz w:val="20"/>
                <w:szCs w:val="20"/>
                <w:lang w:eastAsia="it-IT"/>
              </w:rPr>
              <w:t>metallica</w:t>
            </w:r>
            <w:proofErr w:type="spellEnd"/>
            <w:r w:rsidRPr="00A660F7">
              <w:rPr>
                <w:color w:val="000000"/>
                <w:sz w:val="20"/>
                <w:szCs w:val="20"/>
                <w:lang w:eastAsia="it-IT"/>
              </w:rPr>
              <w:t xml:space="preserve"> a doppia </w:t>
            </w:r>
            <w:proofErr w:type="spellStart"/>
            <w:r w:rsidRPr="00A660F7">
              <w:rPr>
                <w:color w:val="000000"/>
                <w:sz w:val="20"/>
                <w:szCs w:val="20"/>
                <w:lang w:eastAsia="it-IT"/>
              </w:rPr>
              <w:t>torsione</w:t>
            </w:r>
            <w:proofErr w:type="spellEnd"/>
            <w:r w:rsidRPr="00A660F7">
              <w:rPr>
                <w:color w:val="000000"/>
                <w:sz w:val="20"/>
                <w:szCs w:val="20"/>
                <w:lang w:eastAsia="it-IT"/>
              </w:rPr>
              <w:t xml:space="preserve"> e </w:t>
            </w:r>
            <w:proofErr w:type="spellStart"/>
            <w:r w:rsidRPr="00A660F7">
              <w:rPr>
                <w:color w:val="000000"/>
                <w:sz w:val="20"/>
                <w:szCs w:val="20"/>
                <w:lang w:eastAsia="it-IT"/>
              </w:rPr>
              <w:t>geostuoia</w:t>
            </w:r>
            <w:proofErr w:type="spellEnd"/>
            <w:r w:rsidRPr="00A660F7">
              <w:rPr>
                <w:color w:val="000000"/>
                <w:sz w:val="20"/>
                <w:szCs w:val="20"/>
                <w:lang w:eastAsia="it-IT"/>
              </w:rPr>
              <w:t xml:space="preserve"> </w:t>
            </w:r>
            <w:proofErr w:type="spellStart"/>
            <w:r w:rsidRPr="00A660F7">
              <w:rPr>
                <w:color w:val="000000"/>
                <w:sz w:val="20"/>
                <w:szCs w:val="20"/>
                <w:lang w:eastAsia="it-IT"/>
              </w:rPr>
              <w:t>tridimensionale</w:t>
            </w:r>
            <w:proofErr w:type="spellEnd"/>
            <w:r w:rsidRPr="00A660F7">
              <w:rPr>
                <w:color w:val="000000"/>
                <w:sz w:val="20"/>
                <w:szCs w:val="20"/>
                <w:lang w:eastAsia="it-IT"/>
              </w:rPr>
              <w:t xml:space="preserve">). Tale opera </w:t>
            </w:r>
            <w:proofErr w:type="spellStart"/>
            <w:r w:rsidRPr="00A660F7">
              <w:rPr>
                <w:color w:val="000000"/>
                <w:sz w:val="20"/>
                <w:szCs w:val="20"/>
                <w:lang w:eastAsia="it-IT"/>
              </w:rPr>
              <w:t>deve</w:t>
            </w:r>
            <w:proofErr w:type="spellEnd"/>
            <w:r w:rsidRPr="00A660F7">
              <w:rPr>
                <w:color w:val="000000"/>
                <w:sz w:val="20"/>
                <w:szCs w:val="20"/>
                <w:lang w:eastAsia="it-IT"/>
              </w:rPr>
              <w:t xml:space="preserve"> </w:t>
            </w:r>
            <w:proofErr w:type="spellStart"/>
            <w:r w:rsidRPr="00A660F7">
              <w:rPr>
                <w:color w:val="000000"/>
                <w:sz w:val="20"/>
                <w:szCs w:val="20"/>
                <w:lang w:eastAsia="it-IT"/>
              </w:rPr>
              <w:t>essere</w:t>
            </w:r>
            <w:proofErr w:type="spellEnd"/>
            <w:r w:rsidRPr="00A660F7">
              <w:rPr>
                <w:color w:val="000000"/>
                <w:sz w:val="20"/>
                <w:szCs w:val="20"/>
                <w:lang w:eastAsia="it-IT"/>
              </w:rPr>
              <w:t xml:space="preserve"> </w:t>
            </w:r>
            <w:proofErr w:type="spellStart"/>
            <w:r w:rsidRPr="00A660F7">
              <w:rPr>
                <w:color w:val="000000"/>
                <w:sz w:val="20"/>
                <w:szCs w:val="20"/>
                <w:lang w:eastAsia="it-IT"/>
              </w:rPr>
              <w:t>completata</w:t>
            </w:r>
            <w:proofErr w:type="spellEnd"/>
            <w:r w:rsidRPr="00A660F7">
              <w:rPr>
                <w:color w:val="000000"/>
                <w:sz w:val="20"/>
                <w:szCs w:val="20"/>
                <w:lang w:eastAsia="it-IT"/>
              </w:rPr>
              <w:t xml:space="preserve"> con </w:t>
            </w:r>
            <w:proofErr w:type="spellStart"/>
            <w:r w:rsidRPr="00A660F7">
              <w:rPr>
                <w:color w:val="000000"/>
                <w:sz w:val="20"/>
                <w:szCs w:val="20"/>
                <w:lang w:eastAsia="it-IT"/>
              </w:rPr>
              <w:t>l'idrosemina</w:t>
            </w:r>
            <w:proofErr w:type="spellEnd"/>
            <w:r w:rsidRPr="00A660F7">
              <w:rPr>
                <w:color w:val="000000"/>
                <w:sz w:val="20"/>
                <w:szCs w:val="20"/>
                <w:lang w:eastAsia="it-IT"/>
              </w:rPr>
              <w:t xml:space="preserve"> </w:t>
            </w:r>
            <w:proofErr w:type="spellStart"/>
            <w:r w:rsidRPr="00A660F7">
              <w:rPr>
                <w:color w:val="000000"/>
                <w:sz w:val="20"/>
                <w:szCs w:val="20"/>
                <w:lang w:eastAsia="it-IT"/>
              </w:rPr>
              <w:t>esclusa</w:t>
            </w:r>
            <w:proofErr w:type="spellEnd"/>
            <w:r w:rsidRPr="00A660F7">
              <w:rPr>
                <w:color w:val="000000"/>
                <w:sz w:val="20"/>
                <w:szCs w:val="20"/>
                <w:lang w:eastAsia="it-IT"/>
              </w:rPr>
              <w:t xml:space="preserve"> </w:t>
            </w:r>
            <w:proofErr w:type="spellStart"/>
            <w:r w:rsidRPr="00A660F7">
              <w:rPr>
                <w:color w:val="000000"/>
                <w:sz w:val="20"/>
                <w:szCs w:val="20"/>
                <w:lang w:eastAsia="it-IT"/>
              </w:rPr>
              <w:t>nel</w:t>
            </w:r>
            <w:proofErr w:type="spellEnd"/>
            <w:r w:rsidRPr="00A660F7">
              <w:rPr>
                <w:color w:val="000000"/>
                <w:sz w:val="20"/>
                <w:szCs w:val="20"/>
                <w:lang w:eastAsia="it-IT"/>
              </w:rPr>
              <w:t xml:space="preserve"> </w:t>
            </w:r>
            <w:proofErr w:type="spellStart"/>
            <w:r w:rsidRPr="00A660F7">
              <w:rPr>
                <w:color w:val="000000"/>
                <w:sz w:val="20"/>
                <w:szCs w:val="20"/>
                <w:lang w:eastAsia="it-IT"/>
              </w:rPr>
              <w:t>prezzo</w:t>
            </w:r>
            <w:proofErr w:type="spellEnd"/>
            <w:r w:rsidRPr="00A660F7">
              <w:rPr>
                <w:color w:val="000000"/>
                <w:sz w:val="20"/>
                <w:szCs w:val="20"/>
                <w:lang w:eastAsia="it-IT"/>
              </w:rPr>
              <w:t>.</w:t>
            </w:r>
          </w:p>
        </w:tc>
        <w:tc>
          <w:tcPr>
            <w:tcW w:w="567" w:type="dxa"/>
            <w:tcBorders>
              <w:left w:val="single" w:sz="4" w:space="0" w:color="000000"/>
              <w:bottom w:val="single" w:sz="4" w:space="0" w:color="000000"/>
              <w:right w:val="single" w:sz="4" w:space="0" w:color="000000"/>
            </w:tcBorders>
          </w:tcPr>
          <w:p w14:paraId="0AE70EF0"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tcPr>
          <w:p w14:paraId="5D34D4AB"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left w:val="single" w:sz="4" w:space="0" w:color="000000"/>
              <w:bottom w:val="single" w:sz="4" w:space="0" w:color="000000"/>
              <w:right w:val="single" w:sz="4" w:space="0" w:color="000000"/>
            </w:tcBorders>
          </w:tcPr>
          <w:p w14:paraId="4ECF88E6" w14:textId="4428198A" w:rsidR="00A660F7" w:rsidRPr="00A660F7" w:rsidRDefault="00504CDF" w:rsidP="00A660F7">
            <w:pPr>
              <w:jc w:val="right"/>
              <w:rPr>
                <w:color w:val="000000"/>
                <w:sz w:val="20"/>
                <w:szCs w:val="20"/>
                <w:lang w:eastAsia="it-IT"/>
              </w:rPr>
            </w:pPr>
            <w:r w:rsidRPr="00504CDF">
              <w:rPr>
                <w:color w:val="000000"/>
                <w:sz w:val="20"/>
                <w:szCs w:val="20"/>
                <w:lang w:val="it-IT" w:eastAsia="it-IT"/>
              </w:rPr>
              <w:t>29,66</w:t>
            </w:r>
          </w:p>
        </w:tc>
      </w:tr>
      <w:bookmarkEnd w:id="7"/>
      <w:tr w:rsidR="00A660F7" w:rsidRPr="00A660F7" w14:paraId="04E2F26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36F7510" w14:textId="77777777" w:rsidR="00A660F7" w:rsidRPr="00A660F7" w:rsidRDefault="00A660F7" w:rsidP="00A660F7">
            <w:pPr>
              <w:spacing w:before="20" w:after="200" w:line="276" w:lineRule="auto"/>
              <w:rPr>
                <w:rFonts w:cs="Calibri"/>
                <w:b/>
                <w:i/>
                <w:color w:val="auto"/>
                <w:sz w:val="20"/>
                <w:szCs w:val="20"/>
                <w:lang w:eastAsia="en-US"/>
              </w:rPr>
            </w:pPr>
            <w:r w:rsidRPr="00A660F7">
              <w:rPr>
                <w:rFonts w:cs="Calibri"/>
                <w:b/>
                <w:i/>
                <w:color w:val="auto"/>
                <w:sz w:val="20"/>
                <w:szCs w:val="20"/>
                <w:lang w:eastAsia="en-US"/>
              </w:rPr>
              <w:t>M.002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35EA9F02" w14:textId="77777777" w:rsidR="00A660F7" w:rsidRPr="00A660F7" w:rsidRDefault="00A660F7" w:rsidP="00A660F7">
            <w:pPr>
              <w:spacing w:before="20" w:after="200" w:line="276" w:lineRule="auto"/>
              <w:ind w:right="-14"/>
              <w:rPr>
                <w:rFonts w:cs="Calibri"/>
                <w:b/>
                <w:color w:val="auto"/>
                <w:sz w:val="20"/>
                <w:szCs w:val="20"/>
                <w:lang w:eastAsia="en-US"/>
              </w:rPr>
            </w:pPr>
            <w:r w:rsidRPr="00A660F7">
              <w:rPr>
                <w:rFonts w:cs="Calibri"/>
                <w:b/>
                <w:color w:val="auto"/>
                <w:sz w:val="20"/>
                <w:szCs w:val="20"/>
                <w:lang w:eastAsia="en-US"/>
              </w:rPr>
              <w:t>INTERVENTI STABILIZZANTI</w:t>
            </w:r>
          </w:p>
        </w:tc>
      </w:tr>
      <w:tr w:rsidR="00A660F7" w:rsidRPr="00A660F7" w14:paraId="08C50B5D"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17A6217" w14:textId="77777777" w:rsidR="00A660F7" w:rsidRPr="00A660F7" w:rsidRDefault="00A660F7" w:rsidP="00A660F7">
            <w:pPr>
              <w:spacing w:before="20" w:after="200" w:line="276" w:lineRule="auto"/>
              <w:rPr>
                <w:rFonts w:cs="Calibri"/>
                <w:b/>
                <w:i/>
                <w:color w:val="auto"/>
                <w:sz w:val="20"/>
                <w:szCs w:val="20"/>
                <w:lang w:eastAsia="en-US"/>
              </w:rPr>
            </w:pPr>
            <w:r w:rsidRPr="00A660F7">
              <w:rPr>
                <w:rFonts w:cs="Calibri"/>
                <w:b/>
                <w:i/>
                <w:color w:val="auto"/>
                <w:sz w:val="20"/>
                <w:szCs w:val="20"/>
                <w:lang w:eastAsia="en-US"/>
              </w:rPr>
              <w:t>M.002.001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1F11CBD2" w14:textId="77777777" w:rsidR="00A660F7" w:rsidRPr="00A660F7" w:rsidRDefault="00A660F7" w:rsidP="00A660F7">
            <w:pPr>
              <w:spacing w:before="20" w:after="200" w:line="276" w:lineRule="auto"/>
              <w:ind w:right="-14"/>
              <w:rPr>
                <w:rFonts w:cs="Calibri"/>
                <w:b/>
                <w:color w:val="auto"/>
                <w:sz w:val="20"/>
                <w:szCs w:val="20"/>
                <w:lang w:eastAsia="en-US"/>
              </w:rPr>
            </w:pPr>
            <w:r w:rsidRPr="00A660F7">
              <w:rPr>
                <w:rFonts w:cs="Calibri"/>
                <w:b/>
                <w:color w:val="auto"/>
                <w:sz w:val="20"/>
                <w:szCs w:val="20"/>
                <w:lang w:eastAsia="en-US"/>
              </w:rPr>
              <w:t>VIMINATE</w:t>
            </w:r>
          </w:p>
        </w:tc>
      </w:tr>
      <w:tr w:rsidR="00A660F7" w:rsidRPr="00A660F7" w14:paraId="543E75FB" w14:textId="77777777" w:rsidTr="00543756">
        <w:trPr>
          <w:trHeight w:hRule="exact" w:val="2789"/>
        </w:trPr>
        <w:tc>
          <w:tcPr>
            <w:tcW w:w="2127" w:type="dxa"/>
            <w:tcBorders>
              <w:top w:val="single" w:sz="4" w:space="0" w:color="000000"/>
              <w:left w:val="single" w:sz="4" w:space="0" w:color="000000"/>
              <w:bottom w:val="single" w:sz="4" w:space="0" w:color="000000"/>
              <w:right w:val="single" w:sz="4" w:space="0" w:color="000000"/>
            </w:tcBorders>
          </w:tcPr>
          <w:p w14:paraId="0A519A9F" w14:textId="77777777" w:rsidR="00A660F7" w:rsidRPr="00A660F7" w:rsidRDefault="00A660F7" w:rsidP="00A660F7">
            <w:pPr>
              <w:spacing w:after="200" w:line="276" w:lineRule="auto"/>
              <w:rPr>
                <w:rFonts w:cs="Calibri"/>
                <w:color w:val="auto"/>
                <w:sz w:val="20"/>
                <w:szCs w:val="20"/>
                <w:lang w:eastAsia="en-US"/>
              </w:rPr>
            </w:pPr>
          </w:p>
          <w:p w14:paraId="77A58333" w14:textId="77777777" w:rsidR="00A660F7" w:rsidRPr="00A660F7" w:rsidRDefault="00A660F7" w:rsidP="00A660F7">
            <w:pPr>
              <w:spacing w:after="200" w:line="276" w:lineRule="auto"/>
              <w:rPr>
                <w:rFonts w:cs="Calibri"/>
                <w:color w:val="auto"/>
                <w:sz w:val="20"/>
                <w:szCs w:val="20"/>
                <w:lang w:eastAsia="en-US"/>
              </w:rPr>
            </w:pPr>
          </w:p>
          <w:p w14:paraId="23A739A2" w14:textId="77777777" w:rsidR="00A660F7" w:rsidRPr="00A660F7" w:rsidRDefault="00A660F7" w:rsidP="00A660F7">
            <w:pPr>
              <w:spacing w:before="2" w:after="200" w:line="276" w:lineRule="auto"/>
              <w:rPr>
                <w:rFonts w:cs="Calibri"/>
                <w:color w:val="auto"/>
                <w:sz w:val="20"/>
                <w:szCs w:val="20"/>
                <w:lang w:eastAsia="en-US"/>
              </w:rPr>
            </w:pPr>
          </w:p>
          <w:p w14:paraId="615ACA4D"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M.002.001.001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730FCCA1"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viminate</w:t>
            </w:r>
            <w:proofErr w:type="spellEnd"/>
            <w:r w:rsidRPr="00A660F7">
              <w:rPr>
                <w:color w:val="000000"/>
                <w:sz w:val="20"/>
                <w:szCs w:val="20"/>
                <w:lang w:eastAsia="it-IT"/>
              </w:rPr>
              <w:t xml:space="preserve"> </w:t>
            </w:r>
            <w:proofErr w:type="spellStart"/>
            <w:r w:rsidRPr="00A660F7">
              <w:rPr>
                <w:color w:val="000000"/>
                <w:sz w:val="20"/>
                <w:szCs w:val="20"/>
                <w:lang w:eastAsia="it-IT"/>
              </w:rPr>
              <w:t>vive</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versante</w:t>
            </w:r>
            <w:proofErr w:type="spellEnd"/>
            <w:r w:rsidRPr="00A660F7">
              <w:rPr>
                <w:color w:val="000000"/>
                <w:sz w:val="20"/>
                <w:szCs w:val="20"/>
                <w:lang w:eastAsia="it-IT"/>
              </w:rPr>
              <w:t xml:space="preserve"> o </w:t>
            </w:r>
            <w:proofErr w:type="spellStart"/>
            <w:r w:rsidRPr="00A660F7">
              <w:rPr>
                <w:color w:val="000000"/>
                <w:sz w:val="20"/>
                <w:szCs w:val="20"/>
                <w:lang w:eastAsia="it-IT"/>
              </w:rPr>
              <w:t>pendio</w:t>
            </w:r>
            <w:proofErr w:type="spellEnd"/>
            <w:r w:rsidRPr="00A660F7">
              <w:rPr>
                <w:color w:val="000000"/>
                <w:sz w:val="20"/>
                <w:szCs w:val="20"/>
                <w:lang w:eastAsia="it-IT"/>
              </w:rPr>
              <w:t xml:space="preserve"> </w:t>
            </w:r>
            <w:proofErr w:type="spellStart"/>
            <w:r w:rsidRPr="00A660F7">
              <w:rPr>
                <w:color w:val="000000"/>
                <w:sz w:val="20"/>
                <w:szCs w:val="20"/>
                <w:lang w:eastAsia="it-IT"/>
              </w:rPr>
              <w:t>costituite</w:t>
            </w:r>
            <w:proofErr w:type="spellEnd"/>
            <w:r w:rsidRPr="00A660F7">
              <w:rPr>
                <w:color w:val="000000"/>
                <w:sz w:val="20"/>
                <w:szCs w:val="20"/>
                <w:lang w:eastAsia="it-IT"/>
              </w:rPr>
              <w:t xml:space="preserve"> da: </w:t>
            </w:r>
            <w:proofErr w:type="spellStart"/>
            <w:r w:rsidRPr="00A660F7">
              <w:rPr>
                <w:color w:val="000000"/>
                <w:sz w:val="20"/>
                <w:szCs w:val="20"/>
                <w:lang w:eastAsia="it-IT"/>
              </w:rPr>
              <w:t>pali</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larice</w:t>
            </w:r>
            <w:proofErr w:type="spellEnd"/>
            <w:r w:rsidRPr="00A660F7">
              <w:rPr>
                <w:color w:val="000000"/>
                <w:sz w:val="20"/>
                <w:szCs w:val="20"/>
                <w:lang w:eastAsia="it-IT"/>
              </w:rPr>
              <w:t xml:space="preserve">, </w:t>
            </w:r>
            <w:proofErr w:type="spellStart"/>
            <w:r w:rsidRPr="00A660F7">
              <w:rPr>
                <w:color w:val="000000"/>
                <w:sz w:val="20"/>
                <w:szCs w:val="20"/>
                <w:lang w:eastAsia="it-IT"/>
              </w:rPr>
              <w:t>robinia</w:t>
            </w:r>
            <w:proofErr w:type="spellEnd"/>
            <w:r w:rsidRPr="00A660F7">
              <w:rPr>
                <w:color w:val="000000"/>
                <w:sz w:val="20"/>
                <w:szCs w:val="20"/>
                <w:lang w:eastAsia="it-IT"/>
              </w:rPr>
              <w:t xml:space="preserve">, </w:t>
            </w:r>
            <w:proofErr w:type="spellStart"/>
            <w:r w:rsidRPr="00A660F7">
              <w:rPr>
                <w:color w:val="000000"/>
                <w:sz w:val="20"/>
                <w:szCs w:val="20"/>
                <w:lang w:eastAsia="it-IT"/>
              </w:rPr>
              <w:t>carpino</w:t>
            </w:r>
            <w:proofErr w:type="spellEnd"/>
            <w:r w:rsidRPr="00A660F7">
              <w:rPr>
                <w:color w:val="000000"/>
                <w:sz w:val="20"/>
                <w:szCs w:val="20"/>
                <w:lang w:eastAsia="it-IT"/>
              </w:rPr>
              <w:t xml:space="preserve"> </w:t>
            </w:r>
            <w:proofErr w:type="spellStart"/>
            <w:r w:rsidRPr="00A660F7">
              <w:rPr>
                <w:color w:val="000000"/>
                <w:sz w:val="20"/>
                <w:szCs w:val="20"/>
                <w:lang w:eastAsia="it-IT"/>
              </w:rPr>
              <w:t>nero</w:t>
            </w:r>
            <w:proofErr w:type="spellEnd"/>
            <w:r w:rsidRPr="00A660F7">
              <w:rPr>
                <w:color w:val="000000"/>
                <w:sz w:val="20"/>
                <w:szCs w:val="20"/>
                <w:lang w:eastAsia="it-IT"/>
              </w:rPr>
              <w:t xml:space="preserve">...) </w:t>
            </w:r>
            <w:proofErr w:type="spellStart"/>
            <w:r w:rsidRPr="00A660F7">
              <w:rPr>
                <w:color w:val="000000"/>
                <w:sz w:val="20"/>
                <w:szCs w:val="20"/>
                <w:lang w:eastAsia="it-IT"/>
              </w:rPr>
              <w:t>infissi</w:t>
            </w:r>
            <w:proofErr w:type="spellEnd"/>
            <w:r w:rsidRPr="00A660F7">
              <w:rPr>
                <w:color w:val="000000"/>
                <w:sz w:val="20"/>
                <w:szCs w:val="20"/>
                <w:lang w:eastAsia="it-IT"/>
              </w:rPr>
              <w:t xml:space="preserve"> </w:t>
            </w:r>
            <w:proofErr w:type="spellStart"/>
            <w:r w:rsidRPr="00A660F7">
              <w:rPr>
                <w:color w:val="000000"/>
                <w:sz w:val="20"/>
                <w:szCs w:val="20"/>
                <w:lang w:eastAsia="it-IT"/>
              </w:rPr>
              <w:t>nel</w:t>
            </w:r>
            <w:proofErr w:type="spellEnd"/>
            <w:r w:rsidRPr="00A660F7">
              <w:rPr>
                <w:color w:val="000000"/>
                <w:sz w:val="20"/>
                <w:szCs w:val="20"/>
                <w:lang w:eastAsia="it-IT"/>
              </w:rPr>
              <w:t xml:space="preserve"> </w:t>
            </w:r>
            <w:proofErr w:type="spellStart"/>
            <w:r w:rsidRPr="00A660F7">
              <w:rPr>
                <w:color w:val="000000"/>
                <w:sz w:val="20"/>
                <w:szCs w:val="20"/>
                <w:lang w:eastAsia="it-IT"/>
              </w:rPr>
              <w:t>terreno</w:t>
            </w:r>
            <w:proofErr w:type="spellEnd"/>
            <w:r w:rsidRPr="00A660F7">
              <w:rPr>
                <w:color w:val="000000"/>
                <w:sz w:val="20"/>
                <w:szCs w:val="20"/>
                <w:lang w:eastAsia="it-IT"/>
              </w:rPr>
              <w:t xml:space="preserve"> per 2/3 della loro </w:t>
            </w:r>
            <w:proofErr w:type="spellStart"/>
            <w:r w:rsidRPr="00A660F7">
              <w:rPr>
                <w:color w:val="000000"/>
                <w:sz w:val="20"/>
                <w:szCs w:val="20"/>
                <w:lang w:eastAsia="it-IT"/>
              </w:rPr>
              <w:t>lunghezza</w:t>
            </w:r>
            <w:proofErr w:type="spellEnd"/>
            <w:r w:rsidRPr="00A660F7">
              <w:rPr>
                <w:color w:val="000000"/>
                <w:sz w:val="20"/>
                <w:szCs w:val="20"/>
                <w:lang w:eastAsia="it-IT"/>
              </w:rPr>
              <w:t xml:space="preserve">, con </w:t>
            </w:r>
            <w:proofErr w:type="spellStart"/>
            <w:r w:rsidRPr="00A660F7">
              <w:rPr>
                <w:color w:val="000000"/>
                <w:sz w:val="20"/>
                <w:szCs w:val="20"/>
                <w:lang w:eastAsia="it-IT"/>
              </w:rPr>
              <w:t>inclinazione</w:t>
            </w:r>
            <w:proofErr w:type="spellEnd"/>
            <w:r w:rsidRPr="00A660F7">
              <w:rPr>
                <w:color w:val="000000"/>
                <w:sz w:val="20"/>
                <w:szCs w:val="20"/>
                <w:lang w:eastAsia="it-IT"/>
              </w:rPr>
              <w:t xml:space="preserve"> quasi </w:t>
            </w:r>
            <w:proofErr w:type="spellStart"/>
            <w:r w:rsidRPr="00A660F7">
              <w:rPr>
                <w:color w:val="000000"/>
                <w:sz w:val="20"/>
                <w:szCs w:val="20"/>
                <w:lang w:eastAsia="it-IT"/>
              </w:rPr>
              <w:t>normale</w:t>
            </w:r>
            <w:proofErr w:type="spellEnd"/>
            <w:r w:rsidRPr="00A660F7">
              <w:rPr>
                <w:color w:val="000000"/>
                <w:sz w:val="20"/>
                <w:szCs w:val="20"/>
                <w:lang w:eastAsia="it-IT"/>
              </w:rPr>
              <w:t xml:space="preserve"> al piano del </w:t>
            </w:r>
            <w:proofErr w:type="spellStart"/>
            <w:r w:rsidRPr="00A660F7">
              <w:rPr>
                <w:color w:val="000000"/>
                <w:sz w:val="20"/>
                <w:szCs w:val="20"/>
                <w:lang w:eastAsia="it-IT"/>
              </w:rPr>
              <w:t>pendio</w:t>
            </w:r>
            <w:proofErr w:type="spellEnd"/>
            <w:r w:rsidRPr="00A660F7">
              <w:rPr>
                <w:color w:val="000000"/>
                <w:sz w:val="20"/>
                <w:szCs w:val="20"/>
                <w:lang w:eastAsia="it-IT"/>
              </w:rPr>
              <w:t xml:space="preserve"> ed </w:t>
            </w:r>
            <w:proofErr w:type="spellStart"/>
            <w:r w:rsidRPr="00A660F7">
              <w:rPr>
                <w:color w:val="000000"/>
                <w:sz w:val="20"/>
                <w:szCs w:val="20"/>
                <w:lang w:eastAsia="it-IT"/>
              </w:rPr>
              <w:t>intervallati</w:t>
            </w:r>
            <w:proofErr w:type="spellEnd"/>
            <w:r w:rsidRPr="00A660F7">
              <w:rPr>
                <w:color w:val="000000"/>
                <w:sz w:val="20"/>
                <w:szCs w:val="20"/>
                <w:lang w:eastAsia="it-IT"/>
              </w:rPr>
              <w:t xml:space="preserve"> di 0,50 m, </w:t>
            </w:r>
            <w:proofErr w:type="spellStart"/>
            <w:r w:rsidRPr="00A660F7">
              <w:rPr>
                <w:color w:val="000000"/>
                <w:sz w:val="20"/>
                <w:szCs w:val="20"/>
                <w:lang w:eastAsia="it-IT"/>
              </w:rPr>
              <w:t>collegati</w:t>
            </w:r>
            <w:proofErr w:type="spellEnd"/>
            <w:r w:rsidRPr="00A660F7">
              <w:rPr>
                <w:color w:val="000000"/>
                <w:sz w:val="20"/>
                <w:szCs w:val="20"/>
                <w:lang w:eastAsia="it-IT"/>
              </w:rPr>
              <w:t xml:space="preserve"> con un </w:t>
            </w:r>
            <w:proofErr w:type="spellStart"/>
            <w:r w:rsidRPr="00A660F7">
              <w:rPr>
                <w:color w:val="000000"/>
                <w:sz w:val="20"/>
                <w:szCs w:val="20"/>
                <w:lang w:eastAsia="it-IT"/>
              </w:rPr>
              <w:t>intreccio</w:t>
            </w:r>
            <w:proofErr w:type="spellEnd"/>
            <w:r w:rsidRPr="00A660F7">
              <w:rPr>
                <w:color w:val="000000"/>
                <w:sz w:val="20"/>
                <w:szCs w:val="20"/>
                <w:lang w:eastAsia="it-IT"/>
              </w:rPr>
              <w:t xml:space="preserve"> di </w:t>
            </w:r>
            <w:proofErr w:type="spellStart"/>
            <w:r w:rsidRPr="00A660F7">
              <w:rPr>
                <w:color w:val="000000"/>
                <w:sz w:val="20"/>
                <w:szCs w:val="20"/>
                <w:lang w:eastAsia="it-IT"/>
              </w:rPr>
              <w:t>verghe</w:t>
            </w:r>
            <w:proofErr w:type="spellEnd"/>
            <w:r w:rsidRPr="00A660F7">
              <w:rPr>
                <w:color w:val="000000"/>
                <w:sz w:val="20"/>
                <w:szCs w:val="20"/>
                <w:lang w:eastAsia="it-IT"/>
              </w:rPr>
              <w:t xml:space="preserve"> </w:t>
            </w:r>
            <w:proofErr w:type="spellStart"/>
            <w:r w:rsidRPr="00A660F7">
              <w:rPr>
                <w:color w:val="000000"/>
                <w:sz w:val="20"/>
                <w:szCs w:val="20"/>
                <w:lang w:eastAsia="it-IT"/>
              </w:rPr>
              <w:t>vive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w:t>
            </w:r>
            <w:proofErr w:type="spellStart"/>
            <w:r w:rsidRPr="00A660F7">
              <w:rPr>
                <w:color w:val="000000"/>
                <w:sz w:val="20"/>
                <w:szCs w:val="20"/>
                <w:lang w:eastAsia="it-IT"/>
              </w:rPr>
              <w:t>parzialmente</w:t>
            </w:r>
            <w:proofErr w:type="spellEnd"/>
            <w:r w:rsidRPr="00A660F7">
              <w:rPr>
                <w:color w:val="000000"/>
                <w:sz w:val="20"/>
                <w:szCs w:val="20"/>
                <w:lang w:eastAsia="it-IT"/>
              </w:rPr>
              <w:t xml:space="preserve"> o </w:t>
            </w:r>
            <w:proofErr w:type="spellStart"/>
            <w:r w:rsidRPr="00A660F7">
              <w:rPr>
                <w:color w:val="000000"/>
                <w:sz w:val="20"/>
                <w:szCs w:val="20"/>
                <w:lang w:eastAsia="it-IT"/>
              </w:rPr>
              <w:t>totalmente</w:t>
            </w:r>
            <w:proofErr w:type="spellEnd"/>
            <w:r w:rsidRPr="00A660F7">
              <w:rPr>
                <w:color w:val="000000"/>
                <w:sz w:val="20"/>
                <w:szCs w:val="20"/>
                <w:lang w:eastAsia="it-IT"/>
              </w:rPr>
              <w:t xml:space="preserve"> </w:t>
            </w:r>
            <w:proofErr w:type="spellStart"/>
            <w:r w:rsidRPr="00A660F7">
              <w:rPr>
                <w:color w:val="000000"/>
                <w:sz w:val="20"/>
                <w:szCs w:val="20"/>
                <w:lang w:eastAsia="it-IT"/>
              </w:rPr>
              <w:t>interrate</w:t>
            </w:r>
            <w:proofErr w:type="spellEnd"/>
            <w:r w:rsidRPr="00A660F7">
              <w:rPr>
                <w:color w:val="000000"/>
                <w:sz w:val="20"/>
                <w:szCs w:val="20"/>
                <w:lang w:eastAsia="it-IT"/>
              </w:rPr>
              <w:t xml:space="preserve"> ad opera </w:t>
            </w:r>
            <w:proofErr w:type="spellStart"/>
            <w:r w:rsidRPr="00A660F7">
              <w:rPr>
                <w:color w:val="000000"/>
                <w:sz w:val="20"/>
                <w:szCs w:val="20"/>
                <w:lang w:eastAsia="it-IT"/>
              </w:rPr>
              <w:t>finita</w:t>
            </w:r>
            <w:proofErr w:type="spellEnd"/>
            <w:r w:rsidRPr="00A660F7">
              <w:rPr>
                <w:color w:val="000000"/>
                <w:sz w:val="20"/>
                <w:szCs w:val="20"/>
                <w:lang w:eastAsia="it-IT"/>
              </w:rPr>
              <w:t xml:space="preserve"> e legate ai </w:t>
            </w:r>
            <w:proofErr w:type="spellStart"/>
            <w:r w:rsidRPr="00A660F7">
              <w:rPr>
                <w:color w:val="000000"/>
                <w:sz w:val="20"/>
                <w:szCs w:val="20"/>
                <w:lang w:eastAsia="it-IT"/>
              </w:rPr>
              <w:t>pali</w:t>
            </w:r>
            <w:proofErr w:type="spellEnd"/>
            <w:r w:rsidRPr="00A660F7">
              <w:rPr>
                <w:color w:val="000000"/>
                <w:sz w:val="20"/>
                <w:szCs w:val="20"/>
                <w:lang w:eastAsia="it-IT"/>
              </w:rPr>
              <w:t xml:space="preserve"> con filo di ferro.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1 m e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fino</w:t>
            </w:r>
            <w:proofErr w:type="spellEnd"/>
            <w:r w:rsidRPr="00A660F7">
              <w:rPr>
                <w:color w:val="000000"/>
                <w:sz w:val="20"/>
                <w:szCs w:val="20"/>
                <w:lang w:eastAsia="it-IT"/>
              </w:rPr>
              <w:t xml:space="preserve"> 10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verghe</w:t>
            </w:r>
            <w:proofErr w:type="spellEnd"/>
            <w:r w:rsidRPr="00A660F7">
              <w:rPr>
                <w:color w:val="000000"/>
                <w:sz w:val="20"/>
                <w:szCs w:val="20"/>
                <w:lang w:eastAsia="it-IT"/>
              </w:rPr>
              <w:t xml:space="preserve"> </w:t>
            </w:r>
            <w:proofErr w:type="spellStart"/>
            <w:r w:rsidRPr="00A660F7">
              <w:rPr>
                <w:color w:val="000000"/>
                <w:sz w:val="20"/>
                <w:szCs w:val="20"/>
                <w:lang w:eastAsia="it-IT"/>
              </w:rPr>
              <w:t>fino</w:t>
            </w:r>
            <w:proofErr w:type="spellEnd"/>
            <w:r w:rsidRPr="00A660F7">
              <w:rPr>
                <w:color w:val="000000"/>
                <w:sz w:val="20"/>
                <w:szCs w:val="20"/>
                <w:lang w:eastAsia="it-IT"/>
              </w:rPr>
              <w:t xml:space="preserve"> a 3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1,5 m, filo di ferro </w:t>
            </w:r>
            <w:proofErr w:type="spellStart"/>
            <w:r w:rsidRPr="00A660F7">
              <w:rPr>
                <w:color w:val="000000"/>
                <w:sz w:val="20"/>
                <w:szCs w:val="20"/>
                <w:lang w:eastAsia="it-IT"/>
              </w:rPr>
              <w:t>diametro</w:t>
            </w:r>
            <w:proofErr w:type="spellEnd"/>
            <w:r w:rsidRPr="00A660F7">
              <w:rPr>
                <w:color w:val="000000"/>
                <w:sz w:val="20"/>
                <w:szCs w:val="20"/>
                <w:lang w:eastAsia="it-IT"/>
              </w:rPr>
              <w:t xml:space="preserve"> 3 mm, </w:t>
            </w:r>
            <w:proofErr w:type="spellStart"/>
            <w:r w:rsidRPr="00A660F7">
              <w:rPr>
                <w:color w:val="000000"/>
                <w:sz w:val="20"/>
                <w:szCs w:val="20"/>
                <w:lang w:eastAsia="it-IT"/>
              </w:rPr>
              <w:t>altezza</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w:t>
            </w:r>
            <w:proofErr w:type="spellStart"/>
            <w:r w:rsidRPr="00A660F7">
              <w:rPr>
                <w:color w:val="000000"/>
                <w:sz w:val="20"/>
                <w:szCs w:val="20"/>
                <w:lang w:eastAsia="it-IT"/>
              </w:rPr>
              <w:t>fuori</w:t>
            </w:r>
            <w:proofErr w:type="spellEnd"/>
            <w:r w:rsidRPr="00A660F7">
              <w:rPr>
                <w:color w:val="000000"/>
                <w:sz w:val="20"/>
                <w:szCs w:val="20"/>
                <w:lang w:eastAsia="it-IT"/>
              </w:rPr>
              <w:t xml:space="preserve"> terra di 30 cm.</w:t>
            </w:r>
          </w:p>
        </w:tc>
        <w:tc>
          <w:tcPr>
            <w:tcW w:w="567" w:type="dxa"/>
            <w:tcBorders>
              <w:top w:val="single" w:sz="4" w:space="0" w:color="000000"/>
              <w:left w:val="single" w:sz="4" w:space="0" w:color="000000"/>
              <w:bottom w:val="single" w:sz="4" w:space="0" w:color="000000"/>
              <w:right w:val="single" w:sz="4" w:space="0" w:color="000000"/>
            </w:tcBorders>
          </w:tcPr>
          <w:p w14:paraId="402A2277"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B791150"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5E99FAFC" w14:textId="3757E0EC" w:rsidR="00A660F7" w:rsidRPr="00A660F7" w:rsidRDefault="00504CDF" w:rsidP="00A660F7">
            <w:pPr>
              <w:jc w:val="right"/>
              <w:rPr>
                <w:rFonts w:cs="Calibri"/>
                <w:color w:val="auto"/>
                <w:sz w:val="20"/>
                <w:szCs w:val="20"/>
                <w:lang w:eastAsia="en-US"/>
              </w:rPr>
            </w:pPr>
            <w:r w:rsidRPr="00504CDF">
              <w:rPr>
                <w:rFonts w:cs="Calibri"/>
                <w:color w:val="auto"/>
                <w:sz w:val="20"/>
                <w:szCs w:val="20"/>
                <w:lang w:val="it-IT" w:eastAsia="en-US"/>
              </w:rPr>
              <w:t>19,90</w:t>
            </w:r>
          </w:p>
        </w:tc>
      </w:tr>
      <w:tr w:rsidR="00A660F7" w:rsidRPr="00A660F7" w14:paraId="573F5273" w14:textId="77777777" w:rsidTr="00543756">
        <w:trPr>
          <w:trHeight w:hRule="exact" w:val="311"/>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7B40EF41" w14:textId="77777777" w:rsidR="00A660F7" w:rsidRPr="00A660F7" w:rsidRDefault="00A660F7" w:rsidP="00A660F7">
            <w:pPr>
              <w:spacing w:before="19" w:after="200" w:line="276" w:lineRule="auto"/>
              <w:rPr>
                <w:rFonts w:cs="Calibri"/>
                <w:b/>
                <w:i/>
                <w:color w:val="auto"/>
                <w:sz w:val="20"/>
                <w:szCs w:val="20"/>
                <w:lang w:eastAsia="en-US"/>
              </w:rPr>
            </w:pPr>
            <w:r w:rsidRPr="00A660F7">
              <w:rPr>
                <w:rFonts w:cs="Calibri"/>
                <w:b/>
                <w:i/>
                <w:color w:val="auto"/>
                <w:sz w:val="20"/>
                <w:szCs w:val="20"/>
                <w:lang w:eastAsia="en-US"/>
              </w:rPr>
              <w:t>M.002.002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05277EFD" w14:textId="77777777" w:rsidR="00A660F7" w:rsidRPr="00A660F7" w:rsidRDefault="00A660F7" w:rsidP="00A660F7">
            <w:pPr>
              <w:spacing w:before="19" w:after="200" w:line="276" w:lineRule="auto"/>
              <w:ind w:right="-14"/>
              <w:rPr>
                <w:rFonts w:cs="Calibri"/>
                <w:b/>
                <w:bCs/>
                <w:color w:val="auto"/>
                <w:sz w:val="20"/>
                <w:szCs w:val="20"/>
                <w:lang w:eastAsia="en-US"/>
              </w:rPr>
            </w:pPr>
            <w:r w:rsidRPr="00A660F7">
              <w:rPr>
                <w:rFonts w:cs="Calibri"/>
                <w:b/>
                <w:bCs/>
                <w:color w:val="auto"/>
                <w:sz w:val="20"/>
                <w:szCs w:val="20"/>
                <w:lang w:eastAsia="en-US"/>
              </w:rPr>
              <w:t>GRATICCIATE E FASCINATE</w:t>
            </w:r>
          </w:p>
        </w:tc>
      </w:tr>
      <w:tr w:rsidR="00A660F7" w:rsidRPr="00A660F7" w14:paraId="0BD18A78" w14:textId="77777777" w:rsidTr="00543756">
        <w:trPr>
          <w:trHeight w:hRule="exact" w:val="2953"/>
        </w:trPr>
        <w:tc>
          <w:tcPr>
            <w:tcW w:w="2127" w:type="dxa"/>
            <w:tcBorders>
              <w:top w:val="single" w:sz="4" w:space="0" w:color="000000"/>
              <w:left w:val="single" w:sz="4" w:space="0" w:color="000000"/>
              <w:bottom w:val="single" w:sz="4" w:space="0" w:color="000000"/>
              <w:right w:val="single" w:sz="4" w:space="0" w:color="000000"/>
            </w:tcBorders>
          </w:tcPr>
          <w:p w14:paraId="334AFBDE" w14:textId="77777777" w:rsidR="00A660F7" w:rsidRPr="00A660F7" w:rsidRDefault="00A660F7" w:rsidP="00A660F7">
            <w:pPr>
              <w:spacing w:after="200" w:line="276" w:lineRule="auto"/>
              <w:rPr>
                <w:rFonts w:cs="Calibri"/>
                <w:color w:val="auto"/>
                <w:sz w:val="20"/>
                <w:szCs w:val="20"/>
                <w:lang w:eastAsia="en-US"/>
              </w:rPr>
            </w:pPr>
          </w:p>
          <w:p w14:paraId="5EAD3150" w14:textId="77777777" w:rsidR="00A660F7" w:rsidRPr="00A660F7" w:rsidRDefault="00A660F7" w:rsidP="00A660F7">
            <w:pPr>
              <w:spacing w:after="200" w:line="276" w:lineRule="auto"/>
              <w:rPr>
                <w:rFonts w:cs="Calibri"/>
                <w:color w:val="auto"/>
                <w:sz w:val="20"/>
                <w:szCs w:val="20"/>
                <w:lang w:eastAsia="en-US"/>
              </w:rPr>
            </w:pPr>
          </w:p>
          <w:p w14:paraId="3549B6B6" w14:textId="77777777" w:rsidR="00A660F7" w:rsidRPr="00A660F7" w:rsidRDefault="00A660F7" w:rsidP="00A660F7">
            <w:pPr>
              <w:spacing w:before="10" w:after="200" w:line="276" w:lineRule="auto"/>
              <w:rPr>
                <w:rFonts w:cs="Calibri"/>
                <w:color w:val="auto"/>
                <w:sz w:val="20"/>
                <w:szCs w:val="20"/>
                <w:lang w:eastAsia="en-US"/>
              </w:rPr>
            </w:pPr>
          </w:p>
          <w:p w14:paraId="67F32620"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M.002.002.001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760A9ACC"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graticciata</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versante</w:t>
            </w:r>
            <w:proofErr w:type="spellEnd"/>
            <w:r w:rsidRPr="00A660F7">
              <w:rPr>
                <w:color w:val="000000"/>
                <w:sz w:val="20"/>
                <w:szCs w:val="20"/>
                <w:lang w:eastAsia="it-IT"/>
              </w:rPr>
              <w:t xml:space="preserve"> o </w:t>
            </w:r>
            <w:proofErr w:type="spellStart"/>
            <w:r w:rsidRPr="00A660F7">
              <w:rPr>
                <w:color w:val="000000"/>
                <w:sz w:val="20"/>
                <w:szCs w:val="20"/>
                <w:lang w:eastAsia="it-IT"/>
              </w:rPr>
              <w:t>pendio</w:t>
            </w:r>
            <w:proofErr w:type="spellEnd"/>
            <w:r w:rsidRPr="00A660F7">
              <w:rPr>
                <w:color w:val="000000"/>
                <w:sz w:val="20"/>
                <w:szCs w:val="20"/>
                <w:lang w:eastAsia="it-IT"/>
              </w:rPr>
              <w:t xml:space="preserve"> </w:t>
            </w:r>
            <w:proofErr w:type="spellStart"/>
            <w:r w:rsidRPr="00A660F7">
              <w:rPr>
                <w:color w:val="000000"/>
                <w:sz w:val="20"/>
                <w:szCs w:val="20"/>
                <w:lang w:eastAsia="it-IT"/>
              </w:rPr>
              <w:t>costituita</w:t>
            </w:r>
            <w:proofErr w:type="spellEnd"/>
            <w:r w:rsidRPr="00A660F7">
              <w:rPr>
                <w:color w:val="000000"/>
                <w:sz w:val="20"/>
                <w:szCs w:val="20"/>
                <w:lang w:eastAsia="it-IT"/>
              </w:rPr>
              <w:t xml:space="preserve"> da: </w:t>
            </w:r>
            <w:proofErr w:type="spellStart"/>
            <w:r w:rsidRPr="00A660F7">
              <w:rPr>
                <w:color w:val="000000"/>
                <w:sz w:val="20"/>
                <w:szCs w:val="20"/>
                <w:lang w:eastAsia="it-IT"/>
              </w:rPr>
              <w:t>pali</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larice</w:t>
            </w:r>
            <w:proofErr w:type="spellEnd"/>
            <w:r w:rsidRPr="00A660F7">
              <w:rPr>
                <w:color w:val="000000"/>
                <w:sz w:val="20"/>
                <w:szCs w:val="20"/>
                <w:lang w:eastAsia="it-IT"/>
              </w:rPr>
              <w:t xml:space="preserve">, </w:t>
            </w:r>
            <w:proofErr w:type="spellStart"/>
            <w:r w:rsidRPr="00A660F7">
              <w:rPr>
                <w:color w:val="000000"/>
                <w:sz w:val="20"/>
                <w:szCs w:val="20"/>
                <w:lang w:eastAsia="it-IT"/>
              </w:rPr>
              <w:t>robinia</w:t>
            </w:r>
            <w:proofErr w:type="spellEnd"/>
            <w:r w:rsidRPr="00A660F7">
              <w:rPr>
                <w:color w:val="000000"/>
                <w:sz w:val="20"/>
                <w:szCs w:val="20"/>
                <w:lang w:eastAsia="it-IT"/>
              </w:rPr>
              <w:t xml:space="preserve">, </w:t>
            </w:r>
            <w:proofErr w:type="spellStart"/>
            <w:r w:rsidRPr="00A660F7">
              <w:rPr>
                <w:color w:val="000000"/>
                <w:sz w:val="20"/>
                <w:szCs w:val="20"/>
                <w:lang w:eastAsia="it-IT"/>
              </w:rPr>
              <w:t>carpino</w:t>
            </w:r>
            <w:proofErr w:type="spellEnd"/>
            <w:r w:rsidRPr="00A660F7">
              <w:rPr>
                <w:color w:val="000000"/>
                <w:sz w:val="20"/>
                <w:szCs w:val="20"/>
                <w:lang w:eastAsia="it-IT"/>
              </w:rPr>
              <w:t xml:space="preserve"> </w:t>
            </w:r>
            <w:proofErr w:type="spellStart"/>
            <w:r w:rsidRPr="00A660F7">
              <w:rPr>
                <w:color w:val="000000"/>
                <w:sz w:val="20"/>
                <w:szCs w:val="20"/>
                <w:lang w:eastAsia="it-IT"/>
              </w:rPr>
              <w:t>nero</w:t>
            </w:r>
            <w:proofErr w:type="spellEnd"/>
            <w:r w:rsidRPr="00A660F7">
              <w:rPr>
                <w:color w:val="000000"/>
                <w:sz w:val="20"/>
                <w:szCs w:val="20"/>
                <w:lang w:eastAsia="it-IT"/>
              </w:rPr>
              <w:t xml:space="preserve">...) </w:t>
            </w:r>
            <w:proofErr w:type="spellStart"/>
            <w:r w:rsidRPr="00A660F7">
              <w:rPr>
                <w:color w:val="000000"/>
                <w:sz w:val="20"/>
                <w:szCs w:val="20"/>
                <w:lang w:eastAsia="it-IT"/>
              </w:rPr>
              <w:t>infissi</w:t>
            </w:r>
            <w:proofErr w:type="spellEnd"/>
            <w:r w:rsidRPr="00A660F7">
              <w:rPr>
                <w:color w:val="000000"/>
                <w:sz w:val="20"/>
                <w:szCs w:val="20"/>
                <w:lang w:eastAsia="it-IT"/>
              </w:rPr>
              <w:t xml:space="preserve"> </w:t>
            </w:r>
            <w:proofErr w:type="spellStart"/>
            <w:r w:rsidRPr="00A660F7">
              <w:rPr>
                <w:color w:val="000000"/>
                <w:sz w:val="20"/>
                <w:szCs w:val="20"/>
                <w:lang w:eastAsia="it-IT"/>
              </w:rPr>
              <w:t>nel</w:t>
            </w:r>
            <w:proofErr w:type="spellEnd"/>
            <w:r w:rsidRPr="00A660F7">
              <w:rPr>
                <w:color w:val="000000"/>
                <w:sz w:val="20"/>
                <w:szCs w:val="20"/>
                <w:lang w:eastAsia="it-IT"/>
              </w:rPr>
              <w:t xml:space="preserve"> </w:t>
            </w:r>
            <w:proofErr w:type="spellStart"/>
            <w:r w:rsidRPr="00A660F7">
              <w:rPr>
                <w:color w:val="000000"/>
                <w:sz w:val="20"/>
                <w:szCs w:val="20"/>
                <w:lang w:eastAsia="it-IT"/>
              </w:rPr>
              <w:t>terreno</w:t>
            </w:r>
            <w:proofErr w:type="spellEnd"/>
            <w:r w:rsidRPr="00A660F7">
              <w:rPr>
                <w:color w:val="000000"/>
                <w:sz w:val="20"/>
                <w:szCs w:val="20"/>
                <w:lang w:eastAsia="it-IT"/>
              </w:rPr>
              <w:t xml:space="preserve"> per 2/3 della loro </w:t>
            </w:r>
            <w:proofErr w:type="spellStart"/>
            <w:r w:rsidRPr="00A660F7">
              <w:rPr>
                <w:color w:val="000000"/>
                <w:sz w:val="20"/>
                <w:szCs w:val="20"/>
                <w:lang w:eastAsia="it-IT"/>
              </w:rPr>
              <w:t>lunghezza</w:t>
            </w:r>
            <w:proofErr w:type="spellEnd"/>
            <w:r w:rsidRPr="00A660F7">
              <w:rPr>
                <w:color w:val="000000"/>
                <w:sz w:val="20"/>
                <w:szCs w:val="20"/>
                <w:lang w:eastAsia="it-IT"/>
              </w:rPr>
              <w:t xml:space="preserve">, con </w:t>
            </w:r>
            <w:proofErr w:type="spellStart"/>
            <w:r w:rsidRPr="00A660F7">
              <w:rPr>
                <w:color w:val="000000"/>
                <w:sz w:val="20"/>
                <w:szCs w:val="20"/>
                <w:lang w:eastAsia="it-IT"/>
              </w:rPr>
              <w:t>inclinazione</w:t>
            </w:r>
            <w:proofErr w:type="spellEnd"/>
            <w:r w:rsidRPr="00A660F7">
              <w:rPr>
                <w:color w:val="000000"/>
                <w:sz w:val="20"/>
                <w:szCs w:val="20"/>
                <w:lang w:eastAsia="it-IT"/>
              </w:rPr>
              <w:t xml:space="preserve"> quasi </w:t>
            </w:r>
            <w:proofErr w:type="spellStart"/>
            <w:r w:rsidRPr="00A660F7">
              <w:rPr>
                <w:color w:val="000000"/>
                <w:sz w:val="20"/>
                <w:szCs w:val="20"/>
                <w:lang w:eastAsia="it-IT"/>
              </w:rPr>
              <w:t>normale</w:t>
            </w:r>
            <w:proofErr w:type="spellEnd"/>
            <w:r w:rsidRPr="00A660F7">
              <w:rPr>
                <w:color w:val="000000"/>
                <w:sz w:val="20"/>
                <w:szCs w:val="20"/>
                <w:lang w:eastAsia="it-IT"/>
              </w:rPr>
              <w:t xml:space="preserve"> al piano del </w:t>
            </w:r>
            <w:proofErr w:type="spellStart"/>
            <w:r w:rsidRPr="00A660F7">
              <w:rPr>
                <w:color w:val="000000"/>
                <w:sz w:val="20"/>
                <w:szCs w:val="20"/>
                <w:lang w:eastAsia="it-IT"/>
              </w:rPr>
              <w:t>pendio</w:t>
            </w:r>
            <w:proofErr w:type="spellEnd"/>
            <w:r w:rsidRPr="00A660F7">
              <w:rPr>
                <w:color w:val="000000"/>
                <w:sz w:val="20"/>
                <w:szCs w:val="20"/>
                <w:lang w:eastAsia="it-IT"/>
              </w:rPr>
              <w:t xml:space="preserve"> ed </w:t>
            </w:r>
            <w:proofErr w:type="spellStart"/>
            <w:r w:rsidRPr="00A660F7">
              <w:rPr>
                <w:color w:val="000000"/>
                <w:sz w:val="20"/>
                <w:szCs w:val="20"/>
                <w:lang w:eastAsia="it-IT"/>
              </w:rPr>
              <w:t>intervallati</w:t>
            </w:r>
            <w:proofErr w:type="spellEnd"/>
            <w:r w:rsidRPr="00A660F7">
              <w:rPr>
                <w:color w:val="000000"/>
                <w:sz w:val="20"/>
                <w:szCs w:val="20"/>
                <w:lang w:eastAsia="it-IT"/>
              </w:rPr>
              <w:t xml:space="preserve"> di 0,50 m., </w:t>
            </w:r>
            <w:proofErr w:type="spellStart"/>
            <w:r w:rsidRPr="00A660F7">
              <w:rPr>
                <w:color w:val="000000"/>
                <w:sz w:val="20"/>
                <w:szCs w:val="20"/>
                <w:lang w:eastAsia="it-IT"/>
              </w:rPr>
              <w:t>collegati</w:t>
            </w:r>
            <w:proofErr w:type="spellEnd"/>
            <w:r w:rsidRPr="00A660F7">
              <w:rPr>
                <w:color w:val="000000"/>
                <w:sz w:val="20"/>
                <w:szCs w:val="20"/>
                <w:lang w:eastAsia="it-IT"/>
              </w:rPr>
              <w:t xml:space="preserve"> con un </w:t>
            </w:r>
            <w:proofErr w:type="spellStart"/>
            <w:r w:rsidRPr="00A660F7">
              <w:rPr>
                <w:color w:val="000000"/>
                <w:sz w:val="20"/>
                <w:szCs w:val="20"/>
                <w:lang w:eastAsia="it-IT"/>
              </w:rPr>
              <w:t>intreccio</w:t>
            </w:r>
            <w:proofErr w:type="spellEnd"/>
            <w:r w:rsidRPr="00A660F7">
              <w:rPr>
                <w:color w:val="000000"/>
                <w:sz w:val="20"/>
                <w:szCs w:val="20"/>
                <w:lang w:eastAsia="it-IT"/>
              </w:rPr>
              <w:t xml:space="preserve"> di rami </w:t>
            </w:r>
            <w:proofErr w:type="spellStart"/>
            <w:r w:rsidRPr="00A660F7">
              <w:rPr>
                <w:color w:val="000000"/>
                <w:sz w:val="20"/>
                <w:szCs w:val="20"/>
                <w:lang w:eastAsia="it-IT"/>
              </w:rPr>
              <w:t>sufficientemente</w:t>
            </w:r>
            <w:proofErr w:type="spellEnd"/>
            <w:r w:rsidRPr="00A660F7">
              <w:rPr>
                <w:color w:val="000000"/>
                <w:sz w:val="20"/>
                <w:szCs w:val="20"/>
                <w:lang w:eastAsia="it-IT"/>
              </w:rPr>
              <w:t xml:space="preserve"> </w:t>
            </w:r>
            <w:proofErr w:type="spellStart"/>
            <w:r w:rsidRPr="00A660F7">
              <w:rPr>
                <w:color w:val="000000"/>
                <w:sz w:val="20"/>
                <w:szCs w:val="20"/>
                <w:lang w:eastAsia="it-IT"/>
              </w:rPr>
              <w:t>flessibili</w:t>
            </w:r>
            <w:proofErr w:type="spellEnd"/>
            <w:r w:rsidRPr="00A660F7">
              <w:rPr>
                <w:color w:val="000000"/>
                <w:sz w:val="20"/>
                <w:szCs w:val="20"/>
                <w:lang w:eastAsia="it-IT"/>
              </w:rPr>
              <w:t xml:space="preserve">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nocciolo</w:t>
            </w:r>
            <w:proofErr w:type="spellEnd"/>
            <w:r w:rsidRPr="00A660F7">
              <w:rPr>
                <w:color w:val="000000"/>
                <w:sz w:val="20"/>
                <w:szCs w:val="20"/>
                <w:lang w:eastAsia="it-IT"/>
              </w:rPr>
              <w:t xml:space="preserve">) </w:t>
            </w:r>
            <w:proofErr w:type="spellStart"/>
            <w:r w:rsidRPr="00A660F7">
              <w:rPr>
                <w:color w:val="000000"/>
                <w:sz w:val="20"/>
                <w:szCs w:val="20"/>
                <w:lang w:eastAsia="it-IT"/>
              </w:rPr>
              <w:t>parzialmente</w:t>
            </w:r>
            <w:proofErr w:type="spellEnd"/>
            <w:r w:rsidRPr="00A660F7">
              <w:rPr>
                <w:color w:val="000000"/>
                <w:sz w:val="20"/>
                <w:szCs w:val="20"/>
                <w:lang w:eastAsia="it-IT"/>
              </w:rPr>
              <w:t xml:space="preserve"> </w:t>
            </w:r>
            <w:proofErr w:type="spellStart"/>
            <w:r w:rsidRPr="00A660F7">
              <w:rPr>
                <w:color w:val="000000"/>
                <w:sz w:val="20"/>
                <w:szCs w:val="20"/>
                <w:lang w:eastAsia="it-IT"/>
              </w:rPr>
              <w:t>interrate</w:t>
            </w:r>
            <w:proofErr w:type="spellEnd"/>
            <w:r w:rsidRPr="00A660F7">
              <w:rPr>
                <w:color w:val="000000"/>
                <w:sz w:val="20"/>
                <w:szCs w:val="20"/>
                <w:lang w:eastAsia="it-IT"/>
              </w:rPr>
              <w:t xml:space="preserve"> ad opera </w:t>
            </w:r>
            <w:proofErr w:type="spellStart"/>
            <w:r w:rsidRPr="00A660F7">
              <w:rPr>
                <w:color w:val="000000"/>
                <w:sz w:val="20"/>
                <w:szCs w:val="20"/>
                <w:lang w:eastAsia="it-IT"/>
              </w:rPr>
              <w:t>finita</w:t>
            </w:r>
            <w:proofErr w:type="spellEnd"/>
            <w:r w:rsidRPr="00A660F7">
              <w:rPr>
                <w:color w:val="000000"/>
                <w:sz w:val="20"/>
                <w:szCs w:val="20"/>
                <w:lang w:eastAsia="it-IT"/>
              </w:rPr>
              <w:t xml:space="preserve"> e legate ai </w:t>
            </w:r>
            <w:proofErr w:type="spellStart"/>
            <w:r w:rsidRPr="00A660F7">
              <w:rPr>
                <w:color w:val="000000"/>
                <w:sz w:val="20"/>
                <w:szCs w:val="20"/>
                <w:lang w:eastAsia="it-IT"/>
              </w:rPr>
              <w:t>pali</w:t>
            </w:r>
            <w:proofErr w:type="spellEnd"/>
            <w:r w:rsidRPr="00A660F7">
              <w:rPr>
                <w:color w:val="000000"/>
                <w:sz w:val="20"/>
                <w:szCs w:val="20"/>
                <w:lang w:eastAsia="it-IT"/>
              </w:rPr>
              <w:t xml:space="preserve"> con filo di ferro.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1 m e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fino</w:t>
            </w:r>
            <w:proofErr w:type="spellEnd"/>
            <w:r w:rsidRPr="00A660F7">
              <w:rPr>
                <w:color w:val="000000"/>
                <w:sz w:val="20"/>
                <w:szCs w:val="20"/>
                <w:lang w:eastAsia="it-IT"/>
              </w:rPr>
              <w:t xml:space="preserve"> 10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rami </w:t>
            </w:r>
            <w:proofErr w:type="spellStart"/>
            <w:r w:rsidRPr="00A660F7">
              <w:rPr>
                <w:color w:val="000000"/>
                <w:sz w:val="20"/>
                <w:szCs w:val="20"/>
                <w:lang w:eastAsia="it-IT"/>
              </w:rPr>
              <w:t>fino</w:t>
            </w:r>
            <w:proofErr w:type="spellEnd"/>
            <w:r w:rsidRPr="00A660F7">
              <w:rPr>
                <w:color w:val="000000"/>
                <w:sz w:val="20"/>
                <w:szCs w:val="20"/>
                <w:lang w:eastAsia="it-IT"/>
              </w:rPr>
              <w:t xml:space="preserve"> a 3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1,5 m, filo di ferro </w:t>
            </w:r>
            <w:proofErr w:type="spellStart"/>
            <w:r w:rsidRPr="00A660F7">
              <w:rPr>
                <w:color w:val="000000"/>
                <w:sz w:val="20"/>
                <w:szCs w:val="20"/>
                <w:lang w:eastAsia="it-IT"/>
              </w:rPr>
              <w:t>diametro</w:t>
            </w:r>
            <w:proofErr w:type="spellEnd"/>
            <w:r w:rsidRPr="00A660F7">
              <w:rPr>
                <w:color w:val="000000"/>
                <w:sz w:val="20"/>
                <w:szCs w:val="20"/>
                <w:lang w:eastAsia="it-IT"/>
              </w:rPr>
              <w:t xml:space="preserve"> 3 mm, </w:t>
            </w:r>
            <w:proofErr w:type="spellStart"/>
            <w:r w:rsidRPr="00A660F7">
              <w:rPr>
                <w:color w:val="000000"/>
                <w:sz w:val="20"/>
                <w:szCs w:val="20"/>
                <w:lang w:eastAsia="it-IT"/>
              </w:rPr>
              <w:t>altezza</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w:t>
            </w:r>
            <w:proofErr w:type="spellStart"/>
            <w:r w:rsidRPr="00A660F7">
              <w:rPr>
                <w:color w:val="000000"/>
                <w:sz w:val="20"/>
                <w:szCs w:val="20"/>
                <w:lang w:eastAsia="it-IT"/>
              </w:rPr>
              <w:t>fuori</w:t>
            </w:r>
            <w:proofErr w:type="spellEnd"/>
            <w:r w:rsidRPr="00A660F7">
              <w:rPr>
                <w:color w:val="000000"/>
                <w:sz w:val="20"/>
                <w:szCs w:val="20"/>
                <w:lang w:eastAsia="it-IT"/>
              </w:rPr>
              <w:t xml:space="preserve"> terra di 30 cm.</w:t>
            </w:r>
          </w:p>
        </w:tc>
        <w:tc>
          <w:tcPr>
            <w:tcW w:w="567" w:type="dxa"/>
            <w:tcBorders>
              <w:top w:val="single" w:sz="4" w:space="0" w:color="000000"/>
              <w:left w:val="single" w:sz="4" w:space="0" w:color="000000"/>
              <w:bottom w:val="single" w:sz="4" w:space="0" w:color="000000"/>
              <w:right w:val="single" w:sz="4" w:space="0" w:color="000000"/>
            </w:tcBorders>
          </w:tcPr>
          <w:p w14:paraId="0FE18A02"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A7838FB"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512ECF3F" w14:textId="0939D8F4" w:rsidR="00A660F7" w:rsidRPr="00A660F7" w:rsidRDefault="004552FC" w:rsidP="00A660F7">
            <w:pPr>
              <w:jc w:val="right"/>
              <w:rPr>
                <w:color w:val="000000"/>
                <w:sz w:val="20"/>
                <w:szCs w:val="20"/>
                <w:lang w:eastAsia="it-IT"/>
              </w:rPr>
            </w:pPr>
            <w:r w:rsidRPr="004552FC">
              <w:rPr>
                <w:color w:val="000000"/>
                <w:sz w:val="20"/>
                <w:szCs w:val="20"/>
                <w:lang w:val="it-IT" w:eastAsia="it-IT"/>
              </w:rPr>
              <w:t>22,56</w:t>
            </w:r>
          </w:p>
        </w:tc>
      </w:tr>
      <w:tr w:rsidR="00A660F7" w:rsidRPr="00A660F7" w14:paraId="569FD163" w14:textId="77777777" w:rsidTr="00543756">
        <w:trPr>
          <w:trHeight w:hRule="exact" w:val="3398"/>
        </w:trPr>
        <w:tc>
          <w:tcPr>
            <w:tcW w:w="2127" w:type="dxa"/>
            <w:tcBorders>
              <w:top w:val="single" w:sz="4" w:space="0" w:color="000000"/>
              <w:left w:val="single" w:sz="4" w:space="0" w:color="000000"/>
              <w:bottom w:val="single" w:sz="4" w:space="0" w:color="000000"/>
              <w:right w:val="single" w:sz="4" w:space="0" w:color="000000"/>
            </w:tcBorders>
          </w:tcPr>
          <w:p w14:paraId="00B9C443" w14:textId="77777777" w:rsidR="00A660F7" w:rsidRPr="00A660F7" w:rsidRDefault="00A660F7" w:rsidP="00A660F7">
            <w:pPr>
              <w:spacing w:after="200" w:line="276" w:lineRule="auto"/>
              <w:rPr>
                <w:rFonts w:cs="Calibri"/>
                <w:color w:val="auto"/>
                <w:sz w:val="20"/>
                <w:szCs w:val="20"/>
                <w:lang w:eastAsia="en-US"/>
              </w:rPr>
            </w:pPr>
          </w:p>
          <w:p w14:paraId="71AAE753" w14:textId="77777777" w:rsidR="00A660F7" w:rsidRPr="00A660F7" w:rsidRDefault="00A660F7" w:rsidP="00A660F7">
            <w:pPr>
              <w:spacing w:after="200" w:line="276" w:lineRule="auto"/>
              <w:rPr>
                <w:rFonts w:cs="Calibri"/>
                <w:color w:val="auto"/>
                <w:sz w:val="20"/>
                <w:szCs w:val="20"/>
                <w:lang w:eastAsia="en-US"/>
              </w:rPr>
            </w:pPr>
          </w:p>
          <w:p w14:paraId="447942B4" w14:textId="77777777" w:rsidR="00A660F7" w:rsidRPr="00A660F7" w:rsidRDefault="00A660F7" w:rsidP="00A660F7">
            <w:pPr>
              <w:spacing w:before="11" w:after="200" w:line="276" w:lineRule="auto"/>
              <w:rPr>
                <w:rFonts w:cs="Calibri"/>
                <w:color w:val="auto"/>
                <w:sz w:val="20"/>
                <w:szCs w:val="20"/>
                <w:lang w:eastAsia="en-US"/>
              </w:rPr>
            </w:pPr>
          </w:p>
          <w:p w14:paraId="7B00D9D0"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M.002.002.002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6AB10C60"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fascinata</w:t>
            </w:r>
            <w:proofErr w:type="spellEnd"/>
            <w:r w:rsidRPr="00A660F7">
              <w:rPr>
                <w:color w:val="000000"/>
                <w:sz w:val="20"/>
                <w:szCs w:val="20"/>
                <w:lang w:eastAsia="it-IT"/>
              </w:rPr>
              <w:t xml:space="preserve"> viva per il </w:t>
            </w:r>
            <w:proofErr w:type="spellStart"/>
            <w:r w:rsidRPr="00A660F7">
              <w:rPr>
                <w:color w:val="000000"/>
                <w:sz w:val="20"/>
                <w:szCs w:val="20"/>
                <w:lang w:eastAsia="it-IT"/>
              </w:rPr>
              <w:t>consolidamento</w:t>
            </w:r>
            <w:proofErr w:type="spellEnd"/>
            <w:r w:rsidRPr="00A660F7">
              <w:rPr>
                <w:color w:val="000000"/>
                <w:sz w:val="20"/>
                <w:szCs w:val="20"/>
                <w:lang w:eastAsia="it-IT"/>
              </w:rPr>
              <w:t xml:space="preserve"> del </w:t>
            </w:r>
            <w:proofErr w:type="spellStart"/>
            <w:r w:rsidRPr="00A660F7">
              <w:rPr>
                <w:color w:val="000000"/>
                <w:sz w:val="20"/>
                <w:szCs w:val="20"/>
                <w:lang w:eastAsia="it-IT"/>
              </w:rPr>
              <w:t>piede</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sponde</w:t>
            </w:r>
            <w:proofErr w:type="spellEnd"/>
            <w:r w:rsidRPr="00A660F7">
              <w:rPr>
                <w:color w:val="000000"/>
                <w:sz w:val="20"/>
                <w:szCs w:val="20"/>
                <w:lang w:eastAsia="it-IT"/>
              </w:rPr>
              <w:t xml:space="preserve"> di </w:t>
            </w:r>
            <w:proofErr w:type="spellStart"/>
            <w:r w:rsidRPr="00A660F7">
              <w:rPr>
                <w:color w:val="000000"/>
                <w:sz w:val="20"/>
                <w:szCs w:val="20"/>
                <w:lang w:eastAsia="it-IT"/>
              </w:rPr>
              <w:t>corsi</w:t>
            </w:r>
            <w:proofErr w:type="spellEnd"/>
            <w:r w:rsidRPr="00A660F7">
              <w:rPr>
                <w:color w:val="000000"/>
                <w:sz w:val="20"/>
                <w:szCs w:val="20"/>
                <w:lang w:eastAsia="it-IT"/>
              </w:rPr>
              <w:t xml:space="preserve"> </w:t>
            </w:r>
            <w:proofErr w:type="spellStart"/>
            <w:r w:rsidRPr="00A660F7">
              <w:rPr>
                <w:color w:val="000000"/>
                <w:sz w:val="20"/>
                <w:szCs w:val="20"/>
                <w:lang w:eastAsia="it-IT"/>
              </w:rPr>
              <w:t>d'acqua</w:t>
            </w:r>
            <w:proofErr w:type="spellEnd"/>
            <w:r w:rsidRPr="00A660F7">
              <w:rPr>
                <w:color w:val="000000"/>
                <w:sz w:val="20"/>
                <w:szCs w:val="20"/>
                <w:lang w:eastAsia="it-IT"/>
              </w:rPr>
              <w:t xml:space="preserve"> con </w:t>
            </w:r>
            <w:proofErr w:type="spellStart"/>
            <w:r w:rsidRPr="00A660F7">
              <w:rPr>
                <w:color w:val="000000"/>
                <w:sz w:val="20"/>
                <w:szCs w:val="20"/>
                <w:lang w:eastAsia="it-IT"/>
              </w:rPr>
              <w:t>velocità</w:t>
            </w:r>
            <w:proofErr w:type="spellEnd"/>
            <w:r w:rsidRPr="00A660F7">
              <w:rPr>
                <w:color w:val="000000"/>
                <w:sz w:val="20"/>
                <w:szCs w:val="20"/>
                <w:lang w:eastAsia="it-IT"/>
              </w:rPr>
              <w:t xml:space="preserve"> </w:t>
            </w:r>
            <w:proofErr w:type="spellStart"/>
            <w:r w:rsidRPr="00A660F7">
              <w:rPr>
                <w:color w:val="000000"/>
                <w:sz w:val="20"/>
                <w:szCs w:val="20"/>
                <w:lang w:eastAsia="it-IT"/>
              </w:rPr>
              <w:t>moderata</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apertura</w:t>
            </w:r>
            <w:proofErr w:type="spellEnd"/>
            <w:r w:rsidRPr="00A660F7">
              <w:rPr>
                <w:color w:val="000000"/>
                <w:sz w:val="20"/>
                <w:szCs w:val="20"/>
                <w:lang w:eastAsia="it-IT"/>
              </w:rPr>
              <w:t xml:space="preserve"> di un </w:t>
            </w:r>
            <w:proofErr w:type="spellStart"/>
            <w:r w:rsidRPr="00A660F7">
              <w:rPr>
                <w:color w:val="000000"/>
                <w:sz w:val="20"/>
                <w:szCs w:val="20"/>
                <w:lang w:eastAsia="it-IT"/>
              </w:rPr>
              <w:t>solco</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fascina</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da </w:t>
            </w:r>
            <w:proofErr w:type="spellStart"/>
            <w:r w:rsidRPr="00A660F7">
              <w:rPr>
                <w:color w:val="000000"/>
                <w:sz w:val="20"/>
                <w:szCs w:val="20"/>
                <w:lang w:eastAsia="it-IT"/>
              </w:rPr>
              <w:t>verghe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w:t>
            </w:r>
            <w:proofErr w:type="spellStart"/>
            <w:r w:rsidRPr="00A660F7">
              <w:rPr>
                <w:color w:val="000000"/>
                <w:sz w:val="20"/>
                <w:szCs w:val="20"/>
                <w:lang w:eastAsia="it-IT"/>
              </w:rPr>
              <w:t>tenute</w:t>
            </w:r>
            <w:proofErr w:type="spellEnd"/>
            <w:r w:rsidRPr="00A660F7">
              <w:rPr>
                <w:color w:val="000000"/>
                <w:sz w:val="20"/>
                <w:szCs w:val="20"/>
                <w:lang w:eastAsia="it-IT"/>
              </w:rPr>
              <w:t xml:space="preserve"> </w:t>
            </w:r>
            <w:proofErr w:type="spellStart"/>
            <w:r w:rsidRPr="00A660F7">
              <w:rPr>
                <w:color w:val="000000"/>
                <w:sz w:val="20"/>
                <w:szCs w:val="20"/>
                <w:lang w:eastAsia="it-IT"/>
              </w:rPr>
              <w:t>assieme</w:t>
            </w:r>
            <w:proofErr w:type="spellEnd"/>
            <w:r w:rsidRPr="00A660F7">
              <w:rPr>
                <w:color w:val="000000"/>
                <w:sz w:val="20"/>
                <w:szCs w:val="20"/>
                <w:lang w:eastAsia="it-IT"/>
              </w:rPr>
              <w:t xml:space="preserve"> da filo </w:t>
            </w:r>
            <w:proofErr w:type="spellStart"/>
            <w:r w:rsidRPr="00A660F7">
              <w:rPr>
                <w:color w:val="000000"/>
                <w:sz w:val="20"/>
                <w:szCs w:val="20"/>
                <w:lang w:eastAsia="it-IT"/>
              </w:rPr>
              <w:t>ogni</w:t>
            </w:r>
            <w:proofErr w:type="spellEnd"/>
            <w:r w:rsidRPr="00A660F7">
              <w:rPr>
                <w:color w:val="000000"/>
                <w:sz w:val="20"/>
                <w:szCs w:val="20"/>
                <w:lang w:eastAsia="it-IT"/>
              </w:rPr>
              <w:t xml:space="preserve"> 30 cm, </w:t>
            </w:r>
            <w:proofErr w:type="spellStart"/>
            <w:r w:rsidRPr="00A660F7">
              <w:rPr>
                <w:color w:val="000000"/>
                <w:sz w:val="20"/>
                <w:szCs w:val="20"/>
                <w:lang w:eastAsia="it-IT"/>
              </w:rPr>
              <w:t>fissata</w:t>
            </w:r>
            <w:proofErr w:type="spellEnd"/>
            <w:r w:rsidRPr="00A660F7">
              <w:rPr>
                <w:color w:val="000000"/>
                <w:sz w:val="20"/>
                <w:szCs w:val="20"/>
                <w:lang w:eastAsia="it-IT"/>
              </w:rPr>
              <w:t xml:space="preserve"> </w:t>
            </w:r>
            <w:proofErr w:type="spellStart"/>
            <w:r w:rsidRPr="00A660F7">
              <w:rPr>
                <w:color w:val="000000"/>
                <w:sz w:val="20"/>
                <w:szCs w:val="20"/>
                <w:lang w:eastAsia="it-IT"/>
              </w:rPr>
              <w:t>ogni</w:t>
            </w:r>
            <w:proofErr w:type="spellEnd"/>
            <w:r w:rsidRPr="00A660F7">
              <w:rPr>
                <w:color w:val="000000"/>
                <w:sz w:val="20"/>
                <w:szCs w:val="20"/>
                <w:lang w:eastAsia="it-IT"/>
              </w:rPr>
              <w:t xml:space="preserve"> 80 cm con </w:t>
            </w:r>
            <w:proofErr w:type="spellStart"/>
            <w:r w:rsidRPr="00A660F7">
              <w:rPr>
                <w:color w:val="000000"/>
                <w:sz w:val="20"/>
                <w:szCs w:val="20"/>
                <w:lang w:eastAsia="it-IT"/>
              </w:rPr>
              <w:t>pali</w:t>
            </w:r>
            <w:proofErr w:type="spellEnd"/>
            <w:r w:rsidRPr="00A660F7">
              <w:rPr>
                <w:color w:val="000000"/>
                <w:sz w:val="20"/>
                <w:szCs w:val="20"/>
                <w:lang w:eastAsia="it-IT"/>
              </w:rPr>
              <w:t xml:space="preserve"> di legno. La base del </w:t>
            </w:r>
            <w:proofErr w:type="spellStart"/>
            <w:r w:rsidRPr="00A660F7">
              <w:rPr>
                <w:color w:val="000000"/>
                <w:sz w:val="20"/>
                <w:szCs w:val="20"/>
                <w:lang w:eastAsia="it-IT"/>
              </w:rPr>
              <w:t>solco</w:t>
            </w:r>
            <w:proofErr w:type="spellEnd"/>
            <w:r w:rsidRPr="00A660F7">
              <w:rPr>
                <w:color w:val="000000"/>
                <w:sz w:val="20"/>
                <w:szCs w:val="20"/>
                <w:lang w:eastAsia="it-IT"/>
              </w:rPr>
              <w:t xml:space="preserve"> </w:t>
            </w:r>
            <w:proofErr w:type="spellStart"/>
            <w:r w:rsidRPr="00A660F7">
              <w:rPr>
                <w:color w:val="000000"/>
                <w:sz w:val="20"/>
                <w:szCs w:val="20"/>
                <w:lang w:eastAsia="it-IT"/>
              </w:rPr>
              <w:t>sarà</w:t>
            </w:r>
            <w:proofErr w:type="spellEnd"/>
            <w:r w:rsidRPr="00A660F7">
              <w:rPr>
                <w:color w:val="000000"/>
                <w:sz w:val="20"/>
                <w:szCs w:val="20"/>
                <w:lang w:eastAsia="it-IT"/>
              </w:rPr>
              <w:t xml:space="preserve"> </w:t>
            </w:r>
            <w:proofErr w:type="spellStart"/>
            <w:r w:rsidRPr="00A660F7">
              <w:rPr>
                <w:color w:val="000000"/>
                <w:sz w:val="20"/>
                <w:szCs w:val="20"/>
                <w:lang w:eastAsia="it-IT"/>
              </w:rPr>
              <w:t>rinforzata</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ramaglia</w:t>
            </w:r>
            <w:proofErr w:type="spellEnd"/>
            <w:r w:rsidRPr="00A660F7">
              <w:rPr>
                <w:color w:val="000000"/>
                <w:sz w:val="20"/>
                <w:szCs w:val="20"/>
                <w:lang w:eastAsia="it-IT"/>
              </w:rPr>
              <w:t xml:space="preserve"> </w:t>
            </w:r>
            <w:proofErr w:type="spellStart"/>
            <w:r w:rsidRPr="00A660F7">
              <w:rPr>
                <w:color w:val="000000"/>
                <w:sz w:val="20"/>
                <w:szCs w:val="20"/>
                <w:lang w:eastAsia="it-IT"/>
              </w:rPr>
              <w:t>sporgente</w:t>
            </w:r>
            <w:proofErr w:type="spellEnd"/>
            <w:r w:rsidRPr="00A660F7">
              <w:rPr>
                <w:color w:val="000000"/>
                <w:sz w:val="20"/>
                <w:szCs w:val="20"/>
                <w:lang w:eastAsia="it-IT"/>
              </w:rPr>
              <w:t xml:space="preserve"> </w:t>
            </w:r>
            <w:proofErr w:type="spellStart"/>
            <w:r w:rsidRPr="00A660F7">
              <w:rPr>
                <w:color w:val="000000"/>
                <w:sz w:val="20"/>
                <w:szCs w:val="20"/>
                <w:lang w:eastAsia="it-IT"/>
              </w:rPr>
              <w:t>nell'acqua</w:t>
            </w:r>
            <w:proofErr w:type="spellEnd"/>
            <w:r w:rsidRPr="00A660F7">
              <w:rPr>
                <w:color w:val="000000"/>
                <w:sz w:val="20"/>
                <w:szCs w:val="20"/>
                <w:lang w:eastAsia="it-IT"/>
              </w:rPr>
              <w:t xml:space="preserve">. La </w:t>
            </w:r>
            <w:proofErr w:type="spellStart"/>
            <w:r w:rsidRPr="00A660F7">
              <w:rPr>
                <w:color w:val="000000"/>
                <w:sz w:val="20"/>
                <w:szCs w:val="20"/>
                <w:lang w:eastAsia="it-IT"/>
              </w:rPr>
              <w:t>fascinata</w:t>
            </w:r>
            <w:proofErr w:type="spellEnd"/>
            <w:r w:rsidRPr="00A660F7">
              <w:rPr>
                <w:color w:val="000000"/>
                <w:sz w:val="20"/>
                <w:szCs w:val="20"/>
                <w:lang w:eastAsia="it-IT"/>
              </w:rPr>
              <w:t xml:space="preserve"> </w:t>
            </w:r>
            <w:proofErr w:type="spellStart"/>
            <w:r w:rsidRPr="00A660F7">
              <w:rPr>
                <w:color w:val="000000"/>
                <w:sz w:val="20"/>
                <w:szCs w:val="20"/>
                <w:lang w:eastAsia="it-IT"/>
              </w:rPr>
              <w:t>si</w:t>
            </w:r>
            <w:proofErr w:type="spellEnd"/>
            <w:r w:rsidRPr="00A660F7">
              <w:rPr>
                <w:color w:val="000000"/>
                <w:sz w:val="20"/>
                <w:szCs w:val="20"/>
                <w:lang w:eastAsia="it-IT"/>
              </w:rPr>
              <w:t xml:space="preserve"> </w:t>
            </w:r>
            <w:proofErr w:type="spellStart"/>
            <w:r w:rsidRPr="00A660F7">
              <w:rPr>
                <w:color w:val="000000"/>
                <w:sz w:val="20"/>
                <w:szCs w:val="20"/>
                <w:lang w:eastAsia="it-IT"/>
              </w:rPr>
              <w:t>troverà</w:t>
            </w:r>
            <w:proofErr w:type="spellEnd"/>
            <w:r w:rsidRPr="00A660F7">
              <w:rPr>
                <w:color w:val="000000"/>
                <w:sz w:val="20"/>
                <w:szCs w:val="20"/>
                <w:lang w:eastAsia="it-IT"/>
              </w:rPr>
              <w:t xml:space="preserve"> </w:t>
            </w:r>
            <w:proofErr w:type="spellStart"/>
            <w:r w:rsidRPr="00A660F7">
              <w:rPr>
                <w:color w:val="000000"/>
                <w:sz w:val="20"/>
                <w:szCs w:val="20"/>
                <w:lang w:eastAsia="it-IT"/>
              </w:rPr>
              <w:t>fuori</w:t>
            </w:r>
            <w:proofErr w:type="spellEnd"/>
            <w:r w:rsidRPr="00A660F7">
              <w:rPr>
                <w:color w:val="000000"/>
                <w:sz w:val="20"/>
                <w:szCs w:val="20"/>
                <w:lang w:eastAsia="it-IT"/>
              </w:rPr>
              <w:t xml:space="preserve"> dal </w:t>
            </w:r>
            <w:proofErr w:type="spellStart"/>
            <w:r w:rsidRPr="00A660F7">
              <w:rPr>
                <w:color w:val="000000"/>
                <w:sz w:val="20"/>
                <w:szCs w:val="20"/>
                <w:lang w:eastAsia="it-IT"/>
              </w:rPr>
              <w:t>livello</w:t>
            </w:r>
            <w:proofErr w:type="spellEnd"/>
            <w:r w:rsidRPr="00A660F7">
              <w:rPr>
                <w:color w:val="000000"/>
                <w:sz w:val="20"/>
                <w:szCs w:val="20"/>
                <w:lang w:eastAsia="it-IT"/>
              </w:rPr>
              <w:t xml:space="preserve"> medio </w:t>
            </w:r>
            <w:proofErr w:type="spellStart"/>
            <w:r w:rsidRPr="00A660F7">
              <w:rPr>
                <w:color w:val="000000"/>
                <w:sz w:val="20"/>
                <w:szCs w:val="20"/>
                <w:lang w:eastAsia="it-IT"/>
              </w:rPr>
              <w:t>dell'acqua</w:t>
            </w:r>
            <w:proofErr w:type="spellEnd"/>
            <w:r w:rsidRPr="00A660F7">
              <w:rPr>
                <w:color w:val="000000"/>
                <w:sz w:val="20"/>
                <w:szCs w:val="20"/>
                <w:lang w:eastAsia="it-IT"/>
              </w:rPr>
              <w:t xml:space="preserve"> per </w:t>
            </w:r>
            <w:proofErr w:type="spellStart"/>
            <w:r w:rsidRPr="00A660F7">
              <w:rPr>
                <w:color w:val="000000"/>
                <w:sz w:val="20"/>
                <w:szCs w:val="20"/>
                <w:lang w:eastAsia="it-IT"/>
              </w:rPr>
              <w:t>almeno</w:t>
            </w:r>
            <w:proofErr w:type="spellEnd"/>
            <w:r w:rsidRPr="00A660F7">
              <w:rPr>
                <w:color w:val="000000"/>
                <w:sz w:val="20"/>
                <w:szCs w:val="20"/>
                <w:lang w:eastAsia="it-IT"/>
              </w:rPr>
              <w:t xml:space="preserve"> </w:t>
            </w:r>
            <w:proofErr w:type="spellStart"/>
            <w:r w:rsidRPr="00A660F7">
              <w:rPr>
                <w:color w:val="000000"/>
                <w:sz w:val="20"/>
                <w:szCs w:val="20"/>
                <w:lang w:eastAsia="it-IT"/>
              </w:rPr>
              <w:t>metà</w:t>
            </w:r>
            <w:proofErr w:type="spellEnd"/>
            <w:r w:rsidRPr="00A660F7">
              <w:rPr>
                <w:color w:val="000000"/>
                <w:sz w:val="20"/>
                <w:szCs w:val="20"/>
                <w:lang w:eastAsia="it-IT"/>
              </w:rPr>
              <w:t xml:space="preserve"> del </w:t>
            </w:r>
            <w:proofErr w:type="spellStart"/>
            <w:r w:rsidRPr="00A660F7">
              <w:rPr>
                <w:color w:val="000000"/>
                <w:sz w:val="20"/>
                <w:szCs w:val="20"/>
                <w:lang w:eastAsia="it-IT"/>
              </w:rPr>
              <w:t>suo</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Fascinata</w:t>
            </w:r>
            <w:proofErr w:type="spellEnd"/>
            <w:r w:rsidRPr="00A660F7">
              <w:rPr>
                <w:color w:val="000000"/>
                <w:sz w:val="20"/>
                <w:szCs w:val="20"/>
                <w:lang w:eastAsia="it-IT"/>
              </w:rPr>
              <w:t xml:space="preserve"> viva </w:t>
            </w:r>
            <w:proofErr w:type="spellStart"/>
            <w:r w:rsidRPr="00A660F7">
              <w:rPr>
                <w:color w:val="000000"/>
                <w:sz w:val="20"/>
                <w:szCs w:val="20"/>
                <w:lang w:eastAsia="it-IT"/>
              </w:rPr>
              <w:t>spondale</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w:t>
            </w:r>
            <w:proofErr w:type="spellStart"/>
            <w:r w:rsidRPr="00A660F7">
              <w:rPr>
                <w:color w:val="000000"/>
                <w:sz w:val="20"/>
                <w:szCs w:val="20"/>
                <w:lang w:eastAsia="it-IT"/>
              </w:rPr>
              <w:t>solco</w:t>
            </w:r>
            <w:proofErr w:type="spellEnd"/>
            <w:r w:rsidRPr="00A660F7">
              <w:rPr>
                <w:color w:val="000000"/>
                <w:sz w:val="20"/>
                <w:szCs w:val="20"/>
                <w:lang w:eastAsia="it-IT"/>
              </w:rPr>
              <w:t xml:space="preserve"> 40 cm; fascine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50 cm </w:t>
            </w:r>
            <w:proofErr w:type="spellStart"/>
            <w:r w:rsidRPr="00A660F7">
              <w:rPr>
                <w:color w:val="000000"/>
                <w:sz w:val="20"/>
                <w:szCs w:val="20"/>
                <w:lang w:eastAsia="it-IT"/>
              </w:rPr>
              <w:t>ognuna</w:t>
            </w:r>
            <w:proofErr w:type="spellEnd"/>
            <w:r w:rsidRPr="00A660F7">
              <w:rPr>
                <w:color w:val="000000"/>
                <w:sz w:val="20"/>
                <w:szCs w:val="20"/>
                <w:lang w:eastAsia="it-IT"/>
              </w:rPr>
              <w:t xml:space="preserve"> e </w:t>
            </w:r>
            <w:proofErr w:type="spellStart"/>
            <w:r w:rsidRPr="00A660F7">
              <w:rPr>
                <w:color w:val="000000"/>
                <w:sz w:val="20"/>
                <w:szCs w:val="20"/>
                <w:lang w:eastAsia="it-IT"/>
              </w:rPr>
              <w:t>lunghe</w:t>
            </w:r>
            <w:proofErr w:type="spellEnd"/>
            <w:r w:rsidRPr="00A660F7">
              <w:rPr>
                <w:color w:val="000000"/>
                <w:sz w:val="20"/>
                <w:szCs w:val="20"/>
                <w:lang w:eastAsia="it-IT"/>
              </w:rPr>
              <w:t xml:space="preserve"> 4 m </w:t>
            </w:r>
            <w:proofErr w:type="spellStart"/>
            <w:r w:rsidRPr="00A660F7">
              <w:rPr>
                <w:color w:val="000000"/>
                <w:sz w:val="20"/>
                <w:szCs w:val="20"/>
                <w:lang w:eastAsia="it-IT"/>
              </w:rPr>
              <w:t>composta</w:t>
            </w:r>
            <w:proofErr w:type="spellEnd"/>
            <w:r w:rsidRPr="00A660F7">
              <w:rPr>
                <w:color w:val="000000"/>
                <w:sz w:val="20"/>
                <w:szCs w:val="20"/>
                <w:lang w:eastAsia="it-IT"/>
              </w:rPr>
              <w:t xml:space="preserve"> </w:t>
            </w:r>
            <w:proofErr w:type="spellStart"/>
            <w:r w:rsidRPr="00A660F7">
              <w:rPr>
                <w:color w:val="000000"/>
                <w:sz w:val="20"/>
                <w:szCs w:val="20"/>
                <w:lang w:eastAsia="it-IT"/>
              </w:rPr>
              <w:t>mediamente</w:t>
            </w:r>
            <w:proofErr w:type="spellEnd"/>
            <w:r w:rsidRPr="00A660F7">
              <w:rPr>
                <w:color w:val="000000"/>
                <w:sz w:val="20"/>
                <w:szCs w:val="20"/>
                <w:lang w:eastAsia="it-IT"/>
              </w:rPr>
              <w:t xml:space="preserve"> da 30 </w:t>
            </w:r>
            <w:proofErr w:type="spellStart"/>
            <w:r w:rsidRPr="00A660F7">
              <w:rPr>
                <w:color w:val="000000"/>
                <w:sz w:val="20"/>
                <w:szCs w:val="20"/>
                <w:lang w:eastAsia="it-IT"/>
              </w:rPr>
              <w:t>verghe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rosso o di </w:t>
            </w:r>
            <w:proofErr w:type="spellStart"/>
            <w:r w:rsidRPr="00A660F7">
              <w:rPr>
                <w:color w:val="000000"/>
                <w:sz w:val="20"/>
                <w:szCs w:val="20"/>
                <w:lang w:eastAsia="it-IT"/>
              </w:rPr>
              <w:t>ripa</w:t>
            </w:r>
            <w:proofErr w:type="spellEnd"/>
            <w:r w:rsidRPr="00A660F7">
              <w:rPr>
                <w:color w:val="000000"/>
                <w:sz w:val="20"/>
                <w:szCs w:val="20"/>
                <w:lang w:eastAsia="it-IT"/>
              </w:rPr>
              <w:t xml:space="preserve">; filo di ferro </w:t>
            </w:r>
            <w:proofErr w:type="spellStart"/>
            <w:r w:rsidRPr="00A660F7">
              <w:rPr>
                <w:color w:val="000000"/>
                <w:sz w:val="20"/>
                <w:szCs w:val="20"/>
                <w:lang w:eastAsia="it-IT"/>
              </w:rPr>
              <w:t>diametro</w:t>
            </w:r>
            <w:proofErr w:type="spellEnd"/>
            <w:r w:rsidRPr="00A660F7">
              <w:rPr>
                <w:color w:val="000000"/>
                <w:sz w:val="20"/>
                <w:szCs w:val="20"/>
                <w:lang w:eastAsia="it-IT"/>
              </w:rPr>
              <w:t xml:space="preserve"> 3 mm; </w:t>
            </w:r>
            <w:proofErr w:type="spellStart"/>
            <w:r w:rsidRPr="00A660F7">
              <w:rPr>
                <w:color w:val="000000"/>
                <w:sz w:val="20"/>
                <w:szCs w:val="20"/>
                <w:lang w:eastAsia="it-IT"/>
              </w:rPr>
              <w:t>paletti</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10 cm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al </w:t>
            </w:r>
            <w:proofErr w:type="spellStart"/>
            <w:r w:rsidRPr="00A660F7">
              <w:rPr>
                <w:color w:val="000000"/>
                <w:sz w:val="20"/>
                <w:szCs w:val="20"/>
                <w:lang w:eastAsia="it-IT"/>
              </w:rPr>
              <w:t>diametro</w:t>
            </w:r>
            <w:proofErr w:type="spellEnd"/>
            <w:r w:rsidRPr="00A660F7">
              <w:rPr>
                <w:color w:val="000000"/>
                <w:sz w:val="20"/>
                <w:szCs w:val="20"/>
                <w:lang w:eastAsia="it-IT"/>
              </w:rPr>
              <w:t xml:space="preserve"> della</w:t>
            </w:r>
            <w:r w:rsidRPr="00A660F7">
              <w:rPr>
                <w:rFonts w:cs="Calibri"/>
                <w:color w:val="auto"/>
                <w:spacing w:val="-13"/>
                <w:sz w:val="20"/>
                <w:szCs w:val="20"/>
                <w:lang w:eastAsia="en-US"/>
              </w:rPr>
              <w:t xml:space="preserve"> </w:t>
            </w:r>
            <w:proofErr w:type="spellStart"/>
            <w:r w:rsidRPr="00A660F7">
              <w:rPr>
                <w:rFonts w:cs="Calibri"/>
                <w:color w:val="auto"/>
                <w:sz w:val="20"/>
                <w:szCs w:val="20"/>
                <w:lang w:eastAsia="en-US"/>
              </w:rPr>
              <w:t>fascina</w:t>
            </w:r>
            <w:proofErr w:type="spellEnd"/>
            <w:r w:rsidRPr="00A660F7">
              <w:rPr>
                <w:rFonts w:cs="Calibri"/>
                <w:color w:val="auto"/>
                <w:sz w:val="20"/>
                <w:szCs w:val="20"/>
                <w:lang w:eastAsia="en-US"/>
              </w:rPr>
              <w:t>.</w:t>
            </w:r>
          </w:p>
        </w:tc>
        <w:tc>
          <w:tcPr>
            <w:tcW w:w="567" w:type="dxa"/>
            <w:tcBorders>
              <w:top w:val="single" w:sz="4" w:space="0" w:color="000000"/>
              <w:left w:val="single" w:sz="4" w:space="0" w:color="000000"/>
              <w:bottom w:val="single" w:sz="4" w:space="0" w:color="000000"/>
              <w:right w:val="single" w:sz="4" w:space="0" w:color="000000"/>
            </w:tcBorders>
          </w:tcPr>
          <w:p w14:paraId="2534BCFB"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342B78E"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6188C2A3" w14:textId="36E6977E" w:rsidR="00A660F7" w:rsidRPr="00A660F7" w:rsidRDefault="004552FC" w:rsidP="00A660F7">
            <w:pPr>
              <w:jc w:val="right"/>
              <w:rPr>
                <w:color w:val="000000"/>
                <w:sz w:val="20"/>
                <w:szCs w:val="20"/>
                <w:lang w:eastAsia="it-IT"/>
              </w:rPr>
            </w:pPr>
            <w:r w:rsidRPr="004552FC">
              <w:rPr>
                <w:color w:val="000000"/>
                <w:sz w:val="20"/>
                <w:szCs w:val="20"/>
                <w:lang w:val="it-IT" w:eastAsia="it-IT"/>
              </w:rPr>
              <w:t>35,09</w:t>
            </w:r>
          </w:p>
        </w:tc>
      </w:tr>
      <w:tr w:rsidR="00A660F7" w:rsidRPr="00A660F7" w14:paraId="04E84E70" w14:textId="77777777" w:rsidTr="00543756">
        <w:trPr>
          <w:trHeight w:hRule="exact" w:val="3138"/>
        </w:trPr>
        <w:tc>
          <w:tcPr>
            <w:tcW w:w="2127" w:type="dxa"/>
            <w:tcBorders>
              <w:left w:val="single" w:sz="4" w:space="0" w:color="000000"/>
              <w:bottom w:val="single" w:sz="4" w:space="0" w:color="000000"/>
              <w:right w:val="single" w:sz="4" w:space="0" w:color="000000"/>
            </w:tcBorders>
          </w:tcPr>
          <w:p w14:paraId="4C30AB90" w14:textId="77777777" w:rsidR="00A660F7" w:rsidRPr="00A660F7" w:rsidRDefault="00A660F7" w:rsidP="00A660F7">
            <w:pPr>
              <w:spacing w:after="200" w:line="276" w:lineRule="auto"/>
              <w:rPr>
                <w:rFonts w:cs="Calibri"/>
                <w:color w:val="auto"/>
                <w:sz w:val="20"/>
                <w:szCs w:val="20"/>
                <w:lang w:eastAsia="en-US"/>
              </w:rPr>
            </w:pPr>
          </w:p>
          <w:p w14:paraId="0232A309" w14:textId="77777777" w:rsidR="00A660F7" w:rsidRPr="00A660F7" w:rsidRDefault="00A660F7" w:rsidP="00A660F7">
            <w:pPr>
              <w:spacing w:after="200" w:line="276" w:lineRule="auto"/>
              <w:rPr>
                <w:rFonts w:cs="Calibri"/>
                <w:color w:val="auto"/>
                <w:sz w:val="20"/>
                <w:szCs w:val="20"/>
                <w:lang w:eastAsia="en-US"/>
              </w:rPr>
            </w:pPr>
          </w:p>
          <w:p w14:paraId="6BA53D13" w14:textId="77777777" w:rsidR="00A660F7" w:rsidRPr="00A660F7" w:rsidRDefault="00A660F7" w:rsidP="00A660F7">
            <w:pPr>
              <w:spacing w:before="4" w:after="200" w:line="276" w:lineRule="auto"/>
              <w:rPr>
                <w:rFonts w:cs="Calibri"/>
                <w:color w:val="auto"/>
                <w:sz w:val="20"/>
                <w:szCs w:val="20"/>
                <w:lang w:eastAsia="en-US"/>
              </w:rPr>
            </w:pPr>
          </w:p>
          <w:p w14:paraId="3D24F392"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M.002.002.003</w:t>
            </w:r>
          </w:p>
        </w:tc>
        <w:tc>
          <w:tcPr>
            <w:tcW w:w="4961" w:type="dxa"/>
            <w:tcBorders>
              <w:left w:val="single" w:sz="4" w:space="0" w:color="000000"/>
              <w:bottom w:val="single" w:sz="4" w:space="0" w:color="000000"/>
              <w:right w:val="single" w:sz="4" w:space="0" w:color="000000"/>
            </w:tcBorders>
            <w:vAlign w:val="center"/>
          </w:tcPr>
          <w:p w14:paraId="4DA10792"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fascinata</w:t>
            </w:r>
            <w:proofErr w:type="spellEnd"/>
            <w:r w:rsidRPr="00A660F7">
              <w:rPr>
                <w:color w:val="000000"/>
                <w:sz w:val="20"/>
                <w:szCs w:val="20"/>
                <w:lang w:eastAsia="it-IT"/>
              </w:rPr>
              <w:t xml:space="preserve"> per la </w:t>
            </w:r>
            <w:proofErr w:type="spellStart"/>
            <w:r w:rsidRPr="00A660F7">
              <w:rPr>
                <w:color w:val="000000"/>
                <w:sz w:val="20"/>
                <w:szCs w:val="20"/>
                <w:lang w:eastAsia="it-IT"/>
              </w:rPr>
              <w:t>captazione</w:t>
            </w:r>
            <w:proofErr w:type="spellEnd"/>
            <w:r w:rsidRPr="00A660F7">
              <w:rPr>
                <w:color w:val="000000"/>
                <w:sz w:val="20"/>
                <w:szCs w:val="20"/>
                <w:lang w:eastAsia="it-IT"/>
              </w:rPr>
              <w:t xml:space="preserve"> di </w:t>
            </w:r>
            <w:proofErr w:type="spellStart"/>
            <w:r w:rsidRPr="00A660F7">
              <w:rPr>
                <w:color w:val="000000"/>
                <w:sz w:val="20"/>
                <w:szCs w:val="20"/>
                <w:lang w:eastAsia="it-IT"/>
              </w:rPr>
              <w:t>acque</w:t>
            </w:r>
            <w:proofErr w:type="spellEnd"/>
            <w:r w:rsidRPr="00A660F7">
              <w:rPr>
                <w:color w:val="000000"/>
                <w:sz w:val="20"/>
                <w:szCs w:val="20"/>
                <w:lang w:eastAsia="it-IT"/>
              </w:rPr>
              <w:t xml:space="preserve"> </w:t>
            </w:r>
            <w:proofErr w:type="spellStart"/>
            <w:r w:rsidRPr="00A660F7">
              <w:rPr>
                <w:color w:val="000000"/>
                <w:sz w:val="20"/>
                <w:szCs w:val="20"/>
                <w:lang w:eastAsia="it-IT"/>
              </w:rPr>
              <w:t>sotterranee</w:t>
            </w:r>
            <w:proofErr w:type="spellEnd"/>
            <w:r w:rsidRPr="00A660F7">
              <w:rPr>
                <w:color w:val="000000"/>
                <w:sz w:val="20"/>
                <w:szCs w:val="20"/>
                <w:lang w:eastAsia="it-IT"/>
              </w:rPr>
              <w:t xml:space="preserve"> </w:t>
            </w:r>
            <w:proofErr w:type="spellStart"/>
            <w:r w:rsidRPr="00A660F7">
              <w:rPr>
                <w:color w:val="000000"/>
                <w:sz w:val="20"/>
                <w:szCs w:val="20"/>
                <w:lang w:eastAsia="it-IT"/>
              </w:rPr>
              <w:t>disposta</w:t>
            </w:r>
            <w:proofErr w:type="spellEnd"/>
            <w:r w:rsidRPr="00A660F7">
              <w:rPr>
                <w:color w:val="000000"/>
                <w:sz w:val="20"/>
                <w:szCs w:val="20"/>
                <w:lang w:eastAsia="it-IT"/>
              </w:rPr>
              <w:t xml:space="preserve"> </w:t>
            </w:r>
            <w:proofErr w:type="spellStart"/>
            <w:r w:rsidRPr="00A660F7">
              <w:rPr>
                <w:color w:val="000000"/>
                <w:sz w:val="20"/>
                <w:szCs w:val="20"/>
                <w:lang w:eastAsia="it-IT"/>
              </w:rPr>
              <w:t>perpendicolarmente</w:t>
            </w:r>
            <w:proofErr w:type="spellEnd"/>
            <w:r w:rsidRPr="00A660F7">
              <w:rPr>
                <w:color w:val="000000"/>
                <w:sz w:val="20"/>
                <w:szCs w:val="20"/>
                <w:lang w:eastAsia="it-IT"/>
              </w:rPr>
              <w:t xml:space="preserve"> alle </w:t>
            </w:r>
            <w:proofErr w:type="spellStart"/>
            <w:r w:rsidRPr="00A660F7">
              <w:rPr>
                <w:color w:val="000000"/>
                <w:sz w:val="20"/>
                <w:szCs w:val="20"/>
                <w:lang w:eastAsia="it-IT"/>
              </w:rPr>
              <w:t>linee</w:t>
            </w:r>
            <w:proofErr w:type="spellEnd"/>
            <w:r w:rsidRPr="00A660F7">
              <w:rPr>
                <w:color w:val="000000"/>
                <w:sz w:val="20"/>
                <w:szCs w:val="20"/>
                <w:lang w:eastAsia="it-IT"/>
              </w:rPr>
              <w:t xml:space="preserve"> di </w:t>
            </w:r>
            <w:proofErr w:type="spellStart"/>
            <w:r w:rsidRPr="00A660F7">
              <w:rPr>
                <w:color w:val="000000"/>
                <w:sz w:val="20"/>
                <w:szCs w:val="20"/>
                <w:lang w:eastAsia="it-IT"/>
              </w:rPr>
              <w:t>massima</w:t>
            </w:r>
            <w:proofErr w:type="spellEnd"/>
            <w:r w:rsidRPr="00A660F7">
              <w:rPr>
                <w:color w:val="000000"/>
                <w:sz w:val="20"/>
                <w:szCs w:val="20"/>
                <w:lang w:eastAsia="it-IT"/>
              </w:rPr>
              <w:t xml:space="preserve"> </w:t>
            </w:r>
            <w:proofErr w:type="spellStart"/>
            <w:r w:rsidRPr="00A660F7">
              <w:rPr>
                <w:color w:val="000000"/>
                <w:sz w:val="20"/>
                <w:szCs w:val="20"/>
                <w:lang w:eastAsia="it-IT"/>
              </w:rPr>
              <w:t>pendenza</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apertura</w:t>
            </w:r>
            <w:proofErr w:type="spellEnd"/>
            <w:r w:rsidRPr="00A660F7">
              <w:rPr>
                <w:color w:val="000000"/>
                <w:sz w:val="20"/>
                <w:szCs w:val="20"/>
                <w:lang w:eastAsia="it-IT"/>
              </w:rPr>
              <w:t xml:space="preserve"> di un </w:t>
            </w:r>
            <w:proofErr w:type="spellStart"/>
            <w:r w:rsidRPr="00A660F7">
              <w:rPr>
                <w:color w:val="000000"/>
                <w:sz w:val="20"/>
                <w:szCs w:val="20"/>
                <w:lang w:eastAsia="it-IT"/>
              </w:rPr>
              <w:t>solco</w:t>
            </w:r>
            <w:proofErr w:type="spellEnd"/>
            <w:r w:rsidRPr="00A660F7">
              <w:rPr>
                <w:color w:val="000000"/>
                <w:sz w:val="20"/>
                <w:szCs w:val="20"/>
                <w:lang w:eastAsia="it-IT"/>
              </w:rPr>
              <w:t xml:space="preserve"> per la </w:t>
            </w:r>
            <w:proofErr w:type="spellStart"/>
            <w:r w:rsidRPr="00A660F7">
              <w:rPr>
                <w:color w:val="000000"/>
                <w:sz w:val="20"/>
                <w:szCs w:val="20"/>
                <w:lang w:eastAsia="it-IT"/>
              </w:rPr>
              <w:t>posa</w:t>
            </w:r>
            <w:proofErr w:type="spellEnd"/>
            <w:r w:rsidRPr="00A660F7">
              <w:rPr>
                <w:color w:val="000000"/>
                <w:sz w:val="20"/>
                <w:szCs w:val="20"/>
                <w:lang w:eastAsia="it-IT"/>
              </w:rPr>
              <w:t xml:space="preserve"> </w:t>
            </w:r>
            <w:proofErr w:type="spellStart"/>
            <w:r w:rsidRPr="00A660F7">
              <w:rPr>
                <w:color w:val="000000"/>
                <w:sz w:val="20"/>
                <w:szCs w:val="20"/>
                <w:lang w:eastAsia="it-IT"/>
              </w:rPr>
              <w:t>sul</w:t>
            </w:r>
            <w:proofErr w:type="spellEnd"/>
            <w:r w:rsidRPr="00A660F7">
              <w:rPr>
                <w:color w:val="000000"/>
                <w:sz w:val="20"/>
                <w:szCs w:val="20"/>
                <w:lang w:eastAsia="it-IT"/>
              </w:rPr>
              <w:t xml:space="preserve"> </w:t>
            </w:r>
            <w:proofErr w:type="spellStart"/>
            <w:r w:rsidRPr="00A660F7">
              <w:rPr>
                <w:color w:val="000000"/>
                <w:sz w:val="20"/>
                <w:szCs w:val="20"/>
                <w:lang w:eastAsia="it-IT"/>
              </w:rPr>
              <w:t>fondo</w:t>
            </w:r>
            <w:proofErr w:type="spellEnd"/>
            <w:r w:rsidRPr="00A660F7">
              <w:rPr>
                <w:color w:val="000000"/>
                <w:sz w:val="20"/>
                <w:szCs w:val="20"/>
                <w:lang w:eastAsia="it-IT"/>
              </w:rPr>
              <w:t xml:space="preserve"> di 1 </w:t>
            </w:r>
            <w:proofErr w:type="spellStart"/>
            <w:r w:rsidRPr="00A660F7">
              <w:rPr>
                <w:color w:val="000000"/>
                <w:sz w:val="20"/>
                <w:szCs w:val="20"/>
                <w:lang w:eastAsia="it-IT"/>
              </w:rPr>
              <w:t>fascina</w:t>
            </w:r>
            <w:proofErr w:type="spellEnd"/>
            <w:r w:rsidRPr="00A660F7">
              <w:rPr>
                <w:color w:val="000000"/>
                <w:sz w:val="20"/>
                <w:szCs w:val="20"/>
                <w:lang w:eastAsia="it-IT"/>
              </w:rPr>
              <w:t xml:space="preserve"> di </w:t>
            </w:r>
            <w:proofErr w:type="spellStart"/>
            <w:r w:rsidRPr="00A660F7">
              <w:rPr>
                <w:color w:val="000000"/>
                <w:sz w:val="20"/>
                <w:szCs w:val="20"/>
                <w:lang w:eastAsia="it-IT"/>
              </w:rPr>
              <w:t>ramaglia</w:t>
            </w:r>
            <w:proofErr w:type="spellEnd"/>
            <w:r w:rsidRPr="00A660F7">
              <w:rPr>
                <w:color w:val="000000"/>
                <w:sz w:val="20"/>
                <w:szCs w:val="20"/>
                <w:lang w:eastAsia="it-IT"/>
              </w:rPr>
              <w:t xml:space="preserve"> viva di Salix spp. </w:t>
            </w:r>
            <w:proofErr w:type="spellStart"/>
            <w:r w:rsidRPr="00A660F7">
              <w:rPr>
                <w:color w:val="000000"/>
                <w:sz w:val="20"/>
                <w:szCs w:val="20"/>
                <w:lang w:eastAsia="it-IT"/>
              </w:rPr>
              <w:t>legata</w:t>
            </w:r>
            <w:proofErr w:type="spellEnd"/>
            <w:r w:rsidRPr="00A660F7">
              <w:rPr>
                <w:color w:val="000000"/>
                <w:sz w:val="20"/>
                <w:szCs w:val="20"/>
                <w:lang w:eastAsia="it-IT"/>
              </w:rPr>
              <w:t xml:space="preserve"> con filo di ferro e </w:t>
            </w:r>
            <w:proofErr w:type="spellStart"/>
            <w:r w:rsidRPr="00A660F7">
              <w:rPr>
                <w:color w:val="000000"/>
                <w:sz w:val="20"/>
                <w:szCs w:val="20"/>
                <w:lang w:eastAsia="it-IT"/>
              </w:rPr>
              <w:t>fissata</w:t>
            </w:r>
            <w:proofErr w:type="spellEnd"/>
            <w:r w:rsidRPr="00A660F7">
              <w:rPr>
                <w:color w:val="000000"/>
                <w:sz w:val="20"/>
                <w:szCs w:val="20"/>
                <w:lang w:eastAsia="it-IT"/>
              </w:rPr>
              <w:t xml:space="preserve"> al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paletti</w:t>
            </w:r>
            <w:proofErr w:type="spellEnd"/>
            <w:r w:rsidRPr="00A660F7">
              <w:rPr>
                <w:color w:val="000000"/>
                <w:sz w:val="20"/>
                <w:szCs w:val="20"/>
                <w:lang w:eastAsia="it-IT"/>
              </w:rPr>
              <w:t xml:space="preserve"> </w:t>
            </w:r>
            <w:proofErr w:type="spellStart"/>
            <w:r w:rsidRPr="00A660F7">
              <w:rPr>
                <w:color w:val="000000"/>
                <w:sz w:val="20"/>
                <w:szCs w:val="20"/>
                <w:lang w:eastAsia="it-IT"/>
              </w:rPr>
              <w:t>inseriti</w:t>
            </w:r>
            <w:proofErr w:type="spellEnd"/>
            <w:r w:rsidRPr="00A660F7">
              <w:rPr>
                <w:color w:val="000000"/>
                <w:sz w:val="20"/>
                <w:szCs w:val="20"/>
                <w:lang w:eastAsia="it-IT"/>
              </w:rPr>
              <w:t xml:space="preserve"> </w:t>
            </w:r>
            <w:proofErr w:type="spellStart"/>
            <w:r w:rsidRPr="00A660F7">
              <w:rPr>
                <w:color w:val="000000"/>
                <w:sz w:val="20"/>
                <w:szCs w:val="20"/>
                <w:lang w:eastAsia="it-IT"/>
              </w:rPr>
              <w:t>obliquamente</w:t>
            </w:r>
            <w:proofErr w:type="spellEnd"/>
            <w:r w:rsidRPr="00A660F7">
              <w:rPr>
                <w:color w:val="000000"/>
                <w:sz w:val="20"/>
                <w:szCs w:val="20"/>
                <w:lang w:eastAsia="it-IT"/>
              </w:rPr>
              <w:t xml:space="preserve">; segue il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del </w:t>
            </w:r>
            <w:proofErr w:type="spellStart"/>
            <w:r w:rsidRPr="00A660F7">
              <w:rPr>
                <w:color w:val="000000"/>
                <w:sz w:val="20"/>
                <w:szCs w:val="20"/>
                <w:lang w:eastAsia="it-IT"/>
              </w:rPr>
              <w:t>solco</w:t>
            </w:r>
            <w:proofErr w:type="spellEnd"/>
            <w:r w:rsidRPr="00A660F7">
              <w:rPr>
                <w:color w:val="000000"/>
                <w:sz w:val="20"/>
                <w:szCs w:val="20"/>
                <w:lang w:eastAsia="it-IT"/>
              </w:rPr>
              <w:t>. (</w:t>
            </w:r>
            <w:proofErr w:type="spellStart"/>
            <w:r w:rsidRPr="00A660F7">
              <w:rPr>
                <w:color w:val="000000"/>
                <w:sz w:val="20"/>
                <w:szCs w:val="20"/>
                <w:lang w:eastAsia="it-IT"/>
              </w:rPr>
              <w:t>Fascinata</w:t>
            </w:r>
            <w:proofErr w:type="spellEnd"/>
            <w:r w:rsidRPr="00A660F7">
              <w:rPr>
                <w:color w:val="000000"/>
                <w:sz w:val="20"/>
                <w:szCs w:val="20"/>
                <w:lang w:eastAsia="it-IT"/>
              </w:rPr>
              <w:t xml:space="preserve"> </w:t>
            </w:r>
            <w:proofErr w:type="spellStart"/>
            <w:r w:rsidRPr="00A660F7">
              <w:rPr>
                <w:color w:val="000000"/>
                <w:sz w:val="20"/>
                <w:szCs w:val="20"/>
                <w:lang w:eastAsia="it-IT"/>
              </w:rPr>
              <w:t>drenante</w:t>
            </w:r>
            <w:proofErr w:type="spellEnd"/>
            <w:r w:rsidRPr="00A660F7">
              <w:rPr>
                <w:color w:val="000000"/>
                <w:sz w:val="20"/>
                <w:szCs w:val="20"/>
                <w:lang w:eastAsia="it-IT"/>
              </w:rPr>
              <w:t xml:space="preserve"> </w:t>
            </w:r>
            <w:proofErr w:type="spellStart"/>
            <w:r w:rsidRPr="00A660F7">
              <w:rPr>
                <w:color w:val="000000"/>
                <w:sz w:val="20"/>
                <w:szCs w:val="20"/>
                <w:lang w:eastAsia="it-IT"/>
              </w:rPr>
              <w:t>lungo</w:t>
            </w:r>
            <w:proofErr w:type="spellEnd"/>
            <w:r w:rsidRPr="00A660F7">
              <w:rPr>
                <w:color w:val="000000"/>
                <w:sz w:val="20"/>
                <w:szCs w:val="20"/>
                <w:lang w:eastAsia="it-IT"/>
              </w:rPr>
              <w:t xml:space="preserve"> </w:t>
            </w:r>
            <w:proofErr w:type="spellStart"/>
            <w:r w:rsidRPr="00A660F7">
              <w:rPr>
                <w:color w:val="000000"/>
                <w:sz w:val="20"/>
                <w:szCs w:val="20"/>
                <w:lang w:eastAsia="it-IT"/>
              </w:rPr>
              <w:t>pendio</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w:t>
            </w:r>
            <w:proofErr w:type="spellStart"/>
            <w:r w:rsidRPr="00A660F7">
              <w:rPr>
                <w:color w:val="000000"/>
                <w:sz w:val="20"/>
                <w:szCs w:val="20"/>
                <w:lang w:eastAsia="it-IT"/>
              </w:rPr>
              <w:t>solco</w:t>
            </w:r>
            <w:proofErr w:type="spellEnd"/>
            <w:r w:rsidRPr="00A660F7">
              <w:rPr>
                <w:color w:val="000000"/>
                <w:sz w:val="20"/>
                <w:szCs w:val="20"/>
                <w:lang w:eastAsia="it-IT"/>
              </w:rPr>
              <w:t xml:space="preserve"> 40 cm, </w:t>
            </w:r>
            <w:proofErr w:type="spellStart"/>
            <w:r w:rsidRPr="00A660F7">
              <w:rPr>
                <w:color w:val="000000"/>
                <w:sz w:val="20"/>
                <w:szCs w:val="20"/>
                <w:lang w:eastAsia="it-IT"/>
              </w:rPr>
              <w:t>larghezza</w:t>
            </w:r>
            <w:proofErr w:type="spellEnd"/>
            <w:r w:rsidRPr="00A660F7">
              <w:rPr>
                <w:color w:val="000000"/>
                <w:sz w:val="20"/>
                <w:szCs w:val="20"/>
                <w:lang w:eastAsia="it-IT"/>
              </w:rPr>
              <w:t xml:space="preserve"> 40 cm; fascine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50 cm </w:t>
            </w:r>
            <w:proofErr w:type="spellStart"/>
            <w:r w:rsidRPr="00A660F7">
              <w:rPr>
                <w:color w:val="000000"/>
                <w:sz w:val="20"/>
                <w:szCs w:val="20"/>
                <w:lang w:eastAsia="it-IT"/>
              </w:rPr>
              <w:t>ognuna</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w:t>
            </w:r>
            <w:proofErr w:type="spellStart"/>
            <w:r w:rsidRPr="00A660F7">
              <w:rPr>
                <w:color w:val="000000"/>
                <w:sz w:val="20"/>
                <w:szCs w:val="20"/>
                <w:lang w:eastAsia="it-IT"/>
              </w:rPr>
              <w:t>mediamente</w:t>
            </w:r>
            <w:proofErr w:type="spellEnd"/>
            <w:r w:rsidRPr="00A660F7">
              <w:rPr>
                <w:color w:val="000000"/>
                <w:sz w:val="20"/>
                <w:szCs w:val="20"/>
                <w:lang w:eastAsia="it-IT"/>
              </w:rPr>
              <w:t xml:space="preserve"> da 30 </w:t>
            </w:r>
            <w:proofErr w:type="spellStart"/>
            <w:r w:rsidRPr="00A660F7">
              <w:rPr>
                <w:color w:val="000000"/>
                <w:sz w:val="20"/>
                <w:szCs w:val="20"/>
                <w:lang w:eastAsia="it-IT"/>
              </w:rPr>
              <w:t>verghe</w:t>
            </w:r>
            <w:proofErr w:type="spellEnd"/>
            <w:r w:rsidRPr="00A660F7">
              <w:rPr>
                <w:color w:val="000000"/>
                <w:sz w:val="20"/>
                <w:szCs w:val="20"/>
                <w:lang w:eastAsia="it-IT"/>
              </w:rPr>
              <w:t xml:space="preserve">; filo di ferro </w:t>
            </w:r>
            <w:proofErr w:type="spellStart"/>
            <w:r w:rsidRPr="00A660F7">
              <w:rPr>
                <w:color w:val="000000"/>
                <w:sz w:val="20"/>
                <w:szCs w:val="20"/>
                <w:lang w:eastAsia="it-IT"/>
              </w:rPr>
              <w:t>diametro</w:t>
            </w:r>
            <w:proofErr w:type="spellEnd"/>
            <w:r w:rsidRPr="00A660F7">
              <w:rPr>
                <w:color w:val="000000"/>
                <w:sz w:val="20"/>
                <w:szCs w:val="20"/>
                <w:lang w:eastAsia="it-IT"/>
              </w:rPr>
              <w:t xml:space="preserve"> 3 mm; </w:t>
            </w:r>
            <w:proofErr w:type="spellStart"/>
            <w:r w:rsidRPr="00A660F7">
              <w:rPr>
                <w:color w:val="000000"/>
                <w:sz w:val="20"/>
                <w:szCs w:val="20"/>
                <w:lang w:eastAsia="it-IT"/>
              </w:rPr>
              <w:t>paletti</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10 cm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al </w:t>
            </w:r>
            <w:proofErr w:type="spellStart"/>
            <w:r w:rsidRPr="00A660F7">
              <w:rPr>
                <w:color w:val="000000"/>
                <w:sz w:val="20"/>
                <w:szCs w:val="20"/>
                <w:lang w:eastAsia="it-IT"/>
              </w:rPr>
              <w:t>diametro</w:t>
            </w:r>
            <w:proofErr w:type="spellEnd"/>
            <w:r w:rsidRPr="00A660F7">
              <w:rPr>
                <w:color w:val="000000"/>
                <w:sz w:val="20"/>
                <w:szCs w:val="20"/>
                <w:lang w:eastAsia="it-IT"/>
              </w:rPr>
              <w:t xml:space="preserve"> della </w:t>
            </w:r>
            <w:proofErr w:type="spellStart"/>
            <w:r w:rsidRPr="00A660F7">
              <w:rPr>
                <w:color w:val="000000"/>
                <w:sz w:val="20"/>
                <w:szCs w:val="20"/>
                <w:lang w:eastAsia="it-IT"/>
              </w:rPr>
              <w:t>fascina</w:t>
            </w:r>
            <w:proofErr w:type="spellEnd"/>
            <w:r w:rsidRPr="00A660F7">
              <w:rPr>
                <w:color w:val="000000"/>
                <w:sz w:val="20"/>
                <w:szCs w:val="20"/>
                <w:lang w:eastAsia="it-IT"/>
              </w:rPr>
              <w:t>.</w:t>
            </w:r>
          </w:p>
        </w:tc>
        <w:tc>
          <w:tcPr>
            <w:tcW w:w="567" w:type="dxa"/>
            <w:tcBorders>
              <w:left w:val="single" w:sz="4" w:space="0" w:color="000000"/>
              <w:bottom w:val="single" w:sz="4" w:space="0" w:color="000000"/>
              <w:right w:val="single" w:sz="4" w:space="0" w:color="000000"/>
            </w:tcBorders>
          </w:tcPr>
          <w:p w14:paraId="35AC5C95"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tcPr>
          <w:p w14:paraId="3068933A"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left w:val="single" w:sz="4" w:space="0" w:color="000000"/>
              <w:bottom w:val="single" w:sz="4" w:space="0" w:color="000000"/>
              <w:right w:val="single" w:sz="4" w:space="0" w:color="000000"/>
            </w:tcBorders>
          </w:tcPr>
          <w:p w14:paraId="36E4DC68" w14:textId="1F590CA6" w:rsidR="00A660F7" w:rsidRPr="00A660F7" w:rsidRDefault="004552FC" w:rsidP="00A660F7">
            <w:pPr>
              <w:jc w:val="right"/>
              <w:rPr>
                <w:rFonts w:cs="Calibri"/>
                <w:color w:val="auto"/>
                <w:sz w:val="20"/>
                <w:szCs w:val="20"/>
                <w:lang w:eastAsia="en-US"/>
              </w:rPr>
            </w:pPr>
            <w:r w:rsidRPr="004552FC">
              <w:rPr>
                <w:rFonts w:cs="Calibri"/>
                <w:color w:val="auto"/>
                <w:sz w:val="20"/>
                <w:szCs w:val="20"/>
                <w:lang w:val="it-IT" w:eastAsia="en-US"/>
              </w:rPr>
              <w:t>30,75</w:t>
            </w:r>
          </w:p>
        </w:tc>
      </w:tr>
      <w:tr w:rsidR="00A660F7" w:rsidRPr="00A660F7" w14:paraId="29E11A0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5F15CB31" w14:textId="77777777" w:rsidR="00A660F7" w:rsidRPr="00A660F7" w:rsidRDefault="00A660F7" w:rsidP="00A660F7">
            <w:pPr>
              <w:spacing w:before="20" w:after="200" w:line="276" w:lineRule="auto"/>
              <w:rPr>
                <w:rFonts w:cs="Calibri"/>
                <w:b/>
                <w:i/>
                <w:color w:val="auto"/>
                <w:sz w:val="20"/>
                <w:szCs w:val="20"/>
                <w:lang w:eastAsia="en-US"/>
              </w:rPr>
            </w:pPr>
            <w:r w:rsidRPr="00A660F7">
              <w:rPr>
                <w:rFonts w:cs="Calibri"/>
                <w:b/>
                <w:i/>
                <w:color w:val="auto"/>
                <w:sz w:val="20"/>
                <w:szCs w:val="20"/>
                <w:lang w:eastAsia="en-US"/>
              </w:rPr>
              <w:t>M.002.003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622112F5" w14:textId="77777777" w:rsidR="00A660F7" w:rsidRPr="00A660F7" w:rsidRDefault="00A660F7" w:rsidP="00A660F7">
            <w:pPr>
              <w:spacing w:before="20" w:after="200" w:line="276" w:lineRule="auto"/>
              <w:ind w:right="-14"/>
              <w:rPr>
                <w:rFonts w:cs="Calibri"/>
                <w:b/>
                <w:i/>
                <w:color w:val="auto"/>
                <w:sz w:val="20"/>
                <w:szCs w:val="20"/>
                <w:lang w:eastAsia="en-US"/>
              </w:rPr>
            </w:pPr>
            <w:r w:rsidRPr="00A660F7">
              <w:rPr>
                <w:rFonts w:cs="Calibri"/>
                <w:b/>
                <w:i/>
                <w:color w:val="auto"/>
                <w:sz w:val="20"/>
                <w:szCs w:val="20"/>
                <w:lang w:eastAsia="en-US"/>
              </w:rPr>
              <w:t>CORDONATE</w:t>
            </w:r>
          </w:p>
        </w:tc>
      </w:tr>
      <w:tr w:rsidR="00A660F7" w:rsidRPr="00A660F7" w14:paraId="2462C64F" w14:textId="77777777" w:rsidTr="00543756">
        <w:trPr>
          <w:trHeight w:hRule="exact" w:val="2836"/>
        </w:trPr>
        <w:tc>
          <w:tcPr>
            <w:tcW w:w="2127" w:type="dxa"/>
            <w:tcBorders>
              <w:top w:val="single" w:sz="4" w:space="0" w:color="000000"/>
              <w:left w:val="single" w:sz="4" w:space="0" w:color="000000"/>
              <w:bottom w:val="single" w:sz="4" w:space="0" w:color="000000"/>
              <w:right w:val="single" w:sz="4" w:space="0" w:color="000000"/>
            </w:tcBorders>
          </w:tcPr>
          <w:p w14:paraId="3BB00390" w14:textId="77777777" w:rsidR="00A660F7" w:rsidRPr="00A660F7" w:rsidRDefault="00A660F7" w:rsidP="00A660F7">
            <w:pPr>
              <w:spacing w:after="200" w:line="276" w:lineRule="auto"/>
              <w:rPr>
                <w:rFonts w:cs="Calibri"/>
                <w:color w:val="auto"/>
                <w:sz w:val="20"/>
                <w:szCs w:val="20"/>
                <w:lang w:eastAsia="en-US"/>
              </w:rPr>
            </w:pPr>
          </w:p>
          <w:p w14:paraId="6A858BAB" w14:textId="77777777" w:rsidR="00A660F7" w:rsidRPr="00A660F7" w:rsidRDefault="00A660F7" w:rsidP="00A660F7">
            <w:pPr>
              <w:spacing w:after="200" w:line="276" w:lineRule="auto"/>
              <w:rPr>
                <w:rFonts w:cs="Calibri"/>
                <w:color w:val="auto"/>
                <w:sz w:val="20"/>
                <w:szCs w:val="20"/>
                <w:lang w:eastAsia="en-US"/>
              </w:rPr>
            </w:pPr>
          </w:p>
          <w:p w14:paraId="204C0F97"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M.002.003.001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20FEDFFC" w14:textId="77777777" w:rsidR="00A660F7" w:rsidRPr="00A660F7" w:rsidRDefault="00A660F7" w:rsidP="00A660F7">
            <w:pPr>
              <w:jc w:val="both"/>
              <w:rPr>
                <w:color w:val="000000"/>
                <w:sz w:val="20"/>
                <w:szCs w:val="20"/>
                <w:lang w:eastAsia="it-IT"/>
              </w:rPr>
            </w:pPr>
            <w:r w:rsidRPr="00A660F7">
              <w:rPr>
                <w:color w:val="000000"/>
                <w:sz w:val="20"/>
                <w:szCs w:val="20"/>
                <w:lang w:eastAsia="it-IT"/>
              </w:rPr>
              <w:t xml:space="preserve">Formazione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cordonata</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pendii</w:t>
            </w:r>
            <w:proofErr w:type="spellEnd"/>
            <w:r w:rsidRPr="00A660F7">
              <w:rPr>
                <w:color w:val="000000"/>
                <w:sz w:val="20"/>
                <w:szCs w:val="20"/>
                <w:lang w:eastAsia="it-IT"/>
              </w:rPr>
              <w:t xml:space="preserve"> </w:t>
            </w:r>
            <w:proofErr w:type="spellStart"/>
            <w:r w:rsidRPr="00A660F7">
              <w:rPr>
                <w:color w:val="000000"/>
                <w:sz w:val="20"/>
                <w:szCs w:val="20"/>
                <w:lang w:eastAsia="it-IT"/>
              </w:rPr>
              <w:t>anche</w:t>
            </w:r>
            <w:proofErr w:type="spellEnd"/>
            <w:r w:rsidRPr="00A660F7">
              <w:rPr>
                <w:color w:val="000000"/>
                <w:sz w:val="20"/>
                <w:szCs w:val="20"/>
                <w:lang w:eastAsia="it-IT"/>
              </w:rPr>
              <w:t xml:space="preserve"> molto </w:t>
            </w:r>
            <w:proofErr w:type="spellStart"/>
            <w:r w:rsidRPr="00A660F7">
              <w:rPr>
                <w:color w:val="000000"/>
                <w:sz w:val="20"/>
                <w:szCs w:val="20"/>
                <w:lang w:eastAsia="it-IT"/>
              </w:rPr>
              <w:t>ripidi</w:t>
            </w:r>
            <w:proofErr w:type="spellEnd"/>
            <w:r w:rsidRPr="00A660F7">
              <w:rPr>
                <w:color w:val="000000"/>
                <w:sz w:val="20"/>
                <w:szCs w:val="20"/>
                <w:lang w:eastAsia="it-IT"/>
              </w:rPr>
              <w:t xml:space="preserve"> ed </w:t>
            </w:r>
            <w:proofErr w:type="spellStart"/>
            <w:r w:rsidRPr="00A660F7">
              <w:rPr>
                <w:color w:val="000000"/>
                <w:sz w:val="20"/>
                <w:szCs w:val="20"/>
                <w:lang w:eastAsia="it-IT"/>
              </w:rPr>
              <w:t>instabili</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formazione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banchina</w:t>
            </w:r>
            <w:proofErr w:type="spellEnd"/>
            <w:r w:rsidRPr="00A660F7">
              <w:rPr>
                <w:color w:val="000000"/>
                <w:sz w:val="20"/>
                <w:szCs w:val="20"/>
                <w:lang w:eastAsia="it-IT"/>
              </w:rPr>
              <w:t xml:space="preserve"> a "L" parallela alle curve di </w:t>
            </w:r>
            <w:proofErr w:type="spellStart"/>
            <w:r w:rsidRPr="00A660F7">
              <w:rPr>
                <w:color w:val="000000"/>
                <w:sz w:val="20"/>
                <w:szCs w:val="20"/>
                <w:lang w:eastAsia="it-IT"/>
              </w:rPr>
              <w:t>livello</w:t>
            </w:r>
            <w:proofErr w:type="spellEnd"/>
            <w:r w:rsidRPr="00A660F7">
              <w:rPr>
                <w:color w:val="000000"/>
                <w:sz w:val="20"/>
                <w:szCs w:val="20"/>
                <w:lang w:eastAsia="it-IT"/>
              </w:rPr>
              <w:t xml:space="preserve">, in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a monte di circa 10°, </w:t>
            </w:r>
            <w:proofErr w:type="spellStart"/>
            <w:r w:rsidRPr="00A660F7">
              <w:rPr>
                <w:color w:val="000000"/>
                <w:sz w:val="20"/>
                <w:szCs w:val="20"/>
                <w:lang w:eastAsia="it-IT"/>
              </w:rPr>
              <w:t>successiva</w:t>
            </w:r>
            <w:proofErr w:type="spellEnd"/>
            <w:r w:rsidRPr="00A660F7">
              <w:rPr>
                <w:color w:val="000000"/>
                <w:sz w:val="20"/>
                <w:szCs w:val="20"/>
                <w:lang w:eastAsia="it-IT"/>
              </w:rPr>
              <w:t xml:space="preserve"> </w:t>
            </w:r>
            <w:proofErr w:type="spellStart"/>
            <w:r w:rsidRPr="00A660F7">
              <w:rPr>
                <w:color w:val="000000"/>
                <w:sz w:val="20"/>
                <w:szCs w:val="20"/>
                <w:lang w:eastAsia="it-IT"/>
              </w:rPr>
              <w:t>posa</w:t>
            </w:r>
            <w:proofErr w:type="spellEnd"/>
            <w:r w:rsidRPr="00A660F7">
              <w:rPr>
                <w:color w:val="000000"/>
                <w:sz w:val="20"/>
                <w:szCs w:val="20"/>
                <w:lang w:eastAsia="it-IT"/>
              </w:rPr>
              <w:t xml:space="preserve"> </w:t>
            </w:r>
            <w:proofErr w:type="spellStart"/>
            <w:r w:rsidRPr="00A660F7">
              <w:rPr>
                <w:color w:val="000000"/>
                <w:sz w:val="20"/>
                <w:szCs w:val="20"/>
                <w:lang w:eastAsia="it-IT"/>
              </w:rPr>
              <w:t>longitudinale</w:t>
            </w:r>
            <w:proofErr w:type="spellEnd"/>
            <w:r w:rsidRPr="00A660F7">
              <w:rPr>
                <w:color w:val="000000"/>
                <w:sz w:val="20"/>
                <w:szCs w:val="20"/>
                <w:lang w:eastAsia="it-IT"/>
              </w:rPr>
              <w:t xml:space="preserve"> </w:t>
            </w:r>
            <w:proofErr w:type="spellStart"/>
            <w:r w:rsidRPr="00A660F7">
              <w:rPr>
                <w:color w:val="000000"/>
                <w:sz w:val="20"/>
                <w:szCs w:val="20"/>
                <w:lang w:eastAsia="it-IT"/>
              </w:rPr>
              <w:t>sul</w:t>
            </w:r>
            <w:proofErr w:type="spellEnd"/>
            <w:r w:rsidRPr="00A660F7">
              <w:rPr>
                <w:color w:val="000000"/>
                <w:sz w:val="20"/>
                <w:szCs w:val="20"/>
                <w:lang w:eastAsia="it-IT"/>
              </w:rPr>
              <w:t xml:space="preserve"> </w:t>
            </w:r>
            <w:proofErr w:type="spellStart"/>
            <w:r w:rsidRPr="00A660F7">
              <w:rPr>
                <w:color w:val="000000"/>
                <w:sz w:val="20"/>
                <w:szCs w:val="20"/>
                <w:lang w:eastAsia="it-IT"/>
              </w:rPr>
              <w:t>fondo</w:t>
            </w:r>
            <w:proofErr w:type="spellEnd"/>
            <w:r w:rsidRPr="00A660F7">
              <w:rPr>
                <w:color w:val="000000"/>
                <w:sz w:val="20"/>
                <w:szCs w:val="20"/>
                <w:lang w:eastAsia="it-IT"/>
              </w:rPr>
              <w:t xml:space="preserve"> di </w:t>
            </w:r>
            <w:proofErr w:type="spellStart"/>
            <w:r w:rsidRPr="00A660F7">
              <w:rPr>
                <w:color w:val="000000"/>
                <w:sz w:val="20"/>
                <w:szCs w:val="20"/>
                <w:lang w:eastAsia="it-IT"/>
              </w:rPr>
              <w:t>stanghe</w:t>
            </w:r>
            <w:proofErr w:type="spellEnd"/>
            <w:r w:rsidRPr="00A660F7">
              <w:rPr>
                <w:color w:val="000000"/>
                <w:sz w:val="20"/>
                <w:szCs w:val="20"/>
                <w:lang w:eastAsia="it-IT"/>
              </w:rPr>
              <w:t xml:space="preserve"> come </w:t>
            </w:r>
            <w:proofErr w:type="spellStart"/>
            <w:r w:rsidRPr="00A660F7">
              <w:rPr>
                <w:color w:val="000000"/>
                <w:sz w:val="20"/>
                <w:szCs w:val="20"/>
                <w:lang w:eastAsia="it-IT"/>
              </w:rPr>
              <w:t>sostegno</w:t>
            </w:r>
            <w:proofErr w:type="spellEnd"/>
            <w:r w:rsidRPr="00A660F7">
              <w:rPr>
                <w:color w:val="000000"/>
                <w:sz w:val="20"/>
                <w:szCs w:val="20"/>
                <w:lang w:eastAsia="it-IT"/>
              </w:rPr>
              <w:t xml:space="preserve"> e </w:t>
            </w:r>
            <w:proofErr w:type="spellStart"/>
            <w:r w:rsidRPr="00A660F7">
              <w:rPr>
                <w:color w:val="000000"/>
                <w:sz w:val="20"/>
                <w:szCs w:val="20"/>
                <w:lang w:eastAsia="it-IT"/>
              </w:rPr>
              <w:t>stesura</w:t>
            </w:r>
            <w:proofErr w:type="spellEnd"/>
            <w:r w:rsidRPr="00A660F7">
              <w:rPr>
                <w:color w:val="000000"/>
                <w:sz w:val="20"/>
                <w:szCs w:val="20"/>
                <w:lang w:eastAsia="it-IT"/>
              </w:rPr>
              <w:t xml:space="preserve"> di </w:t>
            </w:r>
            <w:proofErr w:type="spellStart"/>
            <w:r w:rsidRPr="00A660F7">
              <w:rPr>
                <w:color w:val="000000"/>
                <w:sz w:val="20"/>
                <w:szCs w:val="20"/>
                <w:lang w:eastAsia="it-IT"/>
              </w:rPr>
              <w:t>ramaglia</w:t>
            </w:r>
            <w:proofErr w:type="spellEnd"/>
            <w:r w:rsidRPr="00A660F7">
              <w:rPr>
                <w:color w:val="000000"/>
                <w:sz w:val="20"/>
                <w:szCs w:val="20"/>
                <w:lang w:eastAsia="it-IT"/>
              </w:rPr>
              <w:t xml:space="preserve"> </w:t>
            </w:r>
            <w:proofErr w:type="spellStart"/>
            <w:r w:rsidRPr="00A660F7">
              <w:rPr>
                <w:color w:val="000000"/>
                <w:sz w:val="20"/>
                <w:szCs w:val="20"/>
                <w:lang w:eastAsia="it-IT"/>
              </w:rPr>
              <w:t>morta</w:t>
            </w:r>
            <w:proofErr w:type="spellEnd"/>
            <w:r w:rsidRPr="00A660F7">
              <w:rPr>
                <w:color w:val="000000"/>
                <w:sz w:val="20"/>
                <w:szCs w:val="20"/>
                <w:lang w:eastAsia="it-IT"/>
              </w:rPr>
              <w:t xml:space="preserve"> di </w:t>
            </w:r>
            <w:proofErr w:type="spellStart"/>
            <w:r w:rsidRPr="00A660F7">
              <w:rPr>
                <w:color w:val="000000"/>
                <w:sz w:val="20"/>
                <w:szCs w:val="20"/>
                <w:lang w:eastAsia="it-IT"/>
              </w:rPr>
              <w:t>conifere</w:t>
            </w:r>
            <w:proofErr w:type="spellEnd"/>
            <w:r w:rsidRPr="00A660F7">
              <w:rPr>
                <w:color w:val="000000"/>
                <w:sz w:val="20"/>
                <w:szCs w:val="20"/>
                <w:lang w:eastAsia="it-IT"/>
              </w:rPr>
              <w:t xml:space="preserve">, </w:t>
            </w:r>
            <w:proofErr w:type="spellStart"/>
            <w:r w:rsidRPr="00A660F7">
              <w:rPr>
                <w:color w:val="000000"/>
                <w:sz w:val="20"/>
                <w:szCs w:val="20"/>
                <w:lang w:eastAsia="it-IT"/>
              </w:rPr>
              <w:t>copertura</w:t>
            </w:r>
            <w:proofErr w:type="spellEnd"/>
            <w:r w:rsidRPr="00A660F7">
              <w:rPr>
                <w:color w:val="000000"/>
                <w:sz w:val="20"/>
                <w:szCs w:val="20"/>
                <w:lang w:eastAsia="it-IT"/>
              </w:rPr>
              <w:t xml:space="preserve"> con </w:t>
            </w:r>
            <w:proofErr w:type="spellStart"/>
            <w:r w:rsidRPr="00A660F7">
              <w:rPr>
                <w:color w:val="000000"/>
                <w:sz w:val="20"/>
                <w:szCs w:val="20"/>
                <w:lang w:eastAsia="it-IT"/>
              </w:rPr>
              <w:t>strato</w:t>
            </w:r>
            <w:proofErr w:type="spellEnd"/>
            <w:r w:rsidRPr="00A660F7">
              <w:rPr>
                <w:color w:val="000000"/>
                <w:sz w:val="20"/>
                <w:szCs w:val="20"/>
                <w:lang w:eastAsia="it-IT"/>
              </w:rPr>
              <w:t xml:space="preserve"> di </w:t>
            </w:r>
            <w:proofErr w:type="spellStart"/>
            <w:r w:rsidRPr="00A660F7">
              <w:rPr>
                <w:color w:val="000000"/>
                <w:sz w:val="20"/>
                <w:szCs w:val="20"/>
                <w:lang w:eastAsia="it-IT"/>
              </w:rPr>
              <w:t>terreno</w:t>
            </w:r>
            <w:proofErr w:type="spellEnd"/>
            <w:r w:rsidRPr="00A660F7">
              <w:rPr>
                <w:color w:val="000000"/>
                <w:sz w:val="20"/>
                <w:szCs w:val="20"/>
                <w:lang w:eastAsia="it-IT"/>
              </w:rPr>
              <w:t xml:space="preserve"> e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Il </w:t>
            </w:r>
            <w:proofErr w:type="spellStart"/>
            <w:r w:rsidRPr="00A660F7">
              <w:rPr>
                <w:color w:val="000000"/>
                <w:sz w:val="20"/>
                <w:szCs w:val="20"/>
                <w:lang w:eastAsia="it-IT"/>
              </w:rPr>
              <w:t>tutto</w:t>
            </w:r>
            <w:proofErr w:type="spellEnd"/>
            <w:r w:rsidRPr="00A660F7">
              <w:rPr>
                <w:color w:val="000000"/>
                <w:sz w:val="20"/>
                <w:szCs w:val="20"/>
                <w:lang w:eastAsia="it-IT"/>
              </w:rPr>
              <w:t xml:space="preserve"> </w:t>
            </w:r>
            <w:proofErr w:type="spellStart"/>
            <w:r w:rsidRPr="00A660F7">
              <w:rPr>
                <w:color w:val="000000"/>
                <w:sz w:val="20"/>
                <w:szCs w:val="20"/>
                <w:lang w:eastAsia="it-IT"/>
              </w:rPr>
              <w:t>ricoperto</w:t>
            </w:r>
            <w:proofErr w:type="spellEnd"/>
            <w:r w:rsidRPr="00A660F7">
              <w:rPr>
                <w:color w:val="000000"/>
                <w:sz w:val="20"/>
                <w:szCs w:val="20"/>
                <w:lang w:eastAsia="it-IT"/>
              </w:rPr>
              <w:t xml:space="preserve"> con </w:t>
            </w:r>
            <w:proofErr w:type="spellStart"/>
            <w:r w:rsidRPr="00A660F7">
              <w:rPr>
                <w:color w:val="000000"/>
                <w:sz w:val="20"/>
                <w:szCs w:val="20"/>
                <w:lang w:eastAsia="it-IT"/>
              </w:rPr>
              <w:t>terreno</w:t>
            </w:r>
            <w:proofErr w:type="spellEnd"/>
            <w:r w:rsidRPr="00A660F7">
              <w:rPr>
                <w:color w:val="000000"/>
                <w:sz w:val="20"/>
                <w:szCs w:val="20"/>
                <w:lang w:eastAsia="it-IT"/>
              </w:rPr>
              <w:t xml:space="preserve"> di </w:t>
            </w:r>
            <w:proofErr w:type="spellStart"/>
            <w:r w:rsidRPr="00A660F7">
              <w:rPr>
                <w:color w:val="000000"/>
                <w:sz w:val="20"/>
                <w:szCs w:val="20"/>
                <w:lang w:eastAsia="it-IT"/>
              </w:rPr>
              <w:t>riporto</w:t>
            </w:r>
            <w:proofErr w:type="spellEnd"/>
            <w:r w:rsidRPr="00A660F7">
              <w:rPr>
                <w:color w:val="000000"/>
                <w:sz w:val="20"/>
                <w:szCs w:val="20"/>
                <w:lang w:eastAsia="it-IT"/>
              </w:rPr>
              <w:t xml:space="preserve"> della </w:t>
            </w:r>
            <w:proofErr w:type="spellStart"/>
            <w:r w:rsidRPr="00A660F7">
              <w:rPr>
                <w:color w:val="000000"/>
                <w:sz w:val="20"/>
                <w:szCs w:val="20"/>
                <w:lang w:eastAsia="it-IT"/>
              </w:rPr>
              <w:t>cordonata</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w:t>
            </w:r>
            <w:proofErr w:type="spellStart"/>
            <w:r w:rsidRPr="00A660F7">
              <w:rPr>
                <w:color w:val="000000"/>
                <w:sz w:val="20"/>
                <w:szCs w:val="20"/>
                <w:lang w:eastAsia="it-IT"/>
              </w:rPr>
              <w:t>distanziata</w:t>
            </w:r>
            <w:proofErr w:type="spellEnd"/>
            <w:r w:rsidRPr="00A660F7">
              <w:rPr>
                <w:color w:val="000000"/>
                <w:sz w:val="20"/>
                <w:szCs w:val="20"/>
                <w:lang w:eastAsia="it-IT"/>
              </w:rPr>
              <w:t xml:space="preserve"> di circa 2 m.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w:t>
            </w:r>
            <w:proofErr w:type="spellStart"/>
            <w:r w:rsidRPr="00A660F7">
              <w:rPr>
                <w:color w:val="000000"/>
                <w:sz w:val="20"/>
                <w:szCs w:val="20"/>
                <w:lang w:eastAsia="it-IT"/>
              </w:rPr>
              <w:t>banchina</w:t>
            </w:r>
            <w:proofErr w:type="spellEnd"/>
            <w:r w:rsidRPr="00A660F7">
              <w:rPr>
                <w:color w:val="000000"/>
                <w:sz w:val="20"/>
                <w:szCs w:val="20"/>
                <w:lang w:eastAsia="it-IT"/>
              </w:rPr>
              <w:t xml:space="preserve"> 50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stanghe</w:t>
            </w:r>
            <w:proofErr w:type="spellEnd"/>
            <w:r w:rsidRPr="00A660F7">
              <w:rPr>
                <w:color w:val="000000"/>
                <w:sz w:val="20"/>
                <w:szCs w:val="20"/>
                <w:lang w:eastAsia="it-IT"/>
              </w:rPr>
              <w:t xml:space="preserve"> 8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2 m,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talee</w:t>
            </w:r>
            <w:proofErr w:type="spellEnd"/>
            <w:r w:rsidRPr="00A660F7">
              <w:rPr>
                <w:color w:val="000000"/>
                <w:sz w:val="20"/>
                <w:szCs w:val="20"/>
                <w:lang w:eastAsia="it-IT"/>
              </w:rPr>
              <w:t xml:space="preserve"> 60 cm e </w:t>
            </w:r>
            <w:proofErr w:type="spellStart"/>
            <w:r w:rsidRPr="00A660F7">
              <w:rPr>
                <w:color w:val="000000"/>
                <w:sz w:val="20"/>
                <w:szCs w:val="20"/>
                <w:lang w:eastAsia="it-IT"/>
              </w:rPr>
              <w:t>densità</w:t>
            </w:r>
            <w:proofErr w:type="spellEnd"/>
            <w:r w:rsidRPr="00A660F7">
              <w:rPr>
                <w:color w:val="000000"/>
                <w:sz w:val="20"/>
                <w:szCs w:val="20"/>
                <w:lang w:eastAsia="it-IT"/>
              </w:rPr>
              <w:t xml:space="preserve"> di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in </w:t>
            </w:r>
            <w:proofErr w:type="spellStart"/>
            <w:r w:rsidRPr="00A660F7">
              <w:rPr>
                <w:color w:val="000000"/>
                <w:sz w:val="20"/>
                <w:szCs w:val="20"/>
                <w:lang w:eastAsia="it-IT"/>
              </w:rPr>
              <w:t>numero</w:t>
            </w:r>
            <w:proofErr w:type="spellEnd"/>
            <w:r w:rsidRPr="00A660F7">
              <w:rPr>
                <w:color w:val="000000"/>
                <w:sz w:val="20"/>
                <w:szCs w:val="20"/>
                <w:lang w:eastAsia="it-IT"/>
              </w:rPr>
              <w:t xml:space="preserve"> di 10 per m.</w:t>
            </w:r>
          </w:p>
        </w:tc>
        <w:tc>
          <w:tcPr>
            <w:tcW w:w="567" w:type="dxa"/>
            <w:tcBorders>
              <w:top w:val="single" w:sz="4" w:space="0" w:color="000000"/>
              <w:left w:val="single" w:sz="4" w:space="0" w:color="000000"/>
              <w:bottom w:val="single" w:sz="4" w:space="0" w:color="000000"/>
              <w:right w:val="single" w:sz="4" w:space="0" w:color="000000"/>
            </w:tcBorders>
          </w:tcPr>
          <w:p w14:paraId="6CE38F00" w14:textId="77777777" w:rsidR="00A660F7" w:rsidRPr="00A660F7" w:rsidRDefault="00A660F7" w:rsidP="00A660F7">
            <w:pPr>
              <w:spacing w:after="200" w:line="239"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0F1E5A3" w14:textId="77777777" w:rsidR="00A660F7" w:rsidRPr="00A660F7" w:rsidRDefault="00A660F7" w:rsidP="00A660F7">
            <w:pPr>
              <w:spacing w:after="200" w:line="239"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0B039B20" w14:textId="3E6B788E" w:rsidR="00A660F7" w:rsidRPr="00A660F7" w:rsidRDefault="004552FC" w:rsidP="00A660F7">
            <w:pPr>
              <w:jc w:val="right"/>
              <w:rPr>
                <w:color w:val="000000"/>
                <w:sz w:val="20"/>
                <w:szCs w:val="20"/>
                <w:lang w:eastAsia="it-IT"/>
              </w:rPr>
            </w:pPr>
            <w:r w:rsidRPr="004552FC">
              <w:rPr>
                <w:color w:val="000000"/>
                <w:sz w:val="20"/>
                <w:szCs w:val="20"/>
                <w:lang w:val="it-IT" w:eastAsia="it-IT"/>
              </w:rPr>
              <w:t>53,60</w:t>
            </w:r>
          </w:p>
        </w:tc>
      </w:tr>
      <w:tr w:rsidR="00A660F7" w:rsidRPr="00A660F7" w14:paraId="3F241615" w14:textId="77777777" w:rsidTr="00543756">
        <w:trPr>
          <w:trHeight w:hRule="exact" w:val="3288"/>
        </w:trPr>
        <w:tc>
          <w:tcPr>
            <w:tcW w:w="2127" w:type="dxa"/>
            <w:tcBorders>
              <w:top w:val="single" w:sz="4" w:space="0" w:color="000000"/>
              <w:left w:val="single" w:sz="4" w:space="0" w:color="000000"/>
              <w:bottom w:val="single" w:sz="4" w:space="0" w:color="000000"/>
              <w:right w:val="single" w:sz="4" w:space="0" w:color="000000"/>
            </w:tcBorders>
          </w:tcPr>
          <w:p w14:paraId="7C5E9A90" w14:textId="77777777" w:rsidR="00A660F7" w:rsidRPr="00A660F7" w:rsidRDefault="00A660F7" w:rsidP="00A660F7">
            <w:pPr>
              <w:spacing w:after="200" w:line="276" w:lineRule="auto"/>
              <w:rPr>
                <w:rFonts w:cs="Calibri"/>
                <w:color w:val="auto"/>
                <w:sz w:val="20"/>
                <w:szCs w:val="20"/>
                <w:lang w:eastAsia="en-US"/>
              </w:rPr>
            </w:pPr>
          </w:p>
          <w:p w14:paraId="545C8CA8" w14:textId="77777777" w:rsidR="00A660F7" w:rsidRPr="00A660F7" w:rsidRDefault="00A660F7" w:rsidP="00A660F7">
            <w:pPr>
              <w:spacing w:after="200" w:line="276" w:lineRule="auto"/>
              <w:rPr>
                <w:rFonts w:cs="Calibri"/>
                <w:color w:val="auto"/>
                <w:sz w:val="20"/>
                <w:szCs w:val="20"/>
                <w:lang w:eastAsia="en-US"/>
              </w:rPr>
            </w:pPr>
          </w:p>
          <w:p w14:paraId="7D8CFD17" w14:textId="77777777" w:rsidR="00A660F7" w:rsidRPr="00A660F7" w:rsidRDefault="00A660F7" w:rsidP="00A660F7">
            <w:pPr>
              <w:spacing w:after="200" w:line="276" w:lineRule="auto"/>
              <w:rPr>
                <w:rFonts w:cs="Calibri"/>
                <w:color w:val="auto"/>
                <w:sz w:val="20"/>
                <w:szCs w:val="20"/>
                <w:lang w:eastAsia="en-US"/>
              </w:rPr>
            </w:pPr>
          </w:p>
          <w:p w14:paraId="24D6696C"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M.002.003.002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509716B2" w14:textId="77777777" w:rsidR="00A660F7" w:rsidRPr="00A660F7" w:rsidRDefault="00A660F7" w:rsidP="00A660F7">
            <w:pPr>
              <w:jc w:val="both"/>
              <w:rPr>
                <w:rFonts w:cs="Calibri"/>
                <w:color w:val="auto"/>
                <w:sz w:val="20"/>
                <w:szCs w:val="20"/>
                <w:lang w:eastAsia="en-US"/>
              </w:rPr>
            </w:pPr>
            <w:r w:rsidRPr="00A660F7">
              <w:rPr>
                <w:color w:val="000000"/>
                <w:sz w:val="20"/>
                <w:szCs w:val="20"/>
                <w:lang w:eastAsia="it-IT"/>
              </w:rPr>
              <w:t xml:space="preserve">Formazione di </w:t>
            </w:r>
            <w:proofErr w:type="spellStart"/>
            <w:r w:rsidRPr="00A660F7">
              <w:rPr>
                <w:color w:val="000000"/>
                <w:sz w:val="20"/>
                <w:szCs w:val="20"/>
                <w:lang w:eastAsia="it-IT"/>
              </w:rPr>
              <w:t>gradonata</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banchina</w:t>
            </w:r>
            <w:proofErr w:type="spellEnd"/>
            <w:r w:rsidRPr="00A660F7">
              <w:rPr>
                <w:color w:val="000000"/>
                <w:sz w:val="20"/>
                <w:szCs w:val="20"/>
                <w:lang w:eastAsia="it-IT"/>
              </w:rPr>
              <w:t xml:space="preserve"> della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minima di 60 cm e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del 10% ad </w:t>
            </w:r>
            <w:proofErr w:type="spellStart"/>
            <w:r w:rsidRPr="00A660F7">
              <w:rPr>
                <w:color w:val="000000"/>
                <w:sz w:val="20"/>
                <w:szCs w:val="20"/>
                <w:lang w:eastAsia="it-IT"/>
              </w:rPr>
              <w:t>interasse</w:t>
            </w:r>
            <w:proofErr w:type="spellEnd"/>
            <w:r w:rsidRPr="00A660F7">
              <w:rPr>
                <w:color w:val="000000"/>
                <w:sz w:val="20"/>
                <w:szCs w:val="20"/>
                <w:lang w:eastAsia="it-IT"/>
              </w:rPr>
              <w:t xml:space="preserve"> di 2.00/3.00 m, </w:t>
            </w:r>
            <w:proofErr w:type="spellStart"/>
            <w:r w:rsidRPr="00A660F7">
              <w:rPr>
                <w:color w:val="000000"/>
                <w:sz w:val="20"/>
                <w:szCs w:val="20"/>
                <w:lang w:eastAsia="it-IT"/>
              </w:rPr>
              <w:t>successiva</w:t>
            </w:r>
            <w:proofErr w:type="spellEnd"/>
            <w:r w:rsidRPr="00A660F7">
              <w:rPr>
                <w:color w:val="000000"/>
                <w:sz w:val="20"/>
                <w:szCs w:val="20"/>
                <w:lang w:eastAsia="it-IT"/>
              </w:rPr>
              <w:t xml:space="preserve">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in </w:t>
            </w:r>
            <w:proofErr w:type="spellStart"/>
            <w:r w:rsidRPr="00A660F7">
              <w:rPr>
                <w:color w:val="000000"/>
                <w:sz w:val="20"/>
                <w:szCs w:val="20"/>
                <w:lang w:eastAsia="it-IT"/>
              </w:rPr>
              <w:t>numero</w:t>
            </w:r>
            <w:proofErr w:type="spellEnd"/>
            <w:r w:rsidRPr="00A660F7">
              <w:rPr>
                <w:color w:val="000000"/>
                <w:sz w:val="20"/>
                <w:szCs w:val="20"/>
                <w:lang w:eastAsia="it-IT"/>
              </w:rPr>
              <w:t xml:space="preserve"> </w:t>
            </w:r>
            <w:proofErr w:type="spellStart"/>
            <w:r w:rsidRPr="00A660F7">
              <w:rPr>
                <w:color w:val="000000"/>
                <w:sz w:val="20"/>
                <w:szCs w:val="20"/>
                <w:lang w:eastAsia="it-IT"/>
              </w:rPr>
              <w:t>minimo</w:t>
            </w:r>
            <w:proofErr w:type="spellEnd"/>
            <w:r w:rsidRPr="00A660F7">
              <w:rPr>
                <w:color w:val="000000"/>
                <w:sz w:val="20"/>
                <w:szCs w:val="20"/>
                <w:lang w:eastAsia="it-IT"/>
              </w:rPr>
              <w:t xml:space="preserve"> di 15 m e </w:t>
            </w:r>
            <w:proofErr w:type="spellStart"/>
            <w:r w:rsidRPr="00A660F7">
              <w:rPr>
                <w:color w:val="000000"/>
                <w:sz w:val="20"/>
                <w:szCs w:val="20"/>
                <w:lang w:eastAsia="it-IT"/>
              </w:rPr>
              <w:t>piantine</w:t>
            </w:r>
            <w:proofErr w:type="spellEnd"/>
            <w:r w:rsidRPr="00A660F7">
              <w:rPr>
                <w:color w:val="000000"/>
                <w:sz w:val="20"/>
                <w:szCs w:val="20"/>
                <w:lang w:eastAsia="it-IT"/>
              </w:rPr>
              <w:t xml:space="preserve"> </w:t>
            </w:r>
            <w:proofErr w:type="spellStart"/>
            <w:r w:rsidRPr="00A660F7">
              <w:rPr>
                <w:color w:val="000000"/>
                <w:sz w:val="20"/>
                <w:szCs w:val="20"/>
                <w:lang w:eastAsia="it-IT"/>
              </w:rPr>
              <w:t>radicate</w:t>
            </w:r>
            <w:proofErr w:type="spellEnd"/>
            <w:r w:rsidRPr="00A660F7">
              <w:rPr>
                <w:color w:val="000000"/>
                <w:sz w:val="20"/>
                <w:szCs w:val="20"/>
                <w:lang w:eastAsia="it-IT"/>
              </w:rPr>
              <w:t xml:space="preserve"> ad </w:t>
            </w:r>
            <w:proofErr w:type="spellStart"/>
            <w:r w:rsidRPr="00A660F7">
              <w:rPr>
                <w:color w:val="000000"/>
                <w:sz w:val="20"/>
                <w:szCs w:val="20"/>
                <w:lang w:eastAsia="it-IT"/>
              </w:rPr>
              <w:t>alta</w:t>
            </w:r>
            <w:proofErr w:type="spellEnd"/>
            <w:r w:rsidRPr="00A660F7">
              <w:rPr>
                <w:color w:val="000000"/>
                <w:sz w:val="20"/>
                <w:szCs w:val="20"/>
                <w:lang w:eastAsia="it-IT"/>
              </w:rPr>
              <w:t xml:space="preserve"> </w:t>
            </w:r>
            <w:proofErr w:type="spellStart"/>
            <w:r w:rsidRPr="00A660F7">
              <w:rPr>
                <w:color w:val="000000"/>
                <w:sz w:val="20"/>
                <w:szCs w:val="20"/>
                <w:lang w:eastAsia="it-IT"/>
              </w:rPr>
              <w:t>capacità</w:t>
            </w:r>
            <w:proofErr w:type="spellEnd"/>
            <w:r w:rsidRPr="00A660F7">
              <w:rPr>
                <w:color w:val="000000"/>
                <w:sz w:val="20"/>
                <w:szCs w:val="20"/>
                <w:lang w:eastAsia="it-IT"/>
              </w:rPr>
              <w:t xml:space="preserve"> </w:t>
            </w:r>
            <w:proofErr w:type="spellStart"/>
            <w:r w:rsidRPr="00A660F7">
              <w:rPr>
                <w:color w:val="000000"/>
                <w:sz w:val="20"/>
                <w:szCs w:val="20"/>
                <w:lang w:eastAsia="it-IT"/>
              </w:rPr>
              <w:t>vegetativa</w:t>
            </w:r>
            <w:proofErr w:type="spellEnd"/>
            <w:r w:rsidRPr="00A660F7">
              <w:rPr>
                <w:color w:val="000000"/>
                <w:sz w:val="20"/>
                <w:szCs w:val="20"/>
                <w:lang w:eastAsia="it-IT"/>
              </w:rPr>
              <w:t xml:space="preserve"> in </w:t>
            </w:r>
            <w:proofErr w:type="spellStart"/>
            <w:r w:rsidRPr="00A660F7">
              <w:rPr>
                <w:color w:val="000000"/>
                <w:sz w:val="20"/>
                <w:szCs w:val="20"/>
                <w:lang w:eastAsia="it-IT"/>
              </w:rPr>
              <w:t>numero</w:t>
            </w:r>
            <w:proofErr w:type="spellEnd"/>
            <w:r w:rsidRPr="00A660F7">
              <w:rPr>
                <w:color w:val="000000"/>
                <w:sz w:val="20"/>
                <w:szCs w:val="20"/>
                <w:lang w:eastAsia="it-IT"/>
              </w:rPr>
              <w:t xml:space="preserve"> </w:t>
            </w:r>
            <w:proofErr w:type="spellStart"/>
            <w:r w:rsidRPr="00A660F7">
              <w:rPr>
                <w:color w:val="000000"/>
                <w:sz w:val="20"/>
                <w:szCs w:val="20"/>
                <w:lang w:eastAsia="it-IT"/>
              </w:rPr>
              <w:t>minimo</w:t>
            </w:r>
            <w:proofErr w:type="spellEnd"/>
            <w:r w:rsidRPr="00A660F7">
              <w:rPr>
                <w:color w:val="000000"/>
                <w:sz w:val="20"/>
                <w:szCs w:val="20"/>
                <w:lang w:eastAsia="it-IT"/>
              </w:rPr>
              <w:t xml:space="preserve"> di 4 m, di </w:t>
            </w:r>
            <w:proofErr w:type="spellStart"/>
            <w:r w:rsidRPr="00A660F7">
              <w:rPr>
                <w:color w:val="000000"/>
                <w:sz w:val="20"/>
                <w:szCs w:val="20"/>
                <w:lang w:eastAsia="it-IT"/>
              </w:rPr>
              <w:t>varietà</w:t>
            </w:r>
            <w:proofErr w:type="spellEnd"/>
            <w:r w:rsidRPr="00A660F7">
              <w:rPr>
                <w:color w:val="000000"/>
                <w:sz w:val="20"/>
                <w:szCs w:val="20"/>
                <w:lang w:eastAsia="it-IT"/>
              </w:rPr>
              <w:t xml:space="preserve"> </w:t>
            </w:r>
            <w:proofErr w:type="spellStart"/>
            <w:r w:rsidRPr="00A660F7">
              <w:rPr>
                <w:color w:val="000000"/>
                <w:sz w:val="20"/>
                <w:szCs w:val="20"/>
                <w:lang w:eastAsia="it-IT"/>
              </w:rPr>
              <w:t>garantita</w:t>
            </w:r>
            <w:proofErr w:type="spellEnd"/>
            <w:r w:rsidRPr="00A660F7">
              <w:rPr>
                <w:color w:val="000000"/>
                <w:sz w:val="20"/>
                <w:szCs w:val="20"/>
                <w:lang w:eastAsia="it-IT"/>
              </w:rPr>
              <w:t xml:space="preserve">, in </w:t>
            </w:r>
            <w:proofErr w:type="spellStart"/>
            <w:r w:rsidRPr="00A660F7">
              <w:rPr>
                <w:color w:val="000000"/>
                <w:sz w:val="20"/>
                <w:szCs w:val="20"/>
                <w:lang w:eastAsia="it-IT"/>
              </w:rPr>
              <w:t>buono</w:t>
            </w:r>
            <w:proofErr w:type="spellEnd"/>
            <w:r w:rsidRPr="00A660F7">
              <w:rPr>
                <w:color w:val="000000"/>
                <w:sz w:val="20"/>
                <w:szCs w:val="20"/>
                <w:lang w:eastAsia="it-IT"/>
              </w:rPr>
              <w:t xml:space="preserve"> </w:t>
            </w:r>
            <w:proofErr w:type="spellStart"/>
            <w:r w:rsidRPr="00A660F7">
              <w:rPr>
                <w:color w:val="000000"/>
                <w:sz w:val="20"/>
                <w:szCs w:val="20"/>
                <w:lang w:eastAsia="it-IT"/>
              </w:rPr>
              <w:t>stato</w:t>
            </w:r>
            <w:proofErr w:type="spellEnd"/>
            <w:r w:rsidRPr="00A660F7">
              <w:rPr>
                <w:color w:val="000000"/>
                <w:sz w:val="20"/>
                <w:szCs w:val="20"/>
                <w:lang w:eastAsia="it-IT"/>
              </w:rPr>
              <w:t xml:space="preserve">, </w:t>
            </w:r>
            <w:proofErr w:type="spellStart"/>
            <w:r w:rsidRPr="00A660F7">
              <w:rPr>
                <w:color w:val="000000"/>
                <w:sz w:val="20"/>
                <w:szCs w:val="20"/>
                <w:lang w:eastAsia="it-IT"/>
              </w:rPr>
              <w:t>prive</w:t>
            </w:r>
            <w:proofErr w:type="spellEnd"/>
            <w:r w:rsidRPr="00A660F7">
              <w:rPr>
                <w:color w:val="000000"/>
                <w:sz w:val="20"/>
                <w:szCs w:val="20"/>
                <w:lang w:eastAsia="it-IT"/>
              </w:rPr>
              <w:t xml:space="preserve"> di </w:t>
            </w:r>
            <w:proofErr w:type="spellStart"/>
            <w:r w:rsidRPr="00A660F7">
              <w:rPr>
                <w:color w:val="000000"/>
                <w:sz w:val="20"/>
                <w:szCs w:val="20"/>
                <w:lang w:eastAsia="it-IT"/>
              </w:rPr>
              <w:t>lesioni</w:t>
            </w:r>
            <w:proofErr w:type="spellEnd"/>
            <w:r w:rsidRPr="00A660F7">
              <w:rPr>
                <w:color w:val="000000"/>
                <w:sz w:val="20"/>
                <w:szCs w:val="20"/>
                <w:lang w:eastAsia="it-IT"/>
              </w:rPr>
              <w:t xml:space="preserve"> o </w:t>
            </w:r>
            <w:proofErr w:type="spellStart"/>
            <w:r w:rsidRPr="00A660F7">
              <w:rPr>
                <w:color w:val="000000"/>
                <w:sz w:val="20"/>
                <w:szCs w:val="20"/>
                <w:lang w:eastAsia="it-IT"/>
              </w:rPr>
              <w:t>patologie</w:t>
            </w:r>
            <w:proofErr w:type="spellEnd"/>
            <w:r w:rsidRPr="00A660F7">
              <w:rPr>
                <w:color w:val="000000"/>
                <w:sz w:val="20"/>
                <w:szCs w:val="20"/>
                <w:lang w:eastAsia="it-IT"/>
              </w:rPr>
              <w:t xml:space="preserve"> in </w:t>
            </w:r>
            <w:proofErr w:type="spellStart"/>
            <w:r w:rsidRPr="00A660F7">
              <w:rPr>
                <w:color w:val="000000"/>
                <w:sz w:val="20"/>
                <w:szCs w:val="20"/>
                <w:lang w:eastAsia="it-IT"/>
              </w:rPr>
              <w:t>atto</w:t>
            </w:r>
            <w:proofErr w:type="spellEnd"/>
            <w:r w:rsidRPr="00A660F7">
              <w:rPr>
                <w:color w:val="000000"/>
                <w:sz w:val="20"/>
                <w:szCs w:val="20"/>
                <w:lang w:eastAsia="it-IT"/>
              </w:rPr>
              <w:t xml:space="preserve">. Nel </w:t>
            </w:r>
            <w:proofErr w:type="spellStart"/>
            <w:r w:rsidRPr="00A660F7">
              <w:rPr>
                <w:color w:val="000000"/>
                <w:sz w:val="20"/>
                <w:szCs w:val="20"/>
                <w:lang w:eastAsia="it-IT"/>
              </w:rPr>
              <w:t>prezzo</w:t>
            </w:r>
            <w:proofErr w:type="spellEnd"/>
            <w:r w:rsidRPr="00A660F7">
              <w:rPr>
                <w:color w:val="000000"/>
                <w:sz w:val="20"/>
                <w:szCs w:val="20"/>
                <w:lang w:eastAsia="it-IT"/>
              </w:rPr>
              <w:t xml:space="preserve"> </w:t>
            </w:r>
            <w:proofErr w:type="spellStart"/>
            <w:r w:rsidRPr="00A660F7">
              <w:rPr>
                <w:color w:val="000000"/>
                <w:sz w:val="20"/>
                <w:szCs w:val="20"/>
                <w:lang w:eastAsia="it-IT"/>
              </w:rPr>
              <w:t>si</w:t>
            </w:r>
            <w:proofErr w:type="spellEnd"/>
            <w:r w:rsidRPr="00A660F7">
              <w:rPr>
                <w:color w:val="000000"/>
                <w:sz w:val="20"/>
                <w:szCs w:val="20"/>
                <w:lang w:eastAsia="it-IT"/>
              </w:rPr>
              <w:t xml:space="preserve"> </w:t>
            </w:r>
            <w:proofErr w:type="spellStart"/>
            <w:r w:rsidRPr="00A660F7">
              <w:rPr>
                <w:color w:val="000000"/>
                <w:sz w:val="20"/>
                <w:szCs w:val="20"/>
                <w:lang w:eastAsia="it-IT"/>
              </w:rPr>
              <w:t>intende</w:t>
            </w:r>
            <w:proofErr w:type="spellEnd"/>
            <w:r w:rsidRPr="00A660F7">
              <w:rPr>
                <w:color w:val="000000"/>
                <w:sz w:val="20"/>
                <w:szCs w:val="20"/>
                <w:lang w:eastAsia="it-IT"/>
              </w:rPr>
              <w:t xml:space="preserve"> </w:t>
            </w:r>
            <w:proofErr w:type="spellStart"/>
            <w:r w:rsidRPr="00A660F7">
              <w:rPr>
                <w:color w:val="000000"/>
                <w:sz w:val="20"/>
                <w:szCs w:val="20"/>
                <w:lang w:eastAsia="it-IT"/>
              </w:rPr>
              <w:t>compreso</w:t>
            </w:r>
            <w:proofErr w:type="spellEnd"/>
            <w:r w:rsidRPr="00A660F7">
              <w:rPr>
                <w:color w:val="000000"/>
                <w:sz w:val="20"/>
                <w:szCs w:val="20"/>
                <w:lang w:eastAsia="it-IT"/>
              </w:rPr>
              <w:t xml:space="preserve"> e </w:t>
            </w:r>
            <w:proofErr w:type="spellStart"/>
            <w:r w:rsidRPr="00A660F7">
              <w:rPr>
                <w:color w:val="000000"/>
                <w:sz w:val="20"/>
                <w:szCs w:val="20"/>
                <w:lang w:eastAsia="it-IT"/>
              </w:rPr>
              <w:t>compensato</w:t>
            </w:r>
            <w:proofErr w:type="spellEnd"/>
            <w:r w:rsidRPr="00A660F7">
              <w:rPr>
                <w:color w:val="000000"/>
                <w:sz w:val="20"/>
                <w:szCs w:val="20"/>
                <w:lang w:eastAsia="it-IT"/>
              </w:rPr>
              <w:t xml:space="preserve"> </w:t>
            </w:r>
            <w:proofErr w:type="spellStart"/>
            <w:r w:rsidRPr="00A660F7">
              <w:rPr>
                <w:color w:val="000000"/>
                <w:sz w:val="20"/>
                <w:szCs w:val="20"/>
                <w:lang w:eastAsia="it-IT"/>
              </w:rPr>
              <w:t>l'onere</w:t>
            </w:r>
            <w:proofErr w:type="spellEnd"/>
            <w:r w:rsidRPr="00A660F7">
              <w:rPr>
                <w:color w:val="000000"/>
                <w:sz w:val="20"/>
                <w:szCs w:val="20"/>
                <w:lang w:eastAsia="it-IT"/>
              </w:rPr>
              <w:t xml:space="preserve"> per lo </w:t>
            </w:r>
            <w:proofErr w:type="spellStart"/>
            <w:r w:rsidRPr="00A660F7">
              <w:rPr>
                <w:color w:val="000000"/>
                <w:sz w:val="20"/>
                <w:szCs w:val="20"/>
                <w:lang w:eastAsia="it-IT"/>
              </w:rPr>
              <w:t>scavo</w:t>
            </w:r>
            <w:proofErr w:type="spellEnd"/>
            <w:r w:rsidRPr="00A660F7">
              <w:rPr>
                <w:color w:val="000000"/>
                <w:sz w:val="20"/>
                <w:szCs w:val="20"/>
                <w:lang w:eastAsia="it-IT"/>
              </w:rPr>
              <w:t xml:space="preserve"> del </w:t>
            </w:r>
            <w:proofErr w:type="spellStart"/>
            <w:r w:rsidRPr="00A660F7">
              <w:rPr>
                <w:color w:val="000000"/>
                <w:sz w:val="20"/>
                <w:szCs w:val="20"/>
                <w:lang w:eastAsia="it-IT"/>
              </w:rPr>
              <w:t>terrazzamento</w:t>
            </w:r>
            <w:proofErr w:type="spellEnd"/>
            <w:r w:rsidRPr="00A660F7">
              <w:rPr>
                <w:color w:val="000000"/>
                <w:sz w:val="20"/>
                <w:szCs w:val="20"/>
                <w:lang w:eastAsia="it-IT"/>
              </w:rPr>
              <w:t xml:space="preserve">, la </w:t>
            </w: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piante</w:t>
            </w:r>
            <w:proofErr w:type="spellEnd"/>
            <w:r w:rsidRPr="00A660F7">
              <w:rPr>
                <w:color w:val="000000"/>
                <w:sz w:val="20"/>
                <w:szCs w:val="20"/>
                <w:lang w:eastAsia="it-IT"/>
              </w:rPr>
              <w:t xml:space="preserve">, il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e la </w:t>
            </w:r>
            <w:proofErr w:type="spellStart"/>
            <w:r w:rsidRPr="00A660F7">
              <w:rPr>
                <w:color w:val="000000"/>
                <w:sz w:val="20"/>
                <w:szCs w:val="20"/>
                <w:lang w:eastAsia="it-IT"/>
              </w:rPr>
              <w:t>pareggiatura</w:t>
            </w:r>
            <w:proofErr w:type="spellEnd"/>
            <w:r w:rsidRPr="00A660F7">
              <w:rPr>
                <w:color w:val="000000"/>
                <w:sz w:val="20"/>
                <w:szCs w:val="20"/>
                <w:lang w:eastAsia="it-IT"/>
              </w:rPr>
              <w:t xml:space="preserve"> </w:t>
            </w:r>
            <w:proofErr w:type="spellStart"/>
            <w:r w:rsidRPr="00A660F7">
              <w:rPr>
                <w:color w:val="000000"/>
                <w:sz w:val="20"/>
                <w:szCs w:val="20"/>
                <w:lang w:eastAsia="it-IT"/>
              </w:rPr>
              <w:t>dello</w:t>
            </w:r>
            <w:proofErr w:type="spellEnd"/>
            <w:r w:rsidRPr="00A660F7">
              <w:rPr>
                <w:color w:val="000000"/>
                <w:sz w:val="20"/>
                <w:szCs w:val="20"/>
                <w:lang w:eastAsia="it-IT"/>
              </w:rPr>
              <w:t xml:space="preserve"> </w:t>
            </w:r>
            <w:proofErr w:type="spellStart"/>
            <w:r w:rsidRPr="00A660F7">
              <w:rPr>
                <w:color w:val="000000"/>
                <w:sz w:val="20"/>
                <w:szCs w:val="20"/>
                <w:lang w:eastAsia="it-IT"/>
              </w:rPr>
              <w:t>scavo</w:t>
            </w:r>
            <w:proofErr w:type="spellEnd"/>
            <w:r w:rsidRPr="00A660F7">
              <w:rPr>
                <w:color w:val="000000"/>
                <w:sz w:val="20"/>
                <w:szCs w:val="20"/>
                <w:lang w:eastAsia="it-IT"/>
              </w:rPr>
              <w:t xml:space="preserve"> con il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asportato</w:t>
            </w:r>
            <w:proofErr w:type="spellEnd"/>
            <w:r w:rsidRPr="00A660F7">
              <w:rPr>
                <w:color w:val="000000"/>
                <w:sz w:val="20"/>
                <w:szCs w:val="20"/>
                <w:lang w:eastAsia="it-IT"/>
              </w:rPr>
              <w:t xml:space="preserve"> </w:t>
            </w:r>
            <w:proofErr w:type="spellStart"/>
            <w:r w:rsidRPr="00A660F7">
              <w:rPr>
                <w:color w:val="000000"/>
                <w:sz w:val="20"/>
                <w:szCs w:val="20"/>
                <w:lang w:eastAsia="it-IT"/>
              </w:rPr>
              <w:t>dalla</w:t>
            </w:r>
            <w:proofErr w:type="spellEnd"/>
            <w:r w:rsidRPr="00A660F7">
              <w:rPr>
                <w:color w:val="000000"/>
                <w:sz w:val="20"/>
                <w:szCs w:val="20"/>
                <w:lang w:eastAsia="it-IT"/>
              </w:rPr>
              <w:t xml:space="preserve"> </w:t>
            </w:r>
            <w:proofErr w:type="spellStart"/>
            <w:r w:rsidRPr="00A660F7">
              <w:rPr>
                <w:color w:val="000000"/>
                <w:sz w:val="20"/>
                <w:szCs w:val="20"/>
                <w:lang w:eastAsia="it-IT"/>
              </w:rPr>
              <w:t>banchina</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e </w:t>
            </w:r>
            <w:proofErr w:type="spellStart"/>
            <w:r w:rsidRPr="00A660F7">
              <w:rPr>
                <w:color w:val="000000"/>
                <w:sz w:val="20"/>
                <w:szCs w:val="20"/>
                <w:lang w:eastAsia="it-IT"/>
              </w:rPr>
              <w:t>quanto</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necessario</w:t>
            </w:r>
            <w:proofErr w:type="spellEnd"/>
            <w:r w:rsidRPr="00A660F7">
              <w:rPr>
                <w:color w:val="000000"/>
                <w:sz w:val="20"/>
                <w:szCs w:val="20"/>
                <w:lang w:eastAsia="it-IT"/>
              </w:rPr>
              <w:t xml:space="preserve"> per dare il </w:t>
            </w:r>
            <w:proofErr w:type="spellStart"/>
            <w:r w:rsidRPr="00A660F7">
              <w:rPr>
                <w:color w:val="000000"/>
                <w:sz w:val="20"/>
                <w:szCs w:val="20"/>
                <w:lang w:eastAsia="it-IT"/>
              </w:rPr>
              <w:t>lavoro</w:t>
            </w:r>
            <w:proofErr w:type="spellEnd"/>
            <w:r w:rsidRPr="00A660F7">
              <w:rPr>
                <w:color w:val="000000"/>
                <w:sz w:val="20"/>
                <w:szCs w:val="20"/>
                <w:lang w:eastAsia="it-IT"/>
              </w:rPr>
              <w:t xml:space="preserve"> finito a </w:t>
            </w:r>
            <w:proofErr w:type="spellStart"/>
            <w:r w:rsidRPr="00A660F7">
              <w:rPr>
                <w:color w:val="000000"/>
                <w:sz w:val="20"/>
                <w:szCs w:val="20"/>
                <w:lang w:eastAsia="it-IT"/>
              </w:rPr>
              <w:t>regola</w:t>
            </w:r>
            <w:proofErr w:type="spellEnd"/>
            <w:r w:rsidRPr="00A660F7">
              <w:rPr>
                <w:color w:val="000000"/>
                <w:sz w:val="20"/>
                <w:szCs w:val="20"/>
                <w:lang w:eastAsia="it-IT"/>
              </w:rPr>
              <w:t xml:space="preserve"> </w:t>
            </w:r>
            <w:proofErr w:type="spellStart"/>
            <w:r w:rsidRPr="00A660F7">
              <w:rPr>
                <w:color w:val="000000"/>
                <w:sz w:val="20"/>
                <w:szCs w:val="20"/>
                <w:lang w:eastAsia="it-IT"/>
              </w:rPr>
              <w:t>d'arte</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4F4E88EC"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2E7B2E8"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5DC73AB5" w14:textId="027A3BEB" w:rsidR="00A660F7" w:rsidRPr="00A660F7" w:rsidRDefault="004552FC" w:rsidP="00A660F7">
            <w:pPr>
              <w:jc w:val="right"/>
              <w:rPr>
                <w:color w:val="000000"/>
                <w:sz w:val="20"/>
                <w:szCs w:val="20"/>
                <w:lang w:eastAsia="it-IT"/>
              </w:rPr>
            </w:pPr>
            <w:r w:rsidRPr="004552FC">
              <w:rPr>
                <w:color w:val="000000"/>
                <w:sz w:val="20"/>
                <w:szCs w:val="20"/>
                <w:lang w:val="it-IT" w:eastAsia="it-IT"/>
              </w:rPr>
              <w:t>32,20</w:t>
            </w:r>
          </w:p>
        </w:tc>
      </w:tr>
      <w:tr w:rsidR="00A660F7" w:rsidRPr="00A660F7" w14:paraId="74AEC0BC" w14:textId="77777777" w:rsidTr="00543756">
        <w:trPr>
          <w:trHeight w:hRule="exact" w:val="4400"/>
        </w:trPr>
        <w:tc>
          <w:tcPr>
            <w:tcW w:w="2127" w:type="dxa"/>
            <w:tcBorders>
              <w:top w:val="single" w:sz="4" w:space="0" w:color="000000"/>
              <w:left w:val="single" w:sz="4" w:space="0" w:color="000000"/>
              <w:bottom w:val="single" w:sz="4" w:space="0" w:color="000000"/>
              <w:right w:val="single" w:sz="4" w:space="0" w:color="000000"/>
            </w:tcBorders>
          </w:tcPr>
          <w:p w14:paraId="667005C8" w14:textId="77777777" w:rsidR="00A660F7" w:rsidRPr="00A660F7" w:rsidRDefault="00A660F7" w:rsidP="00A660F7">
            <w:pPr>
              <w:spacing w:after="200" w:line="276" w:lineRule="auto"/>
              <w:rPr>
                <w:rFonts w:cs="Calibri"/>
                <w:color w:val="auto"/>
                <w:sz w:val="20"/>
                <w:szCs w:val="20"/>
                <w:lang w:eastAsia="en-US"/>
              </w:rPr>
            </w:pPr>
          </w:p>
          <w:p w14:paraId="729AC7E8" w14:textId="77777777" w:rsidR="00A660F7" w:rsidRPr="00A660F7" w:rsidRDefault="00A660F7" w:rsidP="00A660F7">
            <w:pPr>
              <w:spacing w:after="200" w:line="276" w:lineRule="auto"/>
              <w:rPr>
                <w:rFonts w:cs="Calibri"/>
                <w:color w:val="auto"/>
                <w:sz w:val="20"/>
                <w:szCs w:val="20"/>
                <w:lang w:eastAsia="en-US"/>
              </w:rPr>
            </w:pPr>
          </w:p>
          <w:p w14:paraId="36F411F5" w14:textId="77777777" w:rsidR="00A660F7" w:rsidRPr="00A660F7" w:rsidRDefault="00A660F7" w:rsidP="00A660F7">
            <w:pPr>
              <w:spacing w:after="200" w:line="276" w:lineRule="auto"/>
              <w:rPr>
                <w:rFonts w:cs="Calibri"/>
                <w:color w:val="auto"/>
                <w:sz w:val="20"/>
                <w:szCs w:val="20"/>
                <w:lang w:eastAsia="en-US"/>
              </w:rPr>
            </w:pPr>
          </w:p>
          <w:p w14:paraId="4C61B573" w14:textId="77777777" w:rsidR="00A660F7" w:rsidRPr="00A660F7" w:rsidRDefault="00A660F7" w:rsidP="00A660F7">
            <w:pPr>
              <w:spacing w:after="200" w:line="276" w:lineRule="auto"/>
              <w:rPr>
                <w:rFonts w:cs="Calibri"/>
                <w:color w:val="auto"/>
                <w:sz w:val="20"/>
                <w:szCs w:val="20"/>
                <w:lang w:eastAsia="en-US"/>
              </w:rPr>
            </w:pPr>
          </w:p>
          <w:p w14:paraId="5B7AE7A0" w14:textId="77777777" w:rsidR="00A660F7" w:rsidRPr="00A660F7" w:rsidRDefault="00A660F7" w:rsidP="00A660F7">
            <w:pPr>
              <w:spacing w:before="5" w:after="200" w:line="276" w:lineRule="auto"/>
              <w:rPr>
                <w:rFonts w:cs="Calibri"/>
                <w:color w:val="auto"/>
                <w:sz w:val="20"/>
                <w:szCs w:val="20"/>
                <w:lang w:eastAsia="en-US"/>
              </w:rPr>
            </w:pPr>
          </w:p>
          <w:p w14:paraId="1514BFB7"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M.002.003.003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580B9A1C"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copertura</w:t>
            </w:r>
            <w:proofErr w:type="spellEnd"/>
            <w:r w:rsidRPr="00A660F7">
              <w:rPr>
                <w:color w:val="000000"/>
                <w:sz w:val="20"/>
                <w:szCs w:val="20"/>
                <w:lang w:eastAsia="it-IT"/>
              </w:rPr>
              <w:t xml:space="preserve"> </w:t>
            </w:r>
            <w:proofErr w:type="spellStart"/>
            <w:r w:rsidRPr="00A660F7">
              <w:rPr>
                <w:color w:val="000000"/>
                <w:sz w:val="20"/>
                <w:szCs w:val="20"/>
                <w:lang w:eastAsia="it-IT"/>
              </w:rPr>
              <w:t>diffusa</w:t>
            </w:r>
            <w:proofErr w:type="spellEnd"/>
            <w:r w:rsidRPr="00A660F7">
              <w:rPr>
                <w:color w:val="000000"/>
                <w:sz w:val="20"/>
                <w:szCs w:val="20"/>
                <w:lang w:eastAsia="it-IT"/>
              </w:rPr>
              <w:t xml:space="preserve"> con </w:t>
            </w:r>
            <w:proofErr w:type="spellStart"/>
            <w:r w:rsidRPr="00A660F7">
              <w:rPr>
                <w:color w:val="000000"/>
                <w:sz w:val="20"/>
                <w:szCs w:val="20"/>
                <w:lang w:eastAsia="it-IT"/>
              </w:rPr>
              <w:t>astoni</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sponda</w:t>
            </w:r>
            <w:proofErr w:type="spellEnd"/>
            <w:r w:rsidRPr="00A660F7">
              <w:rPr>
                <w:color w:val="000000"/>
                <w:sz w:val="20"/>
                <w:szCs w:val="20"/>
                <w:lang w:eastAsia="it-IT"/>
              </w:rPr>
              <w:t xml:space="preserve"> di </w:t>
            </w:r>
            <w:proofErr w:type="spellStart"/>
            <w:r w:rsidRPr="00A660F7">
              <w:rPr>
                <w:color w:val="000000"/>
                <w:sz w:val="20"/>
                <w:szCs w:val="20"/>
                <w:lang w:eastAsia="it-IT"/>
              </w:rPr>
              <w:t>alveo</w:t>
            </w:r>
            <w:proofErr w:type="spellEnd"/>
            <w:r w:rsidRPr="00A660F7">
              <w:rPr>
                <w:color w:val="000000"/>
                <w:sz w:val="20"/>
                <w:szCs w:val="20"/>
                <w:lang w:eastAsia="it-IT"/>
              </w:rPr>
              <w:t xml:space="preserve">. </w:t>
            </w:r>
            <w:proofErr w:type="spellStart"/>
            <w:r w:rsidRPr="00A660F7">
              <w:rPr>
                <w:color w:val="000000"/>
                <w:sz w:val="20"/>
                <w:szCs w:val="20"/>
                <w:lang w:eastAsia="it-IT"/>
              </w:rPr>
              <w:t>Modellamento</w:t>
            </w:r>
            <w:proofErr w:type="spellEnd"/>
            <w:r w:rsidRPr="00A660F7">
              <w:rPr>
                <w:color w:val="000000"/>
                <w:sz w:val="20"/>
                <w:szCs w:val="20"/>
                <w:lang w:eastAsia="it-IT"/>
              </w:rPr>
              <w:t xml:space="preserve"> </w:t>
            </w:r>
            <w:proofErr w:type="spellStart"/>
            <w:r w:rsidRPr="00A660F7">
              <w:rPr>
                <w:color w:val="000000"/>
                <w:sz w:val="20"/>
                <w:szCs w:val="20"/>
                <w:lang w:eastAsia="it-IT"/>
              </w:rPr>
              <w:t>sponda</w:t>
            </w:r>
            <w:proofErr w:type="spellEnd"/>
            <w:r w:rsidRPr="00A660F7">
              <w:rPr>
                <w:color w:val="000000"/>
                <w:sz w:val="20"/>
                <w:szCs w:val="20"/>
                <w:lang w:eastAsia="it-IT"/>
              </w:rPr>
              <w:t xml:space="preserve"> con </w:t>
            </w:r>
            <w:proofErr w:type="spellStart"/>
            <w:r w:rsidRPr="00A660F7">
              <w:rPr>
                <w:color w:val="000000"/>
                <w:sz w:val="20"/>
                <w:szCs w:val="20"/>
                <w:lang w:eastAsia="it-IT"/>
              </w:rPr>
              <w:t>escavatore</w:t>
            </w:r>
            <w:proofErr w:type="spellEnd"/>
            <w:r w:rsidRPr="00A660F7">
              <w:rPr>
                <w:color w:val="000000"/>
                <w:sz w:val="20"/>
                <w:szCs w:val="20"/>
                <w:lang w:eastAsia="it-IT"/>
              </w:rPr>
              <w:t xml:space="preserve">, </w:t>
            </w:r>
            <w:proofErr w:type="spellStart"/>
            <w:r w:rsidRPr="00A660F7">
              <w:rPr>
                <w:color w:val="000000"/>
                <w:sz w:val="20"/>
                <w:szCs w:val="20"/>
                <w:lang w:eastAsia="it-IT"/>
              </w:rPr>
              <w:t>scavo</w:t>
            </w:r>
            <w:proofErr w:type="spellEnd"/>
            <w:r w:rsidRPr="00A660F7">
              <w:rPr>
                <w:color w:val="000000"/>
                <w:sz w:val="20"/>
                <w:szCs w:val="20"/>
                <w:lang w:eastAsia="it-IT"/>
              </w:rPr>
              <w:t xml:space="preserve"> di un </w:t>
            </w:r>
            <w:proofErr w:type="spellStart"/>
            <w:r w:rsidRPr="00A660F7">
              <w:rPr>
                <w:color w:val="000000"/>
                <w:sz w:val="20"/>
                <w:szCs w:val="20"/>
                <w:lang w:eastAsia="it-IT"/>
              </w:rPr>
              <w:t>fosso</w:t>
            </w:r>
            <w:proofErr w:type="spellEnd"/>
            <w:r w:rsidRPr="00A660F7">
              <w:rPr>
                <w:color w:val="000000"/>
                <w:sz w:val="20"/>
                <w:szCs w:val="20"/>
                <w:lang w:eastAsia="it-IT"/>
              </w:rPr>
              <w:t xml:space="preserve"> </w:t>
            </w:r>
            <w:proofErr w:type="spellStart"/>
            <w:r w:rsidRPr="00A660F7">
              <w:rPr>
                <w:color w:val="000000"/>
                <w:sz w:val="20"/>
                <w:szCs w:val="20"/>
                <w:lang w:eastAsia="it-IT"/>
              </w:rPr>
              <w:t>alla</w:t>
            </w:r>
            <w:proofErr w:type="spellEnd"/>
            <w:r w:rsidRPr="00A660F7">
              <w:rPr>
                <w:color w:val="000000"/>
                <w:sz w:val="20"/>
                <w:szCs w:val="20"/>
                <w:lang w:eastAsia="it-IT"/>
              </w:rPr>
              <w:t xml:space="preserve"> base della </w:t>
            </w:r>
            <w:proofErr w:type="spellStart"/>
            <w:r w:rsidRPr="00A660F7">
              <w:rPr>
                <w:color w:val="000000"/>
                <w:sz w:val="20"/>
                <w:szCs w:val="20"/>
                <w:lang w:eastAsia="it-IT"/>
              </w:rPr>
              <w:t>sponda</w:t>
            </w:r>
            <w:proofErr w:type="spellEnd"/>
            <w:r w:rsidRPr="00A660F7">
              <w:rPr>
                <w:color w:val="000000"/>
                <w:sz w:val="20"/>
                <w:szCs w:val="20"/>
                <w:lang w:eastAsia="it-IT"/>
              </w:rPr>
              <w:t xml:space="preserve"> (</w:t>
            </w:r>
            <w:proofErr w:type="spellStart"/>
            <w:r w:rsidRPr="00A660F7">
              <w:rPr>
                <w:color w:val="000000"/>
                <w:sz w:val="20"/>
                <w:szCs w:val="20"/>
                <w:lang w:eastAsia="it-IT"/>
              </w:rPr>
              <w:t>larghezza</w:t>
            </w:r>
            <w:proofErr w:type="spellEnd"/>
            <w:r w:rsidRPr="00A660F7">
              <w:rPr>
                <w:color w:val="000000"/>
                <w:sz w:val="20"/>
                <w:szCs w:val="20"/>
                <w:lang w:eastAsia="it-IT"/>
              </w:rPr>
              <w:t xml:space="preserve">: 40 cm,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30 cm) </w:t>
            </w:r>
            <w:proofErr w:type="spellStart"/>
            <w:r w:rsidRPr="00A660F7">
              <w:rPr>
                <w:color w:val="000000"/>
                <w:sz w:val="20"/>
                <w:szCs w:val="20"/>
                <w:lang w:eastAsia="it-IT"/>
              </w:rPr>
              <w:t>posa</w:t>
            </w:r>
            <w:proofErr w:type="spellEnd"/>
            <w:r w:rsidRPr="00A660F7">
              <w:rPr>
                <w:color w:val="000000"/>
                <w:sz w:val="20"/>
                <w:szCs w:val="20"/>
                <w:lang w:eastAsia="it-IT"/>
              </w:rPr>
              <w:t xml:space="preserve"> di 3 file di </w:t>
            </w:r>
            <w:proofErr w:type="spellStart"/>
            <w:r w:rsidRPr="00A660F7">
              <w:rPr>
                <w:color w:val="000000"/>
                <w:sz w:val="20"/>
                <w:szCs w:val="20"/>
                <w:lang w:eastAsia="it-IT"/>
              </w:rPr>
              <w:t>paletti</w:t>
            </w:r>
            <w:proofErr w:type="spellEnd"/>
            <w:r w:rsidRPr="00A660F7">
              <w:rPr>
                <w:color w:val="000000"/>
                <w:sz w:val="20"/>
                <w:szCs w:val="20"/>
                <w:lang w:eastAsia="it-IT"/>
              </w:rPr>
              <w:t xml:space="preserve"> di </w:t>
            </w:r>
            <w:proofErr w:type="spellStart"/>
            <w:r w:rsidRPr="00A660F7">
              <w:rPr>
                <w:color w:val="000000"/>
                <w:sz w:val="20"/>
                <w:szCs w:val="20"/>
                <w:lang w:eastAsia="it-IT"/>
              </w:rPr>
              <w:t>legname</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5 cm, </w:t>
            </w:r>
            <w:proofErr w:type="spellStart"/>
            <w:r w:rsidRPr="00A660F7">
              <w:rPr>
                <w:color w:val="000000"/>
                <w:sz w:val="20"/>
                <w:szCs w:val="20"/>
                <w:lang w:eastAsia="it-IT"/>
              </w:rPr>
              <w:t>lunghezza</w:t>
            </w:r>
            <w:proofErr w:type="spellEnd"/>
            <w:r w:rsidRPr="00A660F7">
              <w:rPr>
                <w:color w:val="000000"/>
                <w:sz w:val="20"/>
                <w:szCs w:val="20"/>
                <w:lang w:eastAsia="it-IT"/>
              </w:rPr>
              <w:t xml:space="preserve">: 80 cm) </w:t>
            </w:r>
            <w:proofErr w:type="spellStart"/>
            <w:r w:rsidRPr="00A660F7">
              <w:rPr>
                <w:color w:val="000000"/>
                <w:sz w:val="20"/>
                <w:szCs w:val="20"/>
                <w:lang w:eastAsia="it-IT"/>
              </w:rPr>
              <w:t>infissi</w:t>
            </w:r>
            <w:proofErr w:type="spellEnd"/>
            <w:r w:rsidRPr="00A660F7">
              <w:rPr>
                <w:color w:val="000000"/>
                <w:sz w:val="20"/>
                <w:szCs w:val="20"/>
                <w:lang w:eastAsia="it-IT"/>
              </w:rPr>
              <w:t xml:space="preserve"> per 60 cm- La </w:t>
            </w:r>
            <w:proofErr w:type="spellStart"/>
            <w:r w:rsidRPr="00A660F7">
              <w:rPr>
                <w:color w:val="000000"/>
                <w:sz w:val="20"/>
                <w:szCs w:val="20"/>
                <w:lang w:eastAsia="it-IT"/>
              </w:rPr>
              <w:t>distanza</w:t>
            </w:r>
            <w:proofErr w:type="spellEnd"/>
            <w:r w:rsidRPr="00A660F7">
              <w:rPr>
                <w:color w:val="000000"/>
                <w:sz w:val="20"/>
                <w:szCs w:val="20"/>
                <w:lang w:eastAsia="it-IT"/>
              </w:rPr>
              <w:t xml:space="preserve"> </w:t>
            </w:r>
            <w:proofErr w:type="spellStart"/>
            <w:r w:rsidRPr="00A660F7">
              <w:rPr>
                <w:color w:val="000000"/>
                <w:sz w:val="20"/>
                <w:szCs w:val="20"/>
                <w:lang w:eastAsia="it-IT"/>
              </w:rPr>
              <w:t>tra</w:t>
            </w:r>
            <w:proofErr w:type="spellEnd"/>
            <w:r w:rsidRPr="00A660F7">
              <w:rPr>
                <w:color w:val="000000"/>
                <w:sz w:val="20"/>
                <w:szCs w:val="20"/>
                <w:lang w:eastAsia="it-IT"/>
              </w:rPr>
              <w:t xml:space="preserve"> i </w:t>
            </w:r>
            <w:proofErr w:type="spellStart"/>
            <w:r w:rsidRPr="00A660F7">
              <w:rPr>
                <w:color w:val="000000"/>
                <w:sz w:val="20"/>
                <w:szCs w:val="20"/>
                <w:lang w:eastAsia="it-IT"/>
              </w:rPr>
              <w:t>paletti</w:t>
            </w:r>
            <w:proofErr w:type="spellEnd"/>
            <w:r w:rsidRPr="00A660F7">
              <w:rPr>
                <w:color w:val="000000"/>
                <w:sz w:val="20"/>
                <w:szCs w:val="20"/>
                <w:lang w:eastAsia="it-IT"/>
              </w:rPr>
              <w:t xml:space="preserve"> è di 1 m per la fila </w:t>
            </w:r>
            <w:proofErr w:type="spellStart"/>
            <w:r w:rsidRPr="00A660F7">
              <w:rPr>
                <w:color w:val="000000"/>
                <w:sz w:val="20"/>
                <w:szCs w:val="20"/>
                <w:lang w:eastAsia="it-IT"/>
              </w:rPr>
              <w:t>inferiore</w:t>
            </w:r>
            <w:proofErr w:type="spellEnd"/>
            <w:r w:rsidRPr="00A660F7">
              <w:rPr>
                <w:color w:val="000000"/>
                <w:sz w:val="20"/>
                <w:szCs w:val="20"/>
                <w:lang w:eastAsia="it-IT"/>
              </w:rPr>
              <w:t xml:space="preserve">, 2 m per </w:t>
            </w:r>
            <w:proofErr w:type="spellStart"/>
            <w:r w:rsidRPr="00A660F7">
              <w:rPr>
                <w:color w:val="000000"/>
                <w:sz w:val="20"/>
                <w:szCs w:val="20"/>
                <w:lang w:eastAsia="it-IT"/>
              </w:rPr>
              <w:t>quella</w:t>
            </w:r>
            <w:proofErr w:type="spellEnd"/>
            <w:r w:rsidRPr="00A660F7">
              <w:rPr>
                <w:color w:val="000000"/>
                <w:sz w:val="20"/>
                <w:szCs w:val="20"/>
                <w:lang w:eastAsia="it-IT"/>
              </w:rPr>
              <w:t xml:space="preserve"> intermedia e 3 m per </w:t>
            </w:r>
            <w:proofErr w:type="spellStart"/>
            <w:r w:rsidRPr="00A660F7">
              <w:rPr>
                <w:color w:val="000000"/>
                <w:sz w:val="20"/>
                <w:szCs w:val="20"/>
                <w:lang w:eastAsia="it-IT"/>
              </w:rPr>
              <w:t>quella</w:t>
            </w:r>
            <w:proofErr w:type="spellEnd"/>
            <w:r w:rsidRPr="00A660F7">
              <w:rPr>
                <w:color w:val="000000"/>
                <w:sz w:val="20"/>
                <w:szCs w:val="20"/>
                <w:lang w:eastAsia="it-IT"/>
              </w:rPr>
              <w:t xml:space="preserve"> </w:t>
            </w:r>
            <w:proofErr w:type="spellStart"/>
            <w:r w:rsidRPr="00A660F7">
              <w:rPr>
                <w:color w:val="000000"/>
                <w:sz w:val="20"/>
                <w:szCs w:val="20"/>
                <w:lang w:eastAsia="it-IT"/>
              </w:rPr>
              <w:t>superiore</w:t>
            </w:r>
            <w:proofErr w:type="spellEnd"/>
            <w:r w:rsidRPr="00A660F7">
              <w:rPr>
                <w:color w:val="000000"/>
                <w:sz w:val="20"/>
                <w:szCs w:val="20"/>
                <w:lang w:eastAsia="it-IT"/>
              </w:rPr>
              <w:t xml:space="preserve">; </w:t>
            </w:r>
            <w:proofErr w:type="spellStart"/>
            <w:r w:rsidRPr="00A660F7">
              <w:rPr>
                <w:color w:val="000000"/>
                <w:sz w:val="20"/>
                <w:szCs w:val="20"/>
                <w:lang w:eastAsia="it-IT"/>
              </w:rPr>
              <w:t>posizionamento</w:t>
            </w:r>
            <w:proofErr w:type="spellEnd"/>
            <w:r w:rsidRPr="00A660F7">
              <w:rPr>
                <w:color w:val="000000"/>
                <w:sz w:val="20"/>
                <w:szCs w:val="20"/>
                <w:lang w:eastAsia="it-IT"/>
              </w:rPr>
              <w:t xml:space="preserve"> di uno </w:t>
            </w:r>
            <w:proofErr w:type="spellStart"/>
            <w:r w:rsidRPr="00A660F7">
              <w:rPr>
                <w:color w:val="000000"/>
                <w:sz w:val="20"/>
                <w:szCs w:val="20"/>
                <w:lang w:eastAsia="it-IT"/>
              </w:rPr>
              <w:t>strato</w:t>
            </w:r>
            <w:proofErr w:type="spellEnd"/>
            <w:r w:rsidRPr="00A660F7">
              <w:rPr>
                <w:color w:val="000000"/>
                <w:sz w:val="20"/>
                <w:szCs w:val="20"/>
                <w:lang w:eastAsia="it-IT"/>
              </w:rPr>
              <w:t xml:space="preserve"> continuo di </w:t>
            </w:r>
            <w:proofErr w:type="spellStart"/>
            <w:r w:rsidRPr="00A660F7">
              <w:rPr>
                <w:color w:val="000000"/>
                <w:sz w:val="20"/>
                <w:szCs w:val="20"/>
                <w:lang w:eastAsia="it-IT"/>
              </w:rPr>
              <w:t>astoni</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in senso </w:t>
            </w:r>
            <w:proofErr w:type="spellStart"/>
            <w:r w:rsidRPr="00A660F7">
              <w:rPr>
                <w:color w:val="000000"/>
                <w:sz w:val="20"/>
                <w:szCs w:val="20"/>
                <w:lang w:eastAsia="it-IT"/>
              </w:rPr>
              <w:t>trasversale</w:t>
            </w:r>
            <w:proofErr w:type="spellEnd"/>
            <w:r w:rsidRPr="00A660F7">
              <w:rPr>
                <w:color w:val="000000"/>
                <w:sz w:val="20"/>
                <w:szCs w:val="20"/>
                <w:lang w:eastAsia="it-IT"/>
              </w:rPr>
              <w:t xml:space="preserve"> </w:t>
            </w:r>
            <w:proofErr w:type="spellStart"/>
            <w:r w:rsidRPr="00A660F7">
              <w:rPr>
                <w:color w:val="000000"/>
                <w:sz w:val="20"/>
                <w:szCs w:val="20"/>
                <w:lang w:eastAsia="it-IT"/>
              </w:rPr>
              <w:t>alla</w:t>
            </w:r>
            <w:proofErr w:type="spellEnd"/>
            <w:r w:rsidRPr="00A660F7">
              <w:rPr>
                <w:color w:val="000000"/>
                <w:sz w:val="20"/>
                <w:szCs w:val="20"/>
                <w:lang w:eastAsia="it-IT"/>
              </w:rPr>
              <w:t xml:space="preserve"> </w:t>
            </w:r>
            <w:proofErr w:type="spellStart"/>
            <w:r w:rsidRPr="00A660F7">
              <w:rPr>
                <w:color w:val="000000"/>
                <w:sz w:val="20"/>
                <w:szCs w:val="20"/>
                <w:lang w:eastAsia="it-IT"/>
              </w:rPr>
              <w:t>direzione</w:t>
            </w:r>
            <w:proofErr w:type="spellEnd"/>
            <w:r w:rsidRPr="00A660F7">
              <w:rPr>
                <w:color w:val="000000"/>
                <w:sz w:val="20"/>
                <w:szCs w:val="20"/>
                <w:lang w:eastAsia="it-IT"/>
              </w:rPr>
              <w:t xml:space="preserve"> della </w:t>
            </w:r>
            <w:proofErr w:type="spellStart"/>
            <w:r w:rsidRPr="00A660F7">
              <w:rPr>
                <w:color w:val="000000"/>
                <w:sz w:val="20"/>
                <w:szCs w:val="20"/>
                <w:lang w:eastAsia="it-IT"/>
              </w:rPr>
              <w:t>corrente</w:t>
            </w:r>
            <w:proofErr w:type="spellEnd"/>
            <w:r w:rsidRPr="00A660F7">
              <w:rPr>
                <w:color w:val="000000"/>
                <w:sz w:val="20"/>
                <w:szCs w:val="20"/>
                <w:lang w:eastAsia="it-IT"/>
              </w:rPr>
              <w:t xml:space="preserve">, con il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maggiore</w:t>
            </w:r>
            <w:proofErr w:type="spellEnd"/>
            <w:r w:rsidRPr="00A660F7">
              <w:rPr>
                <w:color w:val="000000"/>
                <w:sz w:val="20"/>
                <w:szCs w:val="20"/>
                <w:lang w:eastAsia="it-IT"/>
              </w:rPr>
              <w:t xml:space="preserve"> </w:t>
            </w:r>
            <w:proofErr w:type="spellStart"/>
            <w:r w:rsidRPr="00A660F7">
              <w:rPr>
                <w:color w:val="000000"/>
                <w:sz w:val="20"/>
                <w:szCs w:val="20"/>
                <w:lang w:eastAsia="it-IT"/>
              </w:rPr>
              <w:t>nel</w:t>
            </w:r>
            <w:proofErr w:type="spellEnd"/>
            <w:r w:rsidRPr="00A660F7">
              <w:rPr>
                <w:color w:val="000000"/>
                <w:sz w:val="20"/>
                <w:szCs w:val="20"/>
                <w:lang w:eastAsia="it-IT"/>
              </w:rPr>
              <w:t xml:space="preserve"> </w:t>
            </w:r>
            <w:proofErr w:type="spellStart"/>
            <w:r w:rsidRPr="00A660F7">
              <w:rPr>
                <w:color w:val="000000"/>
                <w:sz w:val="20"/>
                <w:szCs w:val="20"/>
                <w:lang w:eastAsia="it-IT"/>
              </w:rPr>
              <w:t>fosso</w:t>
            </w:r>
            <w:proofErr w:type="spellEnd"/>
            <w:r w:rsidRPr="00A660F7">
              <w:rPr>
                <w:color w:val="000000"/>
                <w:sz w:val="20"/>
                <w:szCs w:val="20"/>
                <w:lang w:eastAsia="it-IT"/>
              </w:rPr>
              <w:t xml:space="preserve"> al </w:t>
            </w:r>
            <w:proofErr w:type="spellStart"/>
            <w:r w:rsidRPr="00A660F7">
              <w:rPr>
                <w:color w:val="000000"/>
                <w:sz w:val="20"/>
                <w:szCs w:val="20"/>
                <w:lang w:eastAsia="it-IT"/>
              </w:rPr>
              <w:t>piede</w:t>
            </w:r>
            <w:proofErr w:type="spellEnd"/>
            <w:r w:rsidRPr="00A660F7">
              <w:rPr>
                <w:color w:val="000000"/>
                <w:sz w:val="20"/>
                <w:szCs w:val="20"/>
                <w:lang w:eastAsia="it-IT"/>
              </w:rPr>
              <w:t xml:space="preserve"> della </w:t>
            </w:r>
            <w:proofErr w:type="spellStart"/>
            <w:r w:rsidRPr="00A660F7">
              <w:rPr>
                <w:color w:val="000000"/>
                <w:sz w:val="20"/>
                <w:szCs w:val="20"/>
                <w:lang w:eastAsia="it-IT"/>
              </w:rPr>
              <w:t>scarpata</w:t>
            </w:r>
            <w:proofErr w:type="spellEnd"/>
            <w:r w:rsidRPr="00A660F7">
              <w:rPr>
                <w:color w:val="000000"/>
                <w:sz w:val="20"/>
                <w:szCs w:val="20"/>
                <w:lang w:eastAsia="it-IT"/>
              </w:rPr>
              <w:t xml:space="preserve"> ed </w:t>
            </w:r>
            <w:proofErr w:type="spellStart"/>
            <w:r w:rsidRPr="00A660F7">
              <w:rPr>
                <w:color w:val="000000"/>
                <w:sz w:val="20"/>
                <w:szCs w:val="20"/>
                <w:lang w:eastAsia="it-IT"/>
              </w:rPr>
              <w:t>ancorati</w:t>
            </w:r>
            <w:proofErr w:type="spellEnd"/>
            <w:r w:rsidRPr="00A660F7">
              <w:rPr>
                <w:color w:val="000000"/>
                <w:sz w:val="20"/>
                <w:szCs w:val="20"/>
                <w:lang w:eastAsia="it-IT"/>
              </w:rPr>
              <w:t xml:space="preserve"> </w:t>
            </w:r>
            <w:proofErr w:type="spellStart"/>
            <w:r w:rsidRPr="00A660F7">
              <w:rPr>
                <w:color w:val="000000"/>
                <w:sz w:val="20"/>
                <w:szCs w:val="20"/>
                <w:lang w:eastAsia="it-IT"/>
              </w:rPr>
              <w:t>alla</w:t>
            </w:r>
            <w:proofErr w:type="spellEnd"/>
            <w:r w:rsidRPr="00A660F7">
              <w:rPr>
                <w:color w:val="000000"/>
                <w:sz w:val="20"/>
                <w:szCs w:val="20"/>
                <w:lang w:eastAsia="it-IT"/>
              </w:rPr>
              <w:t xml:space="preserve"> </w:t>
            </w:r>
            <w:proofErr w:type="spellStart"/>
            <w:r w:rsidRPr="00A660F7">
              <w:rPr>
                <w:color w:val="000000"/>
                <w:sz w:val="20"/>
                <w:szCs w:val="20"/>
                <w:lang w:eastAsia="it-IT"/>
              </w:rPr>
              <w:t>sponda</w:t>
            </w:r>
            <w:proofErr w:type="spellEnd"/>
            <w:r w:rsidRPr="00A660F7">
              <w:rPr>
                <w:color w:val="000000"/>
                <w:sz w:val="20"/>
                <w:szCs w:val="20"/>
                <w:lang w:eastAsia="it-IT"/>
              </w:rPr>
              <w:t xml:space="preserve"> con filo di ferro </w:t>
            </w:r>
            <w:proofErr w:type="spellStart"/>
            <w:r w:rsidRPr="00A660F7">
              <w:rPr>
                <w:color w:val="000000"/>
                <w:sz w:val="20"/>
                <w:szCs w:val="20"/>
                <w:lang w:eastAsia="it-IT"/>
              </w:rPr>
              <w:t>zincato</w:t>
            </w:r>
            <w:proofErr w:type="spellEnd"/>
            <w:r w:rsidRPr="00A660F7">
              <w:rPr>
                <w:color w:val="000000"/>
                <w:sz w:val="20"/>
                <w:szCs w:val="20"/>
                <w:lang w:eastAsia="it-IT"/>
              </w:rPr>
              <w:t xml:space="preserve"> (diam: 3 mm) </w:t>
            </w:r>
            <w:proofErr w:type="spellStart"/>
            <w:r w:rsidRPr="00A660F7">
              <w:rPr>
                <w:color w:val="000000"/>
                <w:sz w:val="20"/>
                <w:szCs w:val="20"/>
                <w:lang w:eastAsia="it-IT"/>
              </w:rPr>
              <w:t>fissato</w:t>
            </w:r>
            <w:proofErr w:type="spellEnd"/>
            <w:r w:rsidRPr="00A660F7">
              <w:rPr>
                <w:color w:val="000000"/>
                <w:sz w:val="20"/>
                <w:szCs w:val="20"/>
                <w:lang w:eastAsia="it-IT"/>
              </w:rPr>
              <w:t xml:space="preserve"> ai </w:t>
            </w:r>
            <w:proofErr w:type="spellStart"/>
            <w:r w:rsidRPr="00A660F7">
              <w:rPr>
                <w:color w:val="000000"/>
                <w:sz w:val="20"/>
                <w:szCs w:val="20"/>
                <w:lang w:eastAsia="it-IT"/>
              </w:rPr>
              <w:t>paletti</w:t>
            </w:r>
            <w:proofErr w:type="spellEnd"/>
            <w:r w:rsidRPr="00A660F7">
              <w:rPr>
                <w:color w:val="000000"/>
                <w:sz w:val="20"/>
                <w:szCs w:val="20"/>
                <w:lang w:eastAsia="it-IT"/>
              </w:rPr>
              <w:t xml:space="preserve"> di legno; </w:t>
            </w:r>
            <w:proofErr w:type="spellStart"/>
            <w:r w:rsidRPr="00A660F7">
              <w:rPr>
                <w:color w:val="000000"/>
                <w:sz w:val="20"/>
                <w:szCs w:val="20"/>
                <w:lang w:eastAsia="it-IT"/>
              </w:rPr>
              <w:t>posa</w:t>
            </w:r>
            <w:proofErr w:type="spellEnd"/>
            <w:r w:rsidRPr="00A660F7">
              <w:rPr>
                <w:color w:val="000000"/>
                <w:sz w:val="20"/>
                <w:szCs w:val="20"/>
                <w:lang w:eastAsia="it-IT"/>
              </w:rPr>
              <w:t xml:space="preserve"> di uno </w:t>
            </w:r>
            <w:proofErr w:type="spellStart"/>
            <w:r w:rsidRPr="00A660F7">
              <w:rPr>
                <w:color w:val="000000"/>
                <w:sz w:val="20"/>
                <w:szCs w:val="20"/>
                <w:lang w:eastAsia="it-IT"/>
              </w:rPr>
              <w:t>strato</w:t>
            </w:r>
            <w:proofErr w:type="spellEnd"/>
            <w:r w:rsidRPr="00A660F7">
              <w:rPr>
                <w:color w:val="000000"/>
                <w:sz w:val="20"/>
                <w:szCs w:val="20"/>
                <w:lang w:eastAsia="it-IT"/>
              </w:rPr>
              <w:t xml:space="preserve"> di </w:t>
            </w:r>
            <w:proofErr w:type="spellStart"/>
            <w:r w:rsidRPr="00A660F7">
              <w:rPr>
                <w:color w:val="000000"/>
                <w:sz w:val="20"/>
                <w:szCs w:val="20"/>
                <w:lang w:eastAsia="it-IT"/>
              </w:rPr>
              <w:t>ciottoli</w:t>
            </w:r>
            <w:proofErr w:type="spellEnd"/>
            <w:r w:rsidRPr="00A660F7">
              <w:rPr>
                <w:color w:val="000000"/>
                <w:sz w:val="20"/>
                <w:szCs w:val="20"/>
                <w:lang w:eastAsia="it-IT"/>
              </w:rPr>
              <w:t xml:space="preserve"> in modo da </w:t>
            </w:r>
            <w:proofErr w:type="spellStart"/>
            <w:r w:rsidRPr="00A660F7">
              <w:rPr>
                <w:color w:val="000000"/>
                <w:sz w:val="20"/>
                <w:szCs w:val="20"/>
                <w:lang w:eastAsia="it-IT"/>
              </w:rPr>
              <w:t>favorire</w:t>
            </w:r>
            <w:proofErr w:type="spellEnd"/>
            <w:r w:rsidRPr="00A660F7">
              <w:rPr>
                <w:color w:val="000000"/>
                <w:sz w:val="20"/>
                <w:szCs w:val="20"/>
                <w:lang w:eastAsia="it-IT"/>
              </w:rPr>
              <w:t xml:space="preserve"> </w:t>
            </w:r>
            <w:proofErr w:type="spellStart"/>
            <w:r w:rsidRPr="00A660F7">
              <w:rPr>
                <w:color w:val="000000"/>
                <w:sz w:val="20"/>
                <w:szCs w:val="20"/>
                <w:lang w:eastAsia="it-IT"/>
              </w:rPr>
              <w:t>l’afflusso</w:t>
            </w:r>
            <w:proofErr w:type="spellEnd"/>
            <w:r w:rsidRPr="00A660F7">
              <w:rPr>
                <w:color w:val="000000"/>
                <w:sz w:val="20"/>
                <w:szCs w:val="20"/>
                <w:lang w:eastAsia="it-IT"/>
              </w:rPr>
              <w:t xml:space="preserve"> </w:t>
            </w:r>
            <w:proofErr w:type="spellStart"/>
            <w:r w:rsidRPr="00A660F7">
              <w:rPr>
                <w:color w:val="000000"/>
                <w:sz w:val="20"/>
                <w:szCs w:val="20"/>
                <w:lang w:eastAsia="it-IT"/>
              </w:rPr>
              <w:t>dell’acqua</w:t>
            </w:r>
            <w:proofErr w:type="spellEnd"/>
            <w:r w:rsidRPr="00A660F7">
              <w:rPr>
                <w:color w:val="000000"/>
                <w:sz w:val="20"/>
                <w:szCs w:val="20"/>
                <w:lang w:eastAsia="it-IT"/>
              </w:rPr>
              <w:t xml:space="preserve"> alle </w:t>
            </w:r>
            <w:proofErr w:type="spellStart"/>
            <w:r w:rsidRPr="00A660F7">
              <w:rPr>
                <w:color w:val="000000"/>
                <w:sz w:val="20"/>
                <w:szCs w:val="20"/>
                <w:lang w:eastAsia="it-IT"/>
              </w:rPr>
              <w:t>talee</w:t>
            </w:r>
            <w:proofErr w:type="spellEnd"/>
            <w:r w:rsidRPr="00A660F7">
              <w:rPr>
                <w:color w:val="000000"/>
                <w:sz w:val="20"/>
                <w:szCs w:val="20"/>
                <w:lang w:eastAsia="it-IT"/>
              </w:rPr>
              <w:t xml:space="preserve"> </w:t>
            </w:r>
            <w:proofErr w:type="spellStart"/>
            <w:r w:rsidRPr="00A660F7">
              <w:rPr>
                <w:color w:val="000000"/>
                <w:sz w:val="20"/>
                <w:szCs w:val="20"/>
                <w:lang w:eastAsia="it-IT"/>
              </w:rPr>
              <w:t>stesse</w:t>
            </w:r>
            <w:proofErr w:type="spellEnd"/>
            <w:r w:rsidRPr="00A660F7">
              <w:rPr>
                <w:color w:val="000000"/>
                <w:sz w:val="20"/>
                <w:szCs w:val="20"/>
                <w:lang w:eastAsia="it-IT"/>
              </w:rPr>
              <w:t xml:space="preserve">; </w:t>
            </w: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difesa</w:t>
            </w:r>
            <w:proofErr w:type="spellEnd"/>
            <w:r w:rsidRPr="00A660F7">
              <w:rPr>
                <w:color w:val="000000"/>
                <w:sz w:val="20"/>
                <w:szCs w:val="20"/>
                <w:lang w:eastAsia="it-IT"/>
              </w:rPr>
              <w:t xml:space="preserve"> in </w:t>
            </w:r>
            <w:proofErr w:type="spellStart"/>
            <w:r w:rsidRPr="00A660F7">
              <w:rPr>
                <w:color w:val="000000"/>
                <w:sz w:val="20"/>
                <w:szCs w:val="20"/>
                <w:lang w:eastAsia="it-IT"/>
              </w:rPr>
              <w:t>pietrame</w:t>
            </w:r>
            <w:proofErr w:type="spellEnd"/>
            <w:r w:rsidRPr="00A660F7">
              <w:rPr>
                <w:color w:val="000000"/>
                <w:sz w:val="20"/>
                <w:szCs w:val="20"/>
                <w:lang w:eastAsia="it-IT"/>
              </w:rPr>
              <w:t xml:space="preserve"> (volume &gt; 0,20 m³) per </w:t>
            </w:r>
            <w:proofErr w:type="spellStart"/>
            <w:r w:rsidRPr="00A660F7">
              <w:rPr>
                <w:color w:val="000000"/>
                <w:sz w:val="20"/>
                <w:szCs w:val="20"/>
                <w:lang w:eastAsia="it-IT"/>
              </w:rPr>
              <w:t>ottenere</w:t>
            </w:r>
            <w:proofErr w:type="spellEnd"/>
            <w:r w:rsidRPr="00A660F7">
              <w:rPr>
                <w:color w:val="000000"/>
                <w:sz w:val="20"/>
                <w:szCs w:val="20"/>
                <w:lang w:eastAsia="it-IT"/>
              </w:rPr>
              <w:t xml:space="preserve">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protezione</w:t>
            </w:r>
            <w:proofErr w:type="spellEnd"/>
            <w:r w:rsidRPr="00A660F7">
              <w:rPr>
                <w:color w:val="000000"/>
                <w:sz w:val="20"/>
                <w:szCs w:val="20"/>
                <w:lang w:eastAsia="it-IT"/>
              </w:rPr>
              <w:t xml:space="preserve"> al </w:t>
            </w:r>
            <w:proofErr w:type="spellStart"/>
            <w:r w:rsidRPr="00A660F7">
              <w:rPr>
                <w:color w:val="000000"/>
                <w:sz w:val="20"/>
                <w:szCs w:val="20"/>
                <w:lang w:eastAsia="it-IT"/>
              </w:rPr>
              <w:t>piede</w:t>
            </w:r>
            <w:proofErr w:type="spellEnd"/>
            <w:r w:rsidRPr="00A660F7">
              <w:rPr>
                <w:color w:val="000000"/>
                <w:sz w:val="20"/>
                <w:szCs w:val="20"/>
                <w:lang w:eastAsia="it-IT"/>
              </w:rPr>
              <w:t xml:space="preserve"> della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stessa</w:t>
            </w:r>
            <w:proofErr w:type="spellEnd"/>
            <w:r w:rsidRPr="00A660F7">
              <w:rPr>
                <w:color w:val="000000"/>
                <w:sz w:val="20"/>
                <w:szCs w:val="20"/>
                <w:lang w:eastAsia="it-IT"/>
              </w:rPr>
              <w:t xml:space="preserve">; </w:t>
            </w:r>
            <w:proofErr w:type="spellStart"/>
            <w:r w:rsidRPr="00A660F7">
              <w:rPr>
                <w:color w:val="000000"/>
                <w:sz w:val="20"/>
                <w:szCs w:val="20"/>
                <w:lang w:eastAsia="it-IT"/>
              </w:rPr>
              <w:t>ricoprimento</w:t>
            </w:r>
            <w:proofErr w:type="spellEnd"/>
            <w:r w:rsidRPr="00A660F7">
              <w:rPr>
                <w:color w:val="000000"/>
                <w:sz w:val="20"/>
                <w:szCs w:val="20"/>
                <w:lang w:eastAsia="it-IT"/>
              </w:rPr>
              <w:t xml:space="preserve"> </w:t>
            </w:r>
            <w:proofErr w:type="spellStart"/>
            <w:r w:rsidRPr="00A660F7">
              <w:rPr>
                <w:color w:val="000000"/>
                <w:sz w:val="20"/>
                <w:szCs w:val="20"/>
                <w:lang w:eastAsia="it-IT"/>
              </w:rPr>
              <w:t>degli</w:t>
            </w:r>
            <w:proofErr w:type="spellEnd"/>
            <w:r w:rsidRPr="00A660F7">
              <w:rPr>
                <w:color w:val="000000"/>
                <w:sz w:val="20"/>
                <w:szCs w:val="20"/>
                <w:lang w:eastAsia="it-IT"/>
              </w:rPr>
              <w:t xml:space="preserve"> </w:t>
            </w:r>
            <w:proofErr w:type="spellStart"/>
            <w:r w:rsidRPr="00A660F7">
              <w:rPr>
                <w:color w:val="000000"/>
                <w:sz w:val="20"/>
                <w:szCs w:val="20"/>
                <w:lang w:eastAsia="it-IT"/>
              </w:rPr>
              <w:t>astoni</w:t>
            </w:r>
            <w:proofErr w:type="spellEnd"/>
            <w:r w:rsidRPr="00A660F7">
              <w:rPr>
                <w:color w:val="000000"/>
                <w:sz w:val="20"/>
                <w:szCs w:val="20"/>
                <w:lang w:eastAsia="it-IT"/>
              </w:rPr>
              <w:t xml:space="preserve"> con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vegetale</w:t>
            </w:r>
            <w:proofErr w:type="spellEnd"/>
            <w:r w:rsidRPr="00A660F7">
              <w:rPr>
                <w:color w:val="000000"/>
                <w:sz w:val="20"/>
                <w:szCs w:val="20"/>
                <w:lang w:eastAsia="it-IT"/>
              </w:rPr>
              <w:t xml:space="preserve"> (</w:t>
            </w:r>
            <w:proofErr w:type="spellStart"/>
            <w:r w:rsidRPr="00A660F7">
              <w:rPr>
                <w:color w:val="000000"/>
                <w:sz w:val="20"/>
                <w:szCs w:val="20"/>
                <w:lang w:eastAsia="it-IT"/>
              </w:rPr>
              <w:t>spessore</w:t>
            </w:r>
            <w:proofErr w:type="spellEnd"/>
            <w:r w:rsidRPr="00A660F7">
              <w:rPr>
                <w:color w:val="000000"/>
                <w:sz w:val="20"/>
                <w:szCs w:val="20"/>
                <w:lang w:eastAsia="it-IT"/>
              </w:rPr>
              <w:t xml:space="preserve"> &lt; 3 cm). </w:t>
            </w:r>
            <w:proofErr w:type="spellStart"/>
            <w:r w:rsidRPr="00A660F7">
              <w:rPr>
                <w:color w:val="000000"/>
                <w:sz w:val="20"/>
                <w:szCs w:val="20"/>
                <w:lang w:eastAsia="it-IT"/>
              </w:rPr>
              <w:t>Parametro</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per </w:t>
            </w:r>
            <w:proofErr w:type="spellStart"/>
            <w:r w:rsidRPr="00A660F7">
              <w:rPr>
                <w:color w:val="000000"/>
                <w:sz w:val="20"/>
                <w:szCs w:val="20"/>
                <w:lang w:eastAsia="it-IT"/>
              </w:rPr>
              <w:t>altezza</w:t>
            </w:r>
            <w:proofErr w:type="spellEnd"/>
            <w:r w:rsidRPr="00A660F7">
              <w:rPr>
                <w:color w:val="000000"/>
                <w:sz w:val="20"/>
                <w:szCs w:val="20"/>
                <w:lang w:eastAsia="it-IT"/>
              </w:rPr>
              <w:t xml:space="preserve"> di </w:t>
            </w:r>
            <w:proofErr w:type="spellStart"/>
            <w:r w:rsidRPr="00A660F7">
              <w:rPr>
                <w:color w:val="000000"/>
                <w:sz w:val="20"/>
                <w:szCs w:val="20"/>
                <w:lang w:eastAsia="it-IT"/>
              </w:rPr>
              <w:t>sponda</w:t>
            </w:r>
            <w:proofErr w:type="spellEnd"/>
            <w:r w:rsidRPr="00A660F7">
              <w:rPr>
                <w:color w:val="000000"/>
                <w:sz w:val="20"/>
                <w:szCs w:val="20"/>
                <w:lang w:eastAsia="it-IT"/>
              </w:rPr>
              <w:t xml:space="preserve"> </w:t>
            </w:r>
            <w:proofErr w:type="spellStart"/>
            <w:r w:rsidRPr="00A660F7">
              <w:rPr>
                <w:color w:val="000000"/>
                <w:sz w:val="20"/>
                <w:szCs w:val="20"/>
                <w:lang w:eastAsia="it-IT"/>
              </w:rPr>
              <w:t>fino</w:t>
            </w:r>
            <w:proofErr w:type="spellEnd"/>
            <w:r w:rsidRPr="00A660F7">
              <w:rPr>
                <w:color w:val="000000"/>
                <w:sz w:val="20"/>
                <w:szCs w:val="20"/>
                <w:lang w:eastAsia="it-IT"/>
              </w:rPr>
              <w:t xml:space="preserve"> a 3 m.</w:t>
            </w:r>
          </w:p>
        </w:tc>
        <w:tc>
          <w:tcPr>
            <w:tcW w:w="567" w:type="dxa"/>
            <w:tcBorders>
              <w:top w:val="single" w:sz="4" w:space="0" w:color="000000"/>
              <w:left w:val="single" w:sz="4" w:space="0" w:color="000000"/>
              <w:bottom w:val="single" w:sz="4" w:space="0" w:color="000000"/>
              <w:right w:val="single" w:sz="4" w:space="0" w:color="000000"/>
            </w:tcBorders>
          </w:tcPr>
          <w:p w14:paraId="5023FAB7" w14:textId="77777777" w:rsidR="00A660F7" w:rsidRPr="00A660F7" w:rsidRDefault="00A660F7" w:rsidP="00A660F7">
            <w:pPr>
              <w:spacing w:after="200" w:line="239"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F561075" w14:textId="77777777" w:rsidR="00A660F7" w:rsidRPr="00A660F7" w:rsidRDefault="00A660F7" w:rsidP="00A660F7">
            <w:pPr>
              <w:spacing w:after="200" w:line="239"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73C2010A" w14:textId="6B6F9508" w:rsidR="00A660F7" w:rsidRPr="00A660F7" w:rsidRDefault="004552FC" w:rsidP="00A660F7">
            <w:pPr>
              <w:jc w:val="right"/>
              <w:rPr>
                <w:rFonts w:cs="Calibri"/>
                <w:color w:val="auto"/>
                <w:sz w:val="20"/>
                <w:szCs w:val="20"/>
                <w:lang w:eastAsia="en-US"/>
              </w:rPr>
            </w:pPr>
            <w:r w:rsidRPr="004552FC">
              <w:rPr>
                <w:rFonts w:cs="Calibri"/>
                <w:color w:val="auto"/>
                <w:sz w:val="20"/>
                <w:szCs w:val="20"/>
                <w:lang w:val="it-IT" w:eastAsia="en-US"/>
              </w:rPr>
              <w:t>148,23</w:t>
            </w:r>
          </w:p>
        </w:tc>
      </w:tr>
      <w:tr w:rsidR="00A660F7" w:rsidRPr="00A660F7" w14:paraId="71BA1FAF"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6F24DFE9" w14:textId="77777777" w:rsidR="00A660F7" w:rsidRPr="00A660F7" w:rsidRDefault="00A660F7" w:rsidP="00A660F7">
            <w:pPr>
              <w:spacing w:before="20" w:after="200" w:line="276" w:lineRule="auto"/>
              <w:rPr>
                <w:rFonts w:cs="Calibri"/>
                <w:b/>
                <w:i/>
                <w:color w:val="auto"/>
                <w:sz w:val="20"/>
                <w:szCs w:val="20"/>
                <w:lang w:eastAsia="en-US"/>
              </w:rPr>
            </w:pPr>
            <w:r w:rsidRPr="00A660F7">
              <w:rPr>
                <w:rFonts w:cs="Calibri"/>
                <w:b/>
                <w:i/>
                <w:color w:val="auto"/>
                <w:sz w:val="20"/>
                <w:szCs w:val="20"/>
                <w:lang w:eastAsia="en-US"/>
              </w:rPr>
              <w:t>M.002.004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74AED1F8" w14:textId="77777777" w:rsidR="00A660F7" w:rsidRPr="00A660F7" w:rsidRDefault="00A660F7" w:rsidP="00A660F7">
            <w:pPr>
              <w:spacing w:before="20" w:after="200" w:line="276" w:lineRule="auto"/>
              <w:ind w:right="-14"/>
              <w:rPr>
                <w:rFonts w:cs="Calibri"/>
                <w:b/>
                <w:i/>
                <w:color w:val="auto"/>
                <w:sz w:val="20"/>
                <w:szCs w:val="20"/>
                <w:lang w:eastAsia="en-US"/>
              </w:rPr>
            </w:pPr>
            <w:r w:rsidRPr="00A660F7">
              <w:rPr>
                <w:rFonts w:cs="Calibri"/>
                <w:b/>
                <w:i/>
                <w:color w:val="auto"/>
                <w:sz w:val="20"/>
                <w:szCs w:val="20"/>
                <w:lang w:eastAsia="en-US"/>
              </w:rPr>
              <w:t>DRENAGGI E OPERE DI CAPTAZIONE</w:t>
            </w:r>
          </w:p>
        </w:tc>
      </w:tr>
      <w:tr w:rsidR="00A660F7" w:rsidRPr="00A660F7" w14:paraId="2811C375" w14:textId="77777777" w:rsidTr="00543756">
        <w:trPr>
          <w:trHeight w:hRule="exact" w:val="1566"/>
        </w:trPr>
        <w:tc>
          <w:tcPr>
            <w:tcW w:w="2127" w:type="dxa"/>
            <w:tcBorders>
              <w:left w:val="single" w:sz="4" w:space="0" w:color="000000"/>
              <w:bottom w:val="single" w:sz="4" w:space="0" w:color="000000"/>
              <w:right w:val="single" w:sz="4" w:space="0" w:color="000000"/>
            </w:tcBorders>
            <w:shd w:val="clear" w:color="auto" w:fill="F1F1F1"/>
          </w:tcPr>
          <w:p w14:paraId="0C5E81E0" w14:textId="77777777" w:rsidR="00A660F7" w:rsidRPr="00A660F7" w:rsidRDefault="00A660F7" w:rsidP="00A660F7">
            <w:pPr>
              <w:spacing w:after="200" w:line="276" w:lineRule="auto"/>
              <w:rPr>
                <w:rFonts w:cs="Calibri"/>
                <w:color w:val="auto"/>
                <w:sz w:val="20"/>
                <w:szCs w:val="20"/>
                <w:lang w:eastAsia="en-US"/>
              </w:rPr>
            </w:pPr>
          </w:p>
          <w:p w14:paraId="20A9273F" w14:textId="77777777" w:rsidR="00A660F7" w:rsidRPr="00A660F7" w:rsidRDefault="00A660F7" w:rsidP="00A660F7">
            <w:pPr>
              <w:spacing w:before="6" w:after="200" w:line="276" w:lineRule="auto"/>
              <w:rPr>
                <w:rFonts w:cs="Calibri"/>
                <w:color w:val="auto"/>
                <w:sz w:val="20"/>
                <w:szCs w:val="20"/>
                <w:lang w:eastAsia="en-US"/>
              </w:rPr>
            </w:pPr>
          </w:p>
          <w:p w14:paraId="1453708F"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M.002.004.001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6011DB2A" w14:textId="77777777" w:rsidR="00A660F7" w:rsidRPr="00A660F7" w:rsidRDefault="00A660F7" w:rsidP="00A660F7">
            <w:pPr>
              <w:spacing w:before="27" w:after="200" w:line="276" w:lineRule="auto"/>
              <w:ind w:right="65"/>
              <w:jc w:val="both"/>
              <w:rPr>
                <w:rFonts w:cs="Calibri"/>
                <w:b/>
                <w:i/>
                <w:color w:val="auto"/>
                <w:sz w:val="20"/>
                <w:szCs w:val="20"/>
                <w:lang w:eastAsia="en-US"/>
              </w:rPr>
            </w:pPr>
            <w:proofErr w:type="spellStart"/>
            <w:r w:rsidRPr="00A660F7">
              <w:rPr>
                <w:rFonts w:cs="Calibri"/>
                <w:b/>
                <w:i/>
                <w:color w:val="auto"/>
                <w:sz w:val="20"/>
                <w:szCs w:val="20"/>
                <w:lang w:eastAsia="en-US"/>
              </w:rPr>
              <w:t>Fornitura</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e</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posa</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tubo</w:t>
            </w:r>
            <w:proofErr w:type="spellEnd"/>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plastica</w:t>
            </w:r>
            <w:proofErr w:type="spellEnd"/>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microforato</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del</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diametro</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7"/>
                <w:sz w:val="20"/>
                <w:szCs w:val="20"/>
                <w:lang w:eastAsia="en-US"/>
              </w:rPr>
              <w:t xml:space="preserve"> </w:t>
            </w:r>
            <w:r w:rsidRPr="00A660F7">
              <w:rPr>
                <w:rFonts w:cs="Calibri"/>
                <w:b/>
                <w:i/>
                <w:color w:val="auto"/>
                <w:sz w:val="20"/>
                <w:szCs w:val="20"/>
                <w:lang w:eastAsia="en-US"/>
              </w:rPr>
              <w:t>cm</w:t>
            </w:r>
            <w:r w:rsidRPr="00A660F7">
              <w:rPr>
                <w:rFonts w:cs="Calibri"/>
                <w:b/>
                <w:i/>
                <w:color w:val="auto"/>
                <w:spacing w:val="-7"/>
                <w:sz w:val="20"/>
                <w:szCs w:val="20"/>
                <w:lang w:eastAsia="en-US"/>
              </w:rPr>
              <w:t xml:space="preserve"> </w:t>
            </w:r>
            <w:r w:rsidRPr="00A660F7">
              <w:rPr>
                <w:rFonts w:cs="Calibri"/>
                <w:b/>
                <w:i/>
                <w:color w:val="auto"/>
                <w:sz w:val="20"/>
                <w:szCs w:val="20"/>
                <w:lang w:eastAsia="en-US"/>
              </w:rPr>
              <w:t>20,</w:t>
            </w:r>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forato</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 xml:space="preserve">con </w:t>
            </w:r>
            <w:proofErr w:type="spellStart"/>
            <w:r w:rsidRPr="00A660F7">
              <w:rPr>
                <w:rFonts w:cs="Calibri"/>
                <w:b/>
                <w:i/>
                <w:color w:val="auto"/>
                <w:sz w:val="20"/>
                <w:szCs w:val="20"/>
                <w:lang w:eastAsia="en-US"/>
              </w:rPr>
              <w:t>nervature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ricoperto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geotessuto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geotessile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dovrà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richiudere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tubo</w:t>
            </w:r>
            <w:proofErr w:type="spellEnd"/>
            <w:r w:rsidRPr="00A660F7">
              <w:rPr>
                <w:rFonts w:cs="Calibri"/>
                <w:b/>
                <w:i/>
                <w:color w:val="auto"/>
                <w:sz w:val="20"/>
                <w:szCs w:val="20"/>
                <w:lang w:eastAsia="en-US"/>
              </w:rPr>
              <w:t xml:space="preserve"> con la </w:t>
            </w:r>
            <w:proofErr w:type="spellStart"/>
            <w:r w:rsidRPr="00A660F7">
              <w:rPr>
                <w:rFonts w:cs="Calibri"/>
                <w:b/>
                <w:i/>
                <w:color w:val="auto"/>
                <w:sz w:val="20"/>
                <w:szCs w:val="20"/>
                <w:lang w:eastAsia="en-US"/>
              </w:rPr>
              <w:t>sovrapposizione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lembi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chiusura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almeno</w:t>
            </w:r>
            <w:proofErr w:type="spellEnd"/>
            <w:r w:rsidRPr="00A660F7">
              <w:rPr>
                <w:rFonts w:cs="Calibri"/>
                <w:b/>
                <w:i/>
                <w:color w:val="auto"/>
                <w:sz w:val="20"/>
                <w:szCs w:val="20"/>
                <w:lang w:eastAsia="en-US"/>
              </w:rPr>
              <w:t xml:space="preserve"> cm 20 e </w:t>
            </w:r>
            <w:proofErr w:type="spellStart"/>
            <w:r w:rsidRPr="00A660F7">
              <w:rPr>
                <w:rFonts w:cs="Calibri"/>
                <w:b/>
                <w:i/>
                <w:color w:val="auto"/>
                <w:sz w:val="20"/>
                <w:szCs w:val="20"/>
                <w:lang w:eastAsia="en-US"/>
              </w:rPr>
              <w:t>fissato</w:t>
            </w:r>
            <w:proofErr w:type="spellEnd"/>
            <w:r w:rsidRPr="00A660F7">
              <w:rPr>
                <w:rFonts w:cs="Calibri"/>
                <w:b/>
                <w:i/>
                <w:color w:val="auto"/>
                <w:sz w:val="20"/>
                <w:szCs w:val="20"/>
                <w:lang w:eastAsia="en-US"/>
              </w:rPr>
              <w:t xml:space="preserve"> al fine di </w:t>
            </w:r>
            <w:proofErr w:type="spellStart"/>
            <w:r w:rsidRPr="00A660F7">
              <w:rPr>
                <w:rFonts w:cs="Calibri"/>
                <w:b/>
                <w:i/>
                <w:color w:val="auto"/>
                <w:sz w:val="20"/>
                <w:szCs w:val="20"/>
                <w:lang w:eastAsia="en-US"/>
              </w:rPr>
              <w:t>evitare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l'apertura</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impedire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l'infiltrazione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terroso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pacing w:val="-32"/>
                <w:sz w:val="20"/>
                <w:szCs w:val="20"/>
                <w:lang w:eastAsia="en-US"/>
              </w:rPr>
              <w:t xml:space="preserve"> </w:t>
            </w:r>
            <w:r w:rsidRPr="00A660F7">
              <w:rPr>
                <w:rFonts w:cs="Calibri"/>
                <w:b/>
                <w:i/>
                <w:color w:val="auto"/>
                <w:sz w:val="20"/>
                <w:szCs w:val="20"/>
                <w:lang w:eastAsia="en-US"/>
              </w:rPr>
              <w:t>della D.L.</w:t>
            </w:r>
          </w:p>
        </w:tc>
      </w:tr>
      <w:tr w:rsidR="00A660F7" w:rsidRPr="00A660F7" w14:paraId="047CCE5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C843A3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M.002.004.001.001</w:t>
            </w:r>
          </w:p>
        </w:tc>
        <w:tc>
          <w:tcPr>
            <w:tcW w:w="4961" w:type="dxa"/>
            <w:tcBorders>
              <w:top w:val="single" w:sz="4" w:space="0" w:color="000000"/>
              <w:left w:val="single" w:sz="4" w:space="0" w:color="000000"/>
              <w:bottom w:val="single" w:sz="4" w:space="0" w:color="000000"/>
              <w:right w:val="single" w:sz="4" w:space="0" w:color="000000"/>
            </w:tcBorders>
          </w:tcPr>
          <w:p w14:paraId="07BB351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3F081A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CAADCC1"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31E39FF8" w14:textId="014CA7A7" w:rsidR="00A660F7" w:rsidRPr="00A660F7" w:rsidRDefault="000C3205" w:rsidP="00A660F7">
            <w:pPr>
              <w:jc w:val="right"/>
              <w:rPr>
                <w:color w:val="000000"/>
                <w:sz w:val="20"/>
                <w:szCs w:val="20"/>
                <w:lang w:eastAsia="it-IT"/>
              </w:rPr>
            </w:pPr>
            <w:r w:rsidRPr="000C3205">
              <w:rPr>
                <w:color w:val="000000"/>
                <w:sz w:val="20"/>
                <w:szCs w:val="20"/>
                <w:lang w:val="it-IT" w:eastAsia="it-IT"/>
              </w:rPr>
              <w:t>17,13</w:t>
            </w:r>
          </w:p>
        </w:tc>
      </w:tr>
      <w:tr w:rsidR="00A660F7" w:rsidRPr="00A660F7" w14:paraId="64D5F4E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30523B1"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M.002.004.001.002</w:t>
            </w:r>
          </w:p>
        </w:tc>
        <w:tc>
          <w:tcPr>
            <w:tcW w:w="4961" w:type="dxa"/>
            <w:tcBorders>
              <w:top w:val="single" w:sz="4" w:space="0" w:color="000000"/>
              <w:left w:val="single" w:sz="4" w:space="0" w:color="000000"/>
              <w:bottom w:val="single" w:sz="4" w:space="0" w:color="000000"/>
              <w:right w:val="single" w:sz="4" w:space="0" w:color="000000"/>
            </w:tcBorders>
          </w:tcPr>
          <w:p w14:paraId="373724B4"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987DA5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BD02A5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0BF58402" w14:textId="5F9FD4E0" w:rsidR="00A660F7" w:rsidRPr="00A660F7" w:rsidRDefault="000C3205" w:rsidP="00A660F7">
            <w:pPr>
              <w:jc w:val="right"/>
              <w:rPr>
                <w:color w:val="000000"/>
                <w:sz w:val="20"/>
                <w:szCs w:val="20"/>
                <w:lang w:eastAsia="it-IT"/>
              </w:rPr>
            </w:pPr>
            <w:r w:rsidRPr="000C3205">
              <w:rPr>
                <w:color w:val="000000"/>
                <w:sz w:val="20"/>
                <w:szCs w:val="20"/>
                <w:lang w:val="it-IT" w:eastAsia="it-IT"/>
              </w:rPr>
              <w:t>19,49</w:t>
            </w:r>
          </w:p>
        </w:tc>
      </w:tr>
      <w:tr w:rsidR="00A660F7" w:rsidRPr="00A660F7" w14:paraId="04798320" w14:textId="77777777" w:rsidTr="00543756">
        <w:trPr>
          <w:trHeight w:hRule="exact" w:val="311"/>
        </w:trPr>
        <w:tc>
          <w:tcPr>
            <w:tcW w:w="2127" w:type="dxa"/>
            <w:tcBorders>
              <w:top w:val="single" w:sz="4" w:space="0" w:color="000000"/>
              <w:left w:val="single" w:sz="4" w:space="0" w:color="000000"/>
              <w:bottom w:val="single" w:sz="4" w:space="0" w:color="000000"/>
              <w:right w:val="single" w:sz="4" w:space="0" w:color="000000"/>
            </w:tcBorders>
          </w:tcPr>
          <w:p w14:paraId="7F201F65"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M.002.004.001.003</w:t>
            </w:r>
          </w:p>
        </w:tc>
        <w:tc>
          <w:tcPr>
            <w:tcW w:w="4961" w:type="dxa"/>
            <w:tcBorders>
              <w:top w:val="single" w:sz="4" w:space="0" w:color="000000"/>
              <w:left w:val="single" w:sz="4" w:space="0" w:color="000000"/>
              <w:bottom w:val="single" w:sz="4" w:space="0" w:color="000000"/>
              <w:right w:val="single" w:sz="4" w:space="0" w:color="000000"/>
            </w:tcBorders>
          </w:tcPr>
          <w:p w14:paraId="0E6166B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9AE729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46EEB3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6E426715" w14:textId="0CED4CCB" w:rsidR="00A660F7" w:rsidRPr="00A660F7" w:rsidRDefault="000C3205" w:rsidP="00A660F7">
            <w:pPr>
              <w:jc w:val="right"/>
              <w:rPr>
                <w:color w:val="000000"/>
                <w:sz w:val="20"/>
                <w:szCs w:val="20"/>
                <w:lang w:eastAsia="it-IT"/>
              </w:rPr>
            </w:pPr>
            <w:r w:rsidRPr="000C3205">
              <w:rPr>
                <w:color w:val="000000"/>
                <w:sz w:val="20"/>
                <w:szCs w:val="20"/>
                <w:lang w:val="it-IT" w:eastAsia="it-IT"/>
              </w:rPr>
              <w:t>22,32</w:t>
            </w:r>
          </w:p>
        </w:tc>
      </w:tr>
      <w:tr w:rsidR="00A660F7" w:rsidRPr="00A660F7" w14:paraId="0CF28231" w14:textId="77777777" w:rsidTr="00543756">
        <w:trPr>
          <w:trHeight w:hRule="exact" w:val="1582"/>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4A804B8" w14:textId="77777777" w:rsidR="00A660F7" w:rsidRPr="00A660F7" w:rsidRDefault="00A660F7" w:rsidP="00A660F7">
            <w:pPr>
              <w:spacing w:after="200" w:line="276" w:lineRule="auto"/>
              <w:rPr>
                <w:rFonts w:cs="Calibri"/>
                <w:color w:val="auto"/>
                <w:sz w:val="20"/>
                <w:szCs w:val="20"/>
                <w:lang w:eastAsia="en-US"/>
              </w:rPr>
            </w:pPr>
          </w:p>
          <w:p w14:paraId="7CC9D31E" w14:textId="77777777" w:rsidR="00A660F7" w:rsidRPr="00A660F7" w:rsidRDefault="00A660F7" w:rsidP="00A660F7">
            <w:pPr>
              <w:spacing w:before="1" w:after="200" w:line="276" w:lineRule="auto"/>
              <w:rPr>
                <w:rFonts w:cs="Calibri"/>
                <w:color w:val="auto"/>
                <w:sz w:val="20"/>
                <w:szCs w:val="20"/>
                <w:lang w:eastAsia="en-US"/>
              </w:rPr>
            </w:pPr>
          </w:p>
          <w:p w14:paraId="65B522A7"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M.002.004.002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70FF4B23" w14:textId="77777777" w:rsidR="00A660F7" w:rsidRPr="00A660F7" w:rsidRDefault="00A660F7" w:rsidP="00A660F7">
            <w:pPr>
              <w:spacing w:before="26" w:after="200" w:line="276" w:lineRule="auto"/>
              <w:ind w:right="62"/>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canale</w:t>
            </w:r>
            <w:proofErr w:type="spellEnd"/>
            <w:r w:rsidRPr="00A660F7">
              <w:rPr>
                <w:rFonts w:cs="Calibri"/>
                <w:b/>
                <w:i/>
                <w:color w:val="auto"/>
                <w:sz w:val="20"/>
                <w:szCs w:val="20"/>
                <w:lang w:eastAsia="en-US"/>
              </w:rPr>
              <w:t xml:space="preserve"> centrale di </w:t>
            </w:r>
            <w:proofErr w:type="spellStart"/>
            <w:r w:rsidRPr="00A660F7">
              <w:rPr>
                <w:rFonts w:cs="Calibri"/>
                <w:b/>
                <w:i/>
                <w:color w:val="auto"/>
                <w:sz w:val="20"/>
                <w:szCs w:val="20"/>
                <w:lang w:eastAsia="en-US"/>
              </w:rPr>
              <w:t>sgrondo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acque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superficiali</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sezione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semicircolare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costituita</w:t>
            </w:r>
            <w:proofErr w:type="spellEnd"/>
            <w:r w:rsidRPr="00A660F7">
              <w:rPr>
                <w:rFonts w:cs="Calibri"/>
                <w:b/>
                <w:i/>
                <w:color w:val="auto"/>
                <w:spacing w:val="-10"/>
                <w:sz w:val="20"/>
                <w:szCs w:val="20"/>
                <w:lang w:eastAsia="en-US"/>
              </w:rPr>
              <w:t xml:space="preserve"> </w:t>
            </w:r>
            <w:r w:rsidRPr="00A660F7">
              <w:rPr>
                <w:rFonts w:cs="Calibri"/>
                <w:b/>
                <w:i/>
                <w:color w:val="auto"/>
                <w:sz w:val="20"/>
                <w:szCs w:val="20"/>
                <w:lang w:eastAsia="en-US"/>
              </w:rPr>
              <w:t>da</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massi</w:t>
            </w:r>
            <w:proofErr w:type="spellEnd"/>
            <w:r w:rsidRPr="00A660F7">
              <w:rPr>
                <w:rFonts w:cs="Calibri"/>
                <w:b/>
                <w:i/>
                <w:color w:val="auto"/>
                <w:spacing w:val="-11"/>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dimensione</w:t>
            </w:r>
            <w:proofErr w:type="spellEnd"/>
            <w:r w:rsidRPr="00A660F7">
              <w:rPr>
                <w:rFonts w:cs="Calibri"/>
                <w:b/>
                <w:i/>
                <w:color w:val="auto"/>
                <w:spacing w:val="-10"/>
                <w:sz w:val="20"/>
                <w:szCs w:val="20"/>
                <w:lang w:eastAsia="en-US"/>
              </w:rPr>
              <w:t xml:space="preserve"> </w:t>
            </w:r>
            <w:r w:rsidRPr="00A660F7">
              <w:rPr>
                <w:rFonts w:cs="Calibri"/>
                <w:b/>
                <w:i/>
                <w:color w:val="auto"/>
                <w:sz w:val="20"/>
                <w:szCs w:val="20"/>
                <w:lang w:eastAsia="en-US"/>
              </w:rPr>
              <w:t>medio-</w:t>
            </w:r>
            <w:proofErr w:type="spellStart"/>
            <w:r w:rsidRPr="00A660F7">
              <w:rPr>
                <w:rFonts w:cs="Calibri"/>
                <w:b/>
                <w:i/>
                <w:color w:val="auto"/>
                <w:sz w:val="20"/>
                <w:szCs w:val="20"/>
                <w:lang w:eastAsia="en-US"/>
              </w:rPr>
              <w:t>piccole</w:t>
            </w:r>
            <w:proofErr w:type="spellEnd"/>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intasati</w:t>
            </w:r>
            <w:proofErr w:type="spellEnd"/>
            <w:r w:rsidRPr="00A660F7">
              <w:rPr>
                <w:rFonts w:cs="Calibri"/>
                <w:b/>
                <w:i/>
                <w:color w:val="auto"/>
                <w:spacing w:val="-11"/>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8"/>
                <w:sz w:val="20"/>
                <w:szCs w:val="20"/>
                <w:lang w:eastAsia="en-US"/>
              </w:rPr>
              <w:t xml:space="preserve"> </w:t>
            </w:r>
            <w:r w:rsidRPr="00A660F7">
              <w:rPr>
                <w:rFonts w:cs="Calibri"/>
                <w:b/>
                <w:i/>
                <w:color w:val="auto"/>
                <w:sz w:val="20"/>
                <w:szCs w:val="20"/>
                <w:lang w:eastAsia="en-US"/>
              </w:rPr>
              <w:t>terra</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battuta</w:t>
            </w:r>
            <w:proofErr w:type="spellEnd"/>
            <w:r w:rsidRPr="00A660F7">
              <w:rPr>
                <w:rFonts w:cs="Calibri"/>
                <w:b/>
                <w:i/>
                <w:color w:val="auto"/>
                <w:sz w:val="20"/>
                <w:szCs w:val="20"/>
                <w:lang w:eastAsia="en-US"/>
              </w:rPr>
              <w:t>,</w:t>
            </w:r>
            <w:r w:rsidRPr="00A660F7">
              <w:rPr>
                <w:rFonts w:cs="Calibri"/>
                <w:b/>
                <w:i/>
                <w:color w:val="auto"/>
                <w:spacing w:val="-11"/>
                <w:sz w:val="20"/>
                <w:szCs w:val="20"/>
                <w:lang w:eastAsia="en-US"/>
              </w:rPr>
              <w:t xml:space="preserve"> </w:t>
            </w:r>
            <w:proofErr w:type="spellStart"/>
            <w:r w:rsidRPr="00A660F7">
              <w:rPr>
                <w:rFonts w:cs="Calibri"/>
                <w:b/>
                <w:i/>
                <w:color w:val="auto"/>
                <w:sz w:val="20"/>
                <w:szCs w:val="20"/>
                <w:lang w:eastAsia="en-US"/>
              </w:rPr>
              <w:t>posati</w:t>
            </w:r>
            <w:proofErr w:type="spellEnd"/>
            <w:r w:rsidRPr="00A660F7">
              <w:rPr>
                <w:rFonts w:cs="Calibri"/>
                <w:b/>
                <w:i/>
                <w:color w:val="auto"/>
                <w:spacing w:val="-11"/>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maniera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regolare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dimensioni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larghezza</w:t>
            </w:r>
            <w:proofErr w:type="spellEnd"/>
            <w:r w:rsidRPr="00A660F7">
              <w:rPr>
                <w:rFonts w:cs="Calibri"/>
                <w:b/>
                <w:i/>
                <w:color w:val="auto"/>
                <w:sz w:val="20"/>
                <w:szCs w:val="20"/>
                <w:lang w:eastAsia="en-US"/>
              </w:rPr>
              <w:t xml:space="preserve"> cm 150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cm 30, </w:t>
            </w:r>
            <w:proofErr w:type="spellStart"/>
            <w:r w:rsidRPr="00A660F7">
              <w:rPr>
                <w:rFonts w:cs="Calibri"/>
                <w:b/>
                <w:i/>
                <w:color w:val="auto"/>
                <w:sz w:val="20"/>
                <w:szCs w:val="20"/>
                <w:lang w:eastAsia="en-US"/>
              </w:rPr>
              <w:t>successivo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inerbimento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w:t>
            </w:r>
            <w:r w:rsidRPr="00A660F7">
              <w:rPr>
                <w:rFonts w:cs="Calibri"/>
                <w:b/>
                <w:i/>
                <w:color w:val="auto"/>
                <w:spacing w:val="-5"/>
                <w:sz w:val="20"/>
                <w:szCs w:val="20"/>
                <w:lang w:eastAsia="en-US"/>
              </w:rPr>
              <w:t xml:space="preserve"> </w:t>
            </w:r>
            <w:r w:rsidRPr="00A660F7">
              <w:rPr>
                <w:rFonts w:cs="Calibri"/>
                <w:b/>
                <w:i/>
                <w:color w:val="auto"/>
                <w:sz w:val="20"/>
                <w:szCs w:val="20"/>
                <w:lang w:eastAsia="en-US"/>
              </w:rPr>
              <w:t>D.L.</w:t>
            </w:r>
          </w:p>
        </w:tc>
      </w:tr>
      <w:tr w:rsidR="00A660F7" w:rsidRPr="00A660F7" w14:paraId="0C860D14"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E794AAC"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M.002.004.002.001</w:t>
            </w:r>
          </w:p>
        </w:tc>
        <w:tc>
          <w:tcPr>
            <w:tcW w:w="4961" w:type="dxa"/>
            <w:tcBorders>
              <w:top w:val="single" w:sz="4" w:space="0" w:color="000000"/>
              <w:left w:val="single" w:sz="4" w:space="0" w:color="000000"/>
              <w:bottom w:val="single" w:sz="4" w:space="0" w:color="000000"/>
              <w:right w:val="single" w:sz="4" w:space="0" w:color="000000"/>
            </w:tcBorders>
          </w:tcPr>
          <w:p w14:paraId="1E327D2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1F824C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7A69C95"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DD2013B" w14:textId="513AECEF" w:rsidR="00A660F7" w:rsidRPr="00A660F7" w:rsidRDefault="000C3205" w:rsidP="00A660F7">
            <w:pPr>
              <w:jc w:val="right"/>
              <w:rPr>
                <w:color w:val="000000"/>
                <w:sz w:val="20"/>
                <w:szCs w:val="20"/>
                <w:lang w:eastAsia="it-IT"/>
              </w:rPr>
            </w:pPr>
            <w:r w:rsidRPr="000C3205">
              <w:rPr>
                <w:color w:val="000000"/>
                <w:sz w:val="20"/>
                <w:szCs w:val="20"/>
                <w:lang w:val="it-IT" w:eastAsia="it-IT"/>
              </w:rPr>
              <w:t>42,21</w:t>
            </w:r>
          </w:p>
        </w:tc>
      </w:tr>
      <w:tr w:rsidR="00A660F7" w:rsidRPr="00A660F7" w14:paraId="51954A9C"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0DB0672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M.002.004.002.002</w:t>
            </w:r>
          </w:p>
        </w:tc>
        <w:tc>
          <w:tcPr>
            <w:tcW w:w="4961" w:type="dxa"/>
            <w:tcBorders>
              <w:top w:val="single" w:sz="4" w:space="0" w:color="000000"/>
              <w:left w:val="single" w:sz="4" w:space="0" w:color="000000"/>
              <w:bottom w:val="single" w:sz="4" w:space="0" w:color="000000"/>
              <w:right w:val="single" w:sz="4" w:space="0" w:color="000000"/>
            </w:tcBorders>
          </w:tcPr>
          <w:p w14:paraId="4372D196"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6DF2FBA"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B36A9F1"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B22654E" w14:textId="0294DAE4" w:rsidR="00A660F7" w:rsidRPr="00A660F7" w:rsidRDefault="000C3205" w:rsidP="00A660F7">
            <w:pPr>
              <w:jc w:val="right"/>
              <w:rPr>
                <w:color w:val="000000"/>
                <w:sz w:val="20"/>
                <w:szCs w:val="20"/>
                <w:lang w:eastAsia="it-IT"/>
              </w:rPr>
            </w:pPr>
            <w:r w:rsidRPr="000C3205">
              <w:rPr>
                <w:color w:val="000000"/>
                <w:sz w:val="20"/>
                <w:szCs w:val="20"/>
                <w:lang w:val="it-IT" w:eastAsia="it-IT"/>
              </w:rPr>
              <w:t>46,92</w:t>
            </w:r>
          </w:p>
        </w:tc>
      </w:tr>
      <w:tr w:rsidR="00A660F7" w:rsidRPr="00A660F7" w14:paraId="088DFF7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75C2460"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M.002.004.002.003</w:t>
            </w:r>
          </w:p>
        </w:tc>
        <w:tc>
          <w:tcPr>
            <w:tcW w:w="4961" w:type="dxa"/>
            <w:tcBorders>
              <w:top w:val="single" w:sz="4" w:space="0" w:color="000000"/>
              <w:left w:val="single" w:sz="4" w:space="0" w:color="000000"/>
              <w:bottom w:val="single" w:sz="4" w:space="0" w:color="000000"/>
              <w:right w:val="single" w:sz="4" w:space="0" w:color="000000"/>
            </w:tcBorders>
          </w:tcPr>
          <w:p w14:paraId="54EC71A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DD21541" w14:textId="77777777" w:rsidR="00A660F7" w:rsidRPr="00A660F7" w:rsidRDefault="00A660F7" w:rsidP="00A660F7">
            <w:pPr>
              <w:spacing w:after="200" w:line="244"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F860773" w14:textId="77777777" w:rsidR="00A660F7" w:rsidRPr="00A660F7" w:rsidRDefault="00A660F7" w:rsidP="00A660F7">
            <w:pPr>
              <w:spacing w:after="200" w:line="244"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3D8A064" w14:textId="0D2651C8" w:rsidR="00A660F7" w:rsidRPr="00A660F7" w:rsidRDefault="000C3205" w:rsidP="00A660F7">
            <w:pPr>
              <w:jc w:val="right"/>
              <w:rPr>
                <w:color w:val="000000"/>
                <w:sz w:val="20"/>
                <w:szCs w:val="20"/>
                <w:lang w:eastAsia="it-IT"/>
              </w:rPr>
            </w:pPr>
            <w:r w:rsidRPr="000C3205">
              <w:rPr>
                <w:color w:val="000000"/>
                <w:sz w:val="20"/>
                <w:szCs w:val="20"/>
                <w:lang w:val="it-IT" w:eastAsia="it-IT"/>
              </w:rPr>
              <w:t>51,62</w:t>
            </w:r>
          </w:p>
        </w:tc>
      </w:tr>
      <w:tr w:rsidR="00A660F7" w:rsidRPr="00A660F7" w14:paraId="2019F578" w14:textId="77777777" w:rsidTr="00543756">
        <w:trPr>
          <w:trHeight w:hRule="exact" w:val="2242"/>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A8E1142" w14:textId="77777777" w:rsidR="00A660F7" w:rsidRPr="00A660F7" w:rsidRDefault="00A660F7" w:rsidP="00A660F7">
            <w:pPr>
              <w:spacing w:after="200" w:line="276" w:lineRule="auto"/>
              <w:rPr>
                <w:rFonts w:cs="Calibri"/>
                <w:color w:val="auto"/>
                <w:sz w:val="20"/>
                <w:szCs w:val="20"/>
                <w:lang w:eastAsia="en-US"/>
              </w:rPr>
            </w:pPr>
          </w:p>
          <w:p w14:paraId="4738DE14" w14:textId="77777777" w:rsidR="00A660F7" w:rsidRPr="00A660F7" w:rsidRDefault="00A660F7" w:rsidP="00A660F7">
            <w:pPr>
              <w:spacing w:after="200" w:line="276" w:lineRule="auto"/>
              <w:rPr>
                <w:rFonts w:cs="Calibri"/>
                <w:color w:val="auto"/>
                <w:sz w:val="20"/>
                <w:szCs w:val="20"/>
                <w:lang w:eastAsia="en-US"/>
              </w:rPr>
            </w:pPr>
          </w:p>
          <w:p w14:paraId="6BAC7B95" w14:textId="77777777" w:rsidR="00A660F7" w:rsidRPr="00A660F7" w:rsidRDefault="00A660F7" w:rsidP="00A660F7">
            <w:pPr>
              <w:spacing w:before="11" w:after="200" w:line="276" w:lineRule="auto"/>
              <w:rPr>
                <w:rFonts w:cs="Calibri"/>
                <w:color w:val="auto"/>
                <w:sz w:val="20"/>
                <w:szCs w:val="20"/>
                <w:lang w:eastAsia="en-US"/>
              </w:rPr>
            </w:pPr>
          </w:p>
          <w:p w14:paraId="530DE68F"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M.002.004.003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5752D749" w14:textId="77777777" w:rsidR="00A660F7" w:rsidRPr="00A660F7" w:rsidRDefault="00A660F7" w:rsidP="00A660F7">
            <w:pPr>
              <w:spacing w:after="200" w:line="276" w:lineRule="auto"/>
              <w:ind w:right="61"/>
              <w:jc w:val="both"/>
              <w:rPr>
                <w:rFonts w:cs="Calibr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canaletta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trasversale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legname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sezione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semicircolare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sorretta</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tronchi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intelaiatura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realizzata</w:t>
            </w:r>
            <w:proofErr w:type="spellEnd"/>
            <w:r w:rsidRPr="00A660F7">
              <w:rPr>
                <w:rFonts w:cs="Calibri"/>
                <w:b/>
                <w:i/>
                <w:color w:val="auto"/>
                <w:sz w:val="20"/>
                <w:szCs w:val="20"/>
                <w:lang w:eastAsia="en-US"/>
              </w:rPr>
              <w:t xml:space="preserve"> con due </w:t>
            </w:r>
            <w:proofErr w:type="spellStart"/>
            <w:r w:rsidRPr="00A660F7">
              <w:rPr>
                <w:rFonts w:cs="Calibri"/>
                <w:b/>
                <w:i/>
                <w:color w:val="auto"/>
                <w:sz w:val="20"/>
                <w:szCs w:val="20"/>
                <w:lang w:eastAsia="en-US"/>
              </w:rPr>
              <w:t>pali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larice</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castagno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di 25- 30 cm </w:t>
            </w:r>
            <w:proofErr w:type="spellStart"/>
            <w:r w:rsidRPr="00A660F7">
              <w:rPr>
                <w:rFonts w:cs="Calibri"/>
                <w:b/>
                <w:i/>
                <w:color w:val="auto"/>
                <w:sz w:val="20"/>
                <w:szCs w:val="20"/>
                <w:lang w:eastAsia="en-US"/>
              </w:rPr>
              <w:t>disposti</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valle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funzione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contenimento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A monte </w:t>
            </w:r>
            <w:proofErr w:type="spellStart"/>
            <w:r w:rsidRPr="00A660F7">
              <w:rPr>
                <w:rFonts w:cs="Calibri"/>
                <w:b/>
                <w:i/>
                <w:color w:val="auto"/>
                <w:sz w:val="20"/>
                <w:szCs w:val="20"/>
                <w:lang w:eastAsia="en-US"/>
              </w:rPr>
              <w:t>canaletta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dimensioni</w:t>
            </w:r>
            <w:proofErr w:type="spellEnd"/>
            <w:r w:rsidRPr="00A660F7">
              <w:rPr>
                <w:rFonts w:cs="Calibri"/>
                <w:b/>
                <w:i/>
                <w:color w:val="auto"/>
                <w:sz w:val="20"/>
                <w:szCs w:val="20"/>
                <w:lang w:eastAsia="en-US"/>
              </w:rPr>
              <w:t xml:space="preserve"> medio </w:t>
            </w:r>
            <w:proofErr w:type="spellStart"/>
            <w:r w:rsidRPr="00A660F7">
              <w:rPr>
                <w:rFonts w:cs="Calibri"/>
                <w:b/>
                <w:i/>
                <w:color w:val="auto"/>
                <w:sz w:val="20"/>
                <w:szCs w:val="20"/>
                <w:lang w:eastAsia="en-US"/>
              </w:rPr>
              <w:t>piccole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posato</w:t>
            </w:r>
            <w:proofErr w:type="spellEnd"/>
            <w:r w:rsidRPr="00A660F7">
              <w:rPr>
                <w:rFonts w:cs="Calibri"/>
                <w:b/>
                <w:i/>
                <w:color w:val="auto"/>
                <w:sz w:val="20"/>
                <w:szCs w:val="20"/>
                <w:lang w:eastAsia="en-US"/>
              </w:rPr>
              <w:t xml:space="preserve"> a secco con </w:t>
            </w:r>
            <w:proofErr w:type="spellStart"/>
            <w:r w:rsidRPr="00A660F7">
              <w:rPr>
                <w:rFonts w:cs="Calibri"/>
                <w:b/>
                <w:i/>
                <w:color w:val="auto"/>
                <w:sz w:val="20"/>
                <w:szCs w:val="20"/>
                <w:lang w:eastAsia="en-US"/>
              </w:rPr>
              <w:t>funzione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intercettazione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dell'acqua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meteorica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convogliamento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stessa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canale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scolo</w:t>
            </w:r>
            <w:proofErr w:type="spellEnd"/>
            <w:r w:rsidRPr="00A660F7">
              <w:rPr>
                <w:rFonts w:cs="Calibri"/>
                <w:b/>
                <w:i/>
                <w:color w:val="auto"/>
                <w:sz w:val="20"/>
                <w:szCs w:val="20"/>
                <w:lang w:eastAsia="en-US"/>
              </w:rPr>
              <w:t xml:space="preserve"> centrale. </w:t>
            </w:r>
            <w:proofErr w:type="spellStart"/>
            <w:r w:rsidRPr="00A660F7">
              <w:rPr>
                <w:rFonts w:cs="Calibri"/>
                <w:b/>
                <w:i/>
                <w:color w:val="auto"/>
                <w:sz w:val="20"/>
                <w:szCs w:val="20"/>
                <w:lang w:eastAsia="en-US"/>
              </w:rPr>
              <w:t>Inserimento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talee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salice</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foglia</w:t>
            </w:r>
            <w:proofErr w:type="spellEnd"/>
            <w:r w:rsidRPr="00A660F7">
              <w:rPr>
                <w:rFonts w:cs="Calibri"/>
                <w:b/>
                <w:i/>
                <w:color w:val="auto"/>
                <w:sz w:val="20"/>
                <w:szCs w:val="20"/>
                <w:lang w:eastAsia="en-US"/>
              </w:rPr>
              <w:t xml:space="preserve"> stretta e </w:t>
            </w:r>
            <w:proofErr w:type="spellStart"/>
            <w:r w:rsidRPr="00A660F7">
              <w:rPr>
                <w:rFonts w:cs="Calibri"/>
                <w:b/>
                <w:i/>
                <w:color w:val="auto"/>
                <w:sz w:val="20"/>
                <w:szCs w:val="20"/>
                <w:lang w:eastAsia="en-US"/>
              </w:rPr>
              <w:t>inerbimento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diffuso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dell'area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circostante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manufatto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w:t>
            </w:r>
          </w:p>
        </w:tc>
      </w:tr>
      <w:tr w:rsidR="00A660F7" w:rsidRPr="00A660F7" w14:paraId="2FEE8F7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EEAD04A"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M.002.004.003.001</w:t>
            </w:r>
          </w:p>
        </w:tc>
        <w:tc>
          <w:tcPr>
            <w:tcW w:w="4961" w:type="dxa"/>
            <w:tcBorders>
              <w:top w:val="single" w:sz="4" w:space="0" w:color="000000"/>
              <w:left w:val="single" w:sz="4" w:space="0" w:color="000000"/>
              <w:bottom w:val="single" w:sz="4" w:space="0" w:color="000000"/>
              <w:right w:val="single" w:sz="4" w:space="0" w:color="000000"/>
            </w:tcBorders>
          </w:tcPr>
          <w:p w14:paraId="31457C9A"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1C9F1FE"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B55732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282F0C10" w14:textId="61C6FB84" w:rsidR="00A660F7" w:rsidRPr="00A660F7" w:rsidRDefault="000C3205" w:rsidP="00A660F7">
            <w:pPr>
              <w:jc w:val="right"/>
              <w:rPr>
                <w:color w:val="000000"/>
                <w:sz w:val="20"/>
                <w:szCs w:val="20"/>
                <w:lang w:eastAsia="it-IT"/>
              </w:rPr>
            </w:pPr>
            <w:r w:rsidRPr="000C3205">
              <w:rPr>
                <w:color w:val="000000"/>
                <w:sz w:val="20"/>
                <w:szCs w:val="20"/>
                <w:lang w:val="it-IT" w:eastAsia="it-IT"/>
              </w:rPr>
              <w:t>52,01</w:t>
            </w:r>
          </w:p>
        </w:tc>
      </w:tr>
      <w:tr w:rsidR="00A660F7" w:rsidRPr="00A660F7" w14:paraId="52BD32DB"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6E019C6B"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M.002.004.003.002</w:t>
            </w:r>
          </w:p>
        </w:tc>
        <w:tc>
          <w:tcPr>
            <w:tcW w:w="4961" w:type="dxa"/>
            <w:tcBorders>
              <w:top w:val="single" w:sz="4" w:space="0" w:color="000000"/>
              <w:left w:val="single" w:sz="4" w:space="0" w:color="000000"/>
              <w:bottom w:val="single" w:sz="4" w:space="0" w:color="000000"/>
              <w:right w:val="single" w:sz="4" w:space="0" w:color="000000"/>
            </w:tcBorders>
          </w:tcPr>
          <w:p w14:paraId="4EDAA1D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47EACF6"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ABE31A1"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6D82ECA4" w14:textId="16610D13" w:rsidR="00A660F7" w:rsidRPr="00A660F7" w:rsidRDefault="000C3205" w:rsidP="00A660F7">
            <w:pPr>
              <w:jc w:val="right"/>
              <w:rPr>
                <w:color w:val="000000"/>
                <w:sz w:val="20"/>
                <w:szCs w:val="20"/>
                <w:lang w:eastAsia="it-IT"/>
              </w:rPr>
            </w:pPr>
            <w:r w:rsidRPr="000C3205">
              <w:rPr>
                <w:color w:val="000000"/>
                <w:sz w:val="20"/>
                <w:szCs w:val="20"/>
                <w:lang w:val="it-IT" w:eastAsia="it-IT"/>
              </w:rPr>
              <w:t>55,13</w:t>
            </w:r>
          </w:p>
        </w:tc>
      </w:tr>
      <w:tr w:rsidR="00A660F7" w:rsidRPr="00A660F7" w14:paraId="172C99E2"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F54EF53"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M.002.004.003.003</w:t>
            </w:r>
          </w:p>
        </w:tc>
        <w:tc>
          <w:tcPr>
            <w:tcW w:w="4961" w:type="dxa"/>
            <w:tcBorders>
              <w:top w:val="single" w:sz="4" w:space="0" w:color="000000"/>
              <w:left w:val="single" w:sz="4" w:space="0" w:color="000000"/>
              <w:bottom w:val="single" w:sz="4" w:space="0" w:color="000000"/>
              <w:right w:val="single" w:sz="4" w:space="0" w:color="000000"/>
            </w:tcBorders>
          </w:tcPr>
          <w:p w14:paraId="386E0EFB"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141862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9C37CB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5B95A6CB" w14:textId="61496A91" w:rsidR="00A660F7" w:rsidRPr="00A660F7" w:rsidRDefault="000C3205" w:rsidP="00A660F7">
            <w:pPr>
              <w:jc w:val="right"/>
              <w:rPr>
                <w:color w:val="000000"/>
                <w:sz w:val="20"/>
                <w:szCs w:val="20"/>
                <w:lang w:eastAsia="it-IT"/>
              </w:rPr>
            </w:pPr>
            <w:r w:rsidRPr="000C3205">
              <w:rPr>
                <w:color w:val="000000"/>
                <w:sz w:val="20"/>
                <w:szCs w:val="20"/>
                <w:lang w:val="it-IT" w:eastAsia="it-IT"/>
              </w:rPr>
              <w:t>59,15</w:t>
            </w:r>
          </w:p>
        </w:tc>
      </w:tr>
      <w:tr w:rsidR="00A660F7" w:rsidRPr="00A660F7" w14:paraId="75A0D127" w14:textId="77777777" w:rsidTr="00543756">
        <w:trPr>
          <w:trHeight w:hRule="exact" w:val="899"/>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518284D" w14:textId="77777777" w:rsidR="00A660F7" w:rsidRPr="00A660F7" w:rsidRDefault="00A660F7" w:rsidP="00A660F7">
            <w:pPr>
              <w:spacing w:before="2" w:after="200" w:line="276" w:lineRule="auto"/>
              <w:rPr>
                <w:rFonts w:cs="Calibri"/>
                <w:color w:val="auto"/>
                <w:sz w:val="20"/>
                <w:szCs w:val="20"/>
                <w:lang w:eastAsia="en-US"/>
              </w:rPr>
            </w:pPr>
          </w:p>
          <w:p w14:paraId="2ACEEA77"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M.002.004.004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5F059E90" w14:textId="77777777" w:rsidR="00A660F7" w:rsidRPr="00A660F7" w:rsidRDefault="00A660F7" w:rsidP="00A660F7">
            <w:pPr>
              <w:spacing w:before="16" w:after="200" w:line="276" w:lineRule="auto"/>
              <w:ind w:right="60"/>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alveo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deflusso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acque</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sezione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semicircolare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utilizzo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reperiti</w:t>
            </w:r>
            <w:proofErr w:type="spellEnd"/>
            <w:r w:rsidRPr="00A660F7">
              <w:rPr>
                <w:rFonts w:cs="Calibri"/>
                <w:b/>
                <w:i/>
                <w:color w:val="auto"/>
                <w:sz w:val="20"/>
                <w:szCs w:val="20"/>
                <w:lang w:eastAsia="en-US"/>
              </w:rPr>
              <w:t xml:space="preserve"> in loco </w:t>
            </w:r>
            <w:proofErr w:type="spellStart"/>
            <w:r w:rsidRPr="00A660F7">
              <w:rPr>
                <w:rFonts w:cs="Calibri"/>
                <w:b/>
                <w:i/>
                <w:color w:val="auto"/>
                <w:sz w:val="20"/>
                <w:szCs w:val="20"/>
                <w:lang w:eastAsia="en-US"/>
              </w:rPr>
              <w:t>posati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letto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interposta</w:t>
            </w:r>
            <w:proofErr w:type="spellEnd"/>
            <w:r w:rsidRPr="00A660F7">
              <w:rPr>
                <w:rFonts w:cs="Calibri"/>
                <w:b/>
                <w:i/>
                <w:color w:val="auto"/>
                <w:sz w:val="20"/>
                <w:szCs w:val="20"/>
                <w:lang w:eastAsia="en-US"/>
              </w:rPr>
              <w:t xml:space="preserve"> rete </w:t>
            </w:r>
            <w:proofErr w:type="spellStart"/>
            <w:r w:rsidRPr="00A660F7">
              <w:rPr>
                <w:rFonts w:cs="Calibri"/>
                <w:b/>
                <w:i/>
                <w:color w:val="auto"/>
                <w:sz w:val="20"/>
                <w:szCs w:val="20"/>
                <w:lang w:eastAsia="en-US"/>
              </w:rPr>
              <w:t>elettrosaldata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Spessore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cm 30.</w:t>
            </w:r>
          </w:p>
        </w:tc>
      </w:tr>
      <w:tr w:rsidR="00A660F7" w:rsidRPr="00A660F7" w14:paraId="7330F88F"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584B304"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M.002.004.004.001</w:t>
            </w:r>
          </w:p>
        </w:tc>
        <w:tc>
          <w:tcPr>
            <w:tcW w:w="4961" w:type="dxa"/>
            <w:tcBorders>
              <w:top w:val="single" w:sz="4" w:space="0" w:color="000000"/>
              <w:left w:val="single" w:sz="4" w:space="0" w:color="000000"/>
              <w:bottom w:val="single" w:sz="4" w:space="0" w:color="000000"/>
              <w:right w:val="single" w:sz="4" w:space="0" w:color="000000"/>
            </w:tcBorders>
          </w:tcPr>
          <w:p w14:paraId="3ED45F05"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44E0FF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1C8608E"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2F2D2D56" w14:textId="095565FE" w:rsidR="00A660F7" w:rsidRPr="00A660F7" w:rsidRDefault="000C3205" w:rsidP="00A660F7">
            <w:pPr>
              <w:jc w:val="right"/>
              <w:rPr>
                <w:color w:val="000000"/>
                <w:sz w:val="20"/>
                <w:szCs w:val="20"/>
                <w:lang w:eastAsia="it-IT"/>
              </w:rPr>
            </w:pPr>
            <w:r w:rsidRPr="000C3205">
              <w:rPr>
                <w:color w:val="000000"/>
                <w:sz w:val="20"/>
                <w:szCs w:val="20"/>
                <w:lang w:val="it-IT" w:eastAsia="it-IT"/>
              </w:rPr>
              <w:t>140,23</w:t>
            </w:r>
          </w:p>
        </w:tc>
      </w:tr>
      <w:tr w:rsidR="00A660F7" w:rsidRPr="00A660F7" w14:paraId="1488837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8BC684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M.002.004.004.002</w:t>
            </w:r>
          </w:p>
        </w:tc>
        <w:tc>
          <w:tcPr>
            <w:tcW w:w="4961" w:type="dxa"/>
            <w:tcBorders>
              <w:top w:val="single" w:sz="4" w:space="0" w:color="000000"/>
              <w:left w:val="single" w:sz="4" w:space="0" w:color="000000"/>
              <w:bottom w:val="single" w:sz="4" w:space="0" w:color="000000"/>
              <w:right w:val="single" w:sz="4" w:space="0" w:color="000000"/>
            </w:tcBorders>
          </w:tcPr>
          <w:p w14:paraId="2EF86B7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B3EA22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CDE5174"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7E7D94E" w14:textId="3A4B7F4D" w:rsidR="00A660F7" w:rsidRPr="00A660F7" w:rsidRDefault="000C3205" w:rsidP="00A660F7">
            <w:pPr>
              <w:jc w:val="right"/>
              <w:rPr>
                <w:color w:val="000000"/>
                <w:sz w:val="20"/>
                <w:szCs w:val="20"/>
                <w:lang w:eastAsia="it-IT"/>
              </w:rPr>
            </w:pPr>
            <w:r w:rsidRPr="000C3205">
              <w:rPr>
                <w:color w:val="000000"/>
                <w:sz w:val="20"/>
                <w:szCs w:val="20"/>
                <w:lang w:val="it-IT" w:eastAsia="it-IT"/>
              </w:rPr>
              <w:t>149,58</w:t>
            </w:r>
          </w:p>
        </w:tc>
      </w:tr>
      <w:tr w:rsidR="00A660F7" w:rsidRPr="00A660F7" w14:paraId="447B714E" w14:textId="77777777" w:rsidTr="00543756">
        <w:trPr>
          <w:trHeight w:hRule="exact" w:val="324"/>
        </w:trPr>
        <w:tc>
          <w:tcPr>
            <w:tcW w:w="2127" w:type="dxa"/>
            <w:tcBorders>
              <w:top w:val="single" w:sz="4" w:space="0" w:color="000000"/>
              <w:left w:val="single" w:sz="4" w:space="0" w:color="000000"/>
              <w:bottom w:val="single" w:sz="4" w:space="0" w:color="000000"/>
              <w:right w:val="single" w:sz="4" w:space="0" w:color="000000"/>
            </w:tcBorders>
          </w:tcPr>
          <w:p w14:paraId="54275480"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M.002.004.004.003</w:t>
            </w:r>
          </w:p>
        </w:tc>
        <w:tc>
          <w:tcPr>
            <w:tcW w:w="4961" w:type="dxa"/>
            <w:tcBorders>
              <w:top w:val="single" w:sz="4" w:space="0" w:color="000000"/>
              <w:left w:val="single" w:sz="4" w:space="0" w:color="000000"/>
              <w:bottom w:val="single" w:sz="4" w:space="0" w:color="000000"/>
              <w:right w:val="single" w:sz="4" w:space="0" w:color="000000"/>
            </w:tcBorders>
          </w:tcPr>
          <w:p w14:paraId="03E1932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FD74B81"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1789C3D"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0B0E73C1" w14:textId="134A13BE" w:rsidR="00A660F7" w:rsidRPr="00A660F7" w:rsidRDefault="000C3205" w:rsidP="00A660F7">
            <w:pPr>
              <w:jc w:val="right"/>
              <w:rPr>
                <w:color w:val="000000"/>
                <w:sz w:val="20"/>
                <w:szCs w:val="20"/>
                <w:lang w:eastAsia="it-IT"/>
              </w:rPr>
            </w:pPr>
            <w:r w:rsidRPr="000C3205">
              <w:rPr>
                <w:color w:val="000000"/>
                <w:sz w:val="20"/>
                <w:szCs w:val="20"/>
                <w:lang w:val="it-IT" w:eastAsia="it-IT"/>
              </w:rPr>
              <w:t>177,62</w:t>
            </w:r>
          </w:p>
        </w:tc>
      </w:tr>
      <w:tr w:rsidR="00A660F7" w:rsidRPr="00A660F7" w14:paraId="2E0BEFB3" w14:textId="77777777" w:rsidTr="00543756">
        <w:trPr>
          <w:trHeight w:hRule="exact" w:val="485"/>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EB69989" w14:textId="77777777" w:rsidR="00A660F7" w:rsidRPr="00A660F7" w:rsidRDefault="00A660F7" w:rsidP="00A660F7">
            <w:pPr>
              <w:spacing w:before="13" w:after="200" w:line="276" w:lineRule="auto"/>
              <w:rPr>
                <w:rFonts w:cs="Calibri"/>
                <w:b/>
                <w:i/>
                <w:color w:val="auto"/>
                <w:sz w:val="20"/>
                <w:szCs w:val="20"/>
                <w:lang w:eastAsia="en-US"/>
              </w:rPr>
            </w:pPr>
            <w:r w:rsidRPr="00A660F7">
              <w:rPr>
                <w:rFonts w:cs="Calibri"/>
                <w:b/>
                <w:i/>
                <w:color w:val="auto"/>
                <w:sz w:val="20"/>
                <w:szCs w:val="20"/>
                <w:lang w:eastAsia="en-US"/>
              </w:rPr>
              <w:t>M.003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4E2CF6FC" w14:textId="77777777" w:rsidR="00A660F7" w:rsidRPr="00A660F7" w:rsidRDefault="00A660F7" w:rsidP="00A660F7">
            <w:pPr>
              <w:spacing w:before="13" w:after="200" w:line="276" w:lineRule="auto"/>
              <w:ind w:right="-14"/>
              <w:rPr>
                <w:rFonts w:cs="Calibri"/>
                <w:b/>
                <w:i/>
                <w:color w:val="auto"/>
                <w:sz w:val="20"/>
                <w:szCs w:val="20"/>
                <w:lang w:eastAsia="en-US"/>
              </w:rPr>
            </w:pPr>
            <w:r w:rsidRPr="00A660F7">
              <w:rPr>
                <w:rFonts w:cs="Calibri"/>
                <w:b/>
                <w:i/>
                <w:color w:val="auto"/>
                <w:sz w:val="20"/>
                <w:szCs w:val="20"/>
                <w:lang w:eastAsia="en-US"/>
              </w:rPr>
              <w:t>INTERVENTI COMBINATI DI CONSOLIDAMENTO E REGIMAZIONE DELLE ACQUE</w:t>
            </w:r>
          </w:p>
        </w:tc>
      </w:tr>
      <w:tr w:rsidR="00A660F7" w:rsidRPr="00A660F7" w14:paraId="6CE69CE6" w14:textId="77777777" w:rsidTr="00543756">
        <w:trPr>
          <w:trHeight w:hRule="exact" w:val="295"/>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AF76AD0" w14:textId="77777777" w:rsidR="00A660F7" w:rsidRPr="00A660F7" w:rsidRDefault="00A660F7" w:rsidP="00A660F7">
            <w:pPr>
              <w:spacing w:before="26" w:after="200" w:line="276" w:lineRule="auto"/>
              <w:rPr>
                <w:rFonts w:cs="Calibri"/>
                <w:b/>
                <w:i/>
                <w:color w:val="auto"/>
                <w:sz w:val="20"/>
                <w:szCs w:val="20"/>
                <w:lang w:eastAsia="en-US"/>
              </w:rPr>
            </w:pPr>
            <w:r w:rsidRPr="00A660F7">
              <w:rPr>
                <w:rFonts w:cs="Calibri"/>
                <w:b/>
                <w:i/>
                <w:color w:val="auto"/>
                <w:sz w:val="20"/>
                <w:szCs w:val="20"/>
                <w:lang w:eastAsia="en-US"/>
              </w:rPr>
              <w:t>M.003.001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0C97DAA" w14:textId="77777777" w:rsidR="00A660F7" w:rsidRPr="00A660F7" w:rsidRDefault="00A660F7" w:rsidP="00A660F7">
            <w:pPr>
              <w:spacing w:before="26" w:after="200" w:line="276" w:lineRule="auto"/>
              <w:ind w:right="-14"/>
              <w:rPr>
                <w:rFonts w:cs="Calibri"/>
                <w:b/>
                <w:i/>
                <w:color w:val="auto"/>
                <w:sz w:val="20"/>
                <w:szCs w:val="20"/>
                <w:lang w:eastAsia="en-US"/>
              </w:rPr>
            </w:pPr>
            <w:r w:rsidRPr="00A660F7">
              <w:rPr>
                <w:rFonts w:cs="Calibri"/>
                <w:b/>
                <w:i/>
                <w:color w:val="auto"/>
                <w:sz w:val="20"/>
                <w:szCs w:val="20"/>
                <w:lang w:eastAsia="en-US"/>
              </w:rPr>
              <w:t>PALIZZATA</w:t>
            </w:r>
          </w:p>
        </w:tc>
      </w:tr>
      <w:tr w:rsidR="00A660F7" w:rsidRPr="00A660F7" w14:paraId="38A8B4CB" w14:textId="77777777" w:rsidTr="00543756">
        <w:trPr>
          <w:trHeight w:hRule="exact" w:val="2622"/>
        </w:trPr>
        <w:tc>
          <w:tcPr>
            <w:tcW w:w="2127" w:type="dxa"/>
            <w:tcBorders>
              <w:top w:val="single" w:sz="4" w:space="0" w:color="000000"/>
              <w:left w:val="single" w:sz="4" w:space="0" w:color="000000"/>
              <w:bottom w:val="single" w:sz="4" w:space="0" w:color="000000"/>
              <w:right w:val="single" w:sz="4" w:space="0" w:color="000000"/>
            </w:tcBorders>
          </w:tcPr>
          <w:p w14:paraId="661E21F5" w14:textId="77777777" w:rsidR="00A660F7" w:rsidRPr="00A660F7" w:rsidRDefault="00A660F7" w:rsidP="00A660F7">
            <w:pPr>
              <w:spacing w:after="200" w:line="276" w:lineRule="auto"/>
              <w:rPr>
                <w:rFonts w:cs="Calibri"/>
                <w:color w:val="auto"/>
                <w:sz w:val="20"/>
                <w:szCs w:val="20"/>
                <w:lang w:eastAsia="en-US"/>
              </w:rPr>
            </w:pPr>
          </w:p>
          <w:p w14:paraId="2D099E54" w14:textId="77777777" w:rsidR="00A660F7" w:rsidRPr="00A660F7" w:rsidRDefault="00A660F7" w:rsidP="00A660F7">
            <w:pPr>
              <w:spacing w:after="200" w:line="276" w:lineRule="auto"/>
              <w:rPr>
                <w:rFonts w:cs="Calibri"/>
                <w:color w:val="auto"/>
                <w:sz w:val="20"/>
                <w:szCs w:val="20"/>
                <w:lang w:eastAsia="en-US"/>
              </w:rPr>
            </w:pPr>
          </w:p>
          <w:p w14:paraId="650BCCB0" w14:textId="77777777" w:rsidR="00A660F7" w:rsidRPr="00A660F7" w:rsidRDefault="00A660F7" w:rsidP="00A660F7">
            <w:pPr>
              <w:spacing w:after="200" w:line="276" w:lineRule="auto"/>
              <w:rPr>
                <w:rFonts w:cs="Calibri"/>
                <w:color w:val="auto"/>
                <w:sz w:val="20"/>
                <w:szCs w:val="20"/>
                <w:lang w:eastAsia="en-US"/>
              </w:rPr>
            </w:pPr>
          </w:p>
          <w:p w14:paraId="10B8636B" w14:textId="77777777" w:rsidR="00A660F7" w:rsidRPr="00A660F7" w:rsidRDefault="00A660F7" w:rsidP="00A660F7">
            <w:pPr>
              <w:spacing w:after="200" w:line="276" w:lineRule="auto"/>
              <w:rPr>
                <w:rFonts w:cs="Calibri"/>
                <w:color w:val="auto"/>
                <w:sz w:val="20"/>
                <w:szCs w:val="20"/>
                <w:lang w:eastAsia="en-US"/>
              </w:rPr>
            </w:pPr>
          </w:p>
          <w:p w14:paraId="0CCAAD6E" w14:textId="77777777" w:rsidR="00A660F7" w:rsidRPr="00A660F7" w:rsidRDefault="00A660F7" w:rsidP="00A660F7">
            <w:pPr>
              <w:spacing w:before="177" w:after="200" w:line="276" w:lineRule="auto"/>
              <w:rPr>
                <w:rFonts w:cs="Calibri"/>
                <w:color w:val="auto"/>
                <w:sz w:val="20"/>
                <w:szCs w:val="20"/>
                <w:lang w:eastAsia="en-US"/>
              </w:rPr>
            </w:pPr>
            <w:r w:rsidRPr="00A660F7">
              <w:rPr>
                <w:rFonts w:cs="Calibri"/>
                <w:color w:val="auto"/>
                <w:sz w:val="20"/>
                <w:szCs w:val="20"/>
                <w:lang w:eastAsia="en-US"/>
              </w:rPr>
              <w:t>M.003.001.001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566C1938" w14:textId="77777777" w:rsidR="00A660F7" w:rsidRPr="00A660F7" w:rsidRDefault="00A660F7" w:rsidP="00A660F7">
            <w:pPr>
              <w:jc w:val="both"/>
              <w:rPr>
                <w:rFonts w:cs="Calibri"/>
                <w:color w:val="auto"/>
                <w:sz w:val="20"/>
                <w:szCs w:val="20"/>
                <w:lang w:eastAsia="en-US"/>
              </w:rPr>
            </w:pPr>
            <w:r w:rsidRPr="00A660F7">
              <w:rPr>
                <w:color w:val="000000"/>
                <w:sz w:val="20"/>
                <w:szCs w:val="20"/>
                <w:lang w:eastAsia="it-IT"/>
              </w:rPr>
              <w:t xml:space="preserve">Formazione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palizzata</w:t>
            </w:r>
            <w:proofErr w:type="spellEnd"/>
            <w:r w:rsidRPr="00A660F7">
              <w:rPr>
                <w:color w:val="000000"/>
                <w:sz w:val="20"/>
                <w:szCs w:val="20"/>
                <w:lang w:eastAsia="it-IT"/>
              </w:rPr>
              <w:t xml:space="preserve"> </w:t>
            </w:r>
            <w:proofErr w:type="spellStart"/>
            <w:r w:rsidRPr="00A660F7">
              <w:rPr>
                <w:color w:val="000000"/>
                <w:sz w:val="20"/>
                <w:szCs w:val="20"/>
                <w:lang w:eastAsia="it-IT"/>
              </w:rPr>
              <w:t>costituita</w:t>
            </w:r>
            <w:proofErr w:type="spellEnd"/>
            <w:r w:rsidRPr="00A660F7">
              <w:rPr>
                <w:color w:val="000000"/>
                <w:sz w:val="20"/>
                <w:szCs w:val="20"/>
                <w:lang w:eastAsia="it-IT"/>
              </w:rPr>
              <w:t xml:space="preserve"> da </w:t>
            </w:r>
            <w:proofErr w:type="spellStart"/>
            <w:r w:rsidRPr="00A660F7">
              <w:rPr>
                <w:color w:val="000000"/>
                <w:sz w:val="20"/>
                <w:szCs w:val="20"/>
                <w:lang w:eastAsia="it-IT"/>
              </w:rPr>
              <w:t>pali</w:t>
            </w:r>
            <w:proofErr w:type="spellEnd"/>
            <w:r w:rsidRPr="00A660F7">
              <w:rPr>
                <w:color w:val="000000"/>
                <w:sz w:val="20"/>
                <w:szCs w:val="20"/>
                <w:lang w:eastAsia="it-IT"/>
              </w:rPr>
              <w:t xml:space="preserve"> di legno </w:t>
            </w:r>
            <w:proofErr w:type="spellStart"/>
            <w:r w:rsidRPr="00A660F7">
              <w:rPr>
                <w:color w:val="000000"/>
                <w:sz w:val="20"/>
                <w:szCs w:val="20"/>
                <w:lang w:eastAsia="it-IT"/>
              </w:rPr>
              <w:t>infissi</w:t>
            </w:r>
            <w:proofErr w:type="spellEnd"/>
            <w:r w:rsidRPr="00A660F7">
              <w:rPr>
                <w:color w:val="000000"/>
                <w:sz w:val="20"/>
                <w:szCs w:val="20"/>
                <w:lang w:eastAsia="it-IT"/>
              </w:rPr>
              <w:t xml:space="preserve"> </w:t>
            </w:r>
            <w:proofErr w:type="spellStart"/>
            <w:r w:rsidRPr="00A660F7">
              <w:rPr>
                <w:color w:val="000000"/>
                <w:sz w:val="20"/>
                <w:szCs w:val="20"/>
                <w:lang w:eastAsia="it-IT"/>
              </w:rPr>
              <w:t>verticalmente</w:t>
            </w:r>
            <w:proofErr w:type="spellEnd"/>
            <w:r w:rsidRPr="00A660F7">
              <w:rPr>
                <w:color w:val="000000"/>
                <w:sz w:val="20"/>
                <w:szCs w:val="20"/>
                <w:lang w:eastAsia="it-IT"/>
              </w:rPr>
              <w:t xml:space="preserve">. A </w:t>
            </w:r>
            <w:proofErr w:type="spellStart"/>
            <w:r w:rsidRPr="00A660F7">
              <w:rPr>
                <w:color w:val="000000"/>
                <w:sz w:val="20"/>
                <w:szCs w:val="20"/>
                <w:lang w:eastAsia="it-IT"/>
              </w:rPr>
              <w:t>ridosso</w:t>
            </w:r>
            <w:proofErr w:type="spellEnd"/>
            <w:r w:rsidRPr="00A660F7">
              <w:rPr>
                <w:color w:val="000000"/>
                <w:sz w:val="20"/>
                <w:szCs w:val="20"/>
                <w:lang w:eastAsia="it-IT"/>
              </w:rPr>
              <w:t xml:space="preserve"> della </w:t>
            </w:r>
            <w:proofErr w:type="spellStart"/>
            <w:r w:rsidRPr="00A660F7">
              <w:rPr>
                <w:color w:val="000000"/>
                <w:sz w:val="20"/>
                <w:szCs w:val="20"/>
                <w:lang w:eastAsia="it-IT"/>
              </w:rPr>
              <w:t>parte</w:t>
            </w:r>
            <w:proofErr w:type="spellEnd"/>
            <w:r w:rsidRPr="00A660F7">
              <w:rPr>
                <w:color w:val="000000"/>
                <w:sz w:val="20"/>
                <w:szCs w:val="20"/>
                <w:lang w:eastAsia="it-IT"/>
              </w:rPr>
              <w:t xml:space="preserve"> </w:t>
            </w:r>
            <w:proofErr w:type="spellStart"/>
            <w:r w:rsidRPr="00A660F7">
              <w:rPr>
                <w:color w:val="000000"/>
                <w:sz w:val="20"/>
                <w:szCs w:val="20"/>
                <w:lang w:eastAsia="it-IT"/>
              </w:rPr>
              <w:t>emergente</w:t>
            </w:r>
            <w:proofErr w:type="spellEnd"/>
            <w:r w:rsidRPr="00A660F7">
              <w:rPr>
                <w:color w:val="000000"/>
                <w:sz w:val="20"/>
                <w:szCs w:val="20"/>
                <w:lang w:eastAsia="it-IT"/>
              </w:rPr>
              <w:t xml:space="preserve"> </w:t>
            </w:r>
            <w:proofErr w:type="spellStart"/>
            <w:r w:rsidRPr="00A660F7">
              <w:rPr>
                <w:color w:val="000000"/>
                <w:sz w:val="20"/>
                <w:szCs w:val="20"/>
                <w:lang w:eastAsia="it-IT"/>
              </w:rPr>
              <w:t>verranno</w:t>
            </w:r>
            <w:proofErr w:type="spellEnd"/>
            <w:r w:rsidRPr="00A660F7">
              <w:rPr>
                <w:color w:val="000000"/>
                <w:sz w:val="20"/>
                <w:szCs w:val="20"/>
                <w:lang w:eastAsia="it-IT"/>
              </w:rPr>
              <w:t xml:space="preserve"> </w:t>
            </w:r>
            <w:proofErr w:type="spellStart"/>
            <w:r w:rsidRPr="00A660F7">
              <w:rPr>
                <w:color w:val="000000"/>
                <w:sz w:val="20"/>
                <w:szCs w:val="20"/>
                <w:lang w:eastAsia="it-IT"/>
              </w:rPr>
              <w:t>disposti</w:t>
            </w:r>
            <w:proofErr w:type="spellEnd"/>
            <w:r w:rsidRPr="00A660F7">
              <w:rPr>
                <w:color w:val="000000"/>
                <w:sz w:val="20"/>
                <w:szCs w:val="20"/>
                <w:lang w:eastAsia="it-IT"/>
              </w:rPr>
              <w:t xml:space="preserve"> </w:t>
            </w:r>
            <w:proofErr w:type="spellStart"/>
            <w:r w:rsidRPr="00A660F7">
              <w:rPr>
                <w:color w:val="000000"/>
                <w:sz w:val="20"/>
                <w:szCs w:val="20"/>
                <w:lang w:eastAsia="it-IT"/>
              </w:rPr>
              <w:t>orizzontalmente</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pertiche</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legate con filo di ferro, per la </w:t>
            </w:r>
            <w:proofErr w:type="spellStart"/>
            <w:r w:rsidRPr="00A660F7">
              <w:rPr>
                <w:color w:val="000000"/>
                <w:sz w:val="20"/>
                <w:szCs w:val="20"/>
                <w:lang w:eastAsia="it-IT"/>
              </w:rPr>
              <w:t>trattenuta</w:t>
            </w:r>
            <w:proofErr w:type="spellEnd"/>
            <w:r w:rsidRPr="00A660F7">
              <w:rPr>
                <w:color w:val="000000"/>
                <w:sz w:val="20"/>
                <w:szCs w:val="20"/>
                <w:lang w:eastAsia="it-IT"/>
              </w:rPr>
              <w:t xml:space="preserve"> del </w:t>
            </w:r>
            <w:proofErr w:type="spellStart"/>
            <w:r w:rsidRPr="00A660F7">
              <w:rPr>
                <w:color w:val="000000"/>
                <w:sz w:val="20"/>
                <w:szCs w:val="20"/>
                <w:lang w:eastAsia="it-IT"/>
              </w:rPr>
              <w:t>materiale</w:t>
            </w:r>
            <w:proofErr w:type="spellEnd"/>
            <w:r w:rsidRPr="00A660F7">
              <w:rPr>
                <w:color w:val="000000"/>
                <w:sz w:val="20"/>
                <w:szCs w:val="20"/>
                <w:lang w:eastAsia="it-IT"/>
              </w:rPr>
              <w:t xml:space="preserve"> di </w:t>
            </w:r>
            <w:proofErr w:type="spellStart"/>
            <w:r w:rsidRPr="00A660F7">
              <w:rPr>
                <w:color w:val="000000"/>
                <w:sz w:val="20"/>
                <w:szCs w:val="20"/>
                <w:lang w:eastAsia="it-IT"/>
              </w:rPr>
              <w:t>risulta</w:t>
            </w:r>
            <w:proofErr w:type="spellEnd"/>
            <w:r w:rsidRPr="00A660F7">
              <w:rPr>
                <w:color w:val="000000"/>
                <w:sz w:val="20"/>
                <w:szCs w:val="20"/>
                <w:lang w:eastAsia="it-IT"/>
              </w:rPr>
              <w:t xml:space="preserve">. A </w:t>
            </w:r>
            <w:proofErr w:type="spellStart"/>
            <w:r w:rsidRPr="00A660F7">
              <w:rPr>
                <w:color w:val="000000"/>
                <w:sz w:val="20"/>
                <w:szCs w:val="20"/>
                <w:lang w:eastAsia="it-IT"/>
              </w:rPr>
              <w:t>completamento</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w:t>
            </w:r>
            <w:proofErr w:type="spellStart"/>
            <w:r w:rsidRPr="00A660F7">
              <w:rPr>
                <w:color w:val="000000"/>
                <w:sz w:val="20"/>
                <w:szCs w:val="20"/>
                <w:lang w:eastAsia="it-IT"/>
              </w:rPr>
              <w:t>si</w:t>
            </w:r>
            <w:proofErr w:type="spellEnd"/>
            <w:r w:rsidRPr="00A660F7">
              <w:rPr>
                <w:color w:val="000000"/>
                <w:sz w:val="20"/>
                <w:szCs w:val="20"/>
                <w:lang w:eastAsia="it-IT"/>
              </w:rPr>
              <w:t xml:space="preserve"> </w:t>
            </w:r>
            <w:proofErr w:type="spellStart"/>
            <w:r w:rsidRPr="00A660F7">
              <w:rPr>
                <w:color w:val="000000"/>
                <w:sz w:val="20"/>
                <w:szCs w:val="20"/>
                <w:lang w:eastAsia="it-IT"/>
              </w:rPr>
              <w:t>prevede</w:t>
            </w:r>
            <w:proofErr w:type="spellEnd"/>
            <w:r w:rsidRPr="00A660F7">
              <w:rPr>
                <w:color w:val="000000"/>
                <w:sz w:val="20"/>
                <w:szCs w:val="20"/>
                <w:lang w:eastAsia="it-IT"/>
              </w:rPr>
              <w:t xml:space="preserve"> la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legno di 20 cm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150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pertiche</w:t>
            </w:r>
            <w:proofErr w:type="spellEnd"/>
            <w:r w:rsidRPr="00A660F7">
              <w:rPr>
                <w:color w:val="000000"/>
                <w:sz w:val="20"/>
                <w:szCs w:val="20"/>
                <w:lang w:eastAsia="it-IT"/>
              </w:rPr>
              <w:t xml:space="preserve"> di 10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2 m, filo di ferro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3 mm, </w:t>
            </w:r>
            <w:proofErr w:type="spellStart"/>
            <w:r w:rsidRPr="00A660F7">
              <w:rPr>
                <w:color w:val="000000"/>
                <w:sz w:val="20"/>
                <w:szCs w:val="20"/>
                <w:lang w:eastAsia="it-IT"/>
              </w:rPr>
              <w:t>distanza</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di </w:t>
            </w:r>
            <w:proofErr w:type="spellStart"/>
            <w:r w:rsidRPr="00A660F7">
              <w:rPr>
                <w:color w:val="000000"/>
                <w:sz w:val="20"/>
                <w:szCs w:val="20"/>
                <w:lang w:eastAsia="it-IT"/>
              </w:rPr>
              <w:t>larice</w:t>
            </w:r>
            <w:proofErr w:type="spellEnd"/>
            <w:r w:rsidRPr="00A660F7">
              <w:rPr>
                <w:color w:val="000000"/>
                <w:sz w:val="20"/>
                <w:szCs w:val="20"/>
                <w:lang w:eastAsia="it-IT"/>
              </w:rPr>
              <w:t xml:space="preserve"> o </w:t>
            </w:r>
            <w:proofErr w:type="spellStart"/>
            <w:r w:rsidRPr="00A660F7">
              <w:rPr>
                <w:color w:val="000000"/>
                <w:sz w:val="20"/>
                <w:szCs w:val="20"/>
                <w:lang w:eastAsia="it-IT"/>
              </w:rPr>
              <w:t>castagno</w:t>
            </w:r>
            <w:proofErr w:type="spellEnd"/>
            <w:r w:rsidRPr="00A660F7">
              <w:rPr>
                <w:color w:val="000000"/>
                <w:sz w:val="20"/>
                <w:szCs w:val="20"/>
                <w:lang w:eastAsia="it-IT"/>
              </w:rPr>
              <w:t xml:space="preserve"> di 1,5 m </w:t>
            </w:r>
            <w:proofErr w:type="spellStart"/>
            <w:r w:rsidRPr="00A660F7">
              <w:rPr>
                <w:color w:val="000000"/>
                <w:sz w:val="20"/>
                <w:szCs w:val="20"/>
                <w:lang w:eastAsia="it-IT"/>
              </w:rPr>
              <w:t>infissi</w:t>
            </w:r>
            <w:proofErr w:type="spellEnd"/>
            <w:r w:rsidRPr="00A660F7">
              <w:rPr>
                <w:color w:val="000000"/>
                <w:sz w:val="20"/>
                <w:szCs w:val="20"/>
                <w:lang w:eastAsia="it-IT"/>
              </w:rPr>
              <w:t xml:space="preserve"> per i 2/3 della </w:t>
            </w:r>
            <w:proofErr w:type="spellStart"/>
            <w:r w:rsidRPr="00A660F7">
              <w:rPr>
                <w:color w:val="000000"/>
                <w:sz w:val="20"/>
                <w:szCs w:val="20"/>
                <w:lang w:eastAsia="it-IT"/>
              </w:rPr>
              <w:t>lunghezza</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0C106565"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6C0E8451"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w w:val="99"/>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03F71336" w14:textId="5E7C1BBA" w:rsidR="00A660F7" w:rsidRPr="00A660F7" w:rsidRDefault="000C3205" w:rsidP="00A660F7">
            <w:pPr>
              <w:jc w:val="right"/>
              <w:rPr>
                <w:rFonts w:cs="Calibri"/>
                <w:color w:val="auto"/>
                <w:sz w:val="20"/>
                <w:szCs w:val="20"/>
                <w:lang w:eastAsia="en-US"/>
              </w:rPr>
            </w:pPr>
            <w:r w:rsidRPr="000C3205">
              <w:rPr>
                <w:rFonts w:cs="Calibri"/>
                <w:color w:val="auto"/>
                <w:sz w:val="20"/>
                <w:szCs w:val="20"/>
                <w:lang w:val="it-IT" w:eastAsia="en-US"/>
              </w:rPr>
              <w:t>61,25</w:t>
            </w:r>
          </w:p>
        </w:tc>
      </w:tr>
      <w:tr w:rsidR="00A660F7" w:rsidRPr="00A660F7" w14:paraId="1D1EBD5F" w14:textId="77777777" w:rsidTr="00543756">
        <w:trPr>
          <w:trHeight w:hRule="exact" w:val="296"/>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B2C8FBC" w14:textId="77777777" w:rsidR="00A660F7" w:rsidRPr="00A660F7" w:rsidRDefault="00A660F7" w:rsidP="00A660F7">
            <w:pPr>
              <w:spacing w:before="28" w:after="200" w:line="276" w:lineRule="auto"/>
              <w:rPr>
                <w:rFonts w:cs="Calibri"/>
                <w:b/>
                <w:i/>
                <w:color w:val="auto"/>
                <w:sz w:val="20"/>
                <w:szCs w:val="20"/>
                <w:lang w:eastAsia="en-US"/>
              </w:rPr>
            </w:pPr>
            <w:r w:rsidRPr="00A660F7">
              <w:rPr>
                <w:rFonts w:cs="Calibri"/>
                <w:b/>
                <w:i/>
                <w:color w:val="auto"/>
                <w:sz w:val="20"/>
                <w:szCs w:val="20"/>
                <w:lang w:eastAsia="en-US"/>
              </w:rPr>
              <w:t>M.003.002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3792FDC8" w14:textId="77777777" w:rsidR="00A660F7" w:rsidRPr="00A660F7" w:rsidRDefault="00A660F7" w:rsidP="00A660F7">
            <w:pPr>
              <w:spacing w:before="28" w:after="200" w:line="276" w:lineRule="auto"/>
              <w:ind w:right="-14"/>
              <w:rPr>
                <w:rFonts w:cs="Calibri"/>
                <w:b/>
                <w:i/>
                <w:color w:val="auto"/>
                <w:sz w:val="20"/>
                <w:szCs w:val="20"/>
                <w:lang w:eastAsia="en-US"/>
              </w:rPr>
            </w:pPr>
            <w:r w:rsidRPr="00A660F7">
              <w:rPr>
                <w:rFonts w:cs="Calibri"/>
                <w:b/>
                <w:i/>
                <w:color w:val="auto"/>
                <w:sz w:val="20"/>
                <w:szCs w:val="20"/>
                <w:lang w:eastAsia="en-US"/>
              </w:rPr>
              <w:t>PALIFICATE</w:t>
            </w:r>
          </w:p>
        </w:tc>
      </w:tr>
      <w:tr w:rsidR="00A660F7" w:rsidRPr="00A660F7" w14:paraId="39D7BFCA" w14:textId="77777777" w:rsidTr="00543756">
        <w:trPr>
          <w:trHeight w:hRule="exact" w:val="3259"/>
        </w:trPr>
        <w:tc>
          <w:tcPr>
            <w:tcW w:w="2127" w:type="dxa"/>
            <w:tcBorders>
              <w:left w:val="single" w:sz="4" w:space="0" w:color="000000"/>
              <w:bottom w:val="single" w:sz="4" w:space="0" w:color="000000"/>
              <w:right w:val="single" w:sz="4" w:space="0" w:color="000000"/>
            </w:tcBorders>
          </w:tcPr>
          <w:p w14:paraId="3F53A593" w14:textId="77777777" w:rsidR="00A660F7" w:rsidRPr="00A660F7" w:rsidRDefault="00A660F7" w:rsidP="00A660F7">
            <w:pPr>
              <w:spacing w:after="200" w:line="276" w:lineRule="auto"/>
              <w:rPr>
                <w:rFonts w:cs="Calibri"/>
                <w:color w:val="auto"/>
                <w:sz w:val="20"/>
                <w:szCs w:val="20"/>
                <w:lang w:eastAsia="en-US"/>
              </w:rPr>
            </w:pPr>
          </w:p>
          <w:p w14:paraId="0703DDDC" w14:textId="77777777" w:rsidR="00A660F7" w:rsidRPr="00A660F7" w:rsidRDefault="00A660F7" w:rsidP="00A660F7">
            <w:pPr>
              <w:spacing w:after="200" w:line="276" w:lineRule="auto"/>
              <w:rPr>
                <w:rFonts w:cs="Calibri"/>
                <w:color w:val="auto"/>
                <w:sz w:val="20"/>
                <w:szCs w:val="20"/>
                <w:lang w:eastAsia="en-US"/>
              </w:rPr>
            </w:pPr>
          </w:p>
          <w:p w14:paraId="3A62F227" w14:textId="77777777" w:rsidR="00A660F7" w:rsidRPr="00A660F7" w:rsidRDefault="00A660F7" w:rsidP="00A660F7">
            <w:pPr>
              <w:spacing w:before="9" w:after="200" w:line="276" w:lineRule="auto"/>
              <w:rPr>
                <w:rFonts w:cs="Calibri"/>
                <w:color w:val="auto"/>
                <w:sz w:val="20"/>
                <w:szCs w:val="20"/>
                <w:lang w:eastAsia="en-US"/>
              </w:rPr>
            </w:pPr>
          </w:p>
          <w:p w14:paraId="00F0829C"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M.003.002.001</w:t>
            </w:r>
          </w:p>
        </w:tc>
        <w:tc>
          <w:tcPr>
            <w:tcW w:w="4961" w:type="dxa"/>
            <w:tcBorders>
              <w:left w:val="single" w:sz="4" w:space="0" w:color="000000"/>
              <w:bottom w:val="single" w:sz="4" w:space="0" w:color="000000"/>
              <w:right w:val="single" w:sz="4" w:space="0" w:color="000000"/>
            </w:tcBorders>
            <w:vAlign w:val="center"/>
          </w:tcPr>
          <w:p w14:paraId="25CF563E"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Costruzione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palificata</w:t>
            </w:r>
            <w:proofErr w:type="spellEnd"/>
            <w:r w:rsidRPr="00A660F7">
              <w:rPr>
                <w:color w:val="000000"/>
                <w:sz w:val="20"/>
                <w:szCs w:val="20"/>
                <w:lang w:eastAsia="it-IT"/>
              </w:rPr>
              <w:t xml:space="preserve"> in </w:t>
            </w:r>
            <w:proofErr w:type="spellStart"/>
            <w:r w:rsidRPr="00A660F7">
              <w:rPr>
                <w:color w:val="000000"/>
                <w:sz w:val="20"/>
                <w:szCs w:val="20"/>
                <w:lang w:eastAsia="it-IT"/>
              </w:rPr>
              <w:t>legname</w:t>
            </w:r>
            <w:proofErr w:type="spellEnd"/>
            <w:r w:rsidRPr="00A660F7">
              <w:rPr>
                <w:color w:val="000000"/>
                <w:sz w:val="20"/>
                <w:szCs w:val="20"/>
                <w:lang w:eastAsia="it-IT"/>
              </w:rPr>
              <w:t xml:space="preserve"> a </w:t>
            </w:r>
            <w:proofErr w:type="spellStart"/>
            <w:r w:rsidRPr="00A660F7">
              <w:rPr>
                <w:color w:val="000000"/>
                <w:sz w:val="20"/>
                <w:szCs w:val="20"/>
                <w:lang w:eastAsia="it-IT"/>
              </w:rPr>
              <w:t>parete</w:t>
            </w:r>
            <w:proofErr w:type="spellEnd"/>
            <w:r w:rsidRPr="00A660F7">
              <w:rPr>
                <w:color w:val="000000"/>
                <w:sz w:val="20"/>
                <w:szCs w:val="20"/>
                <w:lang w:eastAsia="it-IT"/>
              </w:rPr>
              <w:t xml:space="preserve"> </w:t>
            </w:r>
            <w:proofErr w:type="spellStart"/>
            <w:r w:rsidRPr="00A660F7">
              <w:rPr>
                <w:color w:val="000000"/>
                <w:sz w:val="20"/>
                <w:szCs w:val="20"/>
                <w:lang w:eastAsia="it-IT"/>
              </w:rPr>
              <w:t>singola</w:t>
            </w:r>
            <w:proofErr w:type="spellEnd"/>
            <w:r w:rsidRPr="00A660F7">
              <w:rPr>
                <w:color w:val="000000"/>
                <w:sz w:val="20"/>
                <w:szCs w:val="20"/>
                <w:lang w:eastAsia="it-IT"/>
              </w:rPr>
              <w:t xml:space="preserve">, con base in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e </w:t>
            </w:r>
            <w:proofErr w:type="spellStart"/>
            <w:r w:rsidRPr="00A660F7">
              <w:rPr>
                <w:color w:val="000000"/>
                <w:sz w:val="20"/>
                <w:szCs w:val="20"/>
                <w:lang w:eastAsia="it-IT"/>
              </w:rPr>
              <w:t>funzione</w:t>
            </w:r>
            <w:proofErr w:type="spellEnd"/>
            <w:r w:rsidRPr="00A660F7">
              <w:rPr>
                <w:color w:val="000000"/>
                <w:sz w:val="20"/>
                <w:szCs w:val="20"/>
                <w:lang w:eastAsia="it-IT"/>
              </w:rPr>
              <w:t xml:space="preserve"> </w:t>
            </w:r>
            <w:proofErr w:type="spellStart"/>
            <w:r w:rsidRPr="00A660F7">
              <w:rPr>
                <w:color w:val="000000"/>
                <w:sz w:val="20"/>
                <w:szCs w:val="20"/>
                <w:lang w:eastAsia="it-IT"/>
              </w:rPr>
              <w:t>prevalente</w:t>
            </w:r>
            <w:proofErr w:type="spellEnd"/>
            <w:r w:rsidRPr="00A660F7">
              <w:rPr>
                <w:color w:val="000000"/>
                <w:sz w:val="20"/>
                <w:szCs w:val="20"/>
                <w:lang w:eastAsia="it-IT"/>
              </w:rPr>
              <w:t xml:space="preserve"> di </w:t>
            </w:r>
            <w:proofErr w:type="spellStart"/>
            <w:r w:rsidRPr="00A660F7">
              <w:rPr>
                <w:color w:val="000000"/>
                <w:sz w:val="20"/>
                <w:szCs w:val="20"/>
                <w:lang w:eastAsia="it-IT"/>
              </w:rPr>
              <w:t>rivestimento</w:t>
            </w:r>
            <w:proofErr w:type="spellEnd"/>
            <w:r w:rsidRPr="00A660F7">
              <w:rPr>
                <w:color w:val="000000"/>
                <w:sz w:val="20"/>
                <w:szCs w:val="20"/>
                <w:lang w:eastAsia="it-IT"/>
              </w:rPr>
              <w:t xml:space="preserve"> </w:t>
            </w:r>
            <w:proofErr w:type="spellStart"/>
            <w:r w:rsidRPr="00A660F7">
              <w:rPr>
                <w:color w:val="000000"/>
                <w:sz w:val="20"/>
                <w:szCs w:val="20"/>
                <w:lang w:eastAsia="it-IT"/>
              </w:rPr>
              <w:t>spondale</w:t>
            </w:r>
            <w:proofErr w:type="spellEnd"/>
            <w:r w:rsidRPr="00A660F7">
              <w:rPr>
                <w:color w:val="000000"/>
                <w:sz w:val="20"/>
                <w:szCs w:val="20"/>
                <w:lang w:eastAsia="it-IT"/>
              </w:rPr>
              <w:t xml:space="preserve">, </w:t>
            </w:r>
            <w:proofErr w:type="spellStart"/>
            <w:r w:rsidRPr="00A660F7">
              <w:rPr>
                <w:color w:val="000000"/>
                <w:sz w:val="20"/>
                <w:szCs w:val="20"/>
                <w:lang w:eastAsia="it-IT"/>
              </w:rPr>
              <w:t>costituita</w:t>
            </w:r>
            <w:proofErr w:type="spellEnd"/>
            <w:r w:rsidRPr="00A660F7">
              <w:rPr>
                <w:color w:val="000000"/>
                <w:sz w:val="20"/>
                <w:szCs w:val="20"/>
                <w:lang w:eastAsia="it-IT"/>
              </w:rPr>
              <w:t xml:space="preserve"> da: </w:t>
            </w:r>
            <w:proofErr w:type="spellStart"/>
            <w:r w:rsidRPr="00A660F7">
              <w:rPr>
                <w:color w:val="000000"/>
                <w:sz w:val="20"/>
                <w:szCs w:val="20"/>
                <w:lang w:eastAsia="it-IT"/>
              </w:rPr>
              <w:t>tondame</w:t>
            </w:r>
            <w:proofErr w:type="spellEnd"/>
            <w:r w:rsidRPr="00A660F7">
              <w:rPr>
                <w:color w:val="000000"/>
                <w:sz w:val="20"/>
                <w:szCs w:val="20"/>
                <w:lang w:eastAsia="it-IT"/>
              </w:rPr>
              <w:t xml:space="preserve"> </w:t>
            </w:r>
            <w:proofErr w:type="spellStart"/>
            <w:r w:rsidRPr="00A660F7">
              <w:rPr>
                <w:color w:val="000000"/>
                <w:sz w:val="20"/>
                <w:szCs w:val="20"/>
                <w:lang w:eastAsia="it-IT"/>
              </w:rPr>
              <w:t>scortecciato</w:t>
            </w:r>
            <w:proofErr w:type="spellEnd"/>
            <w:r w:rsidRPr="00A660F7">
              <w:rPr>
                <w:color w:val="000000"/>
                <w:sz w:val="20"/>
                <w:szCs w:val="20"/>
                <w:lang w:eastAsia="it-IT"/>
              </w:rPr>
              <w:t xml:space="preserve"> </w:t>
            </w:r>
            <w:proofErr w:type="spellStart"/>
            <w:r w:rsidRPr="00A660F7">
              <w:rPr>
                <w:color w:val="000000"/>
                <w:sz w:val="20"/>
                <w:szCs w:val="20"/>
                <w:lang w:eastAsia="it-IT"/>
              </w:rPr>
              <w:t>infisso</w:t>
            </w:r>
            <w:proofErr w:type="spellEnd"/>
            <w:r w:rsidRPr="00A660F7">
              <w:rPr>
                <w:color w:val="000000"/>
                <w:sz w:val="20"/>
                <w:szCs w:val="20"/>
                <w:lang w:eastAsia="it-IT"/>
              </w:rPr>
              <w:t xml:space="preserve"> per </w:t>
            </w:r>
            <w:proofErr w:type="spellStart"/>
            <w:r w:rsidRPr="00A660F7">
              <w:rPr>
                <w:color w:val="000000"/>
                <w:sz w:val="20"/>
                <w:szCs w:val="20"/>
                <w:lang w:eastAsia="it-IT"/>
              </w:rPr>
              <w:t>almeno</w:t>
            </w:r>
            <w:proofErr w:type="spellEnd"/>
            <w:r w:rsidRPr="00A660F7">
              <w:rPr>
                <w:color w:val="000000"/>
                <w:sz w:val="20"/>
                <w:szCs w:val="20"/>
                <w:lang w:eastAsia="it-IT"/>
              </w:rPr>
              <w:t xml:space="preserve"> 2/3, </w:t>
            </w:r>
            <w:proofErr w:type="spellStart"/>
            <w:r w:rsidRPr="00A660F7">
              <w:rPr>
                <w:color w:val="000000"/>
                <w:sz w:val="20"/>
                <w:szCs w:val="20"/>
                <w:lang w:eastAsia="it-IT"/>
              </w:rPr>
              <w:t>posizionamento</w:t>
            </w:r>
            <w:proofErr w:type="spellEnd"/>
            <w:r w:rsidRPr="00A660F7">
              <w:rPr>
                <w:color w:val="000000"/>
                <w:sz w:val="20"/>
                <w:szCs w:val="20"/>
                <w:lang w:eastAsia="it-IT"/>
              </w:rPr>
              <w:t xml:space="preserve"> sopra </w:t>
            </w:r>
            <w:proofErr w:type="spellStart"/>
            <w:r w:rsidRPr="00A660F7">
              <w:rPr>
                <w:color w:val="000000"/>
                <w:sz w:val="20"/>
                <w:szCs w:val="20"/>
                <w:lang w:eastAsia="it-IT"/>
              </w:rPr>
              <w:t>questi</w:t>
            </w:r>
            <w:proofErr w:type="spellEnd"/>
            <w:r w:rsidRPr="00A660F7">
              <w:rPr>
                <w:color w:val="000000"/>
                <w:sz w:val="20"/>
                <w:szCs w:val="20"/>
                <w:lang w:eastAsia="it-IT"/>
              </w:rPr>
              <w:t xml:space="preserve"> di </w:t>
            </w:r>
            <w:proofErr w:type="spellStart"/>
            <w:r w:rsidRPr="00A660F7">
              <w:rPr>
                <w:color w:val="000000"/>
                <w:sz w:val="20"/>
                <w:szCs w:val="20"/>
                <w:lang w:eastAsia="it-IT"/>
              </w:rPr>
              <w:t>tondame</w:t>
            </w:r>
            <w:proofErr w:type="spellEnd"/>
            <w:r w:rsidRPr="00A660F7">
              <w:rPr>
                <w:color w:val="000000"/>
                <w:sz w:val="20"/>
                <w:szCs w:val="20"/>
                <w:lang w:eastAsia="it-IT"/>
              </w:rPr>
              <w:t xml:space="preserve"> </w:t>
            </w:r>
            <w:proofErr w:type="spellStart"/>
            <w:r w:rsidRPr="00A660F7">
              <w:rPr>
                <w:color w:val="000000"/>
                <w:sz w:val="20"/>
                <w:szCs w:val="20"/>
                <w:lang w:eastAsia="it-IT"/>
              </w:rPr>
              <w:t>orizzontale</w:t>
            </w:r>
            <w:proofErr w:type="spellEnd"/>
            <w:r w:rsidRPr="00A660F7">
              <w:rPr>
                <w:color w:val="000000"/>
                <w:sz w:val="20"/>
                <w:szCs w:val="20"/>
                <w:lang w:eastAsia="it-IT"/>
              </w:rPr>
              <w:t xml:space="preserve"> e </w:t>
            </w:r>
            <w:proofErr w:type="spellStart"/>
            <w:r w:rsidRPr="00A660F7">
              <w:rPr>
                <w:color w:val="000000"/>
                <w:sz w:val="20"/>
                <w:szCs w:val="20"/>
                <w:lang w:eastAsia="it-IT"/>
              </w:rPr>
              <w:t>fissati</w:t>
            </w:r>
            <w:proofErr w:type="spellEnd"/>
            <w:r w:rsidRPr="00A660F7">
              <w:rPr>
                <w:color w:val="000000"/>
                <w:sz w:val="20"/>
                <w:szCs w:val="20"/>
                <w:lang w:eastAsia="it-IT"/>
              </w:rPr>
              <w:t xml:space="preserve"> </w:t>
            </w:r>
            <w:proofErr w:type="spellStart"/>
            <w:r w:rsidRPr="00A660F7">
              <w:rPr>
                <w:color w:val="000000"/>
                <w:sz w:val="20"/>
                <w:szCs w:val="20"/>
                <w:lang w:eastAsia="it-IT"/>
              </w:rPr>
              <w:t>tra</w:t>
            </w:r>
            <w:proofErr w:type="spellEnd"/>
            <w:r w:rsidRPr="00A660F7">
              <w:rPr>
                <w:color w:val="000000"/>
                <w:sz w:val="20"/>
                <w:szCs w:val="20"/>
                <w:lang w:eastAsia="it-IT"/>
              </w:rPr>
              <w:t xml:space="preserve"> loro con tondino di ferro,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della </w:t>
            </w:r>
            <w:proofErr w:type="spellStart"/>
            <w:r w:rsidRPr="00A660F7">
              <w:rPr>
                <w:color w:val="000000"/>
                <w:sz w:val="20"/>
                <w:szCs w:val="20"/>
                <w:lang w:eastAsia="it-IT"/>
              </w:rPr>
              <w:t>struttura</w:t>
            </w:r>
            <w:proofErr w:type="spellEnd"/>
            <w:r w:rsidRPr="00A660F7">
              <w:rPr>
                <w:color w:val="000000"/>
                <w:sz w:val="20"/>
                <w:szCs w:val="20"/>
                <w:lang w:eastAsia="it-IT"/>
              </w:rPr>
              <w:t xml:space="preserve"> con </w:t>
            </w:r>
            <w:proofErr w:type="spellStart"/>
            <w:r w:rsidRPr="00A660F7">
              <w:rPr>
                <w:color w:val="000000"/>
                <w:sz w:val="20"/>
                <w:szCs w:val="20"/>
                <w:lang w:eastAsia="it-IT"/>
              </w:rPr>
              <w:t>inerte</w:t>
            </w:r>
            <w:proofErr w:type="spellEnd"/>
            <w:r w:rsidRPr="00A660F7">
              <w:rPr>
                <w:color w:val="000000"/>
                <w:sz w:val="20"/>
                <w:szCs w:val="20"/>
                <w:lang w:eastAsia="it-IT"/>
              </w:rPr>
              <w:t xml:space="preserve"> </w:t>
            </w:r>
            <w:proofErr w:type="spellStart"/>
            <w:r w:rsidRPr="00A660F7">
              <w:rPr>
                <w:color w:val="000000"/>
                <w:sz w:val="20"/>
                <w:szCs w:val="20"/>
                <w:lang w:eastAsia="it-IT"/>
              </w:rPr>
              <w:t>terroso</w:t>
            </w:r>
            <w:proofErr w:type="spellEnd"/>
            <w:r w:rsidRPr="00A660F7">
              <w:rPr>
                <w:color w:val="000000"/>
                <w:sz w:val="20"/>
                <w:szCs w:val="20"/>
                <w:lang w:eastAsia="it-IT"/>
              </w:rPr>
              <w:t xml:space="preserve"> e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e/o </w:t>
            </w:r>
            <w:proofErr w:type="spellStart"/>
            <w:r w:rsidRPr="00A660F7">
              <w:rPr>
                <w:color w:val="000000"/>
                <w:sz w:val="20"/>
                <w:szCs w:val="20"/>
                <w:lang w:eastAsia="it-IT"/>
              </w:rPr>
              <w:t>piantine</w:t>
            </w:r>
            <w:proofErr w:type="spellEnd"/>
            <w:r w:rsidRPr="00A660F7">
              <w:rPr>
                <w:color w:val="000000"/>
                <w:sz w:val="20"/>
                <w:szCs w:val="20"/>
                <w:lang w:eastAsia="it-IT"/>
              </w:rPr>
              <w:t xml:space="preserve"> </w:t>
            </w:r>
            <w:proofErr w:type="spellStart"/>
            <w:r w:rsidRPr="00A660F7">
              <w:rPr>
                <w:color w:val="000000"/>
                <w:sz w:val="20"/>
                <w:szCs w:val="20"/>
                <w:lang w:eastAsia="it-IT"/>
              </w:rPr>
              <w:t>radicate</w:t>
            </w:r>
            <w:proofErr w:type="spellEnd"/>
            <w:r w:rsidRPr="00A660F7">
              <w:rPr>
                <w:color w:val="000000"/>
                <w:sz w:val="20"/>
                <w:szCs w:val="20"/>
                <w:lang w:eastAsia="it-IT"/>
              </w:rPr>
              <w:t xml:space="preserve"> di specie </w:t>
            </w:r>
            <w:proofErr w:type="spellStart"/>
            <w:r w:rsidRPr="00A660F7">
              <w:rPr>
                <w:color w:val="000000"/>
                <w:sz w:val="20"/>
                <w:szCs w:val="20"/>
                <w:lang w:eastAsia="it-IT"/>
              </w:rPr>
              <w:t>arboree</w:t>
            </w:r>
            <w:proofErr w:type="spellEnd"/>
            <w:r w:rsidRPr="00A660F7">
              <w:rPr>
                <w:color w:val="000000"/>
                <w:sz w:val="20"/>
                <w:szCs w:val="20"/>
                <w:lang w:eastAsia="it-IT"/>
              </w:rPr>
              <w:t xml:space="preserve"> e </w:t>
            </w:r>
            <w:proofErr w:type="spellStart"/>
            <w:r w:rsidRPr="00A660F7">
              <w:rPr>
                <w:color w:val="000000"/>
                <w:sz w:val="20"/>
                <w:szCs w:val="20"/>
                <w:lang w:eastAsia="it-IT"/>
              </w:rPr>
              <w:t>arbustive</w:t>
            </w:r>
            <w:proofErr w:type="spellEnd"/>
            <w:r w:rsidRPr="00A660F7">
              <w:rPr>
                <w:color w:val="000000"/>
                <w:sz w:val="20"/>
                <w:szCs w:val="20"/>
                <w:lang w:eastAsia="it-IT"/>
              </w:rPr>
              <w:t xml:space="preserve"> </w:t>
            </w:r>
            <w:proofErr w:type="spellStart"/>
            <w:r w:rsidRPr="00A660F7">
              <w:rPr>
                <w:color w:val="000000"/>
                <w:sz w:val="20"/>
                <w:szCs w:val="20"/>
                <w:lang w:eastAsia="it-IT"/>
              </w:rPr>
              <w:t>idonee</w:t>
            </w:r>
            <w:proofErr w:type="spellEnd"/>
            <w:r w:rsidRPr="00A660F7">
              <w:rPr>
                <w:color w:val="000000"/>
                <w:sz w:val="20"/>
                <w:szCs w:val="20"/>
                <w:lang w:eastAsia="it-IT"/>
              </w:rPr>
              <w:t xml:space="preserve"> (</w:t>
            </w:r>
            <w:proofErr w:type="spellStart"/>
            <w:r w:rsidRPr="00A660F7">
              <w:rPr>
                <w:color w:val="000000"/>
                <w:sz w:val="20"/>
                <w:szCs w:val="20"/>
                <w:lang w:eastAsia="it-IT"/>
              </w:rPr>
              <w:t>ontano</w:t>
            </w:r>
            <w:proofErr w:type="spellEnd"/>
            <w:r w:rsidRPr="00A660F7">
              <w:rPr>
                <w:color w:val="000000"/>
                <w:sz w:val="20"/>
                <w:szCs w:val="20"/>
                <w:lang w:eastAsia="it-IT"/>
              </w:rPr>
              <w:t xml:space="preserve">, </w:t>
            </w:r>
            <w:proofErr w:type="spellStart"/>
            <w:r w:rsidRPr="00A660F7">
              <w:rPr>
                <w:color w:val="000000"/>
                <w:sz w:val="20"/>
                <w:szCs w:val="20"/>
                <w:lang w:eastAsia="it-IT"/>
              </w:rPr>
              <w:t>frassino</w:t>
            </w:r>
            <w:proofErr w:type="spellEnd"/>
            <w:r w:rsidRPr="00A660F7">
              <w:rPr>
                <w:color w:val="000000"/>
                <w:sz w:val="20"/>
                <w:szCs w:val="20"/>
                <w:lang w:eastAsia="it-IT"/>
              </w:rPr>
              <w:t xml:space="preserve">. </w:t>
            </w:r>
            <w:proofErr w:type="spellStart"/>
            <w:r w:rsidRPr="00A660F7">
              <w:rPr>
                <w:color w:val="000000"/>
                <w:sz w:val="20"/>
                <w:szCs w:val="20"/>
                <w:lang w:eastAsia="it-IT"/>
              </w:rPr>
              <w:t>etc</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altezza</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1,80 m in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del 10%, </w:t>
            </w:r>
            <w:proofErr w:type="spellStart"/>
            <w:r w:rsidRPr="00A660F7">
              <w:rPr>
                <w:color w:val="000000"/>
                <w:sz w:val="20"/>
                <w:szCs w:val="20"/>
                <w:lang w:eastAsia="it-IT"/>
              </w:rPr>
              <w:t>tondame</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w:t>
            </w:r>
            <w:proofErr w:type="spellStart"/>
            <w:r w:rsidRPr="00A660F7">
              <w:rPr>
                <w:color w:val="000000"/>
                <w:sz w:val="20"/>
                <w:szCs w:val="20"/>
                <w:lang w:eastAsia="it-IT"/>
              </w:rPr>
              <w:t>infissi</w:t>
            </w:r>
            <w:proofErr w:type="spellEnd"/>
            <w:r w:rsidRPr="00A660F7">
              <w:rPr>
                <w:color w:val="000000"/>
                <w:sz w:val="20"/>
                <w:szCs w:val="20"/>
                <w:lang w:eastAsia="it-IT"/>
              </w:rPr>
              <w:t xml:space="preserve"> ad intervalli di 1,5 m di </w:t>
            </w:r>
            <w:proofErr w:type="spellStart"/>
            <w:r w:rsidRPr="00A660F7">
              <w:rPr>
                <w:color w:val="000000"/>
                <w:sz w:val="20"/>
                <w:szCs w:val="20"/>
                <w:lang w:eastAsia="it-IT"/>
              </w:rPr>
              <w:t>lunghezza</w:t>
            </w:r>
            <w:proofErr w:type="spellEnd"/>
            <w:r w:rsidRPr="00A660F7">
              <w:rPr>
                <w:color w:val="000000"/>
                <w:sz w:val="20"/>
                <w:szCs w:val="20"/>
                <w:lang w:eastAsia="it-IT"/>
              </w:rPr>
              <w:t xml:space="preserve"> 1,5 m e </w:t>
            </w:r>
            <w:proofErr w:type="spellStart"/>
            <w:r w:rsidRPr="00A660F7">
              <w:rPr>
                <w:color w:val="000000"/>
                <w:sz w:val="20"/>
                <w:szCs w:val="20"/>
                <w:lang w:eastAsia="it-IT"/>
              </w:rPr>
              <w:t>diametro</w:t>
            </w:r>
            <w:proofErr w:type="spellEnd"/>
            <w:r w:rsidRPr="00A660F7">
              <w:rPr>
                <w:color w:val="000000"/>
                <w:sz w:val="20"/>
                <w:szCs w:val="20"/>
                <w:lang w:eastAsia="it-IT"/>
              </w:rPr>
              <w:t xml:space="preserve"> 15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tondino di ferro 14 mm.</w:t>
            </w:r>
          </w:p>
        </w:tc>
        <w:tc>
          <w:tcPr>
            <w:tcW w:w="567" w:type="dxa"/>
            <w:tcBorders>
              <w:left w:val="single" w:sz="4" w:space="0" w:color="000000"/>
              <w:bottom w:val="single" w:sz="4" w:space="0" w:color="000000"/>
              <w:right w:val="single" w:sz="4" w:space="0" w:color="000000"/>
            </w:tcBorders>
          </w:tcPr>
          <w:p w14:paraId="1E2C4B83"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tcPr>
          <w:p w14:paraId="2459AE68"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w w:val="99"/>
                <w:sz w:val="20"/>
                <w:szCs w:val="20"/>
                <w:lang w:eastAsia="en-US"/>
              </w:rPr>
              <w:t>M</w:t>
            </w:r>
          </w:p>
        </w:tc>
        <w:tc>
          <w:tcPr>
            <w:tcW w:w="1134" w:type="dxa"/>
            <w:tcBorders>
              <w:left w:val="single" w:sz="4" w:space="0" w:color="000000"/>
              <w:bottom w:val="single" w:sz="4" w:space="0" w:color="000000"/>
              <w:right w:val="single" w:sz="4" w:space="0" w:color="000000"/>
            </w:tcBorders>
          </w:tcPr>
          <w:p w14:paraId="1F848464" w14:textId="0B829B10" w:rsidR="00A660F7" w:rsidRPr="00A660F7" w:rsidRDefault="000C3205" w:rsidP="00A660F7">
            <w:pPr>
              <w:jc w:val="right"/>
              <w:rPr>
                <w:rFonts w:cs="Calibri"/>
                <w:color w:val="auto"/>
                <w:sz w:val="20"/>
                <w:szCs w:val="20"/>
                <w:lang w:eastAsia="en-US"/>
              </w:rPr>
            </w:pPr>
            <w:r w:rsidRPr="000C3205">
              <w:rPr>
                <w:rFonts w:cs="Calibri"/>
                <w:color w:val="auto"/>
                <w:sz w:val="20"/>
                <w:szCs w:val="20"/>
                <w:lang w:val="it-IT" w:eastAsia="en-US"/>
              </w:rPr>
              <w:t>119,27</w:t>
            </w:r>
          </w:p>
        </w:tc>
      </w:tr>
      <w:tr w:rsidR="00A660F7" w:rsidRPr="00A660F7" w14:paraId="63AC9D5D" w14:textId="77777777" w:rsidTr="00543756">
        <w:trPr>
          <w:trHeight w:hRule="exact" w:val="3121"/>
        </w:trPr>
        <w:tc>
          <w:tcPr>
            <w:tcW w:w="2127" w:type="dxa"/>
            <w:tcBorders>
              <w:top w:val="single" w:sz="4" w:space="0" w:color="000000"/>
              <w:left w:val="single" w:sz="4" w:space="0" w:color="000000"/>
              <w:bottom w:val="single" w:sz="4" w:space="0" w:color="000000"/>
              <w:right w:val="single" w:sz="4" w:space="0" w:color="000000"/>
            </w:tcBorders>
          </w:tcPr>
          <w:p w14:paraId="24E58735" w14:textId="77777777" w:rsidR="00A660F7" w:rsidRPr="00A660F7" w:rsidRDefault="00A660F7" w:rsidP="00A660F7">
            <w:pPr>
              <w:spacing w:after="200" w:line="276" w:lineRule="auto"/>
              <w:rPr>
                <w:rFonts w:cs="Calibri"/>
                <w:color w:val="auto"/>
                <w:sz w:val="20"/>
                <w:szCs w:val="20"/>
                <w:lang w:eastAsia="en-US"/>
              </w:rPr>
            </w:pPr>
          </w:p>
          <w:p w14:paraId="1480BDBF" w14:textId="77777777" w:rsidR="00A660F7" w:rsidRPr="00A660F7" w:rsidRDefault="00A660F7" w:rsidP="00A660F7">
            <w:pPr>
              <w:spacing w:after="200" w:line="276" w:lineRule="auto"/>
              <w:rPr>
                <w:rFonts w:cs="Calibri"/>
                <w:color w:val="auto"/>
                <w:sz w:val="20"/>
                <w:szCs w:val="20"/>
                <w:lang w:eastAsia="en-US"/>
              </w:rPr>
            </w:pPr>
          </w:p>
          <w:p w14:paraId="29FBF26C" w14:textId="77777777" w:rsidR="00A660F7" w:rsidRPr="00A660F7" w:rsidRDefault="00A660F7" w:rsidP="00A660F7">
            <w:pPr>
              <w:spacing w:before="6" w:after="200" w:line="276" w:lineRule="auto"/>
              <w:rPr>
                <w:rFonts w:cs="Calibri"/>
                <w:color w:val="auto"/>
                <w:sz w:val="20"/>
                <w:szCs w:val="20"/>
                <w:lang w:eastAsia="en-US"/>
              </w:rPr>
            </w:pPr>
          </w:p>
          <w:p w14:paraId="418FEF41"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M.003.002.002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49DA582B"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palificata</w:t>
            </w:r>
            <w:proofErr w:type="spellEnd"/>
            <w:r w:rsidRPr="00A660F7">
              <w:rPr>
                <w:color w:val="000000"/>
                <w:sz w:val="20"/>
                <w:szCs w:val="20"/>
                <w:lang w:eastAsia="it-IT"/>
              </w:rPr>
              <w:t xml:space="preserve"> di </w:t>
            </w:r>
            <w:proofErr w:type="spellStart"/>
            <w:r w:rsidRPr="00A660F7">
              <w:rPr>
                <w:color w:val="000000"/>
                <w:sz w:val="20"/>
                <w:szCs w:val="20"/>
                <w:lang w:eastAsia="it-IT"/>
              </w:rPr>
              <w:t>sostegno</w:t>
            </w:r>
            <w:proofErr w:type="spellEnd"/>
            <w:r w:rsidRPr="00A660F7">
              <w:rPr>
                <w:color w:val="000000"/>
                <w:sz w:val="20"/>
                <w:szCs w:val="20"/>
                <w:lang w:eastAsia="it-IT"/>
              </w:rPr>
              <w:t xml:space="preserve"> (</w:t>
            </w:r>
            <w:proofErr w:type="spellStart"/>
            <w:r w:rsidRPr="00A660F7">
              <w:rPr>
                <w:color w:val="000000"/>
                <w:sz w:val="20"/>
                <w:szCs w:val="20"/>
                <w:lang w:eastAsia="it-IT"/>
              </w:rPr>
              <w:t>arcia</w:t>
            </w:r>
            <w:proofErr w:type="spellEnd"/>
            <w:r w:rsidRPr="00A660F7">
              <w:rPr>
                <w:color w:val="000000"/>
                <w:sz w:val="20"/>
                <w:szCs w:val="20"/>
                <w:lang w:eastAsia="it-IT"/>
              </w:rPr>
              <w:t xml:space="preserve">) a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parete</w:t>
            </w:r>
            <w:proofErr w:type="spellEnd"/>
            <w:r w:rsidRPr="00A660F7">
              <w:rPr>
                <w:color w:val="000000"/>
                <w:sz w:val="20"/>
                <w:szCs w:val="20"/>
                <w:lang w:eastAsia="it-IT"/>
              </w:rPr>
              <w:t xml:space="preserve"> </w:t>
            </w:r>
            <w:proofErr w:type="spellStart"/>
            <w:r w:rsidRPr="00A660F7">
              <w:rPr>
                <w:color w:val="000000"/>
                <w:sz w:val="20"/>
                <w:szCs w:val="20"/>
                <w:lang w:eastAsia="it-IT"/>
              </w:rPr>
              <w:t>mista</w:t>
            </w:r>
            <w:proofErr w:type="spellEnd"/>
            <w:r w:rsidRPr="00A660F7">
              <w:rPr>
                <w:color w:val="000000"/>
                <w:sz w:val="20"/>
                <w:szCs w:val="20"/>
                <w:lang w:eastAsia="it-IT"/>
              </w:rPr>
              <w:t xml:space="preserve"> in </w:t>
            </w:r>
            <w:proofErr w:type="spellStart"/>
            <w:r w:rsidRPr="00A660F7">
              <w:rPr>
                <w:color w:val="000000"/>
                <w:sz w:val="20"/>
                <w:szCs w:val="20"/>
                <w:lang w:eastAsia="it-IT"/>
              </w:rPr>
              <w:t>pietrame</w:t>
            </w:r>
            <w:proofErr w:type="spellEnd"/>
            <w:r w:rsidRPr="00A660F7">
              <w:rPr>
                <w:color w:val="000000"/>
                <w:sz w:val="20"/>
                <w:szCs w:val="20"/>
                <w:lang w:eastAsia="it-IT"/>
              </w:rPr>
              <w:t xml:space="preserve"> e </w:t>
            </w:r>
            <w:proofErr w:type="spellStart"/>
            <w:r w:rsidRPr="00A660F7">
              <w:rPr>
                <w:color w:val="000000"/>
                <w:sz w:val="20"/>
                <w:szCs w:val="20"/>
                <w:lang w:eastAsia="it-IT"/>
              </w:rPr>
              <w:t>legname</w:t>
            </w:r>
            <w:proofErr w:type="spellEnd"/>
            <w:r w:rsidRPr="00A660F7">
              <w:rPr>
                <w:color w:val="000000"/>
                <w:sz w:val="20"/>
                <w:szCs w:val="20"/>
                <w:lang w:eastAsia="it-IT"/>
              </w:rPr>
              <w:t xml:space="preserve"> </w:t>
            </w:r>
            <w:proofErr w:type="spellStart"/>
            <w:r w:rsidRPr="00A660F7">
              <w:rPr>
                <w:color w:val="000000"/>
                <w:sz w:val="20"/>
                <w:szCs w:val="20"/>
                <w:lang w:eastAsia="it-IT"/>
              </w:rPr>
              <w:t>composta</w:t>
            </w:r>
            <w:proofErr w:type="spellEnd"/>
            <w:r w:rsidRPr="00A660F7">
              <w:rPr>
                <w:color w:val="000000"/>
                <w:sz w:val="20"/>
                <w:szCs w:val="20"/>
                <w:lang w:eastAsia="it-IT"/>
              </w:rPr>
              <w:t xml:space="preserve"> da </w:t>
            </w:r>
            <w:proofErr w:type="spellStart"/>
            <w:r w:rsidRPr="00A660F7">
              <w:rPr>
                <w:color w:val="000000"/>
                <w:sz w:val="20"/>
                <w:szCs w:val="20"/>
                <w:lang w:eastAsia="it-IT"/>
              </w:rPr>
              <w:t>correnti</w:t>
            </w:r>
            <w:proofErr w:type="spellEnd"/>
            <w:r w:rsidRPr="00A660F7">
              <w:rPr>
                <w:color w:val="000000"/>
                <w:sz w:val="20"/>
                <w:szCs w:val="20"/>
                <w:lang w:eastAsia="it-IT"/>
              </w:rPr>
              <w:t xml:space="preserve"> e </w:t>
            </w:r>
            <w:proofErr w:type="spellStart"/>
            <w:r w:rsidRPr="00A660F7">
              <w:rPr>
                <w:color w:val="000000"/>
                <w:sz w:val="20"/>
                <w:szCs w:val="20"/>
                <w:lang w:eastAsia="it-IT"/>
              </w:rPr>
              <w:t>traversi</w:t>
            </w:r>
            <w:proofErr w:type="spellEnd"/>
            <w:r w:rsidRPr="00A660F7">
              <w:rPr>
                <w:color w:val="000000"/>
                <w:sz w:val="20"/>
                <w:szCs w:val="20"/>
                <w:lang w:eastAsia="it-IT"/>
              </w:rPr>
              <w:t xml:space="preserve"> </w:t>
            </w:r>
            <w:proofErr w:type="spellStart"/>
            <w:r w:rsidRPr="00A660F7">
              <w:rPr>
                <w:color w:val="000000"/>
                <w:sz w:val="20"/>
                <w:szCs w:val="20"/>
                <w:lang w:eastAsia="it-IT"/>
              </w:rPr>
              <w:t>scortecciati</w:t>
            </w:r>
            <w:proofErr w:type="spellEnd"/>
            <w:r w:rsidRPr="00A660F7">
              <w:rPr>
                <w:color w:val="000000"/>
                <w:sz w:val="20"/>
                <w:szCs w:val="20"/>
                <w:lang w:eastAsia="it-IT"/>
              </w:rPr>
              <w:t xml:space="preserve"> di legno </w:t>
            </w:r>
            <w:proofErr w:type="spellStart"/>
            <w:r w:rsidRPr="00A660F7">
              <w:rPr>
                <w:color w:val="000000"/>
                <w:sz w:val="20"/>
                <w:szCs w:val="20"/>
                <w:lang w:eastAsia="it-IT"/>
              </w:rPr>
              <w:t>idoneo</w:t>
            </w:r>
            <w:proofErr w:type="spellEnd"/>
            <w:r w:rsidRPr="00A660F7">
              <w:rPr>
                <w:color w:val="000000"/>
                <w:sz w:val="20"/>
                <w:szCs w:val="20"/>
                <w:lang w:eastAsia="it-IT"/>
              </w:rPr>
              <w:t xml:space="preserve"> di </w:t>
            </w:r>
            <w:proofErr w:type="spellStart"/>
            <w:r w:rsidRPr="00A660F7">
              <w:rPr>
                <w:color w:val="000000"/>
                <w:sz w:val="20"/>
                <w:szCs w:val="20"/>
                <w:lang w:eastAsia="it-IT"/>
              </w:rPr>
              <w:t>larice</w:t>
            </w:r>
            <w:proofErr w:type="spellEnd"/>
            <w:r w:rsidRPr="00A660F7">
              <w:rPr>
                <w:color w:val="000000"/>
                <w:sz w:val="20"/>
                <w:szCs w:val="20"/>
                <w:lang w:eastAsia="it-IT"/>
              </w:rPr>
              <w:t xml:space="preserve"> o </w:t>
            </w:r>
            <w:proofErr w:type="spellStart"/>
            <w:r w:rsidRPr="00A660F7">
              <w:rPr>
                <w:color w:val="000000"/>
                <w:sz w:val="20"/>
                <w:szCs w:val="20"/>
                <w:lang w:eastAsia="it-IT"/>
              </w:rPr>
              <w:t>castagno</w:t>
            </w:r>
            <w:proofErr w:type="spellEnd"/>
            <w:r w:rsidRPr="00A660F7">
              <w:rPr>
                <w:color w:val="000000"/>
                <w:sz w:val="20"/>
                <w:szCs w:val="20"/>
                <w:lang w:eastAsia="it-IT"/>
              </w:rPr>
              <w:t xml:space="preserv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w:t>
            </w:r>
            <w:proofErr w:type="spellStart"/>
            <w:r w:rsidRPr="00A660F7">
              <w:rPr>
                <w:color w:val="000000"/>
                <w:sz w:val="20"/>
                <w:szCs w:val="20"/>
                <w:lang w:eastAsia="it-IT"/>
              </w:rPr>
              <w:t>minimo</w:t>
            </w:r>
            <w:proofErr w:type="spellEnd"/>
            <w:r w:rsidRPr="00A660F7">
              <w:rPr>
                <w:color w:val="000000"/>
                <w:sz w:val="20"/>
                <w:szCs w:val="20"/>
                <w:lang w:eastAsia="it-IT"/>
              </w:rPr>
              <w:t xml:space="preserve"> 20 - 25 cm, </w:t>
            </w:r>
            <w:proofErr w:type="spellStart"/>
            <w:r w:rsidRPr="00A660F7">
              <w:rPr>
                <w:color w:val="000000"/>
                <w:sz w:val="20"/>
                <w:szCs w:val="20"/>
                <w:lang w:eastAsia="it-IT"/>
              </w:rPr>
              <w:t>fra</w:t>
            </w:r>
            <w:proofErr w:type="spellEnd"/>
            <w:r w:rsidRPr="00A660F7">
              <w:rPr>
                <w:color w:val="000000"/>
                <w:sz w:val="20"/>
                <w:szCs w:val="20"/>
                <w:lang w:eastAsia="it-IT"/>
              </w:rPr>
              <w:t xml:space="preserve"> loro </w:t>
            </w:r>
            <w:proofErr w:type="spellStart"/>
            <w:r w:rsidRPr="00A660F7">
              <w:rPr>
                <w:color w:val="000000"/>
                <w:sz w:val="20"/>
                <w:szCs w:val="20"/>
                <w:lang w:eastAsia="it-IT"/>
              </w:rPr>
              <w:t>incastrati</w:t>
            </w:r>
            <w:proofErr w:type="spellEnd"/>
            <w:r w:rsidRPr="00A660F7">
              <w:rPr>
                <w:color w:val="000000"/>
                <w:sz w:val="20"/>
                <w:szCs w:val="20"/>
                <w:lang w:eastAsia="it-IT"/>
              </w:rPr>
              <w:t xml:space="preserve"> e </w:t>
            </w:r>
            <w:proofErr w:type="spellStart"/>
            <w:r w:rsidRPr="00A660F7">
              <w:rPr>
                <w:color w:val="000000"/>
                <w:sz w:val="20"/>
                <w:szCs w:val="20"/>
                <w:lang w:eastAsia="it-IT"/>
              </w:rPr>
              <w:t>fissati</w:t>
            </w:r>
            <w:proofErr w:type="spellEnd"/>
            <w:r w:rsidRPr="00A660F7">
              <w:rPr>
                <w:color w:val="000000"/>
                <w:sz w:val="20"/>
                <w:szCs w:val="20"/>
                <w:lang w:eastAsia="it-IT"/>
              </w:rPr>
              <w:t xml:space="preserve"> con </w:t>
            </w:r>
            <w:proofErr w:type="spellStart"/>
            <w:r w:rsidRPr="00A660F7">
              <w:rPr>
                <w:color w:val="000000"/>
                <w:sz w:val="20"/>
                <w:szCs w:val="20"/>
                <w:lang w:eastAsia="it-IT"/>
              </w:rPr>
              <w:t>chiodi</w:t>
            </w:r>
            <w:proofErr w:type="spellEnd"/>
            <w:r w:rsidRPr="00A660F7">
              <w:rPr>
                <w:color w:val="000000"/>
                <w:sz w:val="20"/>
                <w:szCs w:val="20"/>
                <w:lang w:eastAsia="it-IT"/>
              </w:rPr>
              <w:t xml:space="preserve">, </w:t>
            </w:r>
            <w:proofErr w:type="spellStart"/>
            <w:r w:rsidRPr="00A660F7">
              <w:rPr>
                <w:color w:val="000000"/>
                <w:sz w:val="20"/>
                <w:szCs w:val="20"/>
                <w:lang w:eastAsia="it-IT"/>
              </w:rPr>
              <w:t>staffe</w:t>
            </w:r>
            <w:proofErr w:type="spellEnd"/>
            <w:r w:rsidRPr="00A660F7">
              <w:rPr>
                <w:color w:val="000000"/>
                <w:sz w:val="20"/>
                <w:szCs w:val="20"/>
                <w:lang w:eastAsia="it-IT"/>
              </w:rPr>
              <w:t xml:space="preserve"> e </w:t>
            </w:r>
            <w:proofErr w:type="spellStart"/>
            <w:r w:rsidRPr="00A660F7">
              <w:rPr>
                <w:color w:val="000000"/>
                <w:sz w:val="20"/>
                <w:szCs w:val="20"/>
                <w:lang w:eastAsia="it-IT"/>
              </w:rPr>
              <w:t>cambre</w:t>
            </w:r>
            <w:proofErr w:type="spellEnd"/>
            <w:r w:rsidRPr="00A660F7">
              <w:rPr>
                <w:color w:val="000000"/>
                <w:sz w:val="20"/>
                <w:szCs w:val="20"/>
                <w:lang w:eastAsia="it-IT"/>
              </w:rPr>
              <w:t xml:space="preserve">; </w:t>
            </w: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inserimento</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specie </w:t>
            </w:r>
            <w:proofErr w:type="spellStart"/>
            <w:r w:rsidRPr="00A660F7">
              <w:rPr>
                <w:color w:val="000000"/>
                <w:sz w:val="20"/>
                <w:szCs w:val="20"/>
                <w:lang w:eastAsia="it-IT"/>
              </w:rPr>
              <w:t>arbustive</w:t>
            </w:r>
            <w:proofErr w:type="spellEnd"/>
            <w:r w:rsidRPr="00A660F7">
              <w:rPr>
                <w:color w:val="000000"/>
                <w:sz w:val="20"/>
                <w:szCs w:val="20"/>
                <w:lang w:eastAsia="it-IT"/>
              </w:rPr>
              <w:t xml:space="preserve"> e/o </w:t>
            </w:r>
            <w:proofErr w:type="spellStart"/>
            <w:r w:rsidRPr="00A660F7">
              <w:rPr>
                <w:color w:val="000000"/>
                <w:sz w:val="20"/>
                <w:szCs w:val="20"/>
                <w:lang w:eastAsia="it-IT"/>
              </w:rPr>
              <w:t>arboree</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elevata</w:t>
            </w:r>
            <w:proofErr w:type="spellEnd"/>
            <w:r w:rsidRPr="00A660F7">
              <w:rPr>
                <w:color w:val="000000"/>
                <w:sz w:val="20"/>
                <w:szCs w:val="20"/>
                <w:lang w:eastAsia="it-IT"/>
              </w:rPr>
              <w:t xml:space="preserve"> </w:t>
            </w:r>
            <w:proofErr w:type="spellStart"/>
            <w:r w:rsidRPr="00A660F7">
              <w:rPr>
                <w:color w:val="000000"/>
                <w:sz w:val="20"/>
                <w:szCs w:val="20"/>
                <w:lang w:eastAsia="it-IT"/>
              </w:rPr>
              <w:t>capacità</w:t>
            </w:r>
            <w:proofErr w:type="spellEnd"/>
            <w:r w:rsidRPr="00A660F7">
              <w:rPr>
                <w:color w:val="000000"/>
                <w:sz w:val="20"/>
                <w:szCs w:val="20"/>
                <w:lang w:eastAsia="it-IT"/>
              </w:rPr>
              <w:t xml:space="preserve"> </w:t>
            </w:r>
            <w:proofErr w:type="spellStart"/>
            <w:r w:rsidRPr="00A660F7">
              <w:rPr>
                <w:color w:val="000000"/>
                <w:sz w:val="20"/>
                <w:szCs w:val="20"/>
                <w:lang w:eastAsia="it-IT"/>
              </w:rPr>
              <w:t>vegetativa</w:t>
            </w:r>
            <w:proofErr w:type="spellEnd"/>
            <w:r w:rsidRPr="00A660F7">
              <w:rPr>
                <w:color w:val="000000"/>
                <w:sz w:val="20"/>
                <w:szCs w:val="20"/>
                <w:lang w:eastAsia="it-IT"/>
              </w:rPr>
              <w:t xml:space="preserve"> e </w:t>
            </w:r>
            <w:proofErr w:type="spellStart"/>
            <w:r w:rsidRPr="00A660F7">
              <w:rPr>
                <w:color w:val="000000"/>
                <w:sz w:val="20"/>
                <w:szCs w:val="20"/>
                <w:lang w:eastAsia="it-IT"/>
              </w:rPr>
              <w:t>capaci</w:t>
            </w:r>
            <w:proofErr w:type="spellEnd"/>
            <w:r w:rsidRPr="00A660F7">
              <w:rPr>
                <w:color w:val="000000"/>
                <w:sz w:val="20"/>
                <w:szCs w:val="20"/>
                <w:lang w:eastAsia="it-IT"/>
              </w:rPr>
              <w:t xml:space="preserve"> di </w:t>
            </w:r>
            <w:proofErr w:type="spellStart"/>
            <w:r w:rsidRPr="00A660F7">
              <w:rPr>
                <w:color w:val="000000"/>
                <w:sz w:val="20"/>
                <w:szCs w:val="20"/>
                <w:lang w:eastAsia="it-IT"/>
              </w:rPr>
              <w:t>emettere</w:t>
            </w:r>
            <w:proofErr w:type="spellEnd"/>
            <w:r w:rsidRPr="00A660F7">
              <w:rPr>
                <w:color w:val="000000"/>
                <w:sz w:val="20"/>
                <w:szCs w:val="20"/>
                <w:lang w:eastAsia="it-IT"/>
              </w:rPr>
              <w:t xml:space="preserve"> </w:t>
            </w:r>
            <w:proofErr w:type="spellStart"/>
            <w:r w:rsidRPr="00A660F7">
              <w:rPr>
                <w:color w:val="000000"/>
                <w:sz w:val="20"/>
                <w:szCs w:val="20"/>
                <w:lang w:eastAsia="it-IT"/>
              </w:rPr>
              <w:t>radici</w:t>
            </w:r>
            <w:proofErr w:type="spellEnd"/>
            <w:r w:rsidRPr="00A660F7">
              <w:rPr>
                <w:color w:val="000000"/>
                <w:sz w:val="20"/>
                <w:szCs w:val="20"/>
                <w:lang w:eastAsia="it-IT"/>
              </w:rPr>
              <w:t xml:space="preserve"> </w:t>
            </w:r>
            <w:proofErr w:type="spellStart"/>
            <w:r w:rsidRPr="00A660F7">
              <w:rPr>
                <w:color w:val="000000"/>
                <w:sz w:val="20"/>
                <w:szCs w:val="20"/>
                <w:lang w:eastAsia="it-IT"/>
              </w:rPr>
              <w:t>avventizie</w:t>
            </w:r>
            <w:proofErr w:type="spellEnd"/>
            <w:r w:rsidRPr="00A660F7">
              <w:rPr>
                <w:color w:val="000000"/>
                <w:sz w:val="20"/>
                <w:szCs w:val="20"/>
                <w:lang w:eastAsia="it-IT"/>
              </w:rPr>
              <w:t xml:space="preserve"> dal </w:t>
            </w:r>
            <w:proofErr w:type="spellStart"/>
            <w:r w:rsidRPr="00A660F7">
              <w:rPr>
                <w:color w:val="000000"/>
                <w:sz w:val="20"/>
                <w:szCs w:val="20"/>
                <w:lang w:eastAsia="it-IT"/>
              </w:rPr>
              <w:t>fusto</w:t>
            </w:r>
            <w:proofErr w:type="spellEnd"/>
            <w:r w:rsidRPr="00A660F7">
              <w:rPr>
                <w:color w:val="000000"/>
                <w:sz w:val="20"/>
                <w:szCs w:val="20"/>
                <w:lang w:eastAsia="it-IT"/>
              </w:rPr>
              <w:t xml:space="preserve"> </w:t>
            </w:r>
            <w:proofErr w:type="spellStart"/>
            <w:r w:rsidRPr="00A660F7">
              <w:rPr>
                <w:color w:val="000000"/>
                <w:sz w:val="20"/>
                <w:szCs w:val="20"/>
                <w:lang w:eastAsia="it-IT"/>
              </w:rPr>
              <w:t>posate</w:t>
            </w:r>
            <w:proofErr w:type="spellEnd"/>
            <w:r w:rsidRPr="00A660F7">
              <w:rPr>
                <w:color w:val="000000"/>
                <w:sz w:val="20"/>
                <w:szCs w:val="20"/>
                <w:lang w:eastAsia="it-IT"/>
              </w:rPr>
              <w:t xml:space="preserve"> </w:t>
            </w:r>
            <w:proofErr w:type="spellStart"/>
            <w:r w:rsidRPr="00A660F7">
              <w:rPr>
                <w:color w:val="000000"/>
                <w:sz w:val="20"/>
                <w:szCs w:val="20"/>
                <w:lang w:eastAsia="it-IT"/>
              </w:rPr>
              <w:t>contigue</w:t>
            </w:r>
            <w:proofErr w:type="spellEnd"/>
            <w:r w:rsidRPr="00A660F7">
              <w:rPr>
                <w:color w:val="000000"/>
                <w:sz w:val="20"/>
                <w:szCs w:val="20"/>
                <w:lang w:eastAsia="it-IT"/>
              </w:rPr>
              <w:t xml:space="preserve"> in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strato</w:t>
            </w:r>
            <w:proofErr w:type="spellEnd"/>
            <w:r w:rsidRPr="00A660F7">
              <w:rPr>
                <w:color w:val="000000"/>
                <w:sz w:val="20"/>
                <w:szCs w:val="20"/>
                <w:lang w:eastAsia="it-IT"/>
              </w:rPr>
              <w:t xml:space="preserve">,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a strati con </w:t>
            </w:r>
            <w:proofErr w:type="spellStart"/>
            <w:r w:rsidRPr="00A660F7">
              <w:rPr>
                <w:color w:val="000000"/>
                <w:sz w:val="20"/>
                <w:szCs w:val="20"/>
                <w:lang w:eastAsia="it-IT"/>
              </w:rPr>
              <w:t>apposito</w:t>
            </w:r>
            <w:proofErr w:type="spellEnd"/>
            <w:r w:rsidRPr="00A660F7">
              <w:rPr>
                <w:color w:val="000000"/>
                <w:sz w:val="20"/>
                <w:szCs w:val="20"/>
                <w:lang w:eastAsia="it-IT"/>
              </w:rPr>
              <w:t xml:space="preserve"> </w:t>
            </w:r>
            <w:proofErr w:type="spellStart"/>
            <w:r w:rsidRPr="00A660F7">
              <w:rPr>
                <w:color w:val="000000"/>
                <w:sz w:val="20"/>
                <w:szCs w:val="20"/>
                <w:lang w:eastAsia="it-IT"/>
              </w:rPr>
              <w:t>materiale</w:t>
            </w:r>
            <w:proofErr w:type="spellEnd"/>
            <w:r w:rsidRPr="00A660F7">
              <w:rPr>
                <w:color w:val="000000"/>
                <w:sz w:val="20"/>
                <w:szCs w:val="20"/>
                <w:lang w:eastAsia="it-IT"/>
              </w:rPr>
              <w:t xml:space="preserve"> </w:t>
            </w:r>
            <w:proofErr w:type="spellStart"/>
            <w:r w:rsidRPr="00A660F7">
              <w:rPr>
                <w:color w:val="000000"/>
                <w:sz w:val="20"/>
                <w:szCs w:val="20"/>
                <w:lang w:eastAsia="it-IT"/>
              </w:rPr>
              <w:t>arido</w:t>
            </w:r>
            <w:proofErr w:type="spellEnd"/>
            <w:r w:rsidRPr="00A660F7">
              <w:rPr>
                <w:color w:val="000000"/>
                <w:sz w:val="20"/>
                <w:szCs w:val="20"/>
                <w:lang w:eastAsia="it-IT"/>
              </w:rPr>
              <w:t xml:space="preserve"> e </w:t>
            </w:r>
            <w:proofErr w:type="spellStart"/>
            <w:r w:rsidRPr="00A660F7">
              <w:rPr>
                <w:color w:val="000000"/>
                <w:sz w:val="20"/>
                <w:szCs w:val="20"/>
                <w:lang w:eastAsia="it-IT"/>
              </w:rPr>
              <w:t>drenante</w:t>
            </w:r>
            <w:proofErr w:type="spellEnd"/>
            <w:r w:rsidRPr="00A660F7">
              <w:rPr>
                <w:color w:val="000000"/>
                <w:sz w:val="20"/>
                <w:szCs w:val="20"/>
                <w:lang w:eastAsia="it-IT"/>
              </w:rPr>
              <w:t xml:space="preserve"> </w:t>
            </w:r>
            <w:proofErr w:type="spellStart"/>
            <w:r w:rsidRPr="00A660F7">
              <w:rPr>
                <w:color w:val="000000"/>
                <w:sz w:val="20"/>
                <w:szCs w:val="20"/>
                <w:lang w:eastAsia="it-IT"/>
              </w:rPr>
              <w:t>proveniente</w:t>
            </w:r>
            <w:proofErr w:type="spellEnd"/>
            <w:r w:rsidRPr="00A660F7">
              <w:rPr>
                <w:color w:val="000000"/>
                <w:sz w:val="20"/>
                <w:szCs w:val="20"/>
                <w:lang w:eastAsia="it-IT"/>
              </w:rPr>
              <w:t xml:space="preserve"> </w:t>
            </w:r>
            <w:proofErr w:type="spellStart"/>
            <w:r w:rsidRPr="00A660F7">
              <w:rPr>
                <w:color w:val="000000"/>
                <w:sz w:val="20"/>
                <w:szCs w:val="20"/>
                <w:lang w:eastAsia="it-IT"/>
              </w:rPr>
              <w:t>anche</w:t>
            </w:r>
            <w:proofErr w:type="spellEnd"/>
            <w:r w:rsidRPr="00A660F7">
              <w:rPr>
                <w:color w:val="000000"/>
                <w:sz w:val="20"/>
                <w:szCs w:val="20"/>
                <w:lang w:eastAsia="it-IT"/>
              </w:rPr>
              <w:t xml:space="preserve"> </w:t>
            </w:r>
            <w:proofErr w:type="spellStart"/>
            <w:r w:rsidRPr="00A660F7">
              <w:rPr>
                <w:color w:val="000000"/>
                <w:sz w:val="20"/>
                <w:szCs w:val="20"/>
                <w:lang w:eastAsia="it-IT"/>
              </w:rPr>
              <w:t>dagli</w:t>
            </w:r>
            <w:proofErr w:type="spellEnd"/>
            <w:r w:rsidRPr="00A660F7">
              <w:rPr>
                <w:color w:val="000000"/>
                <w:sz w:val="20"/>
                <w:szCs w:val="20"/>
                <w:lang w:eastAsia="it-IT"/>
              </w:rPr>
              <w:t xml:space="preserve"> </w:t>
            </w:r>
            <w:proofErr w:type="spellStart"/>
            <w:r w:rsidRPr="00A660F7">
              <w:rPr>
                <w:color w:val="000000"/>
                <w:sz w:val="20"/>
                <w:szCs w:val="20"/>
                <w:lang w:eastAsia="it-IT"/>
              </w:rPr>
              <w:t>scavi</w:t>
            </w:r>
            <w:proofErr w:type="spellEnd"/>
            <w:r w:rsidRPr="00A660F7">
              <w:rPr>
                <w:color w:val="000000"/>
                <w:sz w:val="20"/>
                <w:szCs w:val="20"/>
                <w:lang w:eastAsia="it-IT"/>
              </w:rPr>
              <w:t xml:space="preserve">: </w:t>
            </w:r>
            <w:proofErr w:type="spellStart"/>
            <w:r w:rsidRPr="00A660F7">
              <w:rPr>
                <w:color w:val="000000"/>
                <w:sz w:val="20"/>
                <w:szCs w:val="20"/>
                <w:lang w:eastAsia="it-IT"/>
              </w:rPr>
              <w:t>compreso</w:t>
            </w:r>
            <w:proofErr w:type="spellEnd"/>
            <w:r w:rsidRPr="00A660F7">
              <w:rPr>
                <w:color w:val="000000"/>
                <w:sz w:val="20"/>
                <w:szCs w:val="20"/>
                <w:lang w:eastAsia="it-IT"/>
              </w:rPr>
              <w:t xml:space="preserve"> lo </w:t>
            </w:r>
            <w:proofErr w:type="spellStart"/>
            <w:r w:rsidRPr="00A660F7">
              <w:rPr>
                <w:color w:val="000000"/>
                <w:sz w:val="20"/>
                <w:szCs w:val="20"/>
                <w:lang w:eastAsia="it-IT"/>
              </w:rPr>
              <w:t>scavo</w:t>
            </w:r>
            <w:proofErr w:type="spellEnd"/>
            <w:r w:rsidRPr="00A660F7">
              <w:rPr>
                <w:color w:val="000000"/>
                <w:sz w:val="20"/>
                <w:szCs w:val="20"/>
                <w:lang w:eastAsia="it-IT"/>
              </w:rPr>
              <w:t xml:space="preserve"> di </w:t>
            </w:r>
            <w:proofErr w:type="spellStart"/>
            <w:r w:rsidRPr="00A660F7">
              <w:rPr>
                <w:color w:val="000000"/>
                <w:sz w:val="20"/>
                <w:szCs w:val="20"/>
                <w:lang w:eastAsia="it-IT"/>
              </w:rPr>
              <w:t>fondazione</w:t>
            </w:r>
            <w:proofErr w:type="spellEnd"/>
            <w:r w:rsidRPr="00A660F7">
              <w:rPr>
                <w:color w:val="000000"/>
                <w:sz w:val="20"/>
                <w:szCs w:val="20"/>
                <w:lang w:eastAsia="it-IT"/>
              </w:rPr>
              <w:t xml:space="preserve">, la formazione </w:t>
            </w:r>
            <w:proofErr w:type="spellStart"/>
            <w:r w:rsidRPr="00A660F7">
              <w:rPr>
                <w:color w:val="000000"/>
                <w:sz w:val="20"/>
                <w:szCs w:val="20"/>
                <w:lang w:eastAsia="it-IT"/>
              </w:rPr>
              <w:t>degli</w:t>
            </w:r>
            <w:proofErr w:type="spellEnd"/>
            <w:r w:rsidRPr="00A660F7">
              <w:rPr>
                <w:color w:val="000000"/>
                <w:sz w:val="20"/>
                <w:szCs w:val="20"/>
                <w:lang w:eastAsia="it-IT"/>
              </w:rPr>
              <w:t xml:space="preserve"> </w:t>
            </w:r>
            <w:proofErr w:type="spellStart"/>
            <w:r w:rsidRPr="00A660F7">
              <w:rPr>
                <w:color w:val="000000"/>
                <w:sz w:val="20"/>
                <w:szCs w:val="20"/>
                <w:lang w:eastAsia="it-IT"/>
              </w:rPr>
              <w:t>incastri</w:t>
            </w:r>
            <w:proofErr w:type="spellEnd"/>
            <w:r w:rsidRPr="00A660F7">
              <w:rPr>
                <w:color w:val="000000"/>
                <w:sz w:val="20"/>
                <w:szCs w:val="20"/>
                <w:lang w:eastAsia="it-IT"/>
              </w:rPr>
              <w:t xml:space="preserve"> ed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onere</w:t>
            </w:r>
            <w:proofErr w:type="spellEnd"/>
            <w:r w:rsidRPr="00A660F7">
              <w:rPr>
                <w:color w:val="000000"/>
                <w:sz w:val="20"/>
                <w:szCs w:val="20"/>
                <w:lang w:eastAsia="it-IT"/>
              </w:rPr>
              <w:t xml:space="preserve"> ed </w:t>
            </w:r>
            <w:proofErr w:type="spellStart"/>
            <w:r w:rsidRPr="00A660F7">
              <w:rPr>
                <w:color w:val="000000"/>
                <w:sz w:val="20"/>
                <w:szCs w:val="20"/>
                <w:lang w:eastAsia="it-IT"/>
              </w:rPr>
              <w:t>accessorio</w:t>
            </w:r>
            <w:proofErr w:type="spellEnd"/>
            <w:r w:rsidRPr="00A660F7">
              <w:rPr>
                <w:color w:val="000000"/>
                <w:sz w:val="20"/>
                <w:szCs w:val="20"/>
                <w:lang w:eastAsia="it-IT"/>
              </w:rPr>
              <w:t xml:space="preserve"> per dare </w:t>
            </w:r>
            <w:proofErr w:type="spellStart"/>
            <w:r w:rsidRPr="00A660F7">
              <w:rPr>
                <w:color w:val="000000"/>
                <w:sz w:val="20"/>
                <w:szCs w:val="20"/>
                <w:lang w:eastAsia="it-IT"/>
              </w:rPr>
              <w:t>l'opera</w:t>
            </w:r>
            <w:proofErr w:type="spellEnd"/>
            <w:r w:rsidRPr="00A660F7">
              <w:rPr>
                <w:color w:val="000000"/>
                <w:sz w:val="20"/>
                <w:szCs w:val="20"/>
                <w:lang w:eastAsia="it-IT"/>
              </w:rPr>
              <w:t xml:space="preserve"> </w:t>
            </w:r>
            <w:proofErr w:type="spellStart"/>
            <w:r w:rsidRPr="00A660F7">
              <w:rPr>
                <w:color w:val="000000"/>
                <w:sz w:val="20"/>
                <w:szCs w:val="20"/>
                <w:lang w:eastAsia="it-IT"/>
              </w:rPr>
              <w:t>compiuta</w:t>
            </w:r>
            <w:proofErr w:type="spellEnd"/>
            <w:r w:rsidRPr="00A660F7">
              <w:rPr>
                <w:color w:val="000000"/>
                <w:sz w:val="20"/>
                <w:szCs w:val="20"/>
                <w:lang w:eastAsia="it-IT"/>
              </w:rPr>
              <w:t xml:space="preserve"> a </w:t>
            </w:r>
            <w:proofErr w:type="spellStart"/>
            <w:r w:rsidRPr="00A660F7">
              <w:rPr>
                <w:color w:val="000000"/>
                <w:sz w:val="20"/>
                <w:szCs w:val="20"/>
                <w:lang w:eastAsia="it-IT"/>
              </w:rPr>
              <w:t>regola</w:t>
            </w:r>
            <w:proofErr w:type="spellEnd"/>
            <w:r w:rsidRPr="00A660F7">
              <w:rPr>
                <w:color w:val="000000"/>
                <w:sz w:val="20"/>
                <w:szCs w:val="20"/>
                <w:lang w:eastAsia="it-IT"/>
              </w:rPr>
              <w:t xml:space="preserve"> </w:t>
            </w:r>
            <w:proofErr w:type="spellStart"/>
            <w:r w:rsidRPr="00A660F7">
              <w:rPr>
                <w:color w:val="000000"/>
                <w:sz w:val="20"/>
                <w:szCs w:val="20"/>
                <w:lang w:eastAsia="it-IT"/>
              </w:rPr>
              <w:t>d'arte</w:t>
            </w:r>
            <w:proofErr w:type="spellEnd"/>
            <w:r w:rsidRPr="00A660F7">
              <w:rPr>
                <w:color w:val="000000"/>
                <w:sz w:val="20"/>
                <w:szCs w:val="20"/>
                <w:lang w:eastAsia="it-IT"/>
              </w:rPr>
              <w:t xml:space="preserve"> secondo le </w:t>
            </w:r>
            <w:proofErr w:type="spellStart"/>
            <w:r w:rsidRPr="00A660F7">
              <w:rPr>
                <w:color w:val="000000"/>
                <w:sz w:val="20"/>
                <w:szCs w:val="20"/>
                <w:lang w:eastAsia="it-IT"/>
              </w:rPr>
              <w:t>indicazioni</w:t>
            </w:r>
            <w:proofErr w:type="spellEnd"/>
            <w:r w:rsidRPr="00A660F7">
              <w:rPr>
                <w:color w:val="000000"/>
                <w:sz w:val="20"/>
                <w:szCs w:val="20"/>
                <w:lang w:eastAsia="it-IT"/>
              </w:rPr>
              <w:t xml:space="preserve"> della D.L.</w:t>
            </w:r>
          </w:p>
        </w:tc>
        <w:tc>
          <w:tcPr>
            <w:tcW w:w="567" w:type="dxa"/>
            <w:tcBorders>
              <w:top w:val="single" w:sz="4" w:space="0" w:color="000000"/>
              <w:left w:val="single" w:sz="4" w:space="0" w:color="000000"/>
              <w:bottom w:val="single" w:sz="4" w:space="0" w:color="000000"/>
              <w:right w:val="single" w:sz="4" w:space="0" w:color="000000"/>
            </w:tcBorders>
          </w:tcPr>
          <w:p w14:paraId="5875555E" w14:textId="77777777" w:rsidR="00A660F7" w:rsidRPr="00A660F7" w:rsidRDefault="00A660F7" w:rsidP="00A660F7">
            <w:pPr>
              <w:spacing w:after="200" w:line="239"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858D8A2" w14:textId="77777777" w:rsidR="00A660F7" w:rsidRPr="00A660F7" w:rsidRDefault="00A660F7" w:rsidP="00A660F7">
            <w:pPr>
              <w:spacing w:after="200" w:line="239"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737B7E63" w14:textId="6967BC5E" w:rsidR="00A660F7" w:rsidRPr="00A660F7" w:rsidRDefault="000C3205" w:rsidP="00A660F7">
            <w:pPr>
              <w:jc w:val="right"/>
              <w:rPr>
                <w:rFonts w:cs="Calibri"/>
                <w:color w:val="auto"/>
                <w:sz w:val="20"/>
                <w:szCs w:val="20"/>
                <w:lang w:eastAsia="en-US"/>
              </w:rPr>
            </w:pPr>
            <w:r w:rsidRPr="000C3205">
              <w:rPr>
                <w:rFonts w:cs="Calibri"/>
                <w:color w:val="auto"/>
                <w:sz w:val="20"/>
                <w:szCs w:val="20"/>
                <w:lang w:val="it-IT" w:eastAsia="en-US"/>
              </w:rPr>
              <w:t>137,48</w:t>
            </w:r>
          </w:p>
        </w:tc>
      </w:tr>
      <w:tr w:rsidR="00A660F7" w:rsidRPr="00A660F7" w14:paraId="3E709B19" w14:textId="77777777" w:rsidTr="00543756">
        <w:trPr>
          <w:trHeight w:hRule="exact" w:val="3533"/>
        </w:trPr>
        <w:tc>
          <w:tcPr>
            <w:tcW w:w="2127" w:type="dxa"/>
            <w:tcBorders>
              <w:top w:val="single" w:sz="4" w:space="0" w:color="000000"/>
              <w:left w:val="single" w:sz="4" w:space="0" w:color="000000"/>
              <w:bottom w:val="single" w:sz="4" w:space="0" w:color="000000"/>
              <w:right w:val="single" w:sz="4" w:space="0" w:color="000000"/>
            </w:tcBorders>
          </w:tcPr>
          <w:p w14:paraId="701DED4C" w14:textId="77777777" w:rsidR="00A660F7" w:rsidRPr="00A660F7" w:rsidRDefault="00A660F7" w:rsidP="00A660F7">
            <w:pPr>
              <w:spacing w:after="200" w:line="276" w:lineRule="auto"/>
              <w:rPr>
                <w:rFonts w:cs="Calibri"/>
                <w:color w:val="auto"/>
                <w:sz w:val="20"/>
                <w:szCs w:val="20"/>
                <w:lang w:eastAsia="en-US"/>
              </w:rPr>
            </w:pPr>
          </w:p>
          <w:p w14:paraId="472567C2" w14:textId="77777777" w:rsidR="00A660F7" w:rsidRPr="00A660F7" w:rsidRDefault="00A660F7" w:rsidP="00A660F7">
            <w:pPr>
              <w:spacing w:after="200" w:line="276" w:lineRule="auto"/>
              <w:rPr>
                <w:rFonts w:cs="Calibri"/>
                <w:color w:val="auto"/>
                <w:sz w:val="20"/>
                <w:szCs w:val="20"/>
                <w:lang w:eastAsia="en-US"/>
              </w:rPr>
            </w:pPr>
          </w:p>
          <w:p w14:paraId="010A4DBB" w14:textId="77777777" w:rsidR="00A660F7" w:rsidRPr="00A660F7" w:rsidRDefault="00A660F7" w:rsidP="00A660F7">
            <w:pPr>
              <w:spacing w:before="1" w:after="200" w:line="276" w:lineRule="auto"/>
              <w:rPr>
                <w:rFonts w:cs="Calibri"/>
                <w:color w:val="auto"/>
                <w:sz w:val="20"/>
                <w:szCs w:val="20"/>
                <w:lang w:eastAsia="en-US"/>
              </w:rPr>
            </w:pPr>
          </w:p>
          <w:p w14:paraId="0354A0A8"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M.003.002.003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60A3F677"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Costruzione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palificata</w:t>
            </w:r>
            <w:proofErr w:type="spellEnd"/>
            <w:r w:rsidRPr="00A660F7">
              <w:rPr>
                <w:color w:val="000000"/>
                <w:sz w:val="20"/>
                <w:szCs w:val="20"/>
                <w:lang w:eastAsia="it-IT"/>
              </w:rPr>
              <w:t xml:space="preserve"> in </w:t>
            </w:r>
            <w:proofErr w:type="spellStart"/>
            <w:r w:rsidRPr="00A660F7">
              <w:rPr>
                <w:color w:val="000000"/>
                <w:sz w:val="20"/>
                <w:szCs w:val="20"/>
                <w:lang w:eastAsia="it-IT"/>
              </w:rPr>
              <w:t>legname</w:t>
            </w:r>
            <w:proofErr w:type="spellEnd"/>
            <w:r w:rsidRPr="00A660F7">
              <w:rPr>
                <w:color w:val="000000"/>
                <w:sz w:val="20"/>
                <w:szCs w:val="20"/>
                <w:lang w:eastAsia="it-IT"/>
              </w:rPr>
              <w:t xml:space="preserve"> a </w:t>
            </w:r>
            <w:proofErr w:type="spellStart"/>
            <w:r w:rsidRPr="00A660F7">
              <w:rPr>
                <w:color w:val="000000"/>
                <w:sz w:val="20"/>
                <w:szCs w:val="20"/>
                <w:lang w:eastAsia="it-IT"/>
              </w:rPr>
              <w:t>parete</w:t>
            </w:r>
            <w:proofErr w:type="spellEnd"/>
            <w:r w:rsidRPr="00A660F7">
              <w:rPr>
                <w:color w:val="000000"/>
                <w:sz w:val="20"/>
                <w:szCs w:val="20"/>
                <w:lang w:eastAsia="it-IT"/>
              </w:rPr>
              <w:t xml:space="preserve"> doppia con base in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e </w:t>
            </w:r>
            <w:proofErr w:type="spellStart"/>
            <w:r w:rsidRPr="00A660F7">
              <w:rPr>
                <w:color w:val="000000"/>
                <w:sz w:val="20"/>
                <w:szCs w:val="20"/>
                <w:lang w:eastAsia="it-IT"/>
              </w:rPr>
              <w:t>funzione</w:t>
            </w:r>
            <w:proofErr w:type="spellEnd"/>
            <w:r w:rsidRPr="00A660F7">
              <w:rPr>
                <w:color w:val="000000"/>
                <w:sz w:val="20"/>
                <w:szCs w:val="20"/>
                <w:lang w:eastAsia="it-IT"/>
              </w:rPr>
              <w:t xml:space="preserve"> di </w:t>
            </w:r>
            <w:proofErr w:type="spellStart"/>
            <w:r w:rsidRPr="00A660F7">
              <w:rPr>
                <w:color w:val="000000"/>
                <w:sz w:val="20"/>
                <w:szCs w:val="20"/>
                <w:lang w:eastAsia="it-IT"/>
              </w:rPr>
              <w:t>sostegno</w:t>
            </w:r>
            <w:proofErr w:type="spellEnd"/>
            <w:r w:rsidRPr="00A660F7">
              <w:rPr>
                <w:color w:val="000000"/>
                <w:sz w:val="20"/>
                <w:szCs w:val="20"/>
                <w:lang w:eastAsia="it-IT"/>
              </w:rPr>
              <w:t xml:space="preserve"> </w:t>
            </w:r>
            <w:proofErr w:type="spellStart"/>
            <w:r w:rsidRPr="00A660F7">
              <w:rPr>
                <w:color w:val="000000"/>
                <w:sz w:val="20"/>
                <w:szCs w:val="20"/>
                <w:lang w:eastAsia="it-IT"/>
              </w:rPr>
              <w:t>spondale</w:t>
            </w:r>
            <w:proofErr w:type="spellEnd"/>
            <w:r w:rsidRPr="00A660F7">
              <w:rPr>
                <w:color w:val="000000"/>
                <w:sz w:val="20"/>
                <w:szCs w:val="20"/>
                <w:lang w:eastAsia="it-IT"/>
              </w:rPr>
              <w:t xml:space="preserve">, </w:t>
            </w:r>
            <w:proofErr w:type="spellStart"/>
            <w:r w:rsidRPr="00A660F7">
              <w:rPr>
                <w:color w:val="000000"/>
                <w:sz w:val="20"/>
                <w:szCs w:val="20"/>
                <w:lang w:eastAsia="it-IT"/>
              </w:rPr>
              <w:t>costituita</w:t>
            </w:r>
            <w:proofErr w:type="spellEnd"/>
            <w:r w:rsidRPr="00A660F7">
              <w:rPr>
                <w:color w:val="000000"/>
                <w:sz w:val="20"/>
                <w:szCs w:val="20"/>
                <w:lang w:eastAsia="it-IT"/>
              </w:rPr>
              <w:t xml:space="preserve"> da </w:t>
            </w:r>
            <w:proofErr w:type="spellStart"/>
            <w:r w:rsidRPr="00A660F7">
              <w:rPr>
                <w:color w:val="000000"/>
                <w:sz w:val="20"/>
                <w:szCs w:val="20"/>
                <w:lang w:eastAsia="it-IT"/>
              </w:rPr>
              <w:t>un'incastellatura</w:t>
            </w:r>
            <w:proofErr w:type="spellEnd"/>
            <w:r w:rsidRPr="00A660F7">
              <w:rPr>
                <w:color w:val="000000"/>
                <w:sz w:val="20"/>
                <w:szCs w:val="20"/>
                <w:lang w:eastAsia="it-IT"/>
              </w:rPr>
              <w:t xml:space="preserve"> di </w:t>
            </w:r>
            <w:proofErr w:type="spellStart"/>
            <w:r w:rsidRPr="00A660F7">
              <w:rPr>
                <w:color w:val="000000"/>
                <w:sz w:val="20"/>
                <w:szCs w:val="20"/>
                <w:lang w:eastAsia="it-IT"/>
              </w:rPr>
              <w:t>tondame</w:t>
            </w:r>
            <w:proofErr w:type="spellEnd"/>
            <w:r w:rsidRPr="00A660F7">
              <w:rPr>
                <w:color w:val="000000"/>
                <w:sz w:val="20"/>
                <w:szCs w:val="20"/>
                <w:lang w:eastAsia="it-IT"/>
              </w:rPr>
              <w:t xml:space="preserve"> </w:t>
            </w:r>
            <w:proofErr w:type="spellStart"/>
            <w:r w:rsidRPr="00A660F7">
              <w:rPr>
                <w:color w:val="000000"/>
                <w:sz w:val="20"/>
                <w:szCs w:val="20"/>
                <w:lang w:eastAsia="it-IT"/>
              </w:rPr>
              <w:t>scortecciato</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a </w:t>
            </w:r>
            <w:proofErr w:type="spellStart"/>
            <w:r w:rsidRPr="00A660F7">
              <w:rPr>
                <w:color w:val="000000"/>
                <w:sz w:val="20"/>
                <w:szCs w:val="20"/>
                <w:lang w:eastAsia="it-IT"/>
              </w:rPr>
              <w:t>formare</w:t>
            </w:r>
            <w:proofErr w:type="spellEnd"/>
            <w:r w:rsidRPr="00A660F7">
              <w:rPr>
                <w:color w:val="000000"/>
                <w:sz w:val="20"/>
                <w:szCs w:val="20"/>
                <w:lang w:eastAsia="it-IT"/>
              </w:rPr>
              <w:t xml:space="preserve"> </w:t>
            </w:r>
            <w:proofErr w:type="spellStart"/>
            <w:r w:rsidRPr="00A660F7">
              <w:rPr>
                <w:color w:val="000000"/>
                <w:sz w:val="20"/>
                <w:szCs w:val="20"/>
                <w:lang w:eastAsia="it-IT"/>
              </w:rPr>
              <w:t>camere</w:t>
            </w:r>
            <w:proofErr w:type="spellEnd"/>
            <w:r w:rsidRPr="00A660F7">
              <w:rPr>
                <w:color w:val="000000"/>
                <w:sz w:val="20"/>
                <w:szCs w:val="20"/>
                <w:lang w:eastAsia="it-IT"/>
              </w:rPr>
              <w:t xml:space="preserve">, il </w:t>
            </w:r>
            <w:proofErr w:type="spellStart"/>
            <w:r w:rsidRPr="00A660F7">
              <w:rPr>
                <w:color w:val="000000"/>
                <w:sz w:val="20"/>
                <w:szCs w:val="20"/>
                <w:lang w:eastAsia="it-IT"/>
              </w:rPr>
              <w:t>tutto</w:t>
            </w:r>
            <w:proofErr w:type="spellEnd"/>
            <w:r w:rsidRPr="00A660F7">
              <w:rPr>
                <w:color w:val="000000"/>
                <w:sz w:val="20"/>
                <w:szCs w:val="20"/>
                <w:lang w:eastAsia="it-IT"/>
              </w:rPr>
              <w:t xml:space="preserve"> </w:t>
            </w:r>
            <w:proofErr w:type="spellStart"/>
            <w:r w:rsidRPr="00A660F7">
              <w:rPr>
                <w:color w:val="000000"/>
                <w:sz w:val="20"/>
                <w:szCs w:val="20"/>
                <w:lang w:eastAsia="it-IT"/>
              </w:rPr>
              <w:t>fissato</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tondino di ferro e </w:t>
            </w:r>
            <w:proofErr w:type="spellStart"/>
            <w:r w:rsidRPr="00A660F7">
              <w:rPr>
                <w:color w:val="000000"/>
                <w:sz w:val="20"/>
                <w:szCs w:val="20"/>
                <w:lang w:eastAsia="it-IT"/>
              </w:rPr>
              <w:t>cambre</w:t>
            </w:r>
            <w:proofErr w:type="spellEnd"/>
            <w:r w:rsidRPr="00A660F7">
              <w:rPr>
                <w:color w:val="000000"/>
                <w:sz w:val="20"/>
                <w:szCs w:val="20"/>
                <w:lang w:eastAsia="it-IT"/>
              </w:rPr>
              <w:t xml:space="preserve">. La </w:t>
            </w:r>
            <w:proofErr w:type="spellStart"/>
            <w:r w:rsidRPr="00A660F7">
              <w:rPr>
                <w:color w:val="000000"/>
                <w:sz w:val="20"/>
                <w:szCs w:val="20"/>
                <w:lang w:eastAsia="it-IT"/>
              </w:rPr>
              <w:t>struttura</w:t>
            </w:r>
            <w:proofErr w:type="spellEnd"/>
            <w:r w:rsidRPr="00A660F7">
              <w:rPr>
                <w:color w:val="000000"/>
                <w:sz w:val="20"/>
                <w:szCs w:val="20"/>
                <w:lang w:eastAsia="it-IT"/>
              </w:rPr>
              <w:t xml:space="preserve"> </w:t>
            </w:r>
            <w:proofErr w:type="spellStart"/>
            <w:r w:rsidRPr="00A660F7">
              <w:rPr>
                <w:color w:val="000000"/>
                <w:sz w:val="20"/>
                <w:szCs w:val="20"/>
                <w:lang w:eastAsia="it-IT"/>
              </w:rPr>
              <w:t>sarà</w:t>
            </w:r>
            <w:proofErr w:type="spellEnd"/>
            <w:r w:rsidRPr="00A660F7">
              <w:rPr>
                <w:color w:val="000000"/>
                <w:sz w:val="20"/>
                <w:szCs w:val="20"/>
                <w:lang w:eastAsia="it-IT"/>
              </w:rPr>
              <w:t xml:space="preserve"> </w:t>
            </w:r>
            <w:proofErr w:type="spellStart"/>
            <w:r w:rsidRPr="00A660F7">
              <w:rPr>
                <w:color w:val="000000"/>
                <w:sz w:val="20"/>
                <w:szCs w:val="20"/>
                <w:lang w:eastAsia="it-IT"/>
              </w:rPr>
              <w:t>ancorata</w:t>
            </w:r>
            <w:proofErr w:type="spellEnd"/>
            <w:r w:rsidRPr="00A660F7">
              <w:rPr>
                <w:color w:val="000000"/>
                <w:sz w:val="20"/>
                <w:szCs w:val="20"/>
                <w:lang w:eastAsia="it-IT"/>
              </w:rPr>
              <w:t xml:space="preserve"> con </w:t>
            </w:r>
            <w:proofErr w:type="spellStart"/>
            <w:r w:rsidRPr="00A660F7">
              <w:rPr>
                <w:color w:val="000000"/>
                <w:sz w:val="20"/>
                <w:szCs w:val="20"/>
                <w:lang w:eastAsia="it-IT"/>
              </w:rPr>
              <w:t>piloti</w:t>
            </w:r>
            <w:proofErr w:type="spellEnd"/>
            <w:r w:rsidRPr="00A660F7">
              <w:rPr>
                <w:color w:val="000000"/>
                <w:sz w:val="20"/>
                <w:szCs w:val="20"/>
                <w:lang w:eastAsia="it-IT"/>
              </w:rPr>
              <w:t xml:space="preserve"> in </w:t>
            </w:r>
            <w:proofErr w:type="spellStart"/>
            <w:r w:rsidRPr="00A660F7">
              <w:rPr>
                <w:color w:val="000000"/>
                <w:sz w:val="20"/>
                <w:szCs w:val="20"/>
                <w:lang w:eastAsia="it-IT"/>
              </w:rPr>
              <w:t>acciaio</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aderenza</w:t>
            </w:r>
            <w:proofErr w:type="spellEnd"/>
            <w:r w:rsidRPr="00A660F7">
              <w:rPr>
                <w:color w:val="000000"/>
                <w:sz w:val="20"/>
                <w:szCs w:val="20"/>
                <w:lang w:eastAsia="it-IT"/>
              </w:rPr>
              <w:t xml:space="preserve"> </w:t>
            </w:r>
            <w:proofErr w:type="spellStart"/>
            <w:r w:rsidRPr="00A660F7">
              <w:rPr>
                <w:color w:val="000000"/>
                <w:sz w:val="20"/>
                <w:szCs w:val="20"/>
                <w:lang w:eastAsia="it-IT"/>
              </w:rPr>
              <w:t>migliorata</w:t>
            </w:r>
            <w:proofErr w:type="spellEnd"/>
            <w:r w:rsidRPr="00A660F7">
              <w:rPr>
                <w:color w:val="000000"/>
                <w:sz w:val="20"/>
                <w:szCs w:val="20"/>
                <w:lang w:eastAsia="it-IT"/>
              </w:rPr>
              <w:t xml:space="preserve">, </w:t>
            </w:r>
            <w:proofErr w:type="spellStart"/>
            <w:r w:rsidRPr="00A660F7">
              <w:rPr>
                <w:color w:val="000000"/>
                <w:sz w:val="20"/>
                <w:szCs w:val="20"/>
                <w:lang w:eastAsia="it-IT"/>
              </w:rPr>
              <w:t>riempita</w:t>
            </w:r>
            <w:proofErr w:type="spellEnd"/>
            <w:r w:rsidRPr="00A660F7">
              <w:rPr>
                <w:color w:val="000000"/>
                <w:sz w:val="20"/>
                <w:szCs w:val="20"/>
                <w:lang w:eastAsia="it-IT"/>
              </w:rPr>
              <w:t xml:space="preserve"> con </w:t>
            </w:r>
            <w:proofErr w:type="spellStart"/>
            <w:r w:rsidRPr="00A660F7">
              <w:rPr>
                <w:color w:val="000000"/>
                <w:sz w:val="20"/>
                <w:szCs w:val="20"/>
                <w:lang w:eastAsia="it-IT"/>
              </w:rPr>
              <w:t>inerte</w:t>
            </w:r>
            <w:proofErr w:type="spellEnd"/>
            <w:r w:rsidRPr="00A660F7">
              <w:rPr>
                <w:color w:val="000000"/>
                <w:sz w:val="20"/>
                <w:szCs w:val="20"/>
                <w:lang w:eastAsia="it-IT"/>
              </w:rPr>
              <w:t xml:space="preserve"> </w:t>
            </w:r>
            <w:proofErr w:type="spellStart"/>
            <w:r w:rsidRPr="00A660F7">
              <w:rPr>
                <w:color w:val="000000"/>
                <w:sz w:val="20"/>
                <w:szCs w:val="20"/>
                <w:lang w:eastAsia="it-IT"/>
              </w:rPr>
              <w:t>terroso</w:t>
            </w:r>
            <w:proofErr w:type="spellEnd"/>
            <w:r w:rsidRPr="00A660F7">
              <w:rPr>
                <w:color w:val="000000"/>
                <w:sz w:val="20"/>
                <w:szCs w:val="20"/>
                <w:lang w:eastAsia="it-IT"/>
              </w:rPr>
              <w:t xml:space="preserve">, e </w:t>
            </w:r>
            <w:proofErr w:type="spellStart"/>
            <w:r w:rsidRPr="00A660F7">
              <w:rPr>
                <w:color w:val="000000"/>
                <w:sz w:val="20"/>
                <w:szCs w:val="20"/>
                <w:lang w:eastAsia="it-IT"/>
              </w:rPr>
              <w:t>ultimata</w:t>
            </w:r>
            <w:proofErr w:type="spellEnd"/>
            <w:r w:rsidRPr="00A660F7">
              <w:rPr>
                <w:color w:val="000000"/>
                <w:sz w:val="20"/>
                <w:szCs w:val="20"/>
                <w:lang w:eastAsia="it-IT"/>
              </w:rPr>
              <w:t xml:space="preserve"> con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w:t>
            </w:r>
            <w:proofErr w:type="spellStart"/>
            <w:r w:rsidRPr="00A660F7">
              <w:rPr>
                <w:color w:val="000000"/>
                <w:sz w:val="20"/>
                <w:szCs w:val="20"/>
                <w:lang w:eastAsia="it-IT"/>
              </w:rPr>
              <w:t>salice</w:t>
            </w:r>
            <w:proofErr w:type="spellEnd"/>
            <w:r w:rsidRPr="00A660F7">
              <w:rPr>
                <w:color w:val="000000"/>
                <w:sz w:val="20"/>
                <w:szCs w:val="20"/>
                <w:lang w:eastAsia="it-IT"/>
              </w:rPr>
              <w:t xml:space="preserve"> e/o </w:t>
            </w:r>
            <w:proofErr w:type="spellStart"/>
            <w:r w:rsidRPr="00A660F7">
              <w:rPr>
                <w:color w:val="000000"/>
                <w:sz w:val="20"/>
                <w:szCs w:val="20"/>
                <w:lang w:eastAsia="it-IT"/>
              </w:rPr>
              <w:t>piantine</w:t>
            </w:r>
            <w:proofErr w:type="spellEnd"/>
            <w:r w:rsidRPr="00A660F7">
              <w:rPr>
                <w:color w:val="000000"/>
                <w:sz w:val="20"/>
                <w:szCs w:val="20"/>
                <w:lang w:eastAsia="it-IT"/>
              </w:rPr>
              <w:t xml:space="preserve"> </w:t>
            </w:r>
            <w:proofErr w:type="spellStart"/>
            <w:r w:rsidRPr="00A660F7">
              <w:rPr>
                <w:color w:val="000000"/>
                <w:sz w:val="20"/>
                <w:szCs w:val="20"/>
                <w:lang w:eastAsia="it-IT"/>
              </w:rPr>
              <w:t>radicate</w:t>
            </w:r>
            <w:proofErr w:type="spellEnd"/>
            <w:r w:rsidRPr="00A660F7">
              <w:rPr>
                <w:color w:val="000000"/>
                <w:sz w:val="20"/>
                <w:szCs w:val="20"/>
                <w:lang w:eastAsia="it-IT"/>
              </w:rPr>
              <w:t xml:space="preserve"> di specie </w:t>
            </w:r>
            <w:proofErr w:type="spellStart"/>
            <w:r w:rsidRPr="00A660F7">
              <w:rPr>
                <w:color w:val="000000"/>
                <w:sz w:val="20"/>
                <w:szCs w:val="20"/>
                <w:lang w:eastAsia="it-IT"/>
              </w:rPr>
              <w:t>arboree</w:t>
            </w:r>
            <w:proofErr w:type="spellEnd"/>
            <w:r w:rsidRPr="00A660F7">
              <w:rPr>
                <w:color w:val="000000"/>
                <w:sz w:val="20"/>
                <w:szCs w:val="20"/>
                <w:lang w:eastAsia="it-IT"/>
              </w:rPr>
              <w:t xml:space="preserve"> e </w:t>
            </w:r>
            <w:proofErr w:type="spellStart"/>
            <w:r w:rsidRPr="00A660F7">
              <w:rPr>
                <w:color w:val="000000"/>
                <w:sz w:val="20"/>
                <w:szCs w:val="20"/>
                <w:lang w:eastAsia="it-IT"/>
              </w:rPr>
              <w:t>arbustive</w:t>
            </w:r>
            <w:proofErr w:type="spellEnd"/>
            <w:r w:rsidRPr="00A660F7">
              <w:rPr>
                <w:color w:val="000000"/>
                <w:sz w:val="20"/>
                <w:szCs w:val="20"/>
                <w:lang w:eastAsia="it-IT"/>
              </w:rPr>
              <w:t xml:space="preserve"> </w:t>
            </w:r>
            <w:proofErr w:type="spellStart"/>
            <w:r w:rsidRPr="00A660F7">
              <w:rPr>
                <w:color w:val="000000"/>
                <w:sz w:val="20"/>
                <w:szCs w:val="20"/>
                <w:lang w:eastAsia="it-IT"/>
              </w:rPr>
              <w:t>idonee</w:t>
            </w:r>
            <w:proofErr w:type="spellEnd"/>
            <w:r w:rsidRPr="00A660F7">
              <w:rPr>
                <w:color w:val="000000"/>
                <w:sz w:val="20"/>
                <w:szCs w:val="20"/>
                <w:lang w:eastAsia="it-IT"/>
              </w:rPr>
              <w:t xml:space="preserve"> (</w:t>
            </w:r>
            <w:proofErr w:type="spellStart"/>
            <w:r w:rsidRPr="00A660F7">
              <w:rPr>
                <w:color w:val="000000"/>
                <w:sz w:val="20"/>
                <w:szCs w:val="20"/>
                <w:lang w:eastAsia="it-IT"/>
              </w:rPr>
              <w:t>ontano</w:t>
            </w:r>
            <w:proofErr w:type="spellEnd"/>
            <w:r w:rsidRPr="00A660F7">
              <w:rPr>
                <w:color w:val="000000"/>
                <w:sz w:val="20"/>
                <w:szCs w:val="20"/>
                <w:lang w:eastAsia="it-IT"/>
              </w:rPr>
              <w:t xml:space="preserve">, </w:t>
            </w:r>
            <w:proofErr w:type="spellStart"/>
            <w:r w:rsidRPr="00A660F7">
              <w:rPr>
                <w:color w:val="000000"/>
                <w:sz w:val="20"/>
                <w:szCs w:val="20"/>
                <w:lang w:eastAsia="it-IT"/>
              </w:rPr>
              <w:t>frassino</w:t>
            </w:r>
            <w:proofErr w:type="spellEnd"/>
            <w:r w:rsidRPr="00A660F7">
              <w:rPr>
                <w:color w:val="000000"/>
                <w:sz w:val="20"/>
                <w:szCs w:val="20"/>
                <w:lang w:eastAsia="it-IT"/>
              </w:rPr>
              <w:t xml:space="preserve">. </w:t>
            </w:r>
            <w:proofErr w:type="spellStart"/>
            <w:r w:rsidRPr="00A660F7">
              <w:rPr>
                <w:color w:val="000000"/>
                <w:sz w:val="20"/>
                <w:szCs w:val="20"/>
                <w:lang w:eastAsia="it-IT"/>
              </w:rPr>
              <w:t>etc</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dimensioni</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2 m </w:t>
            </w:r>
            <w:proofErr w:type="spellStart"/>
            <w:r w:rsidRPr="00A660F7">
              <w:rPr>
                <w:color w:val="000000"/>
                <w:sz w:val="20"/>
                <w:szCs w:val="20"/>
                <w:lang w:eastAsia="it-IT"/>
              </w:rPr>
              <w:t>altezza</w:t>
            </w:r>
            <w:proofErr w:type="spellEnd"/>
            <w:r w:rsidRPr="00A660F7">
              <w:rPr>
                <w:color w:val="000000"/>
                <w:sz w:val="20"/>
                <w:szCs w:val="20"/>
                <w:lang w:eastAsia="it-IT"/>
              </w:rPr>
              <w:t xml:space="preserve"> x 2m </w:t>
            </w:r>
            <w:proofErr w:type="spellStart"/>
            <w:r w:rsidRPr="00A660F7">
              <w:rPr>
                <w:color w:val="000000"/>
                <w:sz w:val="20"/>
                <w:szCs w:val="20"/>
                <w:lang w:eastAsia="it-IT"/>
              </w:rPr>
              <w:t>profondità</w:t>
            </w:r>
            <w:proofErr w:type="spellEnd"/>
            <w:r w:rsidRPr="00A660F7">
              <w:rPr>
                <w:color w:val="000000"/>
                <w:sz w:val="20"/>
                <w:szCs w:val="20"/>
                <w:lang w:eastAsia="it-IT"/>
              </w:rPr>
              <w:t xml:space="preserve"> in </w:t>
            </w:r>
            <w:proofErr w:type="spellStart"/>
            <w:r w:rsidRPr="00A660F7">
              <w:rPr>
                <w:color w:val="000000"/>
                <w:sz w:val="20"/>
                <w:szCs w:val="20"/>
                <w:lang w:eastAsia="it-IT"/>
              </w:rPr>
              <w:t>contropendenza</w:t>
            </w:r>
            <w:proofErr w:type="spellEnd"/>
            <w:r w:rsidRPr="00A660F7">
              <w:rPr>
                <w:color w:val="000000"/>
                <w:sz w:val="20"/>
                <w:szCs w:val="20"/>
                <w:lang w:eastAsia="it-IT"/>
              </w:rPr>
              <w:t xml:space="preserve"> del 10%, </w:t>
            </w:r>
            <w:proofErr w:type="spellStart"/>
            <w:r w:rsidRPr="00A660F7">
              <w:rPr>
                <w:color w:val="000000"/>
                <w:sz w:val="20"/>
                <w:szCs w:val="20"/>
                <w:lang w:eastAsia="it-IT"/>
              </w:rPr>
              <w:t>tondame</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pali</w:t>
            </w:r>
            <w:proofErr w:type="spellEnd"/>
            <w:r w:rsidRPr="00A660F7">
              <w:rPr>
                <w:color w:val="000000"/>
                <w:sz w:val="20"/>
                <w:szCs w:val="20"/>
                <w:lang w:eastAsia="it-IT"/>
              </w:rPr>
              <w:t xml:space="preserve"> </w:t>
            </w:r>
            <w:proofErr w:type="spellStart"/>
            <w:r w:rsidRPr="00A660F7">
              <w:rPr>
                <w:color w:val="000000"/>
                <w:sz w:val="20"/>
                <w:szCs w:val="20"/>
                <w:lang w:eastAsia="it-IT"/>
              </w:rPr>
              <w:t>traversi</w:t>
            </w:r>
            <w:proofErr w:type="spellEnd"/>
            <w:r w:rsidRPr="00A660F7">
              <w:rPr>
                <w:color w:val="000000"/>
                <w:sz w:val="20"/>
                <w:szCs w:val="20"/>
                <w:lang w:eastAsia="it-IT"/>
              </w:rPr>
              <w:t xml:space="preserve"> </w:t>
            </w:r>
            <w:proofErr w:type="spellStart"/>
            <w:r w:rsidRPr="00A660F7">
              <w:rPr>
                <w:color w:val="000000"/>
                <w:sz w:val="20"/>
                <w:szCs w:val="20"/>
                <w:lang w:eastAsia="it-IT"/>
              </w:rPr>
              <w:t>posti</w:t>
            </w:r>
            <w:proofErr w:type="spellEnd"/>
            <w:r w:rsidRPr="00A660F7">
              <w:rPr>
                <w:color w:val="000000"/>
                <w:sz w:val="20"/>
                <w:szCs w:val="20"/>
                <w:lang w:eastAsia="it-IT"/>
              </w:rPr>
              <w:t xml:space="preserve"> ad intervalli di 2 m di </w:t>
            </w:r>
            <w:proofErr w:type="spellStart"/>
            <w:r w:rsidRPr="00A660F7">
              <w:rPr>
                <w:color w:val="000000"/>
                <w:sz w:val="20"/>
                <w:szCs w:val="20"/>
                <w:lang w:eastAsia="it-IT"/>
              </w:rPr>
              <w:t>lunghezza</w:t>
            </w:r>
            <w:proofErr w:type="spellEnd"/>
            <w:r w:rsidRPr="00A660F7">
              <w:rPr>
                <w:color w:val="000000"/>
                <w:sz w:val="20"/>
                <w:szCs w:val="20"/>
                <w:lang w:eastAsia="it-IT"/>
              </w:rPr>
              <w:t xml:space="preserve"> 2 m e </w:t>
            </w:r>
            <w:proofErr w:type="spellStart"/>
            <w:r w:rsidRPr="00A660F7">
              <w:rPr>
                <w:color w:val="000000"/>
                <w:sz w:val="20"/>
                <w:szCs w:val="20"/>
                <w:lang w:eastAsia="it-IT"/>
              </w:rPr>
              <w:t>diametro</w:t>
            </w:r>
            <w:proofErr w:type="spellEnd"/>
            <w:r w:rsidRPr="00A660F7">
              <w:rPr>
                <w:color w:val="000000"/>
                <w:sz w:val="20"/>
                <w:szCs w:val="20"/>
                <w:lang w:eastAsia="it-IT"/>
              </w:rPr>
              <w:t xml:space="preserve"> 15 cm, </w:t>
            </w:r>
            <w:proofErr w:type="spellStart"/>
            <w:r w:rsidRPr="00A660F7">
              <w:rPr>
                <w:color w:val="000000"/>
                <w:sz w:val="20"/>
                <w:szCs w:val="20"/>
                <w:lang w:eastAsia="it-IT"/>
              </w:rPr>
              <w:t>pali</w:t>
            </w:r>
            <w:proofErr w:type="spellEnd"/>
            <w:r w:rsidRPr="00A660F7">
              <w:rPr>
                <w:color w:val="000000"/>
                <w:sz w:val="20"/>
                <w:szCs w:val="20"/>
                <w:lang w:eastAsia="it-IT"/>
              </w:rPr>
              <w:t xml:space="preserve"> </w:t>
            </w:r>
            <w:proofErr w:type="spellStart"/>
            <w:r w:rsidRPr="00A660F7">
              <w:rPr>
                <w:color w:val="000000"/>
                <w:sz w:val="20"/>
                <w:szCs w:val="20"/>
                <w:lang w:eastAsia="it-IT"/>
              </w:rPr>
              <w:t>orizzontali</w:t>
            </w:r>
            <w:proofErr w:type="spellEnd"/>
            <w:r w:rsidRPr="00A660F7">
              <w:rPr>
                <w:color w:val="000000"/>
                <w:sz w:val="20"/>
                <w:szCs w:val="20"/>
                <w:lang w:eastAsia="it-IT"/>
              </w:rPr>
              <w:t xml:space="preserve"> di </w:t>
            </w:r>
            <w:proofErr w:type="spellStart"/>
            <w:r w:rsidRPr="00A660F7">
              <w:rPr>
                <w:color w:val="000000"/>
                <w:sz w:val="20"/>
                <w:szCs w:val="20"/>
                <w:lang w:eastAsia="it-IT"/>
              </w:rPr>
              <w:t>lunghezza</w:t>
            </w:r>
            <w:proofErr w:type="spellEnd"/>
            <w:r w:rsidRPr="00A660F7">
              <w:rPr>
                <w:color w:val="000000"/>
                <w:sz w:val="20"/>
                <w:szCs w:val="20"/>
                <w:lang w:eastAsia="it-IT"/>
              </w:rPr>
              <w:t xml:space="preserve"> 3 m e </w:t>
            </w:r>
            <w:proofErr w:type="spellStart"/>
            <w:r w:rsidRPr="00A660F7">
              <w:rPr>
                <w:color w:val="000000"/>
                <w:sz w:val="20"/>
                <w:szCs w:val="20"/>
                <w:lang w:eastAsia="it-IT"/>
              </w:rPr>
              <w:t>diametro</w:t>
            </w:r>
            <w:proofErr w:type="spellEnd"/>
            <w:r w:rsidRPr="00A660F7">
              <w:rPr>
                <w:color w:val="000000"/>
                <w:sz w:val="20"/>
                <w:szCs w:val="20"/>
                <w:lang w:eastAsia="it-IT"/>
              </w:rPr>
              <w:t xml:space="preserve"> 25 cm), </w:t>
            </w:r>
            <w:proofErr w:type="spellStart"/>
            <w:r w:rsidRPr="00A660F7">
              <w:rPr>
                <w:color w:val="000000"/>
                <w:sz w:val="20"/>
                <w:szCs w:val="20"/>
                <w:lang w:eastAsia="it-IT"/>
              </w:rPr>
              <w:t>diametro</w:t>
            </w:r>
            <w:proofErr w:type="spellEnd"/>
            <w:r w:rsidRPr="00A660F7">
              <w:rPr>
                <w:color w:val="000000"/>
                <w:sz w:val="20"/>
                <w:szCs w:val="20"/>
                <w:lang w:eastAsia="it-IT"/>
              </w:rPr>
              <w:t xml:space="preserve"> tondino di ferro 14 mm, </w:t>
            </w:r>
            <w:proofErr w:type="spellStart"/>
            <w:r w:rsidRPr="00A660F7">
              <w:rPr>
                <w:color w:val="000000"/>
                <w:sz w:val="20"/>
                <w:szCs w:val="20"/>
                <w:lang w:eastAsia="it-IT"/>
              </w:rPr>
              <w:t>piloti</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32 mm.</w:t>
            </w:r>
          </w:p>
        </w:tc>
        <w:tc>
          <w:tcPr>
            <w:tcW w:w="567" w:type="dxa"/>
            <w:tcBorders>
              <w:top w:val="single" w:sz="4" w:space="0" w:color="000000"/>
              <w:left w:val="single" w:sz="4" w:space="0" w:color="000000"/>
              <w:bottom w:val="single" w:sz="4" w:space="0" w:color="000000"/>
              <w:right w:val="single" w:sz="4" w:space="0" w:color="000000"/>
            </w:tcBorders>
          </w:tcPr>
          <w:p w14:paraId="0D3329BB"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ED4A4C6" w14:textId="77777777" w:rsidR="00A660F7" w:rsidRPr="00A660F7" w:rsidRDefault="00A660F7" w:rsidP="00A660F7">
            <w:pPr>
              <w:spacing w:after="200" w:line="236"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3EC248D3" w14:textId="62DAE33B" w:rsidR="00A660F7" w:rsidRPr="00A660F7" w:rsidRDefault="000C3205" w:rsidP="00A660F7">
            <w:pPr>
              <w:jc w:val="right"/>
              <w:rPr>
                <w:rFonts w:cs="Calibri"/>
                <w:color w:val="auto"/>
                <w:sz w:val="20"/>
                <w:szCs w:val="20"/>
                <w:lang w:eastAsia="en-US"/>
              </w:rPr>
            </w:pPr>
            <w:r w:rsidRPr="000C3205">
              <w:rPr>
                <w:rFonts w:cs="Calibri"/>
                <w:color w:val="auto"/>
                <w:sz w:val="20"/>
                <w:szCs w:val="20"/>
                <w:lang w:val="it-IT" w:eastAsia="en-US"/>
              </w:rPr>
              <w:t>197,15</w:t>
            </w:r>
          </w:p>
        </w:tc>
      </w:tr>
      <w:tr w:rsidR="00A660F7" w:rsidRPr="00A660F7" w14:paraId="1212F796" w14:textId="77777777" w:rsidTr="00543756">
        <w:trPr>
          <w:trHeight w:hRule="exact" w:val="2582"/>
        </w:trPr>
        <w:tc>
          <w:tcPr>
            <w:tcW w:w="2127" w:type="dxa"/>
            <w:tcBorders>
              <w:left w:val="single" w:sz="4" w:space="0" w:color="000000"/>
              <w:bottom w:val="single" w:sz="4" w:space="0" w:color="000000"/>
              <w:right w:val="single" w:sz="4" w:space="0" w:color="000000"/>
            </w:tcBorders>
            <w:shd w:val="clear" w:color="auto" w:fill="F1F1F1"/>
          </w:tcPr>
          <w:p w14:paraId="00FADCC3" w14:textId="77777777" w:rsidR="00A660F7" w:rsidRPr="00A660F7" w:rsidRDefault="00A660F7" w:rsidP="00A660F7">
            <w:pPr>
              <w:spacing w:after="200" w:line="276" w:lineRule="auto"/>
              <w:rPr>
                <w:rFonts w:cs="Calibri"/>
                <w:color w:val="auto"/>
                <w:sz w:val="20"/>
                <w:szCs w:val="20"/>
                <w:lang w:eastAsia="en-US"/>
              </w:rPr>
            </w:pPr>
          </w:p>
          <w:p w14:paraId="32F3CDAD" w14:textId="77777777" w:rsidR="00A660F7" w:rsidRPr="00A660F7" w:rsidRDefault="00A660F7" w:rsidP="00A660F7">
            <w:pPr>
              <w:spacing w:after="200" w:line="276" w:lineRule="auto"/>
              <w:rPr>
                <w:rFonts w:cs="Calibri"/>
                <w:color w:val="auto"/>
                <w:sz w:val="20"/>
                <w:szCs w:val="20"/>
                <w:lang w:eastAsia="en-US"/>
              </w:rPr>
            </w:pPr>
          </w:p>
          <w:p w14:paraId="4E263F76" w14:textId="77777777" w:rsidR="00A660F7" w:rsidRPr="00A660F7" w:rsidRDefault="00A660F7" w:rsidP="00A660F7">
            <w:pPr>
              <w:spacing w:after="200" w:line="276" w:lineRule="auto"/>
              <w:rPr>
                <w:rFonts w:cs="Calibri"/>
                <w:color w:val="auto"/>
                <w:sz w:val="20"/>
                <w:szCs w:val="20"/>
                <w:lang w:eastAsia="en-US"/>
              </w:rPr>
            </w:pPr>
          </w:p>
          <w:p w14:paraId="2C5D8080" w14:textId="77777777" w:rsidR="00A660F7" w:rsidRPr="00A660F7" w:rsidRDefault="00A660F7" w:rsidP="00A660F7">
            <w:pPr>
              <w:spacing w:before="127" w:after="200" w:line="276" w:lineRule="auto"/>
              <w:rPr>
                <w:rFonts w:cs="Calibri"/>
                <w:b/>
                <w:i/>
                <w:color w:val="auto"/>
                <w:sz w:val="20"/>
                <w:szCs w:val="20"/>
                <w:lang w:eastAsia="en-US"/>
              </w:rPr>
            </w:pPr>
            <w:r w:rsidRPr="00A660F7">
              <w:rPr>
                <w:rFonts w:cs="Calibri"/>
                <w:b/>
                <w:i/>
                <w:color w:val="auto"/>
                <w:sz w:val="20"/>
                <w:szCs w:val="20"/>
                <w:lang w:eastAsia="en-US"/>
              </w:rPr>
              <w:t>M.003.002.004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1A177C94" w14:textId="77777777" w:rsidR="00A660F7" w:rsidRPr="00A660F7" w:rsidRDefault="00A660F7" w:rsidP="00A660F7">
            <w:pPr>
              <w:spacing w:after="200" w:line="276" w:lineRule="auto"/>
              <w:ind w:right="61"/>
              <w:jc w:val="both"/>
              <w:rPr>
                <w:rFonts w:cs="Calibri"/>
                <w:b/>
                <w:i/>
                <w:color w:val="auto"/>
                <w:sz w:val="20"/>
                <w:szCs w:val="20"/>
                <w:lang w:eastAsia="en-US"/>
              </w:rPr>
            </w:pPr>
            <w:proofErr w:type="spellStart"/>
            <w:r w:rsidRPr="00A660F7">
              <w:rPr>
                <w:rFonts w:cs="Calibri"/>
                <w:b/>
                <w:i/>
                <w:color w:val="auto"/>
                <w:sz w:val="20"/>
                <w:szCs w:val="20"/>
                <w:lang w:eastAsia="en-US"/>
              </w:rPr>
              <w:t>Realizzazione</w:t>
            </w:r>
            <w:proofErr w:type="spellEnd"/>
            <w:r w:rsidRPr="00A660F7">
              <w:rPr>
                <w:rFonts w:cs="Calibri"/>
                <w:b/>
                <w:i/>
                <w:color w:val="auto"/>
                <w:spacing w:val="-5"/>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palificata</w:t>
            </w:r>
            <w:proofErr w:type="spellEnd"/>
            <w:r w:rsidRPr="00A660F7">
              <w:rPr>
                <w:rFonts w:cs="Calibri"/>
                <w:b/>
                <w:i/>
                <w:color w:val="auto"/>
                <w:spacing w:val="-5"/>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4"/>
                <w:sz w:val="20"/>
                <w:szCs w:val="20"/>
                <w:lang w:eastAsia="en-US"/>
              </w:rPr>
              <w:t xml:space="preserve"> </w:t>
            </w:r>
            <w:proofErr w:type="spellStart"/>
            <w:r w:rsidRPr="00A660F7">
              <w:rPr>
                <w:rFonts w:cs="Calibri"/>
                <w:b/>
                <w:i/>
                <w:color w:val="auto"/>
                <w:sz w:val="20"/>
                <w:szCs w:val="20"/>
                <w:lang w:eastAsia="en-US"/>
              </w:rPr>
              <w:t>sostegno</w:t>
            </w:r>
            <w:proofErr w:type="spellEnd"/>
            <w:r w:rsidRPr="00A660F7">
              <w:rPr>
                <w:rFonts w:cs="Calibri"/>
                <w:b/>
                <w:i/>
                <w:color w:val="auto"/>
                <w:spacing w:val="-5"/>
                <w:sz w:val="20"/>
                <w:szCs w:val="20"/>
                <w:lang w:eastAsia="en-US"/>
              </w:rPr>
              <w:t xml:space="preserve"> </w:t>
            </w:r>
            <w:r w:rsidRPr="00A660F7">
              <w:rPr>
                <w:rFonts w:cs="Calibri"/>
                <w:b/>
                <w:i/>
                <w:color w:val="auto"/>
                <w:sz w:val="20"/>
                <w:szCs w:val="20"/>
                <w:lang w:eastAsia="en-US"/>
              </w:rPr>
              <w:t>a</w:t>
            </w:r>
            <w:r w:rsidRPr="00A660F7">
              <w:rPr>
                <w:rFonts w:cs="Calibri"/>
                <w:b/>
                <w:i/>
                <w:color w:val="auto"/>
                <w:spacing w:val="-5"/>
                <w:sz w:val="20"/>
                <w:szCs w:val="20"/>
                <w:lang w:eastAsia="en-US"/>
              </w:rPr>
              <w:t xml:space="preserve"> </w:t>
            </w:r>
            <w:r w:rsidRPr="00A660F7">
              <w:rPr>
                <w:rFonts w:cs="Calibri"/>
                <w:b/>
                <w:i/>
                <w:color w:val="auto"/>
                <w:sz w:val="20"/>
                <w:szCs w:val="20"/>
                <w:lang w:eastAsia="en-US"/>
              </w:rPr>
              <w:t>due</w:t>
            </w:r>
            <w:r w:rsidRPr="00A660F7">
              <w:rPr>
                <w:rFonts w:cs="Calibri"/>
                <w:b/>
                <w:i/>
                <w:color w:val="auto"/>
                <w:spacing w:val="-5"/>
                <w:sz w:val="20"/>
                <w:szCs w:val="20"/>
                <w:lang w:eastAsia="en-US"/>
              </w:rPr>
              <w:t xml:space="preserve"> </w:t>
            </w:r>
            <w:proofErr w:type="spellStart"/>
            <w:r w:rsidRPr="00A660F7">
              <w:rPr>
                <w:rFonts w:cs="Calibri"/>
                <w:b/>
                <w:i/>
                <w:color w:val="auto"/>
                <w:sz w:val="20"/>
                <w:szCs w:val="20"/>
                <w:lang w:eastAsia="en-US"/>
              </w:rPr>
              <w:t>pareti</w:t>
            </w:r>
            <w:proofErr w:type="spellEnd"/>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mista</w:t>
            </w:r>
            <w:proofErr w:type="spellEnd"/>
            <w:r w:rsidRPr="00A660F7">
              <w:rPr>
                <w:rFonts w:cs="Calibri"/>
                <w:b/>
                <w:i/>
                <w:color w:val="auto"/>
                <w:spacing w:val="-5"/>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5"/>
                <w:sz w:val="20"/>
                <w:szCs w:val="20"/>
                <w:lang w:eastAsia="en-US"/>
              </w:rPr>
              <w:t xml:space="preserve"> </w:t>
            </w:r>
            <w:proofErr w:type="spellStart"/>
            <w:r w:rsidRPr="00A660F7">
              <w:rPr>
                <w:rFonts w:cs="Calibri"/>
                <w:b/>
                <w:i/>
                <w:color w:val="auto"/>
                <w:sz w:val="20"/>
                <w:szCs w:val="20"/>
                <w:lang w:eastAsia="en-US"/>
              </w:rPr>
              <w:t>legname</w:t>
            </w:r>
            <w:proofErr w:type="spellEnd"/>
            <w:r w:rsidRPr="00A660F7">
              <w:rPr>
                <w:rFonts w:cs="Calibri"/>
                <w:b/>
                <w:i/>
                <w:color w:val="auto"/>
                <w:spacing w:val="-5"/>
                <w:sz w:val="20"/>
                <w:szCs w:val="20"/>
                <w:lang w:eastAsia="en-US"/>
              </w:rPr>
              <w:t xml:space="preserve"> </w:t>
            </w:r>
            <w:r w:rsidRPr="00A660F7">
              <w:rPr>
                <w:rFonts w:cs="Calibri"/>
                <w:b/>
                <w:i/>
                <w:color w:val="auto"/>
                <w:sz w:val="20"/>
                <w:szCs w:val="20"/>
                <w:lang w:eastAsia="en-US"/>
              </w:rPr>
              <w:t>e</w:t>
            </w:r>
            <w:r w:rsidRPr="00A660F7">
              <w:rPr>
                <w:rFonts w:cs="Calibri"/>
                <w:b/>
                <w:i/>
                <w:color w:val="auto"/>
                <w:spacing w:val="-5"/>
                <w:sz w:val="20"/>
                <w:szCs w:val="20"/>
                <w:lang w:eastAsia="en-US"/>
              </w:rPr>
              <w:t xml:space="preserve"> </w:t>
            </w:r>
            <w:proofErr w:type="spellStart"/>
            <w:r w:rsidRPr="00A660F7">
              <w:rPr>
                <w:rFonts w:cs="Calibri"/>
                <w:b/>
                <w:i/>
                <w:color w:val="auto"/>
                <w:sz w:val="20"/>
                <w:szCs w:val="20"/>
                <w:lang w:eastAsia="en-US"/>
              </w:rPr>
              <w:t>pietrame</w:t>
            </w:r>
            <w:proofErr w:type="spellEnd"/>
            <w:r w:rsidRPr="00A660F7">
              <w:rPr>
                <w:rFonts w:cs="Calibri"/>
                <w:b/>
                <w:i/>
                <w:color w:val="auto"/>
                <w:spacing w:val="-5"/>
                <w:sz w:val="20"/>
                <w:szCs w:val="20"/>
                <w:lang w:eastAsia="en-US"/>
              </w:rPr>
              <w:t xml:space="preserve"> </w:t>
            </w:r>
            <w:proofErr w:type="spellStart"/>
            <w:r w:rsidRPr="00A660F7">
              <w:rPr>
                <w:rFonts w:cs="Calibri"/>
                <w:b/>
                <w:i/>
                <w:color w:val="auto"/>
                <w:sz w:val="20"/>
                <w:szCs w:val="20"/>
                <w:lang w:eastAsia="en-US"/>
              </w:rPr>
              <w:t>composta</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correnti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traversi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scortecciati</w:t>
            </w:r>
            <w:proofErr w:type="spellEnd"/>
            <w:r w:rsidRPr="00A660F7">
              <w:rPr>
                <w:rFonts w:cs="Calibri"/>
                <w:b/>
                <w:i/>
                <w:color w:val="auto"/>
                <w:sz w:val="20"/>
                <w:szCs w:val="20"/>
                <w:lang w:eastAsia="en-US"/>
              </w:rPr>
              <w:t xml:space="preserve"> di legno </w:t>
            </w:r>
            <w:proofErr w:type="spellStart"/>
            <w:r w:rsidRPr="00A660F7">
              <w:rPr>
                <w:rFonts w:cs="Calibri"/>
                <w:b/>
                <w:i/>
                <w:color w:val="auto"/>
                <w:sz w:val="20"/>
                <w:szCs w:val="20"/>
                <w:lang w:eastAsia="en-US"/>
              </w:rPr>
              <w:t>idoneo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larice</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castagno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minimo</w:t>
            </w:r>
            <w:proofErr w:type="spellEnd"/>
            <w:r w:rsidRPr="00A660F7">
              <w:rPr>
                <w:rFonts w:cs="Calibri"/>
                <w:b/>
                <w:i/>
                <w:color w:val="auto"/>
                <w:sz w:val="20"/>
                <w:szCs w:val="20"/>
                <w:lang w:eastAsia="en-US"/>
              </w:rPr>
              <w:t xml:space="preserve"> 20-25 cm, </w:t>
            </w:r>
            <w:proofErr w:type="spellStart"/>
            <w:r w:rsidRPr="00A660F7">
              <w:rPr>
                <w:rFonts w:cs="Calibri"/>
                <w:b/>
                <w:i/>
                <w:color w:val="auto"/>
                <w:sz w:val="20"/>
                <w:szCs w:val="20"/>
                <w:lang w:eastAsia="en-US"/>
              </w:rPr>
              <w:t>fra</w:t>
            </w:r>
            <w:proofErr w:type="spellEnd"/>
            <w:r w:rsidRPr="00A660F7">
              <w:rPr>
                <w:rFonts w:cs="Calibri"/>
                <w:b/>
                <w:i/>
                <w:color w:val="auto"/>
                <w:sz w:val="20"/>
                <w:szCs w:val="20"/>
                <w:lang w:eastAsia="en-US"/>
              </w:rPr>
              <w:t xml:space="preserve"> loro </w:t>
            </w:r>
            <w:proofErr w:type="spellStart"/>
            <w:r w:rsidRPr="00A660F7">
              <w:rPr>
                <w:rFonts w:cs="Calibri"/>
                <w:b/>
                <w:i/>
                <w:color w:val="auto"/>
                <w:sz w:val="20"/>
                <w:szCs w:val="20"/>
                <w:lang w:eastAsia="en-US"/>
              </w:rPr>
              <w:t>fissati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chiodi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staffe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cambre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inserimento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talee</w:t>
            </w:r>
            <w:proofErr w:type="spellEnd"/>
            <w:r w:rsidRPr="00A660F7">
              <w:rPr>
                <w:rFonts w:cs="Calibri"/>
                <w:b/>
                <w:i/>
                <w:color w:val="auto"/>
                <w:sz w:val="20"/>
                <w:szCs w:val="20"/>
                <w:lang w:eastAsia="en-US"/>
              </w:rPr>
              <w:t xml:space="preserve"> di specie </w:t>
            </w:r>
            <w:proofErr w:type="spellStart"/>
            <w:r w:rsidRPr="00A660F7">
              <w:rPr>
                <w:rFonts w:cs="Calibri"/>
                <w:b/>
                <w:i/>
                <w:color w:val="auto"/>
                <w:sz w:val="20"/>
                <w:szCs w:val="20"/>
                <w:lang w:eastAsia="en-US"/>
              </w:rPr>
              <w:t>arbustive</w:t>
            </w:r>
            <w:proofErr w:type="spellEnd"/>
            <w:r w:rsidRPr="00A660F7">
              <w:rPr>
                <w:rFonts w:cs="Calibri"/>
                <w:b/>
                <w:i/>
                <w:color w:val="auto"/>
                <w:sz w:val="20"/>
                <w:szCs w:val="20"/>
                <w:lang w:eastAsia="en-US"/>
              </w:rPr>
              <w:t xml:space="preserve"> e/o </w:t>
            </w:r>
            <w:proofErr w:type="spellStart"/>
            <w:r w:rsidRPr="00A660F7">
              <w:rPr>
                <w:rFonts w:cs="Calibri"/>
                <w:b/>
                <w:i/>
                <w:color w:val="auto"/>
                <w:sz w:val="20"/>
                <w:szCs w:val="20"/>
                <w:lang w:eastAsia="en-US"/>
              </w:rPr>
              <w:t>arboree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ad</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elevata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capacità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vegetativa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capaci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emettere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radici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avventizie</w:t>
            </w:r>
            <w:proofErr w:type="spellEnd"/>
            <w:r w:rsidRPr="00A660F7">
              <w:rPr>
                <w:rFonts w:cs="Calibri"/>
                <w:b/>
                <w:i/>
                <w:color w:val="auto"/>
                <w:sz w:val="20"/>
                <w:szCs w:val="20"/>
                <w:lang w:eastAsia="en-US"/>
              </w:rPr>
              <w:t xml:space="preserve"> dal </w:t>
            </w:r>
            <w:proofErr w:type="spellStart"/>
            <w:r w:rsidRPr="00A660F7">
              <w:rPr>
                <w:rFonts w:cs="Calibri"/>
                <w:b/>
                <w:i/>
                <w:color w:val="auto"/>
                <w:sz w:val="20"/>
                <w:szCs w:val="20"/>
                <w:lang w:eastAsia="en-US"/>
              </w:rPr>
              <w:t>fusto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contigue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strato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riempimento</w:t>
            </w:r>
            <w:proofErr w:type="spellEnd"/>
            <w:r w:rsidRPr="00A660F7">
              <w:rPr>
                <w:rFonts w:cs="Calibri"/>
                <w:b/>
                <w:i/>
                <w:color w:val="auto"/>
                <w:sz w:val="20"/>
                <w:szCs w:val="20"/>
                <w:lang w:eastAsia="en-US"/>
              </w:rPr>
              <w:t xml:space="preserve"> a strati con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proveniente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scavi</w:t>
            </w:r>
            <w:proofErr w:type="spellEnd"/>
            <w:r w:rsidRPr="00A660F7">
              <w:rPr>
                <w:rFonts w:cs="Calibri"/>
                <w:b/>
                <w:i/>
                <w:color w:val="auto"/>
                <w:sz w:val="20"/>
                <w:szCs w:val="20"/>
                <w:lang w:eastAsia="en-US"/>
              </w:rPr>
              <w:t xml:space="preserve"> e/o </w:t>
            </w:r>
            <w:proofErr w:type="spellStart"/>
            <w:r w:rsidRPr="00A660F7">
              <w:rPr>
                <w:rFonts w:cs="Calibri"/>
                <w:b/>
                <w:i/>
                <w:color w:val="auto"/>
                <w:sz w:val="20"/>
                <w:szCs w:val="20"/>
                <w:lang w:eastAsia="en-US"/>
              </w:rPr>
              <w:t>riportato</w:t>
            </w:r>
            <w:proofErr w:type="spellEnd"/>
            <w:r w:rsidRPr="00A660F7">
              <w:rPr>
                <w:rFonts w:cs="Calibri"/>
                <w:b/>
                <w:i/>
                <w:color w:val="auto"/>
                <w:sz w:val="20"/>
                <w:szCs w:val="20"/>
                <w:lang w:eastAsia="en-US"/>
              </w:rPr>
              <w:t xml:space="preserve">, previa </w:t>
            </w:r>
            <w:proofErr w:type="spellStart"/>
            <w:r w:rsidRPr="00A660F7">
              <w:rPr>
                <w:rFonts w:cs="Calibri"/>
                <w:b/>
                <w:i/>
                <w:color w:val="auto"/>
                <w:sz w:val="20"/>
                <w:szCs w:val="20"/>
                <w:lang w:eastAsia="en-US"/>
              </w:rPr>
              <w:t>miscelazione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lo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 xml:space="preserve">, la formazione </w:t>
            </w:r>
            <w:proofErr w:type="spellStart"/>
            <w:r w:rsidRPr="00A660F7">
              <w:rPr>
                <w:rFonts w:cs="Calibri"/>
                <w:b/>
                <w:i/>
                <w:color w:val="auto"/>
                <w:sz w:val="20"/>
                <w:szCs w:val="20"/>
                <w:lang w:eastAsia="en-US"/>
              </w:rPr>
              <w:t>degli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incastri</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l' opera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w:t>
            </w:r>
            <w:r w:rsidRPr="00A660F7">
              <w:rPr>
                <w:rFonts w:cs="Calibri"/>
                <w:b/>
                <w:i/>
                <w:color w:val="auto"/>
                <w:spacing w:val="-18"/>
                <w:sz w:val="20"/>
                <w:szCs w:val="20"/>
                <w:lang w:eastAsia="en-US"/>
              </w:rPr>
              <w:t xml:space="preserve"> </w:t>
            </w:r>
            <w:r w:rsidRPr="00A660F7">
              <w:rPr>
                <w:rFonts w:cs="Calibri"/>
                <w:b/>
                <w:i/>
                <w:color w:val="auto"/>
                <w:sz w:val="20"/>
                <w:szCs w:val="20"/>
                <w:lang w:eastAsia="en-US"/>
              </w:rPr>
              <w:t>D.L.</w:t>
            </w:r>
          </w:p>
        </w:tc>
      </w:tr>
      <w:tr w:rsidR="00A660F7" w:rsidRPr="00A660F7" w14:paraId="562078D1"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7CB0E35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M.003.002.004.001</w:t>
            </w:r>
          </w:p>
        </w:tc>
        <w:tc>
          <w:tcPr>
            <w:tcW w:w="4961" w:type="dxa"/>
            <w:tcBorders>
              <w:top w:val="single" w:sz="4" w:space="0" w:color="000000"/>
              <w:left w:val="single" w:sz="4" w:space="0" w:color="000000"/>
              <w:bottom w:val="single" w:sz="4" w:space="0" w:color="000000"/>
              <w:right w:val="single" w:sz="4" w:space="0" w:color="000000"/>
            </w:tcBorders>
          </w:tcPr>
          <w:p w14:paraId="290EAD77"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332189DE"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8B2E91C" w14:textId="77777777" w:rsidR="00A660F7" w:rsidRPr="00A660F7" w:rsidRDefault="00A660F7" w:rsidP="00A660F7">
            <w:pPr>
              <w:spacing w:before="1" w:after="200" w:line="276" w:lineRule="auto"/>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2A59A61" w14:textId="3039A5DA" w:rsidR="00A660F7" w:rsidRPr="00A660F7" w:rsidRDefault="000C3205" w:rsidP="00A660F7">
            <w:pPr>
              <w:jc w:val="right"/>
              <w:rPr>
                <w:color w:val="000000"/>
                <w:sz w:val="20"/>
                <w:szCs w:val="20"/>
                <w:lang w:eastAsia="it-IT"/>
              </w:rPr>
            </w:pPr>
            <w:r w:rsidRPr="000C3205">
              <w:rPr>
                <w:color w:val="000000"/>
                <w:sz w:val="20"/>
                <w:szCs w:val="20"/>
                <w:lang w:val="it-IT" w:eastAsia="it-IT"/>
              </w:rPr>
              <w:t>288,98</w:t>
            </w:r>
          </w:p>
        </w:tc>
      </w:tr>
      <w:tr w:rsidR="00A660F7" w:rsidRPr="00A660F7" w14:paraId="5329A0E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6C7D440"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M.003.002.004.002</w:t>
            </w:r>
          </w:p>
        </w:tc>
        <w:tc>
          <w:tcPr>
            <w:tcW w:w="4961" w:type="dxa"/>
            <w:tcBorders>
              <w:top w:val="single" w:sz="4" w:space="0" w:color="000000"/>
              <w:left w:val="single" w:sz="4" w:space="0" w:color="000000"/>
              <w:bottom w:val="single" w:sz="4" w:space="0" w:color="000000"/>
              <w:right w:val="single" w:sz="4" w:space="0" w:color="000000"/>
            </w:tcBorders>
          </w:tcPr>
          <w:p w14:paraId="2B266B6D"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7BF3F5B5"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9261B09"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25E812E5" w14:textId="0DED8422" w:rsidR="00A660F7" w:rsidRPr="00A660F7" w:rsidRDefault="000C3205" w:rsidP="00A660F7">
            <w:pPr>
              <w:jc w:val="right"/>
              <w:rPr>
                <w:color w:val="000000"/>
                <w:sz w:val="20"/>
                <w:szCs w:val="20"/>
                <w:lang w:eastAsia="it-IT"/>
              </w:rPr>
            </w:pPr>
            <w:r w:rsidRPr="000C3205">
              <w:rPr>
                <w:color w:val="000000"/>
                <w:sz w:val="20"/>
                <w:szCs w:val="20"/>
                <w:lang w:val="it-IT" w:eastAsia="it-IT"/>
              </w:rPr>
              <w:t>306,98</w:t>
            </w:r>
          </w:p>
        </w:tc>
      </w:tr>
      <w:tr w:rsidR="00A660F7" w:rsidRPr="00A660F7" w14:paraId="46564C7A"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F0D885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M.003.002.004.003</w:t>
            </w:r>
          </w:p>
        </w:tc>
        <w:tc>
          <w:tcPr>
            <w:tcW w:w="4961" w:type="dxa"/>
            <w:tcBorders>
              <w:top w:val="single" w:sz="4" w:space="0" w:color="000000"/>
              <w:left w:val="single" w:sz="4" w:space="0" w:color="000000"/>
              <w:bottom w:val="single" w:sz="4" w:space="0" w:color="000000"/>
              <w:right w:val="single" w:sz="4" w:space="0" w:color="000000"/>
            </w:tcBorders>
          </w:tcPr>
          <w:p w14:paraId="4535539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9D3BE3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B3503F8"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BE61F93" w14:textId="624C64F1" w:rsidR="00A660F7" w:rsidRPr="00A660F7" w:rsidRDefault="000C3205" w:rsidP="00A660F7">
            <w:pPr>
              <w:jc w:val="right"/>
              <w:rPr>
                <w:color w:val="000000"/>
                <w:sz w:val="20"/>
                <w:szCs w:val="20"/>
                <w:lang w:eastAsia="it-IT"/>
              </w:rPr>
            </w:pPr>
            <w:r w:rsidRPr="000C3205">
              <w:rPr>
                <w:color w:val="000000"/>
                <w:sz w:val="20"/>
                <w:szCs w:val="20"/>
                <w:lang w:val="it-IT" w:eastAsia="it-IT"/>
              </w:rPr>
              <w:t>323,09</w:t>
            </w:r>
          </w:p>
        </w:tc>
      </w:tr>
      <w:tr w:rsidR="00A660F7" w:rsidRPr="00A660F7" w14:paraId="7904A5A5" w14:textId="77777777" w:rsidTr="00543756">
        <w:trPr>
          <w:trHeight w:hRule="exact" w:val="521"/>
        </w:trPr>
        <w:tc>
          <w:tcPr>
            <w:tcW w:w="2127" w:type="dxa"/>
            <w:tcBorders>
              <w:top w:val="single" w:sz="4" w:space="0" w:color="000000"/>
              <w:left w:val="single" w:sz="4" w:space="0" w:color="000000"/>
              <w:bottom w:val="single" w:sz="4" w:space="0" w:color="000000"/>
              <w:right w:val="single" w:sz="4" w:space="0" w:color="000000"/>
            </w:tcBorders>
          </w:tcPr>
          <w:p w14:paraId="77C0CABF" w14:textId="77777777" w:rsidR="00A660F7" w:rsidRPr="00A660F7" w:rsidRDefault="00A660F7" w:rsidP="00A660F7">
            <w:pPr>
              <w:spacing w:before="131" w:after="200" w:line="276" w:lineRule="auto"/>
              <w:rPr>
                <w:rFonts w:cs="Calibri"/>
                <w:color w:val="auto"/>
                <w:sz w:val="20"/>
                <w:szCs w:val="20"/>
                <w:lang w:eastAsia="en-US"/>
              </w:rPr>
            </w:pPr>
            <w:r w:rsidRPr="00A660F7">
              <w:rPr>
                <w:rFonts w:cs="Calibri"/>
                <w:color w:val="auto"/>
                <w:sz w:val="20"/>
                <w:szCs w:val="20"/>
                <w:lang w:eastAsia="en-US"/>
              </w:rPr>
              <w:t>M.003.002.004.004</w:t>
            </w:r>
          </w:p>
        </w:tc>
        <w:tc>
          <w:tcPr>
            <w:tcW w:w="4961" w:type="dxa"/>
            <w:tcBorders>
              <w:top w:val="single" w:sz="4" w:space="0" w:color="000000"/>
              <w:left w:val="single" w:sz="4" w:space="0" w:color="000000"/>
              <w:bottom w:val="single" w:sz="4" w:space="0" w:color="000000"/>
              <w:right w:val="single" w:sz="4" w:space="0" w:color="000000"/>
            </w:tcBorders>
          </w:tcPr>
          <w:p w14:paraId="3A2EE6D7" w14:textId="77777777" w:rsidR="00A660F7" w:rsidRPr="00A660F7" w:rsidRDefault="00A660F7" w:rsidP="00A660F7">
            <w:pPr>
              <w:spacing w:before="11"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con </w:t>
            </w:r>
            <w:proofErr w:type="spellStart"/>
            <w:r w:rsidRPr="00A660F7">
              <w:rPr>
                <w:rFonts w:cs="Calibri"/>
                <w:color w:val="auto"/>
                <w:sz w:val="20"/>
                <w:szCs w:val="20"/>
                <w:lang w:eastAsia="en-US"/>
              </w:rPr>
              <w:t>trasporto</w:t>
            </w:r>
            <w:proofErr w:type="spellEnd"/>
            <w:r w:rsidRPr="00A660F7">
              <w:rPr>
                <w:rFonts w:cs="Calibri"/>
                <w:color w:val="auto"/>
                <w:sz w:val="20"/>
                <w:szCs w:val="20"/>
                <w:lang w:eastAsia="en-US"/>
              </w:rPr>
              <w:t xml:space="preserve"> dei </w:t>
            </w:r>
            <w:proofErr w:type="spellStart"/>
            <w:r w:rsidRPr="00A660F7">
              <w:rPr>
                <w:rFonts w:cs="Calibri"/>
                <w:color w:val="auto"/>
                <w:sz w:val="20"/>
                <w:szCs w:val="20"/>
                <w:lang w:eastAsia="en-US"/>
              </w:rPr>
              <w:t>materiali</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mediante</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elicottero</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rif</w:t>
            </w:r>
            <w:proofErr w:type="spellEnd"/>
            <w:r w:rsidRPr="00A660F7">
              <w:rPr>
                <w:rFonts w:cs="Calibri"/>
                <w:color w:val="auto"/>
                <w:sz w:val="20"/>
                <w:szCs w:val="20"/>
                <w:lang w:eastAsia="en-US"/>
              </w:rPr>
              <w:t>. B.046)</w:t>
            </w:r>
          </w:p>
        </w:tc>
        <w:tc>
          <w:tcPr>
            <w:tcW w:w="567" w:type="dxa"/>
            <w:tcBorders>
              <w:top w:val="single" w:sz="4" w:space="0" w:color="000000"/>
              <w:left w:val="single" w:sz="4" w:space="0" w:color="000000"/>
              <w:bottom w:val="single" w:sz="4" w:space="0" w:color="000000"/>
              <w:right w:val="single" w:sz="4" w:space="0" w:color="000000"/>
            </w:tcBorders>
            <w:vAlign w:val="bottom"/>
          </w:tcPr>
          <w:p w14:paraId="345A9DD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13665C36"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58EC36F1" w14:textId="4693CF97" w:rsidR="00A660F7" w:rsidRPr="00A660F7" w:rsidRDefault="000C3205" w:rsidP="00A660F7">
            <w:pPr>
              <w:jc w:val="right"/>
              <w:rPr>
                <w:rFonts w:cs="Calibri"/>
                <w:color w:val="auto"/>
                <w:sz w:val="20"/>
                <w:szCs w:val="20"/>
                <w:lang w:eastAsia="en-US"/>
              </w:rPr>
            </w:pPr>
            <w:r w:rsidRPr="000C3205">
              <w:rPr>
                <w:rFonts w:cs="Calibri"/>
                <w:color w:val="auto"/>
                <w:sz w:val="20"/>
                <w:szCs w:val="20"/>
                <w:lang w:val="it-IT" w:eastAsia="en-US"/>
              </w:rPr>
              <w:t>381,89</w:t>
            </w:r>
          </w:p>
        </w:tc>
      </w:tr>
      <w:tr w:rsidR="00A660F7" w:rsidRPr="00A660F7" w14:paraId="6519226C" w14:textId="77777777" w:rsidTr="00543756">
        <w:trPr>
          <w:trHeight w:hRule="exact" w:val="567"/>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bottom"/>
          </w:tcPr>
          <w:p w14:paraId="4253B2F0" w14:textId="77777777" w:rsidR="00A660F7" w:rsidRPr="00A660F7" w:rsidRDefault="00A660F7" w:rsidP="00A660F7">
            <w:pPr>
              <w:spacing w:before="25" w:after="200" w:line="276" w:lineRule="auto"/>
              <w:rPr>
                <w:rFonts w:cs="Calibri"/>
                <w:b/>
                <w:i/>
                <w:color w:val="auto"/>
                <w:sz w:val="20"/>
                <w:szCs w:val="20"/>
                <w:lang w:eastAsia="en-US"/>
              </w:rPr>
            </w:pPr>
            <w:r w:rsidRPr="00A660F7">
              <w:rPr>
                <w:rFonts w:cs="Calibri"/>
                <w:b/>
                <w:i/>
                <w:color w:val="auto"/>
                <w:sz w:val="20"/>
                <w:szCs w:val="20"/>
                <w:lang w:eastAsia="en-US"/>
              </w:rPr>
              <w:t>M.003.003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20046EBE" w14:textId="77777777" w:rsidR="00A660F7" w:rsidRPr="00A660F7" w:rsidRDefault="00A660F7" w:rsidP="00A660F7">
            <w:pPr>
              <w:spacing w:before="25" w:after="200" w:line="276" w:lineRule="auto"/>
              <w:ind w:right="-14"/>
              <w:rPr>
                <w:rFonts w:cs="Calibri"/>
                <w:b/>
                <w:i/>
                <w:color w:val="auto"/>
                <w:sz w:val="20"/>
                <w:szCs w:val="20"/>
                <w:lang w:eastAsia="en-US"/>
              </w:rPr>
            </w:pPr>
            <w:r w:rsidRPr="00A660F7">
              <w:rPr>
                <w:rFonts w:cs="Calibri"/>
                <w:b/>
                <w:i/>
                <w:color w:val="auto"/>
                <w:sz w:val="20"/>
                <w:szCs w:val="20"/>
                <w:lang w:eastAsia="en-US"/>
              </w:rPr>
              <w:t>GRATE</w:t>
            </w:r>
          </w:p>
        </w:tc>
      </w:tr>
      <w:tr w:rsidR="00A660F7" w:rsidRPr="00A660F7" w14:paraId="047E9856" w14:textId="77777777" w:rsidTr="00543756">
        <w:trPr>
          <w:trHeight w:hRule="exact" w:val="3999"/>
        </w:trPr>
        <w:tc>
          <w:tcPr>
            <w:tcW w:w="2127" w:type="dxa"/>
            <w:tcBorders>
              <w:top w:val="single" w:sz="4" w:space="0" w:color="000000"/>
              <w:left w:val="single" w:sz="4" w:space="0" w:color="000000"/>
              <w:bottom w:val="single" w:sz="4" w:space="0" w:color="000000"/>
              <w:right w:val="single" w:sz="4" w:space="0" w:color="000000"/>
            </w:tcBorders>
          </w:tcPr>
          <w:p w14:paraId="104A7A4E" w14:textId="77777777" w:rsidR="00A660F7" w:rsidRPr="00A660F7" w:rsidRDefault="00A660F7" w:rsidP="00A660F7">
            <w:pPr>
              <w:spacing w:after="200" w:line="276" w:lineRule="auto"/>
              <w:rPr>
                <w:rFonts w:cs="Calibri"/>
                <w:color w:val="auto"/>
                <w:sz w:val="20"/>
                <w:szCs w:val="20"/>
                <w:lang w:eastAsia="en-US"/>
              </w:rPr>
            </w:pPr>
          </w:p>
          <w:p w14:paraId="1442B97C" w14:textId="77777777" w:rsidR="00A660F7" w:rsidRPr="00A660F7" w:rsidRDefault="00A660F7" w:rsidP="00A660F7">
            <w:pPr>
              <w:spacing w:after="200" w:line="276" w:lineRule="auto"/>
              <w:rPr>
                <w:rFonts w:cs="Calibri"/>
                <w:color w:val="auto"/>
                <w:sz w:val="20"/>
                <w:szCs w:val="20"/>
                <w:lang w:eastAsia="en-US"/>
              </w:rPr>
            </w:pPr>
          </w:p>
          <w:p w14:paraId="5ED297E5" w14:textId="77777777" w:rsidR="00A660F7" w:rsidRPr="00A660F7" w:rsidRDefault="00A660F7" w:rsidP="00A660F7">
            <w:pPr>
              <w:spacing w:after="200" w:line="276" w:lineRule="auto"/>
              <w:rPr>
                <w:rFonts w:cs="Calibri"/>
                <w:color w:val="auto"/>
                <w:sz w:val="20"/>
                <w:szCs w:val="20"/>
                <w:lang w:eastAsia="en-US"/>
              </w:rPr>
            </w:pPr>
          </w:p>
          <w:p w14:paraId="501A21D4" w14:textId="77777777" w:rsidR="00A660F7" w:rsidRPr="00A660F7" w:rsidRDefault="00A660F7" w:rsidP="00A660F7">
            <w:pPr>
              <w:spacing w:after="200" w:line="276" w:lineRule="auto"/>
              <w:rPr>
                <w:rFonts w:cs="Calibri"/>
                <w:color w:val="auto"/>
                <w:sz w:val="20"/>
                <w:szCs w:val="20"/>
                <w:lang w:eastAsia="en-US"/>
              </w:rPr>
            </w:pPr>
          </w:p>
          <w:p w14:paraId="1590A29A"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M.003.003.001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68BAA697"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una</w:t>
            </w:r>
            <w:proofErr w:type="spellEnd"/>
            <w:r w:rsidRPr="00A660F7">
              <w:rPr>
                <w:color w:val="000000"/>
                <w:sz w:val="20"/>
                <w:szCs w:val="20"/>
                <w:lang w:eastAsia="it-IT"/>
              </w:rPr>
              <w:t xml:space="preserve"> grata a </w:t>
            </w:r>
            <w:proofErr w:type="spellStart"/>
            <w:r w:rsidRPr="00A660F7">
              <w:rPr>
                <w:color w:val="000000"/>
                <w:sz w:val="20"/>
                <w:szCs w:val="20"/>
                <w:lang w:eastAsia="it-IT"/>
              </w:rPr>
              <w:t>maglie</w:t>
            </w:r>
            <w:proofErr w:type="spellEnd"/>
            <w:r w:rsidRPr="00A660F7">
              <w:rPr>
                <w:color w:val="000000"/>
                <w:sz w:val="20"/>
                <w:szCs w:val="20"/>
                <w:lang w:eastAsia="it-IT"/>
              </w:rPr>
              <w:t xml:space="preserve"> quadrate,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scarpate</w:t>
            </w:r>
            <w:proofErr w:type="spellEnd"/>
            <w:r w:rsidRPr="00A660F7">
              <w:rPr>
                <w:color w:val="000000"/>
                <w:sz w:val="20"/>
                <w:szCs w:val="20"/>
                <w:lang w:eastAsia="it-IT"/>
              </w:rPr>
              <w:t xml:space="preserve"> in </w:t>
            </w:r>
            <w:proofErr w:type="spellStart"/>
            <w:r w:rsidRPr="00A660F7">
              <w:rPr>
                <w:color w:val="000000"/>
                <w:sz w:val="20"/>
                <w:szCs w:val="20"/>
                <w:lang w:eastAsia="it-IT"/>
              </w:rPr>
              <w:t>erosione</w:t>
            </w:r>
            <w:proofErr w:type="spellEnd"/>
            <w:r w:rsidRPr="00A660F7">
              <w:rPr>
                <w:color w:val="000000"/>
                <w:sz w:val="20"/>
                <w:szCs w:val="20"/>
                <w:lang w:eastAsia="it-IT"/>
              </w:rPr>
              <w:t xml:space="preserve">, previa </w:t>
            </w:r>
            <w:proofErr w:type="spellStart"/>
            <w:r w:rsidRPr="00A660F7">
              <w:rPr>
                <w:color w:val="000000"/>
                <w:sz w:val="20"/>
                <w:szCs w:val="20"/>
                <w:lang w:eastAsia="it-IT"/>
              </w:rPr>
              <w:t>creazione</w:t>
            </w:r>
            <w:proofErr w:type="spellEnd"/>
            <w:r w:rsidRPr="00A660F7">
              <w:rPr>
                <w:color w:val="000000"/>
                <w:sz w:val="20"/>
                <w:szCs w:val="20"/>
                <w:lang w:eastAsia="it-IT"/>
              </w:rPr>
              <w:t xml:space="preserve"> di </w:t>
            </w:r>
            <w:proofErr w:type="spellStart"/>
            <w:r w:rsidRPr="00A660F7">
              <w:rPr>
                <w:color w:val="000000"/>
                <w:sz w:val="20"/>
                <w:szCs w:val="20"/>
                <w:lang w:eastAsia="it-IT"/>
              </w:rPr>
              <w:t>sostegno</w:t>
            </w:r>
            <w:proofErr w:type="spellEnd"/>
            <w:r w:rsidRPr="00A660F7">
              <w:rPr>
                <w:color w:val="000000"/>
                <w:sz w:val="20"/>
                <w:szCs w:val="20"/>
                <w:lang w:eastAsia="it-IT"/>
              </w:rPr>
              <w:t xml:space="preserve"> al </w:t>
            </w:r>
            <w:proofErr w:type="spellStart"/>
            <w:r w:rsidRPr="00A660F7">
              <w:rPr>
                <w:color w:val="000000"/>
                <w:sz w:val="20"/>
                <w:szCs w:val="20"/>
                <w:lang w:eastAsia="it-IT"/>
              </w:rPr>
              <w:t>piede</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scavo</w:t>
            </w:r>
            <w:proofErr w:type="spellEnd"/>
            <w:r w:rsidRPr="00A660F7">
              <w:rPr>
                <w:color w:val="000000"/>
                <w:sz w:val="20"/>
                <w:szCs w:val="20"/>
                <w:lang w:eastAsia="it-IT"/>
              </w:rPr>
              <w:t xml:space="preserve"> di </w:t>
            </w:r>
            <w:proofErr w:type="spellStart"/>
            <w:r w:rsidRPr="00A660F7">
              <w:rPr>
                <w:color w:val="000000"/>
                <w:sz w:val="20"/>
                <w:szCs w:val="20"/>
                <w:lang w:eastAsia="it-IT"/>
              </w:rPr>
              <w:t>trincea</w:t>
            </w:r>
            <w:proofErr w:type="spellEnd"/>
            <w:r w:rsidRPr="00A660F7">
              <w:rPr>
                <w:color w:val="000000"/>
                <w:sz w:val="20"/>
                <w:szCs w:val="20"/>
                <w:lang w:eastAsia="it-IT"/>
              </w:rPr>
              <w:t xml:space="preserve">, </w:t>
            </w:r>
            <w:proofErr w:type="spellStart"/>
            <w:r w:rsidRPr="00A660F7">
              <w:rPr>
                <w:color w:val="000000"/>
                <w:sz w:val="20"/>
                <w:szCs w:val="20"/>
                <w:lang w:eastAsia="it-IT"/>
              </w:rPr>
              <w:t>costruita</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la </w:t>
            </w: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tondame</w:t>
            </w:r>
            <w:proofErr w:type="spellEnd"/>
            <w:r w:rsidRPr="00A660F7">
              <w:rPr>
                <w:color w:val="000000"/>
                <w:sz w:val="20"/>
                <w:szCs w:val="20"/>
                <w:lang w:eastAsia="it-IT"/>
              </w:rPr>
              <w:t xml:space="preserve"> </w:t>
            </w:r>
            <w:proofErr w:type="spellStart"/>
            <w:r w:rsidRPr="00A660F7">
              <w:rPr>
                <w:color w:val="000000"/>
                <w:sz w:val="20"/>
                <w:szCs w:val="20"/>
                <w:lang w:eastAsia="it-IT"/>
              </w:rPr>
              <w:t>longitudinale</w:t>
            </w:r>
            <w:proofErr w:type="spellEnd"/>
            <w:r w:rsidRPr="00A660F7">
              <w:rPr>
                <w:color w:val="000000"/>
                <w:sz w:val="20"/>
                <w:szCs w:val="20"/>
                <w:lang w:eastAsia="it-IT"/>
              </w:rPr>
              <w:t xml:space="preserve">, e </w:t>
            </w:r>
            <w:proofErr w:type="spellStart"/>
            <w:r w:rsidRPr="00A660F7">
              <w:rPr>
                <w:color w:val="000000"/>
                <w:sz w:val="20"/>
                <w:szCs w:val="20"/>
                <w:lang w:eastAsia="it-IT"/>
              </w:rPr>
              <w:t>successivamente</w:t>
            </w:r>
            <w:proofErr w:type="spellEnd"/>
            <w:r w:rsidRPr="00A660F7">
              <w:rPr>
                <w:color w:val="000000"/>
                <w:sz w:val="20"/>
                <w:szCs w:val="20"/>
                <w:lang w:eastAsia="it-IT"/>
              </w:rPr>
              <w:t xml:space="preserve"> </w:t>
            </w:r>
            <w:proofErr w:type="spellStart"/>
            <w:r w:rsidRPr="00A660F7">
              <w:rPr>
                <w:color w:val="000000"/>
                <w:sz w:val="20"/>
                <w:szCs w:val="20"/>
                <w:lang w:eastAsia="it-IT"/>
              </w:rPr>
              <w:t>degli</w:t>
            </w:r>
            <w:proofErr w:type="spellEnd"/>
            <w:r w:rsidRPr="00A660F7">
              <w:rPr>
                <w:color w:val="000000"/>
                <w:sz w:val="20"/>
                <w:szCs w:val="20"/>
                <w:lang w:eastAsia="it-IT"/>
              </w:rPr>
              <w:t xml:space="preserve"> </w:t>
            </w:r>
            <w:proofErr w:type="spellStart"/>
            <w:r w:rsidRPr="00A660F7">
              <w:rPr>
                <w:color w:val="000000"/>
                <w:sz w:val="20"/>
                <w:szCs w:val="20"/>
                <w:lang w:eastAsia="it-IT"/>
              </w:rPr>
              <w:t>elementi</w:t>
            </w:r>
            <w:proofErr w:type="spellEnd"/>
            <w:r w:rsidRPr="00A660F7">
              <w:rPr>
                <w:color w:val="000000"/>
                <w:sz w:val="20"/>
                <w:szCs w:val="20"/>
                <w:lang w:eastAsia="it-IT"/>
              </w:rPr>
              <w:t xml:space="preserve"> </w:t>
            </w:r>
            <w:proofErr w:type="spellStart"/>
            <w:r w:rsidRPr="00A660F7">
              <w:rPr>
                <w:color w:val="000000"/>
                <w:sz w:val="20"/>
                <w:szCs w:val="20"/>
                <w:lang w:eastAsia="it-IT"/>
              </w:rPr>
              <w:t>verticali</w:t>
            </w:r>
            <w:proofErr w:type="spellEnd"/>
            <w:r w:rsidRPr="00A660F7">
              <w:rPr>
                <w:color w:val="000000"/>
                <w:sz w:val="20"/>
                <w:szCs w:val="20"/>
                <w:lang w:eastAsia="it-IT"/>
              </w:rPr>
              <w:t xml:space="preserve">, loro </w:t>
            </w:r>
            <w:proofErr w:type="spellStart"/>
            <w:r w:rsidRPr="00A660F7">
              <w:rPr>
                <w:color w:val="000000"/>
                <w:sz w:val="20"/>
                <w:szCs w:val="20"/>
                <w:lang w:eastAsia="it-IT"/>
              </w:rPr>
              <w:t>fissaggio</w:t>
            </w:r>
            <w:proofErr w:type="spellEnd"/>
            <w:r w:rsidRPr="00A660F7">
              <w:rPr>
                <w:color w:val="000000"/>
                <w:sz w:val="20"/>
                <w:szCs w:val="20"/>
                <w:lang w:eastAsia="it-IT"/>
              </w:rPr>
              <w:t xml:space="preserve">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picchetti</w:t>
            </w:r>
            <w:proofErr w:type="spellEnd"/>
            <w:r w:rsidRPr="00A660F7">
              <w:rPr>
                <w:color w:val="000000"/>
                <w:sz w:val="20"/>
                <w:szCs w:val="20"/>
                <w:lang w:eastAsia="it-IT"/>
              </w:rPr>
              <w:t xml:space="preserve"> di ferro e filo di ferro </w:t>
            </w:r>
            <w:proofErr w:type="spellStart"/>
            <w:r w:rsidRPr="00A660F7">
              <w:rPr>
                <w:color w:val="000000"/>
                <w:sz w:val="20"/>
                <w:szCs w:val="20"/>
                <w:lang w:eastAsia="it-IT"/>
              </w:rPr>
              <w:t>zincato</w:t>
            </w:r>
            <w:proofErr w:type="spellEnd"/>
            <w:r w:rsidRPr="00A660F7">
              <w:rPr>
                <w:color w:val="000000"/>
                <w:sz w:val="20"/>
                <w:szCs w:val="20"/>
                <w:lang w:eastAsia="it-IT"/>
              </w:rPr>
              <w:t xml:space="preserve"> ed </w:t>
            </w:r>
            <w:proofErr w:type="spellStart"/>
            <w:r w:rsidRPr="00A660F7">
              <w:rPr>
                <w:color w:val="000000"/>
                <w:sz w:val="20"/>
                <w:szCs w:val="20"/>
                <w:lang w:eastAsia="it-IT"/>
              </w:rPr>
              <w:t>inserimento</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di specie </w:t>
            </w:r>
            <w:proofErr w:type="spellStart"/>
            <w:r w:rsidRPr="00A660F7">
              <w:rPr>
                <w:color w:val="000000"/>
                <w:sz w:val="20"/>
                <w:szCs w:val="20"/>
                <w:lang w:eastAsia="it-IT"/>
              </w:rPr>
              <w:t>idonee</w:t>
            </w:r>
            <w:proofErr w:type="spellEnd"/>
            <w:r w:rsidRPr="00A660F7">
              <w:rPr>
                <w:color w:val="000000"/>
                <w:sz w:val="20"/>
                <w:szCs w:val="20"/>
                <w:lang w:eastAsia="it-IT"/>
              </w:rPr>
              <w:t xml:space="preserve">. La </w:t>
            </w:r>
            <w:proofErr w:type="spellStart"/>
            <w:r w:rsidRPr="00A660F7">
              <w:rPr>
                <w:color w:val="000000"/>
                <w:sz w:val="20"/>
                <w:szCs w:val="20"/>
                <w:lang w:eastAsia="it-IT"/>
              </w:rPr>
              <w:t>struttura</w:t>
            </w:r>
            <w:proofErr w:type="spellEnd"/>
            <w:r w:rsidRPr="00A660F7">
              <w:rPr>
                <w:color w:val="000000"/>
                <w:sz w:val="20"/>
                <w:szCs w:val="20"/>
                <w:lang w:eastAsia="it-IT"/>
              </w:rPr>
              <w:t xml:space="preserve"> </w:t>
            </w:r>
            <w:proofErr w:type="spellStart"/>
            <w:r w:rsidRPr="00A660F7">
              <w:rPr>
                <w:color w:val="000000"/>
                <w:sz w:val="20"/>
                <w:szCs w:val="20"/>
                <w:lang w:eastAsia="it-IT"/>
              </w:rPr>
              <w:t>sarà</w:t>
            </w:r>
            <w:proofErr w:type="spellEnd"/>
            <w:r w:rsidRPr="00A660F7">
              <w:rPr>
                <w:color w:val="000000"/>
                <w:sz w:val="20"/>
                <w:szCs w:val="20"/>
                <w:lang w:eastAsia="it-IT"/>
              </w:rPr>
              <w:t xml:space="preserve"> </w:t>
            </w:r>
            <w:proofErr w:type="spellStart"/>
            <w:r w:rsidRPr="00A660F7">
              <w:rPr>
                <w:color w:val="000000"/>
                <w:sz w:val="20"/>
                <w:szCs w:val="20"/>
                <w:lang w:eastAsia="it-IT"/>
              </w:rPr>
              <w:t>ricoperta</w:t>
            </w:r>
            <w:proofErr w:type="spellEnd"/>
            <w:r w:rsidRPr="00A660F7">
              <w:rPr>
                <w:color w:val="000000"/>
                <w:sz w:val="20"/>
                <w:szCs w:val="20"/>
                <w:lang w:eastAsia="it-IT"/>
              </w:rPr>
              <w:t xml:space="preserve"> </w:t>
            </w:r>
            <w:proofErr w:type="spellStart"/>
            <w:r w:rsidRPr="00A660F7">
              <w:rPr>
                <w:color w:val="000000"/>
                <w:sz w:val="20"/>
                <w:szCs w:val="20"/>
                <w:lang w:eastAsia="it-IT"/>
              </w:rPr>
              <w:t>inerte</w:t>
            </w:r>
            <w:proofErr w:type="spellEnd"/>
            <w:r w:rsidRPr="00A660F7">
              <w:rPr>
                <w:color w:val="000000"/>
                <w:sz w:val="20"/>
                <w:szCs w:val="20"/>
                <w:lang w:eastAsia="it-IT"/>
              </w:rPr>
              <w:t xml:space="preserve"> </w:t>
            </w:r>
            <w:proofErr w:type="spellStart"/>
            <w:r w:rsidRPr="00A660F7">
              <w:rPr>
                <w:color w:val="000000"/>
                <w:sz w:val="20"/>
                <w:szCs w:val="20"/>
                <w:lang w:eastAsia="it-IT"/>
              </w:rPr>
              <w:t>terroso</w:t>
            </w:r>
            <w:proofErr w:type="spellEnd"/>
            <w:r w:rsidRPr="00A660F7">
              <w:rPr>
                <w:color w:val="000000"/>
                <w:sz w:val="20"/>
                <w:szCs w:val="20"/>
                <w:lang w:eastAsia="it-IT"/>
              </w:rPr>
              <w:t xml:space="preserve"> locale e la </w:t>
            </w:r>
            <w:proofErr w:type="spellStart"/>
            <w:r w:rsidRPr="00A660F7">
              <w:rPr>
                <w:color w:val="000000"/>
                <w:sz w:val="20"/>
                <w:szCs w:val="20"/>
                <w:lang w:eastAsia="it-IT"/>
              </w:rPr>
              <w:t>sommità</w:t>
            </w:r>
            <w:proofErr w:type="spellEnd"/>
            <w:r w:rsidRPr="00A660F7">
              <w:rPr>
                <w:color w:val="000000"/>
                <w:sz w:val="20"/>
                <w:szCs w:val="20"/>
                <w:lang w:eastAsia="it-IT"/>
              </w:rPr>
              <w:t xml:space="preserve"> </w:t>
            </w:r>
            <w:proofErr w:type="spellStart"/>
            <w:r w:rsidRPr="00A660F7">
              <w:rPr>
                <w:color w:val="000000"/>
                <w:sz w:val="20"/>
                <w:szCs w:val="20"/>
                <w:lang w:eastAsia="it-IT"/>
              </w:rPr>
              <w:t>sarà</w:t>
            </w:r>
            <w:proofErr w:type="spellEnd"/>
            <w:r w:rsidRPr="00A660F7">
              <w:rPr>
                <w:color w:val="000000"/>
                <w:sz w:val="20"/>
                <w:szCs w:val="20"/>
                <w:lang w:eastAsia="it-IT"/>
              </w:rPr>
              <w:t xml:space="preserve"> </w:t>
            </w:r>
            <w:proofErr w:type="spellStart"/>
            <w:r w:rsidRPr="00A660F7">
              <w:rPr>
                <w:color w:val="000000"/>
                <w:sz w:val="20"/>
                <w:szCs w:val="20"/>
                <w:lang w:eastAsia="it-IT"/>
              </w:rPr>
              <w:t>protetta</w:t>
            </w:r>
            <w:proofErr w:type="spellEnd"/>
            <w:r w:rsidRPr="00A660F7">
              <w:rPr>
                <w:color w:val="000000"/>
                <w:sz w:val="20"/>
                <w:szCs w:val="20"/>
                <w:lang w:eastAsia="it-IT"/>
              </w:rPr>
              <w:t xml:space="preserve"> con carta </w:t>
            </w:r>
            <w:proofErr w:type="spellStart"/>
            <w:r w:rsidRPr="00A660F7">
              <w:rPr>
                <w:color w:val="000000"/>
                <w:sz w:val="20"/>
                <w:szCs w:val="20"/>
                <w:lang w:eastAsia="it-IT"/>
              </w:rPr>
              <w:t>catramata</w:t>
            </w:r>
            <w:proofErr w:type="spellEnd"/>
            <w:r w:rsidRPr="00A660F7">
              <w:rPr>
                <w:color w:val="000000"/>
                <w:sz w:val="20"/>
                <w:szCs w:val="20"/>
                <w:lang w:eastAsia="it-IT"/>
              </w:rPr>
              <w:t xml:space="preserve">. A </w:t>
            </w:r>
            <w:proofErr w:type="spellStart"/>
            <w:r w:rsidRPr="00A660F7">
              <w:rPr>
                <w:color w:val="000000"/>
                <w:sz w:val="20"/>
                <w:szCs w:val="20"/>
                <w:lang w:eastAsia="it-IT"/>
              </w:rPr>
              <w:t>completamento</w:t>
            </w:r>
            <w:proofErr w:type="spellEnd"/>
            <w:r w:rsidRPr="00A660F7">
              <w:rPr>
                <w:color w:val="000000"/>
                <w:sz w:val="20"/>
                <w:szCs w:val="20"/>
                <w:lang w:eastAsia="it-IT"/>
              </w:rPr>
              <w:t xml:space="preserve"> </w:t>
            </w:r>
            <w:proofErr w:type="spellStart"/>
            <w:r w:rsidRPr="00A660F7">
              <w:rPr>
                <w:color w:val="000000"/>
                <w:sz w:val="20"/>
                <w:szCs w:val="20"/>
                <w:lang w:eastAsia="it-IT"/>
              </w:rPr>
              <w:t>dell'opera</w:t>
            </w:r>
            <w:proofErr w:type="spellEnd"/>
            <w:r w:rsidRPr="00A660F7">
              <w:rPr>
                <w:color w:val="000000"/>
                <w:sz w:val="20"/>
                <w:szCs w:val="20"/>
                <w:lang w:eastAsia="it-IT"/>
              </w:rPr>
              <w:t xml:space="preserve"> </w:t>
            </w:r>
            <w:proofErr w:type="spellStart"/>
            <w:r w:rsidRPr="00A660F7">
              <w:rPr>
                <w:color w:val="000000"/>
                <w:sz w:val="20"/>
                <w:szCs w:val="20"/>
                <w:lang w:eastAsia="it-IT"/>
              </w:rPr>
              <w:t>si</w:t>
            </w:r>
            <w:proofErr w:type="spellEnd"/>
            <w:r w:rsidRPr="00A660F7">
              <w:rPr>
                <w:color w:val="000000"/>
                <w:sz w:val="20"/>
                <w:szCs w:val="20"/>
                <w:lang w:eastAsia="it-IT"/>
              </w:rPr>
              <w:t xml:space="preserve"> </w:t>
            </w:r>
            <w:proofErr w:type="spellStart"/>
            <w:r w:rsidRPr="00A660F7">
              <w:rPr>
                <w:color w:val="000000"/>
                <w:sz w:val="20"/>
                <w:szCs w:val="20"/>
                <w:lang w:eastAsia="it-IT"/>
              </w:rPr>
              <w:t>prevede</w:t>
            </w:r>
            <w:proofErr w:type="spellEnd"/>
            <w:r w:rsidRPr="00A660F7">
              <w:rPr>
                <w:color w:val="000000"/>
                <w:sz w:val="20"/>
                <w:szCs w:val="20"/>
                <w:lang w:eastAsia="it-IT"/>
              </w:rPr>
              <w:t xml:space="preserve"> un </w:t>
            </w:r>
            <w:proofErr w:type="spellStart"/>
            <w:r w:rsidRPr="00A660F7">
              <w:rPr>
                <w:color w:val="000000"/>
                <w:sz w:val="20"/>
                <w:szCs w:val="20"/>
                <w:lang w:eastAsia="it-IT"/>
              </w:rPr>
              <w:t>inerbimento</w:t>
            </w:r>
            <w:proofErr w:type="spellEnd"/>
            <w:r w:rsidRPr="00A660F7">
              <w:rPr>
                <w:color w:val="000000"/>
                <w:sz w:val="20"/>
                <w:szCs w:val="20"/>
                <w:lang w:eastAsia="it-IT"/>
              </w:rPr>
              <w:t xml:space="preserve"> con </w:t>
            </w:r>
            <w:proofErr w:type="spellStart"/>
            <w:r w:rsidRPr="00A660F7">
              <w:rPr>
                <w:color w:val="000000"/>
                <w:sz w:val="20"/>
                <w:szCs w:val="20"/>
                <w:lang w:eastAsia="it-IT"/>
              </w:rPr>
              <w:t>miscuglio</w:t>
            </w:r>
            <w:proofErr w:type="spellEnd"/>
            <w:r w:rsidRPr="00A660F7">
              <w:rPr>
                <w:color w:val="000000"/>
                <w:sz w:val="20"/>
                <w:szCs w:val="20"/>
                <w:lang w:eastAsia="it-IT"/>
              </w:rPr>
              <w:t xml:space="preserve"> di specie </w:t>
            </w:r>
            <w:proofErr w:type="spellStart"/>
            <w:r w:rsidRPr="00A660F7">
              <w:rPr>
                <w:color w:val="000000"/>
                <w:sz w:val="20"/>
                <w:szCs w:val="20"/>
                <w:lang w:eastAsia="it-IT"/>
              </w:rPr>
              <w:t>erbacee</w:t>
            </w:r>
            <w:proofErr w:type="spellEnd"/>
            <w:r w:rsidRPr="00A660F7">
              <w:rPr>
                <w:color w:val="000000"/>
                <w:sz w:val="20"/>
                <w:szCs w:val="20"/>
                <w:lang w:eastAsia="it-IT"/>
              </w:rPr>
              <w:t xml:space="preserve"> </w:t>
            </w:r>
            <w:proofErr w:type="spellStart"/>
            <w:r w:rsidRPr="00A660F7">
              <w:rPr>
                <w:color w:val="000000"/>
                <w:sz w:val="20"/>
                <w:szCs w:val="20"/>
                <w:lang w:eastAsia="it-IT"/>
              </w:rPr>
              <w:t>idonee</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dimensioni</w:t>
            </w:r>
            <w:proofErr w:type="spellEnd"/>
            <w:r w:rsidRPr="00A660F7">
              <w:rPr>
                <w:color w:val="000000"/>
                <w:sz w:val="20"/>
                <w:szCs w:val="20"/>
                <w:lang w:eastAsia="it-IT"/>
              </w:rPr>
              <w:t xml:space="preserve"> </w:t>
            </w:r>
            <w:proofErr w:type="spellStart"/>
            <w:r w:rsidRPr="00A660F7">
              <w:rPr>
                <w:color w:val="000000"/>
                <w:sz w:val="20"/>
                <w:szCs w:val="20"/>
                <w:lang w:eastAsia="it-IT"/>
              </w:rPr>
              <w:t>tondame</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20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di 3 m, </w:t>
            </w:r>
            <w:proofErr w:type="spellStart"/>
            <w:r w:rsidRPr="00A660F7">
              <w:rPr>
                <w:color w:val="000000"/>
                <w:sz w:val="20"/>
                <w:szCs w:val="20"/>
                <w:lang w:eastAsia="it-IT"/>
              </w:rPr>
              <w:t>dimensioni</w:t>
            </w:r>
            <w:proofErr w:type="spellEnd"/>
            <w:r w:rsidRPr="00A660F7">
              <w:rPr>
                <w:color w:val="000000"/>
                <w:sz w:val="20"/>
                <w:szCs w:val="20"/>
                <w:lang w:eastAsia="it-IT"/>
              </w:rPr>
              <w:t xml:space="preserve"> </w:t>
            </w:r>
            <w:proofErr w:type="spellStart"/>
            <w:r w:rsidRPr="00A660F7">
              <w:rPr>
                <w:color w:val="000000"/>
                <w:sz w:val="20"/>
                <w:szCs w:val="20"/>
                <w:lang w:eastAsia="it-IT"/>
              </w:rPr>
              <w:t>maglie</w:t>
            </w:r>
            <w:proofErr w:type="spellEnd"/>
            <w:r w:rsidRPr="00A660F7">
              <w:rPr>
                <w:color w:val="000000"/>
                <w:sz w:val="20"/>
                <w:szCs w:val="20"/>
                <w:lang w:eastAsia="it-IT"/>
              </w:rPr>
              <w:t xml:space="preserve"> 1,5 x 1,5 m, </w:t>
            </w:r>
            <w:proofErr w:type="spellStart"/>
            <w:r w:rsidRPr="00A660F7">
              <w:rPr>
                <w:color w:val="000000"/>
                <w:sz w:val="20"/>
                <w:szCs w:val="20"/>
                <w:lang w:eastAsia="it-IT"/>
              </w:rPr>
              <w:t>interasse</w:t>
            </w:r>
            <w:proofErr w:type="spellEnd"/>
            <w:r w:rsidRPr="00A660F7">
              <w:rPr>
                <w:color w:val="000000"/>
                <w:sz w:val="20"/>
                <w:szCs w:val="20"/>
                <w:lang w:eastAsia="it-IT"/>
              </w:rPr>
              <w:t xml:space="preserve"> </w:t>
            </w:r>
            <w:proofErr w:type="spellStart"/>
            <w:r w:rsidRPr="00A660F7">
              <w:rPr>
                <w:color w:val="000000"/>
                <w:sz w:val="20"/>
                <w:szCs w:val="20"/>
                <w:lang w:eastAsia="it-IT"/>
              </w:rPr>
              <w:t>tra</w:t>
            </w:r>
            <w:proofErr w:type="spellEnd"/>
            <w:r w:rsidRPr="00A660F7">
              <w:rPr>
                <w:color w:val="000000"/>
                <w:sz w:val="20"/>
                <w:szCs w:val="20"/>
                <w:lang w:eastAsia="it-IT"/>
              </w:rPr>
              <w:t xml:space="preserve"> </w:t>
            </w:r>
            <w:proofErr w:type="spellStart"/>
            <w:r w:rsidRPr="00A660F7">
              <w:rPr>
                <w:color w:val="000000"/>
                <w:sz w:val="20"/>
                <w:szCs w:val="20"/>
                <w:lang w:eastAsia="it-IT"/>
              </w:rPr>
              <w:t>gli</w:t>
            </w:r>
            <w:proofErr w:type="spellEnd"/>
            <w:r w:rsidRPr="00A660F7">
              <w:rPr>
                <w:color w:val="000000"/>
                <w:sz w:val="20"/>
                <w:szCs w:val="20"/>
                <w:lang w:eastAsia="it-IT"/>
              </w:rPr>
              <w:t xml:space="preserve"> </w:t>
            </w:r>
            <w:proofErr w:type="spellStart"/>
            <w:r w:rsidRPr="00A660F7">
              <w:rPr>
                <w:color w:val="000000"/>
                <w:sz w:val="20"/>
                <w:szCs w:val="20"/>
                <w:lang w:eastAsia="it-IT"/>
              </w:rPr>
              <w:t>elementi</w:t>
            </w:r>
            <w:proofErr w:type="spellEnd"/>
            <w:r w:rsidRPr="00A660F7">
              <w:rPr>
                <w:color w:val="000000"/>
                <w:sz w:val="20"/>
                <w:szCs w:val="20"/>
                <w:lang w:eastAsia="it-IT"/>
              </w:rPr>
              <w:t xml:space="preserve"> </w:t>
            </w:r>
            <w:proofErr w:type="spellStart"/>
            <w:r w:rsidRPr="00A660F7">
              <w:rPr>
                <w:color w:val="000000"/>
                <w:sz w:val="20"/>
                <w:szCs w:val="20"/>
                <w:lang w:eastAsia="it-IT"/>
              </w:rPr>
              <w:t>verticali</w:t>
            </w:r>
            <w:proofErr w:type="spellEnd"/>
            <w:r w:rsidRPr="00A660F7">
              <w:rPr>
                <w:color w:val="000000"/>
                <w:sz w:val="20"/>
                <w:szCs w:val="20"/>
                <w:lang w:eastAsia="it-IT"/>
              </w:rPr>
              <w:t xml:space="preserve"> circa 1m e </w:t>
            </w:r>
            <w:proofErr w:type="spellStart"/>
            <w:r w:rsidRPr="00A660F7">
              <w:rPr>
                <w:color w:val="000000"/>
                <w:sz w:val="20"/>
                <w:szCs w:val="20"/>
                <w:lang w:eastAsia="it-IT"/>
              </w:rPr>
              <w:t>lon</w:t>
            </w:r>
            <w:proofErr w:type="spellEnd"/>
            <w:r w:rsidRPr="00A660F7">
              <w:rPr>
                <w:color w:val="000000"/>
                <w:sz w:val="20"/>
                <w:szCs w:val="20"/>
                <w:lang w:eastAsia="it-IT"/>
              </w:rPr>
              <w:t xml:space="preserve"> </w:t>
            </w:r>
            <w:proofErr w:type="spellStart"/>
            <w:r w:rsidRPr="00A660F7">
              <w:rPr>
                <w:color w:val="000000"/>
                <w:sz w:val="20"/>
                <w:szCs w:val="20"/>
                <w:lang w:eastAsia="it-IT"/>
              </w:rPr>
              <w:t>interasse</w:t>
            </w:r>
            <w:proofErr w:type="spellEnd"/>
            <w:r w:rsidRPr="00A660F7">
              <w:rPr>
                <w:color w:val="000000"/>
                <w:sz w:val="20"/>
                <w:szCs w:val="20"/>
                <w:lang w:eastAsia="it-IT"/>
              </w:rPr>
              <w:t xml:space="preserve"> </w:t>
            </w:r>
            <w:proofErr w:type="spellStart"/>
            <w:r w:rsidRPr="00A660F7">
              <w:rPr>
                <w:color w:val="000000"/>
                <w:sz w:val="20"/>
                <w:szCs w:val="20"/>
                <w:lang w:eastAsia="it-IT"/>
              </w:rPr>
              <w:t>compresa</w:t>
            </w:r>
            <w:proofErr w:type="spellEnd"/>
            <w:r w:rsidRPr="00A660F7">
              <w:rPr>
                <w:color w:val="000000"/>
                <w:sz w:val="20"/>
                <w:szCs w:val="20"/>
                <w:lang w:eastAsia="it-IT"/>
              </w:rPr>
              <w:t xml:space="preserve"> </w:t>
            </w:r>
            <w:proofErr w:type="spellStart"/>
            <w:r w:rsidRPr="00A660F7">
              <w:rPr>
                <w:color w:val="000000"/>
                <w:sz w:val="20"/>
                <w:szCs w:val="20"/>
                <w:lang w:eastAsia="it-IT"/>
              </w:rPr>
              <w:t>tra</w:t>
            </w:r>
            <w:proofErr w:type="spellEnd"/>
            <w:r w:rsidRPr="00A660F7">
              <w:rPr>
                <w:color w:val="000000"/>
                <w:sz w:val="20"/>
                <w:szCs w:val="20"/>
                <w:lang w:eastAsia="it-IT"/>
              </w:rPr>
              <w:t xml:space="preserve"> 40-100 cm in </w:t>
            </w:r>
            <w:proofErr w:type="spellStart"/>
            <w:r w:rsidRPr="00A660F7">
              <w:rPr>
                <w:color w:val="000000"/>
                <w:sz w:val="20"/>
                <w:szCs w:val="20"/>
                <w:lang w:eastAsia="it-IT"/>
              </w:rPr>
              <w:t>funzione</w:t>
            </w:r>
            <w:proofErr w:type="spellEnd"/>
            <w:r w:rsidRPr="00A660F7">
              <w:rPr>
                <w:color w:val="000000"/>
                <w:sz w:val="20"/>
                <w:szCs w:val="20"/>
                <w:lang w:eastAsia="it-IT"/>
              </w:rPr>
              <w:t xml:space="preserve"> della </w:t>
            </w:r>
            <w:proofErr w:type="spellStart"/>
            <w:r w:rsidRPr="00A660F7">
              <w:rPr>
                <w:color w:val="000000"/>
                <w:sz w:val="20"/>
                <w:szCs w:val="20"/>
                <w:lang w:eastAsia="it-IT"/>
              </w:rPr>
              <w:t>pendenza</w:t>
            </w:r>
            <w:proofErr w:type="spellEnd"/>
            <w:r w:rsidRPr="00A660F7">
              <w:rPr>
                <w:color w:val="000000"/>
                <w:sz w:val="20"/>
                <w:szCs w:val="20"/>
                <w:lang w:eastAsia="it-IT"/>
              </w:rPr>
              <w:t xml:space="preserve"> e </w:t>
            </w:r>
            <w:proofErr w:type="spellStart"/>
            <w:r w:rsidRPr="00A660F7">
              <w:rPr>
                <w:color w:val="000000"/>
                <w:sz w:val="20"/>
                <w:szCs w:val="20"/>
                <w:lang w:eastAsia="it-IT"/>
              </w:rPr>
              <w:t>chiodatura</w:t>
            </w:r>
            <w:proofErr w:type="spellEnd"/>
            <w:r w:rsidRPr="00A660F7">
              <w:rPr>
                <w:color w:val="000000"/>
                <w:sz w:val="20"/>
                <w:szCs w:val="20"/>
                <w:lang w:eastAsia="it-IT"/>
              </w:rPr>
              <w:t xml:space="preserve">, </w:t>
            </w:r>
            <w:proofErr w:type="spellStart"/>
            <w:r w:rsidRPr="00A660F7">
              <w:rPr>
                <w:color w:val="000000"/>
                <w:sz w:val="20"/>
                <w:szCs w:val="20"/>
                <w:lang w:eastAsia="it-IT"/>
              </w:rPr>
              <w:t>densità</w:t>
            </w:r>
            <w:proofErr w:type="spellEnd"/>
            <w:r w:rsidRPr="00A660F7">
              <w:rPr>
                <w:color w:val="000000"/>
                <w:sz w:val="20"/>
                <w:szCs w:val="20"/>
                <w:lang w:eastAsia="it-IT"/>
              </w:rPr>
              <w:t xml:space="preserve">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talee</w:t>
            </w:r>
            <w:proofErr w:type="spellEnd"/>
            <w:r w:rsidRPr="00A660F7">
              <w:rPr>
                <w:color w:val="000000"/>
                <w:sz w:val="20"/>
                <w:szCs w:val="20"/>
                <w:lang w:eastAsia="it-IT"/>
              </w:rPr>
              <w:t xml:space="preserve"> </w:t>
            </w:r>
            <w:proofErr w:type="spellStart"/>
            <w:r w:rsidRPr="00A660F7">
              <w:rPr>
                <w:color w:val="000000"/>
                <w:sz w:val="20"/>
                <w:szCs w:val="20"/>
                <w:lang w:eastAsia="it-IT"/>
              </w:rPr>
              <w:t>numero</w:t>
            </w:r>
            <w:proofErr w:type="spellEnd"/>
            <w:r w:rsidRPr="00A660F7">
              <w:rPr>
                <w:color w:val="000000"/>
                <w:sz w:val="20"/>
                <w:szCs w:val="20"/>
                <w:lang w:eastAsia="it-IT"/>
              </w:rPr>
              <w:t xml:space="preserve"> di 10/</w:t>
            </w:r>
            <w:proofErr w:type="spellStart"/>
            <w:r w:rsidRPr="00A660F7">
              <w:rPr>
                <w:color w:val="000000"/>
                <w:sz w:val="20"/>
                <w:szCs w:val="20"/>
                <w:lang w:eastAsia="it-IT"/>
              </w:rPr>
              <w:t>Mq</w:t>
            </w:r>
            <w:proofErr w:type="spellEnd"/>
            <w:r w:rsidRPr="00A660F7">
              <w:rPr>
                <w:color w:val="000000"/>
                <w:sz w:val="20"/>
                <w:szCs w:val="20"/>
                <w:lang w:eastAsia="it-IT"/>
              </w:rPr>
              <w:t xml:space="preserve">, </w:t>
            </w:r>
            <w:proofErr w:type="spellStart"/>
            <w:r w:rsidRPr="00A660F7">
              <w:rPr>
                <w:color w:val="000000"/>
                <w:sz w:val="20"/>
                <w:szCs w:val="20"/>
                <w:lang w:eastAsia="it-IT"/>
              </w:rPr>
              <w:t>picchetti</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14 mm.</w:t>
            </w:r>
          </w:p>
        </w:tc>
        <w:tc>
          <w:tcPr>
            <w:tcW w:w="567" w:type="dxa"/>
            <w:tcBorders>
              <w:top w:val="single" w:sz="4" w:space="0" w:color="000000"/>
              <w:left w:val="single" w:sz="4" w:space="0" w:color="000000"/>
              <w:bottom w:val="single" w:sz="4" w:space="0" w:color="000000"/>
              <w:right w:val="single" w:sz="4" w:space="0" w:color="000000"/>
            </w:tcBorders>
          </w:tcPr>
          <w:p w14:paraId="5B95D4F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E189121"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2F8460B4" w14:textId="19B2500A" w:rsidR="00A660F7" w:rsidRPr="00A660F7" w:rsidRDefault="000C3205" w:rsidP="00A660F7">
            <w:pPr>
              <w:jc w:val="right"/>
              <w:rPr>
                <w:color w:val="000000"/>
                <w:sz w:val="20"/>
                <w:szCs w:val="20"/>
                <w:lang w:eastAsia="it-IT"/>
              </w:rPr>
            </w:pPr>
            <w:r w:rsidRPr="000C3205">
              <w:rPr>
                <w:color w:val="000000"/>
                <w:sz w:val="20"/>
                <w:szCs w:val="20"/>
                <w:lang w:val="it-IT" w:eastAsia="it-IT"/>
              </w:rPr>
              <w:t>182,58</w:t>
            </w:r>
          </w:p>
        </w:tc>
      </w:tr>
      <w:tr w:rsidR="00A660F7" w:rsidRPr="00A660F7" w14:paraId="46495AF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07A6BE8A" w14:textId="77777777" w:rsidR="00A660F7" w:rsidRPr="00A660F7" w:rsidRDefault="00A660F7" w:rsidP="00A660F7">
            <w:pPr>
              <w:spacing w:before="25" w:after="200" w:line="276" w:lineRule="auto"/>
              <w:rPr>
                <w:rFonts w:cs="Calibri"/>
                <w:b/>
                <w:i/>
                <w:color w:val="auto"/>
                <w:sz w:val="20"/>
                <w:szCs w:val="20"/>
                <w:lang w:eastAsia="en-US"/>
              </w:rPr>
            </w:pPr>
            <w:r w:rsidRPr="00A660F7">
              <w:rPr>
                <w:rFonts w:cs="Calibri"/>
                <w:b/>
                <w:i/>
                <w:color w:val="auto"/>
                <w:sz w:val="20"/>
                <w:szCs w:val="20"/>
                <w:lang w:eastAsia="en-US"/>
              </w:rPr>
              <w:t>M.003.004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bottom"/>
          </w:tcPr>
          <w:p w14:paraId="22E85674" w14:textId="77777777" w:rsidR="00A660F7" w:rsidRPr="00A660F7" w:rsidRDefault="00A660F7" w:rsidP="00A660F7">
            <w:pPr>
              <w:spacing w:before="25" w:after="200" w:line="276" w:lineRule="auto"/>
              <w:ind w:right="-14"/>
              <w:rPr>
                <w:rFonts w:cs="Calibri"/>
                <w:b/>
                <w:i/>
                <w:color w:val="auto"/>
                <w:sz w:val="20"/>
                <w:szCs w:val="20"/>
                <w:lang w:eastAsia="en-US"/>
              </w:rPr>
            </w:pPr>
            <w:r w:rsidRPr="00A660F7">
              <w:rPr>
                <w:rFonts w:cs="Calibri"/>
                <w:b/>
                <w:i/>
                <w:color w:val="auto"/>
                <w:sz w:val="20"/>
                <w:szCs w:val="20"/>
                <w:lang w:eastAsia="en-US"/>
              </w:rPr>
              <w:t>BRIGLIE</w:t>
            </w:r>
          </w:p>
        </w:tc>
      </w:tr>
      <w:tr w:rsidR="00A660F7" w:rsidRPr="00A660F7" w14:paraId="26C623FA" w14:textId="77777777" w:rsidTr="00543756">
        <w:trPr>
          <w:trHeight w:hRule="exact" w:val="3377"/>
        </w:trPr>
        <w:tc>
          <w:tcPr>
            <w:tcW w:w="2127" w:type="dxa"/>
            <w:tcBorders>
              <w:top w:val="single" w:sz="4" w:space="0" w:color="000000"/>
              <w:left w:val="single" w:sz="4" w:space="0" w:color="000000"/>
              <w:bottom w:val="single" w:sz="4" w:space="0" w:color="000000"/>
              <w:right w:val="single" w:sz="4" w:space="0" w:color="000000"/>
            </w:tcBorders>
          </w:tcPr>
          <w:p w14:paraId="07335966" w14:textId="77777777" w:rsidR="00A660F7" w:rsidRPr="00A660F7" w:rsidRDefault="00A660F7" w:rsidP="00A660F7">
            <w:pPr>
              <w:spacing w:after="200" w:line="276" w:lineRule="auto"/>
              <w:rPr>
                <w:rFonts w:cs="Calibri"/>
                <w:color w:val="auto"/>
                <w:sz w:val="20"/>
                <w:szCs w:val="20"/>
                <w:lang w:eastAsia="en-US"/>
              </w:rPr>
            </w:pPr>
          </w:p>
          <w:p w14:paraId="57F96336" w14:textId="77777777" w:rsidR="00A660F7" w:rsidRPr="00A660F7" w:rsidRDefault="00A660F7" w:rsidP="00A660F7">
            <w:pPr>
              <w:spacing w:after="200" w:line="276" w:lineRule="auto"/>
              <w:rPr>
                <w:rFonts w:cs="Calibri"/>
                <w:color w:val="auto"/>
                <w:sz w:val="20"/>
                <w:szCs w:val="20"/>
                <w:lang w:eastAsia="en-US"/>
              </w:rPr>
            </w:pPr>
          </w:p>
          <w:p w14:paraId="1560018F" w14:textId="77777777" w:rsidR="00A660F7" w:rsidRPr="00A660F7" w:rsidRDefault="00A660F7" w:rsidP="00A660F7">
            <w:pPr>
              <w:spacing w:after="200" w:line="276" w:lineRule="auto"/>
              <w:rPr>
                <w:rFonts w:cs="Calibri"/>
                <w:color w:val="auto"/>
                <w:sz w:val="20"/>
                <w:szCs w:val="20"/>
                <w:lang w:eastAsia="en-US"/>
              </w:rPr>
            </w:pPr>
          </w:p>
          <w:p w14:paraId="1F2896DB" w14:textId="77777777" w:rsidR="00A660F7" w:rsidRPr="00A660F7" w:rsidRDefault="00A660F7" w:rsidP="00A660F7">
            <w:pPr>
              <w:spacing w:after="200" w:line="276" w:lineRule="auto"/>
              <w:rPr>
                <w:rFonts w:cs="Calibri"/>
                <w:color w:val="auto"/>
                <w:sz w:val="20"/>
                <w:szCs w:val="20"/>
                <w:lang w:eastAsia="en-US"/>
              </w:rPr>
            </w:pPr>
          </w:p>
          <w:p w14:paraId="7330031B" w14:textId="77777777" w:rsidR="00A660F7" w:rsidRPr="00A660F7" w:rsidRDefault="00A660F7" w:rsidP="00A660F7">
            <w:pPr>
              <w:spacing w:after="200" w:line="276" w:lineRule="auto"/>
              <w:rPr>
                <w:rFonts w:cs="Calibri"/>
                <w:color w:val="auto"/>
                <w:sz w:val="20"/>
                <w:szCs w:val="20"/>
                <w:lang w:eastAsia="en-US"/>
              </w:rPr>
            </w:pPr>
          </w:p>
          <w:p w14:paraId="13F421D1" w14:textId="77777777" w:rsidR="00A660F7" w:rsidRPr="00A660F7" w:rsidRDefault="00A660F7" w:rsidP="00A660F7">
            <w:pPr>
              <w:spacing w:before="9" w:after="200" w:line="276" w:lineRule="auto"/>
              <w:rPr>
                <w:rFonts w:cs="Calibri"/>
                <w:color w:val="auto"/>
                <w:sz w:val="20"/>
                <w:szCs w:val="20"/>
                <w:lang w:eastAsia="en-US"/>
              </w:rPr>
            </w:pPr>
          </w:p>
          <w:p w14:paraId="17C1FDE9" w14:textId="77777777" w:rsidR="00A660F7" w:rsidRPr="00A660F7" w:rsidRDefault="00A660F7" w:rsidP="00A660F7">
            <w:pPr>
              <w:spacing w:after="200" w:line="276" w:lineRule="auto"/>
              <w:rPr>
                <w:rFonts w:cs="Calibri"/>
                <w:color w:val="auto"/>
                <w:sz w:val="20"/>
                <w:szCs w:val="20"/>
                <w:lang w:eastAsia="en-US"/>
              </w:rPr>
            </w:pPr>
            <w:r w:rsidRPr="00A660F7">
              <w:rPr>
                <w:rFonts w:cs="Calibri"/>
                <w:color w:val="auto"/>
                <w:sz w:val="20"/>
                <w:szCs w:val="20"/>
                <w:lang w:eastAsia="en-US"/>
              </w:rPr>
              <w:t>M.003.004.001</w:t>
            </w:r>
          </w:p>
        </w:tc>
        <w:tc>
          <w:tcPr>
            <w:tcW w:w="4961" w:type="dxa"/>
            <w:tcBorders>
              <w:top w:val="single" w:sz="4" w:space="0" w:color="000000"/>
              <w:left w:val="single" w:sz="4" w:space="0" w:color="000000"/>
              <w:bottom w:val="single" w:sz="4" w:space="0" w:color="000000"/>
              <w:right w:val="single" w:sz="4" w:space="0" w:color="000000"/>
            </w:tcBorders>
          </w:tcPr>
          <w:p w14:paraId="083682DA" w14:textId="77777777" w:rsidR="00A660F7" w:rsidRPr="00A660F7" w:rsidRDefault="00A660F7" w:rsidP="00A660F7">
            <w:pPr>
              <w:jc w:val="both"/>
              <w:rPr>
                <w:color w:val="000000"/>
                <w:sz w:val="20"/>
                <w:szCs w:val="20"/>
                <w:lang w:eastAsia="it-IT"/>
              </w:rPr>
            </w:pPr>
            <w:r w:rsidRPr="00A660F7">
              <w:rPr>
                <w:color w:val="000000"/>
                <w:sz w:val="20"/>
                <w:szCs w:val="20"/>
                <w:lang w:eastAsia="it-IT"/>
              </w:rPr>
              <w:t xml:space="preserve">Formazione di </w:t>
            </w:r>
            <w:proofErr w:type="spellStart"/>
            <w:r w:rsidRPr="00A660F7">
              <w:rPr>
                <w:color w:val="000000"/>
                <w:sz w:val="20"/>
                <w:szCs w:val="20"/>
                <w:lang w:eastAsia="it-IT"/>
              </w:rPr>
              <w:t>una</w:t>
            </w:r>
            <w:proofErr w:type="spellEnd"/>
            <w:r w:rsidRPr="00A660F7">
              <w:rPr>
                <w:color w:val="000000"/>
                <w:sz w:val="20"/>
                <w:szCs w:val="20"/>
                <w:lang w:eastAsia="it-IT"/>
              </w:rPr>
              <w:t xml:space="preserve"> </w:t>
            </w:r>
            <w:proofErr w:type="spellStart"/>
            <w:r w:rsidRPr="00A660F7">
              <w:rPr>
                <w:color w:val="000000"/>
                <w:sz w:val="20"/>
                <w:szCs w:val="20"/>
                <w:lang w:eastAsia="it-IT"/>
              </w:rPr>
              <w:t>briglia</w:t>
            </w:r>
            <w:proofErr w:type="spellEnd"/>
            <w:r w:rsidRPr="00A660F7">
              <w:rPr>
                <w:color w:val="000000"/>
                <w:sz w:val="20"/>
                <w:szCs w:val="20"/>
                <w:lang w:eastAsia="it-IT"/>
              </w:rPr>
              <w:t xml:space="preserve"> in </w:t>
            </w:r>
            <w:proofErr w:type="spellStart"/>
            <w:r w:rsidRPr="00A660F7">
              <w:rPr>
                <w:color w:val="000000"/>
                <w:sz w:val="20"/>
                <w:szCs w:val="20"/>
                <w:lang w:eastAsia="it-IT"/>
              </w:rPr>
              <w:t>legname</w:t>
            </w:r>
            <w:proofErr w:type="spellEnd"/>
            <w:r w:rsidRPr="00A660F7">
              <w:rPr>
                <w:color w:val="000000"/>
                <w:sz w:val="20"/>
                <w:szCs w:val="20"/>
                <w:lang w:eastAsia="it-IT"/>
              </w:rPr>
              <w:t xml:space="preserve"> e </w:t>
            </w:r>
            <w:proofErr w:type="spellStart"/>
            <w:r w:rsidRPr="00A660F7">
              <w:rPr>
                <w:color w:val="000000"/>
                <w:sz w:val="20"/>
                <w:szCs w:val="20"/>
                <w:lang w:eastAsia="it-IT"/>
              </w:rPr>
              <w:t>pietrame</w:t>
            </w:r>
            <w:proofErr w:type="spellEnd"/>
            <w:r w:rsidRPr="00A660F7">
              <w:rPr>
                <w:color w:val="000000"/>
                <w:sz w:val="20"/>
                <w:szCs w:val="20"/>
                <w:lang w:eastAsia="it-IT"/>
              </w:rPr>
              <w:t xml:space="preserve"> in alvei, </w:t>
            </w:r>
            <w:proofErr w:type="spellStart"/>
            <w:r w:rsidRPr="00A660F7">
              <w:rPr>
                <w:color w:val="000000"/>
                <w:sz w:val="20"/>
                <w:szCs w:val="20"/>
                <w:lang w:eastAsia="it-IT"/>
              </w:rPr>
              <w:t>tramite</w:t>
            </w:r>
            <w:proofErr w:type="spellEnd"/>
            <w:r w:rsidRPr="00A660F7">
              <w:rPr>
                <w:color w:val="000000"/>
                <w:sz w:val="20"/>
                <w:szCs w:val="20"/>
                <w:lang w:eastAsia="it-IT"/>
              </w:rPr>
              <w:t xml:space="preserve">: </w:t>
            </w:r>
            <w:proofErr w:type="spellStart"/>
            <w:r w:rsidRPr="00A660F7">
              <w:rPr>
                <w:color w:val="000000"/>
                <w:sz w:val="20"/>
                <w:szCs w:val="20"/>
                <w:lang w:eastAsia="it-IT"/>
              </w:rPr>
              <w:t>scavo</w:t>
            </w:r>
            <w:proofErr w:type="spellEnd"/>
            <w:r w:rsidRPr="00A660F7">
              <w:rPr>
                <w:color w:val="000000"/>
                <w:sz w:val="20"/>
                <w:szCs w:val="20"/>
                <w:lang w:eastAsia="it-IT"/>
              </w:rPr>
              <w:t xml:space="preserve"> con mezzo </w:t>
            </w:r>
            <w:proofErr w:type="spellStart"/>
            <w:r w:rsidRPr="00A660F7">
              <w:rPr>
                <w:color w:val="000000"/>
                <w:sz w:val="20"/>
                <w:szCs w:val="20"/>
                <w:lang w:eastAsia="it-IT"/>
              </w:rPr>
              <w:t>meccanico</w:t>
            </w:r>
            <w:proofErr w:type="spellEnd"/>
            <w:r w:rsidRPr="00A660F7">
              <w:rPr>
                <w:color w:val="000000"/>
                <w:sz w:val="20"/>
                <w:szCs w:val="20"/>
                <w:lang w:eastAsia="it-IT"/>
              </w:rPr>
              <w:t xml:space="preserve">, </w:t>
            </w:r>
            <w:proofErr w:type="spellStart"/>
            <w:r w:rsidRPr="00A660F7">
              <w:rPr>
                <w:color w:val="000000"/>
                <w:sz w:val="20"/>
                <w:szCs w:val="20"/>
                <w:lang w:eastAsia="it-IT"/>
              </w:rPr>
              <w:t>costruzione</w:t>
            </w:r>
            <w:proofErr w:type="spellEnd"/>
            <w:r w:rsidRPr="00A660F7">
              <w:rPr>
                <w:color w:val="000000"/>
                <w:sz w:val="20"/>
                <w:szCs w:val="20"/>
                <w:lang w:eastAsia="it-IT"/>
              </w:rPr>
              <w:t xml:space="preserve"> del cassone di </w:t>
            </w:r>
            <w:proofErr w:type="spellStart"/>
            <w:r w:rsidRPr="00A660F7">
              <w:rPr>
                <w:color w:val="000000"/>
                <w:sz w:val="20"/>
                <w:szCs w:val="20"/>
                <w:lang w:eastAsia="it-IT"/>
              </w:rPr>
              <w:t>contenimento</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w:t>
            </w:r>
            <w:proofErr w:type="spellStart"/>
            <w:r w:rsidRPr="00A660F7">
              <w:rPr>
                <w:color w:val="000000"/>
                <w:sz w:val="20"/>
                <w:szCs w:val="20"/>
                <w:lang w:eastAsia="it-IT"/>
              </w:rPr>
              <w:t>incastellatura</w:t>
            </w:r>
            <w:proofErr w:type="spellEnd"/>
            <w:r w:rsidRPr="00A660F7">
              <w:rPr>
                <w:color w:val="000000"/>
                <w:sz w:val="20"/>
                <w:szCs w:val="20"/>
                <w:lang w:eastAsia="it-IT"/>
              </w:rPr>
              <w:t xml:space="preserve"> del </w:t>
            </w:r>
            <w:proofErr w:type="spellStart"/>
            <w:r w:rsidRPr="00A660F7">
              <w:rPr>
                <w:color w:val="000000"/>
                <w:sz w:val="20"/>
                <w:szCs w:val="20"/>
                <w:lang w:eastAsia="it-IT"/>
              </w:rPr>
              <w:t>tondame</w:t>
            </w:r>
            <w:proofErr w:type="spellEnd"/>
            <w:r w:rsidRPr="00A660F7">
              <w:rPr>
                <w:color w:val="000000"/>
                <w:sz w:val="20"/>
                <w:szCs w:val="20"/>
                <w:lang w:eastAsia="it-IT"/>
              </w:rPr>
              <w:t xml:space="preserve">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fissati</w:t>
            </w:r>
            <w:proofErr w:type="spellEnd"/>
            <w:r w:rsidRPr="00A660F7">
              <w:rPr>
                <w:color w:val="000000"/>
                <w:sz w:val="20"/>
                <w:szCs w:val="20"/>
                <w:lang w:eastAsia="it-IT"/>
              </w:rPr>
              <w:t xml:space="preserve"> </w:t>
            </w:r>
            <w:proofErr w:type="spellStart"/>
            <w:r w:rsidRPr="00A660F7">
              <w:rPr>
                <w:color w:val="000000"/>
                <w:sz w:val="20"/>
                <w:szCs w:val="20"/>
                <w:lang w:eastAsia="it-IT"/>
              </w:rPr>
              <w:t>tra</w:t>
            </w:r>
            <w:proofErr w:type="spellEnd"/>
            <w:r w:rsidRPr="00A660F7">
              <w:rPr>
                <w:color w:val="000000"/>
                <w:sz w:val="20"/>
                <w:szCs w:val="20"/>
                <w:lang w:eastAsia="it-IT"/>
              </w:rPr>
              <w:t xml:space="preserve"> di loro </w:t>
            </w:r>
            <w:proofErr w:type="spellStart"/>
            <w:r w:rsidRPr="00A660F7">
              <w:rPr>
                <w:color w:val="000000"/>
                <w:sz w:val="20"/>
                <w:szCs w:val="20"/>
                <w:lang w:eastAsia="it-IT"/>
              </w:rPr>
              <w:t>tramite</w:t>
            </w:r>
            <w:proofErr w:type="spellEnd"/>
            <w:r w:rsidRPr="00A660F7">
              <w:rPr>
                <w:color w:val="000000"/>
                <w:sz w:val="20"/>
                <w:szCs w:val="20"/>
                <w:lang w:eastAsia="it-IT"/>
              </w:rPr>
              <w:t xml:space="preserve"> barre ad </w:t>
            </w:r>
            <w:proofErr w:type="spellStart"/>
            <w:r w:rsidRPr="00A660F7">
              <w:rPr>
                <w:color w:val="000000"/>
                <w:sz w:val="20"/>
                <w:szCs w:val="20"/>
                <w:lang w:eastAsia="it-IT"/>
              </w:rPr>
              <w:t>aderenza</w:t>
            </w:r>
            <w:proofErr w:type="spellEnd"/>
            <w:r w:rsidRPr="00A660F7">
              <w:rPr>
                <w:color w:val="000000"/>
                <w:sz w:val="20"/>
                <w:szCs w:val="20"/>
                <w:lang w:eastAsia="it-IT"/>
              </w:rPr>
              <w:t xml:space="preserve"> </w:t>
            </w:r>
            <w:proofErr w:type="spellStart"/>
            <w:r w:rsidRPr="00A660F7">
              <w:rPr>
                <w:color w:val="000000"/>
                <w:sz w:val="20"/>
                <w:szCs w:val="20"/>
                <w:lang w:eastAsia="it-IT"/>
              </w:rPr>
              <w:t>migliorata</w:t>
            </w:r>
            <w:proofErr w:type="spellEnd"/>
            <w:r w:rsidRPr="00A660F7">
              <w:rPr>
                <w:color w:val="000000"/>
                <w:sz w:val="20"/>
                <w:szCs w:val="20"/>
                <w:lang w:eastAsia="it-IT"/>
              </w:rPr>
              <w:t xml:space="preserve"> </w:t>
            </w:r>
            <w:proofErr w:type="spellStart"/>
            <w:r w:rsidRPr="00A660F7">
              <w:rPr>
                <w:color w:val="000000"/>
                <w:sz w:val="20"/>
                <w:szCs w:val="20"/>
                <w:lang w:eastAsia="it-IT"/>
              </w:rPr>
              <w:t>chiodi</w:t>
            </w:r>
            <w:proofErr w:type="spellEnd"/>
            <w:r w:rsidRPr="00A660F7">
              <w:rPr>
                <w:color w:val="000000"/>
                <w:sz w:val="20"/>
                <w:szCs w:val="20"/>
                <w:lang w:eastAsia="it-IT"/>
              </w:rPr>
              <w:t xml:space="preserve"> e </w:t>
            </w:r>
            <w:proofErr w:type="spellStart"/>
            <w:r w:rsidRPr="00A660F7">
              <w:rPr>
                <w:color w:val="000000"/>
                <w:sz w:val="20"/>
                <w:szCs w:val="20"/>
                <w:lang w:eastAsia="it-IT"/>
              </w:rPr>
              <w:t>graffe</w:t>
            </w:r>
            <w:proofErr w:type="spellEnd"/>
            <w:r w:rsidRPr="00A660F7">
              <w:rPr>
                <w:color w:val="000000"/>
                <w:sz w:val="20"/>
                <w:szCs w:val="20"/>
                <w:lang w:eastAsia="it-IT"/>
              </w:rPr>
              <w:t xml:space="preserve"> ed </w:t>
            </w:r>
            <w:proofErr w:type="spellStart"/>
            <w:r w:rsidRPr="00A660F7">
              <w:rPr>
                <w:color w:val="000000"/>
                <w:sz w:val="20"/>
                <w:szCs w:val="20"/>
                <w:lang w:eastAsia="it-IT"/>
              </w:rPr>
              <w:t>ancorati</w:t>
            </w:r>
            <w:proofErr w:type="spellEnd"/>
            <w:r w:rsidRPr="00A660F7">
              <w:rPr>
                <w:color w:val="000000"/>
                <w:sz w:val="20"/>
                <w:szCs w:val="20"/>
                <w:lang w:eastAsia="it-IT"/>
              </w:rPr>
              <w:t xml:space="preserve"> </w:t>
            </w:r>
            <w:proofErr w:type="spellStart"/>
            <w:r w:rsidRPr="00A660F7">
              <w:rPr>
                <w:color w:val="000000"/>
                <w:sz w:val="20"/>
                <w:szCs w:val="20"/>
                <w:lang w:eastAsia="it-IT"/>
              </w:rPr>
              <w:t>alla</w:t>
            </w:r>
            <w:proofErr w:type="spellEnd"/>
            <w:r w:rsidRPr="00A660F7">
              <w:rPr>
                <w:color w:val="000000"/>
                <w:sz w:val="20"/>
                <w:szCs w:val="20"/>
                <w:lang w:eastAsia="it-IT"/>
              </w:rPr>
              <w:t xml:space="preserve"> base con </w:t>
            </w:r>
            <w:proofErr w:type="spellStart"/>
            <w:r w:rsidRPr="00A660F7">
              <w:rPr>
                <w:color w:val="000000"/>
                <w:sz w:val="20"/>
                <w:szCs w:val="20"/>
                <w:lang w:eastAsia="it-IT"/>
              </w:rPr>
              <w:t>piloti</w:t>
            </w:r>
            <w:proofErr w:type="spellEnd"/>
            <w:r w:rsidRPr="00A660F7">
              <w:rPr>
                <w:color w:val="000000"/>
                <w:sz w:val="20"/>
                <w:szCs w:val="20"/>
                <w:lang w:eastAsia="it-IT"/>
              </w:rPr>
              <w:t xml:space="preserve"> </w:t>
            </w:r>
            <w:proofErr w:type="spellStart"/>
            <w:r w:rsidRPr="00A660F7">
              <w:rPr>
                <w:color w:val="000000"/>
                <w:sz w:val="20"/>
                <w:szCs w:val="20"/>
                <w:lang w:eastAsia="it-IT"/>
              </w:rPr>
              <w:t>d'acciaio</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aderenza</w:t>
            </w:r>
            <w:proofErr w:type="spellEnd"/>
            <w:r w:rsidRPr="00A660F7">
              <w:rPr>
                <w:color w:val="000000"/>
                <w:sz w:val="20"/>
                <w:szCs w:val="20"/>
                <w:lang w:eastAsia="it-IT"/>
              </w:rPr>
              <w:t xml:space="preserve"> </w:t>
            </w:r>
            <w:proofErr w:type="spellStart"/>
            <w:r w:rsidRPr="00A660F7">
              <w:rPr>
                <w:color w:val="000000"/>
                <w:sz w:val="20"/>
                <w:szCs w:val="20"/>
                <w:lang w:eastAsia="it-IT"/>
              </w:rPr>
              <w:t>migliorata</w:t>
            </w:r>
            <w:proofErr w:type="spellEnd"/>
            <w:r w:rsidRPr="00A660F7">
              <w:rPr>
                <w:color w:val="000000"/>
                <w:sz w:val="20"/>
                <w:szCs w:val="20"/>
                <w:lang w:eastAsia="it-IT"/>
              </w:rPr>
              <w:t xml:space="preserve"> ed </w:t>
            </w:r>
            <w:proofErr w:type="spellStart"/>
            <w:r w:rsidRPr="00A660F7">
              <w:rPr>
                <w:color w:val="000000"/>
                <w:sz w:val="20"/>
                <w:szCs w:val="20"/>
                <w:lang w:eastAsia="it-IT"/>
              </w:rPr>
              <w:t>opportunamente</w:t>
            </w:r>
            <w:proofErr w:type="spellEnd"/>
            <w:r w:rsidRPr="00A660F7">
              <w:rPr>
                <w:color w:val="000000"/>
                <w:sz w:val="20"/>
                <w:szCs w:val="20"/>
                <w:lang w:eastAsia="it-IT"/>
              </w:rPr>
              <w:t xml:space="preserve"> </w:t>
            </w:r>
            <w:proofErr w:type="spellStart"/>
            <w:r w:rsidRPr="00A660F7">
              <w:rPr>
                <w:color w:val="000000"/>
                <w:sz w:val="20"/>
                <w:szCs w:val="20"/>
                <w:lang w:eastAsia="it-IT"/>
              </w:rPr>
              <w:t>incastrati</w:t>
            </w:r>
            <w:proofErr w:type="spellEnd"/>
            <w:r w:rsidRPr="00A660F7">
              <w:rPr>
                <w:color w:val="000000"/>
                <w:sz w:val="20"/>
                <w:szCs w:val="20"/>
                <w:lang w:eastAsia="it-IT"/>
              </w:rPr>
              <w:t xml:space="preserve"> alle </w:t>
            </w:r>
            <w:proofErr w:type="spellStart"/>
            <w:r w:rsidRPr="00A660F7">
              <w:rPr>
                <w:color w:val="000000"/>
                <w:sz w:val="20"/>
                <w:szCs w:val="20"/>
                <w:lang w:eastAsia="it-IT"/>
              </w:rPr>
              <w:t>spalle</w:t>
            </w:r>
            <w:proofErr w:type="spellEnd"/>
            <w:r w:rsidRPr="00A660F7">
              <w:rPr>
                <w:color w:val="000000"/>
                <w:sz w:val="20"/>
                <w:szCs w:val="20"/>
                <w:lang w:eastAsia="it-IT"/>
              </w:rPr>
              <w:t xml:space="preserve"> ed </w:t>
            </w:r>
            <w:proofErr w:type="spellStart"/>
            <w:r w:rsidRPr="00A660F7">
              <w:rPr>
                <w:color w:val="000000"/>
                <w:sz w:val="20"/>
                <w:szCs w:val="20"/>
                <w:lang w:eastAsia="it-IT"/>
              </w:rPr>
              <w:t>ammorsati</w:t>
            </w:r>
            <w:proofErr w:type="spellEnd"/>
            <w:r w:rsidRPr="00A660F7">
              <w:rPr>
                <w:color w:val="000000"/>
                <w:sz w:val="20"/>
                <w:szCs w:val="20"/>
                <w:lang w:eastAsia="it-IT"/>
              </w:rPr>
              <w:t xml:space="preserve"> </w:t>
            </w:r>
            <w:proofErr w:type="spellStart"/>
            <w:r w:rsidRPr="00A660F7">
              <w:rPr>
                <w:color w:val="000000"/>
                <w:sz w:val="20"/>
                <w:szCs w:val="20"/>
                <w:lang w:eastAsia="it-IT"/>
              </w:rPr>
              <w:t>lateralmente</w:t>
            </w:r>
            <w:proofErr w:type="spellEnd"/>
            <w:r w:rsidRPr="00A660F7">
              <w:rPr>
                <w:color w:val="000000"/>
                <w:sz w:val="20"/>
                <w:szCs w:val="20"/>
                <w:lang w:eastAsia="it-IT"/>
              </w:rPr>
              <w:t xml:space="preserve">,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con </w:t>
            </w:r>
            <w:proofErr w:type="spellStart"/>
            <w:r w:rsidRPr="00A660F7">
              <w:rPr>
                <w:color w:val="000000"/>
                <w:sz w:val="20"/>
                <w:szCs w:val="20"/>
                <w:lang w:eastAsia="it-IT"/>
              </w:rPr>
              <w:t>pietrame</w:t>
            </w:r>
            <w:proofErr w:type="spellEnd"/>
            <w:r w:rsidRPr="00A660F7">
              <w:rPr>
                <w:color w:val="000000"/>
                <w:sz w:val="20"/>
                <w:szCs w:val="20"/>
                <w:lang w:eastAsia="it-IT"/>
              </w:rPr>
              <w:t xml:space="preserve">. </w:t>
            </w:r>
            <w:proofErr w:type="spellStart"/>
            <w:r w:rsidRPr="00A660F7">
              <w:rPr>
                <w:color w:val="000000"/>
                <w:sz w:val="20"/>
                <w:szCs w:val="20"/>
                <w:lang w:eastAsia="it-IT"/>
              </w:rPr>
              <w:t>Parametri</w:t>
            </w:r>
            <w:proofErr w:type="spellEnd"/>
            <w:r w:rsidRPr="00A660F7">
              <w:rPr>
                <w:color w:val="000000"/>
                <w:sz w:val="20"/>
                <w:szCs w:val="20"/>
                <w:lang w:eastAsia="it-IT"/>
              </w:rPr>
              <w:t xml:space="preserve"> di </w:t>
            </w:r>
            <w:proofErr w:type="spellStart"/>
            <w:r w:rsidRPr="00A660F7">
              <w:rPr>
                <w:color w:val="000000"/>
                <w:sz w:val="20"/>
                <w:szCs w:val="20"/>
                <w:lang w:eastAsia="it-IT"/>
              </w:rPr>
              <w:t>riferimento</w:t>
            </w:r>
            <w:proofErr w:type="spellEnd"/>
            <w:r w:rsidRPr="00A660F7">
              <w:rPr>
                <w:color w:val="000000"/>
                <w:sz w:val="20"/>
                <w:szCs w:val="20"/>
                <w:lang w:eastAsia="it-IT"/>
              </w:rPr>
              <w:t xml:space="preserve">: </w:t>
            </w:r>
            <w:proofErr w:type="spellStart"/>
            <w:r w:rsidRPr="00A660F7">
              <w:rPr>
                <w:color w:val="000000"/>
                <w:sz w:val="20"/>
                <w:szCs w:val="20"/>
                <w:lang w:eastAsia="it-IT"/>
              </w:rPr>
              <w:t>dimensioni</w:t>
            </w:r>
            <w:proofErr w:type="spellEnd"/>
            <w:r w:rsidRPr="00A660F7">
              <w:rPr>
                <w:color w:val="000000"/>
                <w:sz w:val="20"/>
                <w:szCs w:val="20"/>
                <w:lang w:eastAsia="it-IT"/>
              </w:rPr>
              <w:t xml:space="preserve"> </w:t>
            </w:r>
            <w:proofErr w:type="spellStart"/>
            <w:r w:rsidRPr="00A660F7">
              <w:rPr>
                <w:color w:val="000000"/>
                <w:sz w:val="20"/>
                <w:szCs w:val="20"/>
                <w:lang w:eastAsia="it-IT"/>
              </w:rPr>
              <w:t>tondame</w:t>
            </w:r>
            <w:proofErr w:type="spellEnd"/>
            <w:r w:rsidRPr="00A660F7">
              <w:rPr>
                <w:color w:val="000000"/>
                <w:sz w:val="20"/>
                <w:szCs w:val="20"/>
                <w:lang w:eastAsia="it-IT"/>
              </w:rPr>
              <w:t xml:space="preserve"> di </w:t>
            </w:r>
            <w:proofErr w:type="spellStart"/>
            <w:r w:rsidRPr="00A660F7">
              <w:rPr>
                <w:color w:val="000000"/>
                <w:sz w:val="20"/>
                <w:szCs w:val="20"/>
                <w:lang w:eastAsia="it-IT"/>
              </w:rPr>
              <w:t>castagno</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20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di 3 m, barre ad </w:t>
            </w:r>
            <w:proofErr w:type="spellStart"/>
            <w:r w:rsidRPr="00A660F7">
              <w:rPr>
                <w:color w:val="000000"/>
                <w:sz w:val="20"/>
                <w:szCs w:val="20"/>
                <w:lang w:eastAsia="it-IT"/>
              </w:rPr>
              <w:t>aderenza</w:t>
            </w:r>
            <w:proofErr w:type="spellEnd"/>
            <w:r w:rsidRPr="00A660F7">
              <w:rPr>
                <w:color w:val="000000"/>
                <w:sz w:val="20"/>
                <w:szCs w:val="20"/>
                <w:lang w:eastAsia="it-IT"/>
              </w:rPr>
              <w:t xml:space="preserve"> </w:t>
            </w:r>
            <w:proofErr w:type="spellStart"/>
            <w:r w:rsidRPr="00A660F7">
              <w:rPr>
                <w:color w:val="000000"/>
                <w:sz w:val="20"/>
                <w:szCs w:val="20"/>
                <w:lang w:eastAsia="it-IT"/>
              </w:rPr>
              <w:t>migliorata</w:t>
            </w:r>
            <w:proofErr w:type="spellEnd"/>
            <w:r w:rsidRPr="00A660F7">
              <w:rPr>
                <w:color w:val="000000"/>
                <w:sz w:val="20"/>
                <w:szCs w:val="20"/>
                <w:lang w:eastAsia="it-IT"/>
              </w:rPr>
              <w:t xml:space="preserv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&gt;12 mm, </w:t>
            </w:r>
            <w:proofErr w:type="spellStart"/>
            <w:r w:rsidRPr="00A660F7">
              <w:rPr>
                <w:color w:val="000000"/>
                <w:sz w:val="20"/>
                <w:szCs w:val="20"/>
                <w:lang w:eastAsia="it-IT"/>
              </w:rPr>
              <w:t>piloti</w:t>
            </w:r>
            <w:proofErr w:type="spellEnd"/>
            <w:r w:rsidRPr="00A660F7">
              <w:rPr>
                <w:color w:val="000000"/>
                <w:sz w:val="20"/>
                <w:szCs w:val="20"/>
                <w:lang w:eastAsia="it-IT"/>
              </w:rPr>
              <w:t xml:space="preserve"> </w:t>
            </w:r>
            <w:proofErr w:type="spellStart"/>
            <w:r w:rsidRPr="00A660F7">
              <w:rPr>
                <w:color w:val="000000"/>
                <w:sz w:val="20"/>
                <w:szCs w:val="20"/>
                <w:lang w:eastAsia="it-IT"/>
              </w:rPr>
              <w:t>d'acciaio</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aderenza</w:t>
            </w:r>
            <w:proofErr w:type="spellEnd"/>
            <w:r w:rsidRPr="00A660F7">
              <w:rPr>
                <w:color w:val="000000"/>
                <w:sz w:val="20"/>
                <w:szCs w:val="20"/>
                <w:lang w:eastAsia="it-IT"/>
              </w:rPr>
              <w:t xml:space="preserve"> </w:t>
            </w:r>
            <w:proofErr w:type="spellStart"/>
            <w:r w:rsidRPr="00A660F7">
              <w:rPr>
                <w:color w:val="000000"/>
                <w:sz w:val="20"/>
                <w:szCs w:val="20"/>
                <w:lang w:eastAsia="it-IT"/>
              </w:rPr>
              <w:t>migliorata</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&gt;24 mm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almeno</w:t>
            </w:r>
            <w:proofErr w:type="spellEnd"/>
            <w:r w:rsidRPr="00A660F7">
              <w:rPr>
                <w:color w:val="000000"/>
                <w:sz w:val="20"/>
                <w:szCs w:val="20"/>
                <w:lang w:eastAsia="it-IT"/>
              </w:rPr>
              <w:t xml:space="preserve"> di 1,5 m, </w:t>
            </w:r>
            <w:proofErr w:type="spellStart"/>
            <w:r w:rsidRPr="00A660F7">
              <w:rPr>
                <w:color w:val="000000"/>
                <w:sz w:val="20"/>
                <w:szCs w:val="20"/>
                <w:lang w:eastAsia="it-IT"/>
              </w:rPr>
              <w:t>pietrame</w:t>
            </w:r>
            <w:proofErr w:type="spellEnd"/>
            <w:r w:rsidRPr="00A660F7">
              <w:rPr>
                <w:color w:val="000000"/>
                <w:sz w:val="20"/>
                <w:szCs w:val="20"/>
                <w:lang w:eastAsia="it-IT"/>
              </w:rPr>
              <w:t xml:space="preserve"> di </w:t>
            </w:r>
            <w:proofErr w:type="spellStart"/>
            <w:r w:rsidRPr="00A660F7">
              <w:rPr>
                <w:color w:val="000000"/>
                <w:sz w:val="20"/>
                <w:szCs w:val="20"/>
                <w:lang w:eastAsia="it-IT"/>
              </w:rPr>
              <w:t>pezzatura</w:t>
            </w:r>
            <w:proofErr w:type="spellEnd"/>
            <w:r w:rsidRPr="00A660F7">
              <w:rPr>
                <w:color w:val="000000"/>
                <w:sz w:val="20"/>
                <w:szCs w:val="20"/>
                <w:lang w:eastAsia="it-IT"/>
              </w:rPr>
              <w:t xml:space="preserve"> di 20-30 cm.</w:t>
            </w:r>
          </w:p>
        </w:tc>
        <w:tc>
          <w:tcPr>
            <w:tcW w:w="567" w:type="dxa"/>
            <w:tcBorders>
              <w:top w:val="single" w:sz="4" w:space="0" w:color="000000"/>
              <w:left w:val="single" w:sz="4" w:space="0" w:color="000000"/>
              <w:bottom w:val="single" w:sz="4" w:space="0" w:color="000000"/>
              <w:right w:val="single" w:sz="4" w:space="0" w:color="000000"/>
            </w:tcBorders>
          </w:tcPr>
          <w:p w14:paraId="2E46A94E" w14:textId="77777777" w:rsidR="00A660F7" w:rsidRPr="00A660F7" w:rsidRDefault="00A660F7" w:rsidP="00A660F7">
            <w:pPr>
              <w:spacing w:after="200" w:line="244"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67D9F372" w14:textId="77777777" w:rsidR="00A660F7" w:rsidRPr="00A660F7" w:rsidRDefault="00A660F7" w:rsidP="00A660F7">
            <w:pPr>
              <w:spacing w:after="200" w:line="244"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2F5D3BA6" w14:textId="045BF98B" w:rsidR="00A660F7" w:rsidRPr="00A660F7" w:rsidRDefault="000C3205" w:rsidP="00A660F7">
            <w:pPr>
              <w:jc w:val="right"/>
              <w:rPr>
                <w:color w:val="000000"/>
                <w:sz w:val="20"/>
                <w:szCs w:val="20"/>
                <w:lang w:eastAsia="it-IT"/>
              </w:rPr>
            </w:pPr>
            <w:r w:rsidRPr="000C3205">
              <w:rPr>
                <w:color w:val="000000"/>
                <w:sz w:val="20"/>
                <w:szCs w:val="20"/>
                <w:lang w:val="it-IT" w:eastAsia="it-IT"/>
              </w:rPr>
              <w:t>281,70</w:t>
            </w:r>
          </w:p>
        </w:tc>
      </w:tr>
      <w:tr w:rsidR="00A660F7" w:rsidRPr="00A660F7" w14:paraId="263C5234" w14:textId="77777777" w:rsidTr="00543756">
        <w:trPr>
          <w:trHeight w:hRule="exact" w:val="2031"/>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A5EEB0A" w14:textId="77777777" w:rsidR="00A660F7" w:rsidRPr="00A660F7" w:rsidRDefault="00A660F7" w:rsidP="00A660F7">
            <w:pPr>
              <w:spacing w:after="200" w:line="276" w:lineRule="auto"/>
              <w:rPr>
                <w:rFonts w:cs="Calibri"/>
                <w:color w:val="auto"/>
                <w:sz w:val="20"/>
                <w:szCs w:val="20"/>
                <w:lang w:eastAsia="en-US"/>
              </w:rPr>
            </w:pPr>
          </w:p>
          <w:p w14:paraId="466BA178" w14:textId="77777777" w:rsidR="00A660F7" w:rsidRPr="00A660F7" w:rsidRDefault="00A660F7" w:rsidP="00A660F7">
            <w:pPr>
              <w:spacing w:after="200" w:line="276" w:lineRule="auto"/>
              <w:rPr>
                <w:rFonts w:cs="Calibri"/>
                <w:color w:val="auto"/>
                <w:sz w:val="20"/>
                <w:szCs w:val="20"/>
                <w:lang w:eastAsia="en-US"/>
              </w:rPr>
            </w:pPr>
          </w:p>
          <w:p w14:paraId="2A1E5355" w14:textId="77777777" w:rsidR="00A660F7" w:rsidRPr="00A660F7" w:rsidRDefault="00A660F7" w:rsidP="00A660F7">
            <w:pPr>
              <w:spacing w:before="1" w:after="200" w:line="276" w:lineRule="auto"/>
              <w:rPr>
                <w:rFonts w:cs="Calibri"/>
                <w:color w:val="auto"/>
                <w:sz w:val="20"/>
                <w:szCs w:val="20"/>
                <w:lang w:eastAsia="en-US"/>
              </w:rPr>
            </w:pPr>
          </w:p>
          <w:p w14:paraId="686FBC71"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M.003.004.002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19D2FB7" w14:textId="77777777" w:rsidR="00A660F7" w:rsidRPr="00A660F7" w:rsidRDefault="00A660F7" w:rsidP="00A660F7">
            <w:pPr>
              <w:spacing w:before="37" w:after="200" w:line="276" w:lineRule="auto"/>
              <w:ind w:right="63"/>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briglia</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esterno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eseguito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recuperato</w:t>
            </w:r>
            <w:proofErr w:type="spellEnd"/>
            <w:r w:rsidRPr="00A660F7">
              <w:rPr>
                <w:rFonts w:cs="Calibri"/>
                <w:b/>
                <w:i/>
                <w:color w:val="auto"/>
                <w:sz w:val="20"/>
                <w:szCs w:val="20"/>
                <w:lang w:eastAsia="en-US"/>
              </w:rPr>
              <w:t xml:space="preserve"> in loco, con </w:t>
            </w:r>
            <w:proofErr w:type="spellStart"/>
            <w:r w:rsidRPr="00A660F7">
              <w:rPr>
                <w:rFonts w:cs="Calibri"/>
                <w:b/>
                <w:i/>
                <w:color w:val="auto"/>
                <w:sz w:val="20"/>
                <w:szCs w:val="20"/>
                <w:lang w:eastAsia="en-US"/>
              </w:rPr>
              <w:t>ossatura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getto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calcestruzzo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dosato</w:t>
            </w:r>
            <w:proofErr w:type="spellEnd"/>
            <w:r w:rsidRPr="00A660F7">
              <w:rPr>
                <w:rFonts w:cs="Calibri"/>
                <w:b/>
                <w:i/>
                <w:color w:val="auto"/>
                <w:sz w:val="20"/>
                <w:szCs w:val="20"/>
                <w:lang w:eastAsia="en-US"/>
              </w:rPr>
              <w:t xml:space="preserve"> a q.li 3,0 di </w:t>
            </w:r>
            <w:proofErr w:type="spellStart"/>
            <w:r w:rsidRPr="00A660F7">
              <w:rPr>
                <w:rFonts w:cs="Calibri"/>
                <w:b/>
                <w:i/>
                <w:color w:val="auto"/>
                <w:sz w:val="20"/>
                <w:szCs w:val="20"/>
                <w:lang w:eastAsia="en-US"/>
              </w:rPr>
              <w:t>cemento</w:t>
            </w:r>
            <w:proofErr w:type="spellEnd"/>
            <w:r w:rsidRPr="00A660F7">
              <w:rPr>
                <w:rFonts w:cs="Calibri"/>
                <w:b/>
                <w:i/>
                <w:color w:val="auto"/>
                <w:sz w:val="20"/>
                <w:szCs w:val="20"/>
                <w:lang w:eastAsia="en-US"/>
              </w:rPr>
              <w:t xml:space="preserve"> per metro </w:t>
            </w:r>
            <w:proofErr w:type="spellStart"/>
            <w:r w:rsidRPr="00A660F7">
              <w:rPr>
                <w:rFonts w:cs="Calibri"/>
                <w:b/>
                <w:i/>
                <w:color w:val="auto"/>
                <w:sz w:val="20"/>
                <w:szCs w:val="20"/>
                <w:lang w:eastAsia="en-US"/>
              </w:rPr>
              <w:t>cubo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d'impasto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compensi</w:t>
            </w:r>
            <w:proofErr w:type="spellEnd"/>
            <w:r w:rsidRPr="00A660F7">
              <w:rPr>
                <w:rFonts w:cs="Calibri"/>
                <w:b/>
                <w:i/>
                <w:color w:val="auto"/>
                <w:sz w:val="20"/>
                <w:szCs w:val="20"/>
                <w:lang w:eastAsia="en-US"/>
              </w:rPr>
              <w:t xml:space="preserve"> per la formazione di </w:t>
            </w:r>
            <w:proofErr w:type="spellStart"/>
            <w:r w:rsidRPr="00A660F7">
              <w:rPr>
                <w:rFonts w:cs="Calibri"/>
                <w:b/>
                <w:i/>
                <w:color w:val="auto"/>
                <w:sz w:val="20"/>
                <w:szCs w:val="20"/>
                <w:lang w:eastAsia="en-US"/>
              </w:rPr>
              <w:t>superficie</w:t>
            </w:r>
            <w:proofErr w:type="spellEnd"/>
            <w:r w:rsidRPr="00A660F7">
              <w:rPr>
                <w:rFonts w:cs="Calibri"/>
                <w:b/>
                <w:i/>
                <w:color w:val="auto"/>
                <w:sz w:val="20"/>
                <w:szCs w:val="20"/>
                <w:lang w:eastAsia="en-US"/>
              </w:rPr>
              <w:t xml:space="preserve"> di scarpa, di </w:t>
            </w:r>
            <w:proofErr w:type="spellStart"/>
            <w:r w:rsidRPr="00A660F7">
              <w:rPr>
                <w:rFonts w:cs="Calibri"/>
                <w:b/>
                <w:i/>
                <w:color w:val="auto"/>
                <w:sz w:val="20"/>
                <w:szCs w:val="20"/>
                <w:lang w:eastAsia="en-US"/>
              </w:rPr>
              <w:t>spigoli</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riseghe</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tubi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pvc</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100 mm per </w:t>
            </w:r>
            <w:proofErr w:type="spellStart"/>
            <w:r w:rsidRPr="00A660F7">
              <w:rPr>
                <w:rFonts w:cs="Calibri"/>
                <w:b/>
                <w:i/>
                <w:color w:val="auto"/>
                <w:sz w:val="20"/>
                <w:szCs w:val="20"/>
                <w:lang w:eastAsia="en-US"/>
              </w:rPr>
              <w:t>drenaggio</w:t>
            </w:r>
            <w:proofErr w:type="spellEnd"/>
            <w:r w:rsidRPr="00A660F7">
              <w:rPr>
                <w:rFonts w:cs="Calibri"/>
                <w:b/>
                <w:i/>
                <w:color w:val="auto"/>
                <w:sz w:val="20"/>
                <w:szCs w:val="20"/>
                <w:lang w:eastAsia="en-US"/>
              </w:rPr>
              <w:t xml:space="preserve">, del ferro di </w:t>
            </w:r>
            <w:proofErr w:type="spellStart"/>
            <w:r w:rsidRPr="00A660F7">
              <w:rPr>
                <w:rFonts w:cs="Calibri"/>
                <w:b/>
                <w:i/>
                <w:color w:val="auto"/>
                <w:sz w:val="20"/>
                <w:szCs w:val="20"/>
                <w:lang w:eastAsia="en-US"/>
              </w:rPr>
              <w:t>armatura</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casseri</w:t>
            </w:r>
            <w:proofErr w:type="spellEnd"/>
            <w:r w:rsidRPr="00A660F7">
              <w:rPr>
                <w:rFonts w:cs="Calibri"/>
                <w:b/>
                <w:i/>
                <w:color w:val="auto"/>
                <w:sz w:val="20"/>
                <w:szCs w:val="20"/>
                <w:lang w:eastAsia="en-US"/>
              </w:rPr>
              <w:t xml:space="preserve"> per la formazione del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interno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nonché</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per il </w:t>
            </w:r>
            <w:proofErr w:type="spellStart"/>
            <w:r w:rsidRPr="00A660F7">
              <w:rPr>
                <w:rFonts w:cs="Calibri"/>
                <w:b/>
                <w:i/>
                <w:color w:val="auto"/>
                <w:sz w:val="20"/>
                <w:szCs w:val="20"/>
                <w:lang w:eastAsia="en-US"/>
              </w:rPr>
              <w:t>riempimento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adeguato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retrostante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l'armatura</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l' opera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w:t>
            </w:r>
          </w:p>
        </w:tc>
      </w:tr>
      <w:tr w:rsidR="00A660F7" w:rsidRPr="00A660F7" w14:paraId="09CF72B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32A5CB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M.003.004.002.001</w:t>
            </w:r>
          </w:p>
        </w:tc>
        <w:tc>
          <w:tcPr>
            <w:tcW w:w="4961" w:type="dxa"/>
            <w:tcBorders>
              <w:top w:val="single" w:sz="4" w:space="0" w:color="000000"/>
              <w:left w:val="single" w:sz="4" w:space="0" w:color="000000"/>
              <w:bottom w:val="single" w:sz="4" w:space="0" w:color="000000"/>
              <w:right w:val="single" w:sz="4" w:space="0" w:color="000000"/>
            </w:tcBorders>
          </w:tcPr>
          <w:p w14:paraId="3B34ECA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8674716"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D1F0C55"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1B28DDBE" w14:textId="0ED6F050" w:rsidR="00A660F7" w:rsidRPr="00A660F7" w:rsidRDefault="000C3205" w:rsidP="00A660F7">
            <w:pPr>
              <w:jc w:val="right"/>
              <w:rPr>
                <w:color w:val="000000"/>
                <w:sz w:val="20"/>
                <w:szCs w:val="20"/>
                <w:lang w:eastAsia="it-IT"/>
              </w:rPr>
            </w:pPr>
            <w:r w:rsidRPr="000C3205">
              <w:rPr>
                <w:color w:val="000000"/>
                <w:sz w:val="20"/>
                <w:szCs w:val="20"/>
                <w:lang w:val="it-IT" w:eastAsia="it-IT"/>
              </w:rPr>
              <w:t>407,18</w:t>
            </w:r>
          </w:p>
        </w:tc>
      </w:tr>
      <w:tr w:rsidR="00A660F7" w:rsidRPr="00A660F7" w14:paraId="605705CA"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67125F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M.003.004.002.002</w:t>
            </w:r>
          </w:p>
        </w:tc>
        <w:tc>
          <w:tcPr>
            <w:tcW w:w="4961" w:type="dxa"/>
            <w:tcBorders>
              <w:top w:val="single" w:sz="4" w:space="0" w:color="000000"/>
              <w:left w:val="single" w:sz="4" w:space="0" w:color="000000"/>
              <w:bottom w:val="single" w:sz="4" w:space="0" w:color="000000"/>
              <w:right w:val="single" w:sz="4" w:space="0" w:color="000000"/>
            </w:tcBorders>
          </w:tcPr>
          <w:p w14:paraId="6DCA006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97EEF9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5BA9B9F"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32F0F0EA" w14:textId="272CB0EB" w:rsidR="00A660F7" w:rsidRPr="00A660F7" w:rsidRDefault="000C3205" w:rsidP="00A660F7">
            <w:pPr>
              <w:jc w:val="right"/>
              <w:rPr>
                <w:color w:val="000000"/>
                <w:sz w:val="20"/>
                <w:szCs w:val="20"/>
                <w:lang w:eastAsia="it-IT"/>
              </w:rPr>
            </w:pPr>
            <w:r w:rsidRPr="000C3205">
              <w:rPr>
                <w:color w:val="000000"/>
                <w:sz w:val="20"/>
                <w:szCs w:val="20"/>
                <w:lang w:val="it-IT" w:eastAsia="it-IT"/>
              </w:rPr>
              <w:t>435,98</w:t>
            </w:r>
          </w:p>
        </w:tc>
      </w:tr>
      <w:tr w:rsidR="00A660F7" w:rsidRPr="00A660F7" w14:paraId="22906434"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05860CD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M.003.004.002.003</w:t>
            </w:r>
          </w:p>
        </w:tc>
        <w:tc>
          <w:tcPr>
            <w:tcW w:w="4961" w:type="dxa"/>
            <w:tcBorders>
              <w:top w:val="single" w:sz="4" w:space="0" w:color="000000"/>
              <w:left w:val="single" w:sz="4" w:space="0" w:color="000000"/>
              <w:bottom w:val="single" w:sz="4" w:space="0" w:color="000000"/>
              <w:right w:val="single" w:sz="4" w:space="0" w:color="000000"/>
            </w:tcBorders>
          </w:tcPr>
          <w:p w14:paraId="02A79AF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2F140DC"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C52222D" w14:textId="77777777" w:rsidR="00A660F7" w:rsidRPr="00A660F7" w:rsidRDefault="00A660F7" w:rsidP="00A660F7">
            <w:pPr>
              <w:spacing w:before="1" w:after="200" w:line="276" w:lineRule="auto"/>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65F5D244" w14:textId="75A0349A" w:rsidR="00A660F7" w:rsidRPr="00A660F7" w:rsidRDefault="000C3205" w:rsidP="00A660F7">
            <w:pPr>
              <w:jc w:val="right"/>
              <w:rPr>
                <w:color w:val="000000"/>
                <w:sz w:val="20"/>
                <w:szCs w:val="20"/>
                <w:lang w:eastAsia="it-IT"/>
              </w:rPr>
            </w:pPr>
            <w:r w:rsidRPr="000C3205">
              <w:rPr>
                <w:color w:val="000000"/>
                <w:sz w:val="20"/>
                <w:szCs w:val="20"/>
                <w:lang w:val="it-IT" w:eastAsia="it-IT"/>
              </w:rPr>
              <w:t>446,27</w:t>
            </w:r>
          </w:p>
        </w:tc>
      </w:tr>
      <w:tr w:rsidR="00A660F7" w:rsidRPr="00A660F7" w14:paraId="7CC41A19" w14:textId="77777777" w:rsidTr="00543756">
        <w:trPr>
          <w:trHeight w:hRule="exact" w:val="516"/>
        </w:trPr>
        <w:tc>
          <w:tcPr>
            <w:tcW w:w="2127" w:type="dxa"/>
            <w:tcBorders>
              <w:left w:val="single" w:sz="4" w:space="0" w:color="000000"/>
              <w:bottom w:val="single" w:sz="4" w:space="0" w:color="000000"/>
              <w:right w:val="single" w:sz="4" w:space="0" w:color="000000"/>
            </w:tcBorders>
          </w:tcPr>
          <w:p w14:paraId="1860EF24" w14:textId="77777777" w:rsidR="00A660F7" w:rsidRPr="00A660F7" w:rsidRDefault="00A660F7" w:rsidP="00A660F7">
            <w:pPr>
              <w:spacing w:before="126" w:after="200" w:line="276" w:lineRule="auto"/>
              <w:rPr>
                <w:rFonts w:cs="Calibri"/>
                <w:color w:val="auto"/>
                <w:sz w:val="20"/>
                <w:szCs w:val="20"/>
                <w:lang w:eastAsia="en-US"/>
              </w:rPr>
            </w:pPr>
            <w:r w:rsidRPr="00A660F7">
              <w:rPr>
                <w:rFonts w:cs="Calibri"/>
                <w:color w:val="auto"/>
                <w:sz w:val="20"/>
                <w:szCs w:val="20"/>
                <w:lang w:eastAsia="en-US"/>
              </w:rPr>
              <w:t>M.003.004.002.004</w:t>
            </w:r>
          </w:p>
        </w:tc>
        <w:tc>
          <w:tcPr>
            <w:tcW w:w="4961" w:type="dxa"/>
            <w:tcBorders>
              <w:left w:val="single" w:sz="4" w:space="0" w:color="000000"/>
              <w:bottom w:val="single" w:sz="4" w:space="0" w:color="000000"/>
              <w:right w:val="single" w:sz="4" w:space="0" w:color="000000"/>
            </w:tcBorders>
          </w:tcPr>
          <w:p w14:paraId="59C30028" w14:textId="77777777" w:rsidR="00A660F7" w:rsidRPr="00A660F7" w:rsidRDefault="00A660F7" w:rsidP="00A660F7">
            <w:pPr>
              <w:spacing w:before="4"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con </w:t>
            </w:r>
            <w:proofErr w:type="spellStart"/>
            <w:r w:rsidRPr="00A660F7">
              <w:rPr>
                <w:rFonts w:cs="Calibri"/>
                <w:color w:val="auto"/>
                <w:sz w:val="20"/>
                <w:szCs w:val="20"/>
                <w:lang w:eastAsia="en-US"/>
              </w:rPr>
              <w:t>trasporto</w:t>
            </w:r>
            <w:proofErr w:type="spellEnd"/>
            <w:r w:rsidRPr="00A660F7">
              <w:rPr>
                <w:rFonts w:cs="Calibri"/>
                <w:color w:val="auto"/>
                <w:sz w:val="20"/>
                <w:szCs w:val="20"/>
                <w:lang w:eastAsia="en-US"/>
              </w:rPr>
              <w:t xml:space="preserve"> dei </w:t>
            </w:r>
            <w:proofErr w:type="spellStart"/>
            <w:r w:rsidRPr="00A660F7">
              <w:rPr>
                <w:rFonts w:cs="Calibri"/>
                <w:color w:val="auto"/>
                <w:sz w:val="20"/>
                <w:szCs w:val="20"/>
                <w:lang w:eastAsia="en-US"/>
              </w:rPr>
              <w:t>materiali</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mediante</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elicottero</w:t>
            </w:r>
            <w:proofErr w:type="spellEnd"/>
          </w:p>
        </w:tc>
        <w:tc>
          <w:tcPr>
            <w:tcW w:w="567" w:type="dxa"/>
            <w:tcBorders>
              <w:left w:val="single" w:sz="4" w:space="0" w:color="000000"/>
              <w:bottom w:val="single" w:sz="4" w:space="0" w:color="000000"/>
              <w:right w:val="single" w:sz="4" w:space="0" w:color="000000"/>
            </w:tcBorders>
            <w:vAlign w:val="bottom"/>
          </w:tcPr>
          <w:p w14:paraId="28E9F4B2"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vAlign w:val="bottom"/>
          </w:tcPr>
          <w:p w14:paraId="325D154D" w14:textId="77777777" w:rsidR="00A660F7" w:rsidRPr="00A660F7" w:rsidRDefault="00A660F7" w:rsidP="00A660F7">
            <w:pPr>
              <w:spacing w:after="200" w:line="236"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left w:val="single" w:sz="4" w:space="0" w:color="000000"/>
              <w:bottom w:val="single" w:sz="4" w:space="0" w:color="000000"/>
              <w:right w:val="single" w:sz="4" w:space="0" w:color="000000"/>
            </w:tcBorders>
            <w:vAlign w:val="bottom"/>
          </w:tcPr>
          <w:p w14:paraId="3806ED23" w14:textId="15E03969" w:rsidR="00A660F7" w:rsidRPr="00A660F7" w:rsidRDefault="000C3205" w:rsidP="00A660F7">
            <w:pPr>
              <w:jc w:val="right"/>
              <w:rPr>
                <w:color w:val="000000"/>
                <w:sz w:val="20"/>
                <w:szCs w:val="20"/>
                <w:lang w:eastAsia="it-IT"/>
              </w:rPr>
            </w:pPr>
            <w:r w:rsidRPr="000C3205">
              <w:rPr>
                <w:color w:val="000000"/>
                <w:sz w:val="20"/>
                <w:szCs w:val="20"/>
                <w:lang w:val="it-IT" w:eastAsia="it-IT"/>
              </w:rPr>
              <w:t>696,17</w:t>
            </w:r>
          </w:p>
        </w:tc>
      </w:tr>
      <w:tr w:rsidR="00A660F7" w:rsidRPr="00A660F7" w14:paraId="2E2A9FF4" w14:textId="77777777" w:rsidTr="00543756">
        <w:trPr>
          <w:trHeight w:hRule="exact" w:val="152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0A2A2EBE" w14:textId="77777777" w:rsidR="00A660F7" w:rsidRPr="00A660F7" w:rsidRDefault="00A660F7" w:rsidP="00A660F7">
            <w:pPr>
              <w:spacing w:after="200" w:line="276" w:lineRule="auto"/>
              <w:rPr>
                <w:rFonts w:cs="Calibri"/>
                <w:color w:val="auto"/>
                <w:sz w:val="20"/>
                <w:szCs w:val="20"/>
                <w:lang w:eastAsia="en-US"/>
              </w:rPr>
            </w:pPr>
          </w:p>
          <w:p w14:paraId="0F4FD3AB" w14:textId="77777777" w:rsidR="00A660F7" w:rsidRPr="00A660F7" w:rsidRDefault="00A660F7" w:rsidP="00A660F7">
            <w:pPr>
              <w:spacing w:before="7" w:after="200" w:line="276" w:lineRule="auto"/>
              <w:rPr>
                <w:rFonts w:cs="Calibri"/>
                <w:color w:val="auto"/>
                <w:sz w:val="20"/>
                <w:szCs w:val="20"/>
                <w:lang w:eastAsia="en-US"/>
              </w:rPr>
            </w:pPr>
          </w:p>
          <w:p w14:paraId="0477F3C8"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M.003.004.003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8CFFD07" w14:textId="77777777" w:rsidR="00A660F7" w:rsidRPr="00A660F7" w:rsidRDefault="00A660F7" w:rsidP="00A660F7">
            <w:pPr>
              <w:spacing w:before="18" w:after="200" w:line="276" w:lineRule="auto"/>
              <w:ind w:right="65"/>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gaveta</w:t>
            </w:r>
            <w:proofErr w:type="spellEnd"/>
            <w:r w:rsidRPr="00A660F7">
              <w:rPr>
                <w:rFonts w:cs="Calibri"/>
                <w:b/>
                <w:i/>
                <w:color w:val="auto"/>
                <w:sz w:val="20"/>
                <w:szCs w:val="20"/>
                <w:lang w:eastAsia="en-US"/>
              </w:rPr>
              <w:t xml:space="preserve"> (modulo di 1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porfirico</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granitico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squadrato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spessore</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8"/>
                <w:sz w:val="20"/>
                <w:szCs w:val="20"/>
                <w:lang w:eastAsia="en-US"/>
              </w:rPr>
              <w:t xml:space="preserve"> </w:t>
            </w:r>
            <w:r w:rsidRPr="00A660F7">
              <w:rPr>
                <w:rFonts w:cs="Calibri"/>
                <w:b/>
                <w:i/>
                <w:color w:val="auto"/>
                <w:sz w:val="20"/>
                <w:szCs w:val="20"/>
                <w:lang w:eastAsia="en-US"/>
              </w:rPr>
              <w:t>15</w:t>
            </w:r>
            <w:r w:rsidRPr="00A660F7">
              <w:rPr>
                <w:rFonts w:cs="Calibri"/>
                <w:b/>
                <w:i/>
                <w:color w:val="auto"/>
                <w:spacing w:val="-8"/>
                <w:sz w:val="20"/>
                <w:szCs w:val="20"/>
                <w:lang w:eastAsia="en-US"/>
              </w:rPr>
              <w:t xml:space="preserve"> </w:t>
            </w:r>
            <w:r w:rsidRPr="00A660F7">
              <w:rPr>
                <w:rFonts w:cs="Calibri"/>
                <w:b/>
                <w:i/>
                <w:color w:val="auto"/>
                <w:sz w:val="20"/>
                <w:szCs w:val="20"/>
                <w:lang w:eastAsia="en-US"/>
              </w:rPr>
              <w:t>cm</w:t>
            </w:r>
            <w:r w:rsidRPr="00A660F7">
              <w:rPr>
                <w:rFonts w:cs="Calibri"/>
                <w:b/>
                <w:i/>
                <w:color w:val="auto"/>
                <w:spacing w:val="-8"/>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blocchi</w:t>
            </w:r>
            <w:proofErr w:type="spellEnd"/>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quadrati</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della</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larghezza</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e</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lunghezza</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8"/>
                <w:sz w:val="20"/>
                <w:szCs w:val="20"/>
                <w:lang w:eastAsia="en-US"/>
              </w:rPr>
              <w:t xml:space="preserve"> </w:t>
            </w:r>
            <w:r w:rsidRPr="00A660F7">
              <w:rPr>
                <w:rFonts w:cs="Calibri"/>
                <w:b/>
                <w:i/>
                <w:color w:val="auto"/>
                <w:sz w:val="20"/>
                <w:szCs w:val="20"/>
                <w:lang w:eastAsia="en-US"/>
              </w:rPr>
              <w:t>cm</w:t>
            </w:r>
            <w:r w:rsidRPr="00A660F7">
              <w:rPr>
                <w:rFonts w:cs="Calibri"/>
                <w:b/>
                <w:i/>
                <w:color w:val="auto"/>
                <w:spacing w:val="-8"/>
                <w:sz w:val="20"/>
                <w:szCs w:val="20"/>
                <w:lang w:eastAsia="en-US"/>
              </w:rPr>
              <w:t xml:space="preserve"> </w:t>
            </w:r>
            <w:r w:rsidRPr="00A660F7">
              <w:rPr>
                <w:rFonts w:cs="Calibri"/>
                <w:b/>
                <w:i/>
                <w:color w:val="auto"/>
                <w:sz w:val="20"/>
                <w:szCs w:val="20"/>
                <w:lang w:eastAsia="en-US"/>
              </w:rPr>
              <w:t>100,</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posati</w:t>
            </w:r>
            <w:proofErr w:type="spellEnd"/>
            <w:r w:rsidRPr="00A660F7">
              <w:rPr>
                <w:rFonts w:cs="Calibri"/>
                <w:b/>
                <w:i/>
                <w:color w:val="auto"/>
                <w:spacing w:val="-9"/>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8"/>
                <w:sz w:val="20"/>
                <w:szCs w:val="20"/>
                <w:lang w:eastAsia="en-US"/>
              </w:rPr>
              <w:t xml:space="preserve"> </w:t>
            </w:r>
            <w:r w:rsidRPr="00A660F7">
              <w:rPr>
                <w:rFonts w:cs="Calibri"/>
                <w:b/>
                <w:i/>
                <w:color w:val="auto"/>
                <w:sz w:val="20"/>
                <w:szCs w:val="20"/>
                <w:lang w:eastAsia="en-US"/>
              </w:rPr>
              <w:t xml:space="preserve">opera con </w:t>
            </w:r>
            <w:proofErr w:type="spellStart"/>
            <w:r w:rsidRPr="00A660F7">
              <w:rPr>
                <w:rFonts w:cs="Calibri"/>
                <w:b/>
                <w:i/>
                <w:color w:val="auto"/>
                <w:sz w:val="20"/>
                <w:szCs w:val="20"/>
                <w:lang w:eastAsia="en-US"/>
              </w:rPr>
              <w:t>malta</w:t>
            </w:r>
            <w:proofErr w:type="spellEnd"/>
            <w:r w:rsidRPr="00A660F7">
              <w:rPr>
                <w:rFonts w:cs="Calibri"/>
                <w:b/>
                <w:i/>
                <w:color w:val="auto"/>
                <w:sz w:val="20"/>
                <w:szCs w:val="20"/>
                <w:lang w:eastAsia="en-US"/>
              </w:rPr>
              <w:t xml:space="preserve"> a q.li 4,00 di </w:t>
            </w:r>
            <w:proofErr w:type="spellStart"/>
            <w:r w:rsidRPr="00A660F7">
              <w:rPr>
                <w:rFonts w:cs="Calibri"/>
                <w:b/>
                <w:i/>
                <w:color w:val="auto"/>
                <w:sz w:val="20"/>
                <w:szCs w:val="20"/>
                <w:lang w:eastAsia="en-US"/>
              </w:rPr>
              <w:t>cemento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compresa</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stilatura</w:t>
            </w:r>
            <w:proofErr w:type="spellEnd"/>
            <w:r w:rsidRPr="00A660F7">
              <w:rPr>
                <w:rFonts w:cs="Calibri"/>
                <w:b/>
                <w:i/>
                <w:color w:val="auto"/>
                <w:sz w:val="20"/>
                <w:szCs w:val="20"/>
                <w:lang w:eastAsia="en-US"/>
              </w:rPr>
              <w:t xml:space="preserve"> dei </w:t>
            </w:r>
            <w:proofErr w:type="spellStart"/>
            <w:r w:rsidRPr="00A660F7">
              <w:rPr>
                <w:rFonts w:cs="Calibri"/>
                <w:b/>
                <w:i/>
                <w:color w:val="auto"/>
                <w:sz w:val="20"/>
                <w:szCs w:val="20"/>
                <w:lang w:eastAsia="en-US"/>
              </w:rPr>
              <w:t>giunti</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ferri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d'ancoraggio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26 mm L=1,00 m ed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w:t>
            </w:r>
            <w:r w:rsidRPr="00A660F7">
              <w:rPr>
                <w:rFonts w:cs="Calibri"/>
                <w:b/>
                <w:i/>
                <w:color w:val="auto"/>
                <w:spacing w:val="-18"/>
                <w:sz w:val="20"/>
                <w:szCs w:val="20"/>
                <w:lang w:eastAsia="en-US"/>
              </w:rPr>
              <w:t xml:space="preserve"> </w:t>
            </w:r>
            <w:r w:rsidRPr="00A660F7">
              <w:rPr>
                <w:rFonts w:cs="Calibri"/>
                <w:b/>
                <w:i/>
                <w:color w:val="auto"/>
                <w:sz w:val="20"/>
                <w:szCs w:val="20"/>
                <w:lang w:eastAsia="en-US"/>
              </w:rPr>
              <w:t>D.L.</w:t>
            </w:r>
          </w:p>
        </w:tc>
      </w:tr>
      <w:tr w:rsidR="00A660F7" w:rsidRPr="00A660F7" w14:paraId="761BC71E"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34472623"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M.003.004.003.001</w:t>
            </w:r>
          </w:p>
        </w:tc>
        <w:tc>
          <w:tcPr>
            <w:tcW w:w="4961" w:type="dxa"/>
            <w:tcBorders>
              <w:top w:val="single" w:sz="4" w:space="0" w:color="000000"/>
              <w:left w:val="single" w:sz="4" w:space="0" w:color="000000"/>
              <w:bottom w:val="single" w:sz="4" w:space="0" w:color="000000"/>
              <w:right w:val="single" w:sz="4" w:space="0" w:color="000000"/>
            </w:tcBorders>
          </w:tcPr>
          <w:p w14:paraId="288EE608"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D1B882B" w14:textId="77777777" w:rsidR="00A660F7" w:rsidRPr="00A660F7" w:rsidRDefault="00A660F7" w:rsidP="00A660F7">
            <w:pPr>
              <w:spacing w:after="200" w:line="238"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4438321" w14:textId="77777777" w:rsidR="00A660F7" w:rsidRPr="00A660F7" w:rsidRDefault="00A660F7" w:rsidP="00A660F7">
            <w:pPr>
              <w:spacing w:after="200" w:line="238"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D0A7AF4" w14:textId="77C16E08" w:rsidR="00A660F7" w:rsidRPr="00A660F7" w:rsidRDefault="000C3205" w:rsidP="00A660F7">
            <w:pPr>
              <w:jc w:val="right"/>
              <w:rPr>
                <w:color w:val="000000"/>
                <w:sz w:val="20"/>
                <w:szCs w:val="20"/>
                <w:lang w:eastAsia="it-IT"/>
              </w:rPr>
            </w:pPr>
            <w:r w:rsidRPr="000C3205">
              <w:rPr>
                <w:color w:val="000000"/>
                <w:sz w:val="20"/>
                <w:szCs w:val="20"/>
                <w:lang w:val="it-IT" w:eastAsia="it-IT"/>
              </w:rPr>
              <w:t>480,83</w:t>
            </w:r>
          </w:p>
        </w:tc>
      </w:tr>
      <w:tr w:rsidR="00A660F7" w:rsidRPr="00A660F7" w14:paraId="7315F63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22B2B9FE"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M.003.004.003.002</w:t>
            </w:r>
          </w:p>
        </w:tc>
        <w:tc>
          <w:tcPr>
            <w:tcW w:w="4961" w:type="dxa"/>
            <w:tcBorders>
              <w:top w:val="single" w:sz="4" w:space="0" w:color="000000"/>
              <w:left w:val="single" w:sz="4" w:space="0" w:color="000000"/>
              <w:bottom w:val="single" w:sz="4" w:space="0" w:color="000000"/>
              <w:right w:val="single" w:sz="4" w:space="0" w:color="000000"/>
            </w:tcBorders>
          </w:tcPr>
          <w:p w14:paraId="3D9614EC"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1AD7ECC"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7E62284"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2C6E398" w14:textId="6400DCE4" w:rsidR="00A660F7" w:rsidRPr="00A660F7" w:rsidRDefault="000C3205" w:rsidP="00A660F7">
            <w:pPr>
              <w:jc w:val="right"/>
              <w:rPr>
                <w:color w:val="000000"/>
                <w:sz w:val="20"/>
                <w:szCs w:val="20"/>
                <w:lang w:eastAsia="it-IT"/>
              </w:rPr>
            </w:pPr>
            <w:r w:rsidRPr="000C3205">
              <w:rPr>
                <w:color w:val="000000"/>
                <w:sz w:val="20"/>
                <w:szCs w:val="20"/>
                <w:lang w:val="it-IT" w:eastAsia="it-IT"/>
              </w:rPr>
              <w:t>485,78</w:t>
            </w:r>
          </w:p>
        </w:tc>
      </w:tr>
      <w:tr w:rsidR="00A660F7" w:rsidRPr="00A660F7" w14:paraId="0CF0FAA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2C928394"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M.003.004.003.003</w:t>
            </w:r>
          </w:p>
        </w:tc>
        <w:tc>
          <w:tcPr>
            <w:tcW w:w="4961" w:type="dxa"/>
            <w:tcBorders>
              <w:top w:val="single" w:sz="4" w:space="0" w:color="000000"/>
              <w:left w:val="single" w:sz="4" w:space="0" w:color="000000"/>
              <w:bottom w:val="single" w:sz="4" w:space="0" w:color="000000"/>
              <w:right w:val="single" w:sz="4" w:space="0" w:color="000000"/>
            </w:tcBorders>
          </w:tcPr>
          <w:p w14:paraId="0BCE8D3A"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E0C8FF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2FC8CF1"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DB7BD95" w14:textId="595D227E" w:rsidR="00A660F7" w:rsidRPr="00A660F7" w:rsidRDefault="000C3205" w:rsidP="00A660F7">
            <w:pPr>
              <w:jc w:val="right"/>
              <w:rPr>
                <w:color w:val="000000"/>
                <w:sz w:val="20"/>
                <w:szCs w:val="20"/>
                <w:lang w:eastAsia="it-IT"/>
              </w:rPr>
            </w:pPr>
            <w:r w:rsidRPr="000C3205">
              <w:rPr>
                <w:color w:val="000000"/>
                <w:sz w:val="20"/>
                <w:szCs w:val="20"/>
                <w:lang w:val="it-IT" w:eastAsia="it-IT"/>
              </w:rPr>
              <w:t>497,88</w:t>
            </w:r>
          </w:p>
        </w:tc>
      </w:tr>
      <w:tr w:rsidR="00A660F7" w:rsidRPr="00A660F7" w14:paraId="6F86576E" w14:textId="77777777" w:rsidTr="00543756">
        <w:trPr>
          <w:trHeight w:hRule="exact" w:val="1448"/>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3CBFC49" w14:textId="77777777" w:rsidR="00A660F7" w:rsidRPr="00A660F7" w:rsidRDefault="00A660F7" w:rsidP="00A660F7">
            <w:pPr>
              <w:spacing w:after="200" w:line="276" w:lineRule="auto"/>
              <w:rPr>
                <w:rFonts w:cs="Calibri"/>
                <w:color w:val="auto"/>
                <w:sz w:val="20"/>
                <w:szCs w:val="20"/>
                <w:lang w:eastAsia="en-US"/>
              </w:rPr>
            </w:pPr>
          </w:p>
          <w:p w14:paraId="139A316C" w14:textId="77777777" w:rsidR="00A660F7" w:rsidRPr="00A660F7" w:rsidRDefault="00A660F7" w:rsidP="00A660F7">
            <w:pPr>
              <w:spacing w:before="7" w:after="200" w:line="276" w:lineRule="auto"/>
              <w:rPr>
                <w:rFonts w:cs="Calibri"/>
                <w:color w:val="auto"/>
                <w:sz w:val="20"/>
                <w:szCs w:val="20"/>
                <w:lang w:eastAsia="en-US"/>
              </w:rPr>
            </w:pPr>
          </w:p>
          <w:p w14:paraId="1D66B8DB"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M.003.004.004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8CE5B04" w14:textId="77777777" w:rsidR="00A660F7" w:rsidRPr="00A660F7" w:rsidRDefault="00A660F7" w:rsidP="00A660F7">
            <w:pPr>
              <w:spacing w:before="18" w:after="200" w:line="276" w:lineRule="auto"/>
              <w:ind w:right="67"/>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gaveta</w:t>
            </w:r>
            <w:proofErr w:type="spellEnd"/>
            <w:r w:rsidRPr="00A660F7">
              <w:rPr>
                <w:rFonts w:cs="Calibri"/>
                <w:b/>
                <w:i/>
                <w:color w:val="auto"/>
                <w:sz w:val="20"/>
                <w:szCs w:val="20"/>
                <w:lang w:eastAsia="en-US"/>
              </w:rPr>
              <w:t xml:space="preserve"> (modulo di 1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porfirico</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granitico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squadrato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spessore</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8"/>
                <w:sz w:val="20"/>
                <w:szCs w:val="20"/>
                <w:lang w:eastAsia="en-US"/>
              </w:rPr>
              <w:t xml:space="preserve"> </w:t>
            </w:r>
            <w:r w:rsidRPr="00A660F7">
              <w:rPr>
                <w:rFonts w:cs="Calibri"/>
                <w:b/>
                <w:i/>
                <w:color w:val="auto"/>
                <w:sz w:val="20"/>
                <w:szCs w:val="20"/>
                <w:lang w:eastAsia="en-US"/>
              </w:rPr>
              <w:t>30</w:t>
            </w:r>
            <w:r w:rsidRPr="00A660F7">
              <w:rPr>
                <w:rFonts w:cs="Calibri"/>
                <w:b/>
                <w:i/>
                <w:color w:val="auto"/>
                <w:spacing w:val="-8"/>
                <w:sz w:val="20"/>
                <w:szCs w:val="20"/>
                <w:lang w:eastAsia="en-US"/>
              </w:rPr>
              <w:t xml:space="preserve"> </w:t>
            </w:r>
            <w:r w:rsidRPr="00A660F7">
              <w:rPr>
                <w:rFonts w:cs="Calibri"/>
                <w:b/>
                <w:i/>
                <w:color w:val="auto"/>
                <w:sz w:val="20"/>
                <w:szCs w:val="20"/>
                <w:lang w:eastAsia="en-US"/>
              </w:rPr>
              <w:t>cm</w:t>
            </w:r>
            <w:r w:rsidRPr="00A660F7">
              <w:rPr>
                <w:rFonts w:cs="Calibri"/>
                <w:b/>
                <w:i/>
                <w:color w:val="auto"/>
                <w:spacing w:val="-8"/>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blocchi</w:t>
            </w:r>
            <w:proofErr w:type="spellEnd"/>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quadrati</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della</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larghezza</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e</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lunghezza</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8"/>
                <w:sz w:val="20"/>
                <w:szCs w:val="20"/>
                <w:lang w:eastAsia="en-US"/>
              </w:rPr>
              <w:t xml:space="preserve"> </w:t>
            </w:r>
            <w:r w:rsidRPr="00A660F7">
              <w:rPr>
                <w:rFonts w:cs="Calibri"/>
                <w:b/>
                <w:i/>
                <w:color w:val="auto"/>
                <w:sz w:val="20"/>
                <w:szCs w:val="20"/>
                <w:lang w:eastAsia="en-US"/>
              </w:rPr>
              <w:t>cm</w:t>
            </w:r>
            <w:r w:rsidRPr="00A660F7">
              <w:rPr>
                <w:rFonts w:cs="Calibri"/>
                <w:b/>
                <w:i/>
                <w:color w:val="auto"/>
                <w:spacing w:val="-8"/>
                <w:sz w:val="20"/>
                <w:szCs w:val="20"/>
                <w:lang w:eastAsia="en-US"/>
              </w:rPr>
              <w:t xml:space="preserve"> </w:t>
            </w:r>
            <w:r w:rsidRPr="00A660F7">
              <w:rPr>
                <w:rFonts w:cs="Calibri"/>
                <w:b/>
                <w:i/>
                <w:color w:val="auto"/>
                <w:sz w:val="20"/>
                <w:szCs w:val="20"/>
                <w:lang w:eastAsia="en-US"/>
              </w:rPr>
              <w:t>100,</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posati</w:t>
            </w:r>
            <w:proofErr w:type="spellEnd"/>
            <w:r w:rsidRPr="00A660F7">
              <w:rPr>
                <w:rFonts w:cs="Calibri"/>
                <w:b/>
                <w:i/>
                <w:color w:val="auto"/>
                <w:spacing w:val="-9"/>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8"/>
                <w:sz w:val="20"/>
                <w:szCs w:val="20"/>
                <w:lang w:eastAsia="en-US"/>
              </w:rPr>
              <w:t xml:space="preserve"> </w:t>
            </w:r>
            <w:r w:rsidRPr="00A660F7">
              <w:rPr>
                <w:rFonts w:cs="Calibri"/>
                <w:b/>
                <w:i/>
                <w:color w:val="auto"/>
                <w:sz w:val="20"/>
                <w:szCs w:val="20"/>
                <w:lang w:eastAsia="en-US"/>
              </w:rPr>
              <w:t xml:space="preserve">opera con </w:t>
            </w:r>
            <w:proofErr w:type="spellStart"/>
            <w:r w:rsidRPr="00A660F7">
              <w:rPr>
                <w:rFonts w:cs="Calibri"/>
                <w:b/>
                <w:i/>
                <w:color w:val="auto"/>
                <w:sz w:val="20"/>
                <w:szCs w:val="20"/>
                <w:lang w:eastAsia="en-US"/>
              </w:rPr>
              <w:t>malta</w:t>
            </w:r>
            <w:proofErr w:type="spellEnd"/>
            <w:r w:rsidRPr="00A660F7">
              <w:rPr>
                <w:rFonts w:cs="Calibri"/>
                <w:b/>
                <w:i/>
                <w:color w:val="auto"/>
                <w:sz w:val="20"/>
                <w:szCs w:val="20"/>
                <w:lang w:eastAsia="en-US"/>
              </w:rPr>
              <w:t xml:space="preserve"> a q.li 4,00 di </w:t>
            </w:r>
            <w:proofErr w:type="spellStart"/>
            <w:r w:rsidRPr="00A660F7">
              <w:rPr>
                <w:rFonts w:cs="Calibri"/>
                <w:b/>
                <w:i/>
                <w:color w:val="auto"/>
                <w:sz w:val="20"/>
                <w:szCs w:val="20"/>
                <w:lang w:eastAsia="en-US"/>
              </w:rPr>
              <w:t>cemento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compresa</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stilatura</w:t>
            </w:r>
            <w:proofErr w:type="spellEnd"/>
            <w:r w:rsidRPr="00A660F7">
              <w:rPr>
                <w:rFonts w:cs="Calibri"/>
                <w:b/>
                <w:i/>
                <w:color w:val="auto"/>
                <w:sz w:val="20"/>
                <w:szCs w:val="20"/>
                <w:lang w:eastAsia="en-US"/>
              </w:rPr>
              <w:t xml:space="preserve"> dei </w:t>
            </w:r>
            <w:proofErr w:type="spellStart"/>
            <w:r w:rsidRPr="00A660F7">
              <w:rPr>
                <w:rFonts w:cs="Calibri"/>
                <w:b/>
                <w:i/>
                <w:color w:val="auto"/>
                <w:sz w:val="20"/>
                <w:szCs w:val="20"/>
                <w:lang w:eastAsia="en-US"/>
              </w:rPr>
              <w:t>giunti</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ferri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d'ancoraggio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26 mm L=1,00 m ed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w:t>
            </w:r>
            <w:r w:rsidRPr="00A660F7">
              <w:rPr>
                <w:rFonts w:cs="Calibri"/>
                <w:b/>
                <w:i/>
                <w:color w:val="auto"/>
                <w:spacing w:val="-19"/>
                <w:sz w:val="20"/>
                <w:szCs w:val="20"/>
                <w:lang w:eastAsia="en-US"/>
              </w:rPr>
              <w:t xml:space="preserve"> </w:t>
            </w:r>
            <w:r w:rsidRPr="00A660F7">
              <w:rPr>
                <w:rFonts w:cs="Calibri"/>
                <w:b/>
                <w:i/>
                <w:color w:val="auto"/>
                <w:sz w:val="20"/>
                <w:szCs w:val="20"/>
                <w:lang w:eastAsia="en-US"/>
              </w:rPr>
              <w:t>D.L.</w:t>
            </w:r>
          </w:p>
        </w:tc>
      </w:tr>
      <w:tr w:rsidR="00A660F7" w:rsidRPr="00A660F7" w14:paraId="363ADBB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0FD512E5"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M.003.004.004.001</w:t>
            </w:r>
          </w:p>
        </w:tc>
        <w:tc>
          <w:tcPr>
            <w:tcW w:w="4961" w:type="dxa"/>
            <w:tcBorders>
              <w:top w:val="single" w:sz="4" w:space="0" w:color="000000"/>
              <w:left w:val="single" w:sz="4" w:space="0" w:color="000000"/>
              <w:bottom w:val="single" w:sz="4" w:space="0" w:color="000000"/>
              <w:right w:val="single" w:sz="4" w:space="0" w:color="000000"/>
            </w:tcBorders>
          </w:tcPr>
          <w:p w14:paraId="7C429F73"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2EBEAD3"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F9C77CB"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0AC8A1A" w14:textId="7E5E43AF" w:rsidR="00A660F7" w:rsidRPr="00A660F7" w:rsidRDefault="00D83D5A" w:rsidP="00A660F7">
            <w:pPr>
              <w:jc w:val="right"/>
              <w:rPr>
                <w:color w:val="000000"/>
                <w:sz w:val="20"/>
                <w:szCs w:val="20"/>
                <w:lang w:eastAsia="it-IT"/>
              </w:rPr>
            </w:pPr>
            <w:r w:rsidRPr="00D83D5A">
              <w:rPr>
                <w:color w:val="000000"/>
                <w:sz w:val="20"/>
                <w:szCs w:val="20"/>
                <w:lang w:val="it-IT" w:eastAsia="it-IT"/>
              </w:rPr>
              <w:t>674,70</w:t>
            </w:r>
          </w:p>
        </w:tc>
      </w:tr>
      <w:tr w:rsidR="00A660F7" w:rsidRPr="00A660F7" w14:paraId="718BCCF1"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0B0CC8C4"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M.003.004.004.002</w:t>
            </w:r>
          </w:p>
        </w:tc>
        <w:tc>
          <w:tcPr>
            <w:tcW w:w="4961" w:type="dxa"/>
            <w:tcBorders>
              <w:top w:val="single" w:sz="4" w:space="0" w:color="000000"/>
              <w:left w:val="single" w:sz="4" w:space="0" w:color="000000"/>
              <w:bottom w:val="single" w:sz="4" w:space="0" w:color="000000"/>
              <w:right w:val="single" w:sz="4" w:space="0" w:color="000000"/>
            </w:tcBorders>
          </w:tcPr>
          <w:p w14:paraId="047EB849"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C707B06" w14:textId="77777777" w:rsidR="00A660F7" w:rsidRPr="00A660F7" w:rsidRDefault="00A660F7" w:rsidP="00A660F7">
            <w:pPr>
              <w:spacing w:after="200" w:line="238"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22C58FD" w14:textId="77777777" w:rsidR="00A660F7" w:rsidRPr="00A660F7" w:rsidRDefault="00A660F7" w:rsidP="00A660F7">
            <w:pPr>
              <w:spacing w:after="200" w:line="238"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A5ECA83" w14:textId="70DBA065" w:rsidR="00A660F7" w:rsidRPr="00A660F7" w:rsidRDefault="00D83D5A" w:rsidP="00A660F7">
            <w:pPr>
              <w:jc w:val="right"/>
              <w:rPr>
                <w:color w:val="000000"/>
                <w:sz w:val="20"/>
                <w:szCs w:val="20"/>
                <w:lang w:eastAsia="it-IT"/>
              </w:rPr>
            </w:pPr>
            <w:r w:rsidRPr="00D83D5A">
              <w:rPr>
                <w:color w:val="000000"/>
                <w:sz w:val="20"/>
                <w:szCs w:val="20"/>
                <w:lang w:val="it-IT" w:eastAsia="it-IT"/>
              </w:rPr>
              <w:t>682,94</w:t>
            </w:r>
          </w:p>
        </w:tc>
      </w:tr>
      <w:tr w:rsidR="00A660F7" w:rsidRPr="00A660F7" w14:paraId="5FF794BE" w14:textId="77777777" w:rsidTr="00543756">
        <w:trPr>
          <w:trHeight w:hRule="exact" w:val="324"/>
        </w:trPr>
        <w:tc>
          <w:tcPr>
            <w:tcW w:w="2127" w:type="dxa"/>
            <w:tcBorders>
              <w:top w:val="single" w:sz="4" w:space="0" w:color="000000"/>
              <w:left w:val="single" w:sz="4" w:space="0" w:color="000000"/>
              <w:bottom w:val="single" w:sz="4" w:space="0" w:color="000000"/>
              <w:right w:val="single" w:sz="4" w:space="0" w:color="000000"/>
            </w:tcBorders>
          </w:tcPr>
          <w:p w14:paraId="1B423316"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M.003.004.004.003</w:t>
            </w:r>
          </w:p>
        </w:tc>
        <w:tc>
          <w:tcPr>
            <w:tcW w:w="4961" w:type="dxa"/>
            <w:tcBorders>
              <w:top w:val="single" w:sz="4" w:space="0" w:color="000000"/>
              <w:left w:val="single" w:sz="4" w:space="0" w:color="000000"/>
              <w:bottom w:val="single" w:sz="4" w:space="0" w:color="000000"/>
              <w:right w:val="single" w:sz="4" w:space="0" w:color="000000"/>
            </w:tcBorders>
          </w:tcPr>
          <w:p w14:paraId="55AE9E72"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70151E2"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8AF161A"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FEFDCD4" w14:textId="3627549A" w:rsidR="00A660F7" w:rsidRPr="00A660F7" w:rsidRDefault="00D83D5A" w:rsidP="00A660F7">
            <w:pPr>
              <w:jc w:val="right"/>
              <w:rPr>
                <w:color w:val="000000"/>
                <w:sz w:val="20"/>
                <w:szCs w:val="20"/>
                <w:lang w:eastAsia="it-IT"/>
              </w:rPr>
            </w:pPr>
            <w:r w:rsidRPr="00D83D5A">
              <w:rPr>
                <w:color w:val="000000"/>
                <w:sz w:val="20"/>
                <w:szCs w:val="20"/>
                <w:lang w:val="it-IT" w:eastAsia="it-IT"/>
              </w:rPr>
              <w:t>695,04</w:t>
            </w:r>
          </w:p>
        </w:tc>
      </w:tr>
      <w:tr w:rsidR="00A660F7" w:rsidRPr="00A660F7" w14:paraId="729ECE88" w14:textId="77777777" w:rsidTr="00543756">
        <w:trPr>
          <w:trHeight w:hRule="exact" w:val="295"/>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812343C" w14:textId="77777777" w:rsidR="00A660F7" w:rsidRPr="00A660F7" w:rsidRDefault="00A660F7" w:rsidP="00A660F7">
            <w:pPr>
              <w:spacing w:before="6" w:after="200" w:line="276" w:lineRule="auto"/>
              <w:rPr>
                <w:rFonts w:cs="Calibri"/>
                <w:b/>
                <w:i/>
                <w:color w:val="auto"/>
                <w:sz w:val="20"/>
                <w:szCs w:val="20"/>
                <w:lang w:eastAsia="en-US"/>
              </w:rPr>
            </w:pPr>
            <w:r w:rsidRPr="00A660F7">
              <w:rPr>
                <w:rFonts w:cs="Calibri"/>
                <w:b/>
                <w:i/>
                <w:color w:val="auto"/>
                <w:sz w:val="20"/>
                <w:szCs w:val="20"/>
                <w:lang w:eastAsia="en-US"/>
              </w:rPr>
              <w:t>M.003.005</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D6ABB43" w14:textId="77777777" w:rsidR="00A660F7" w:rsidRPr="00A660F7" w:rsidRDefault="00A660F7" w:rsidP="00A660F7">
            <w:pPr>
              <w:spacing w:before="6" w:after="200" w:line="276" w:lineRule="auto"/>
              <w:ind w:right="-14"/>
              <w:rPr>
                <w:rFonts w:cs="Calibri"/>
                <w:b/>
                <w:i/>
                <w:color w:val="auto"/>
                <w:sz w:val="20"/>
                <w:szCs w:val="20"/>
                <w:lang w:eastAsia="en-US"/>
              </w:rPr>
            </w:pPr>
            <w:r w:rsidRPr="00A660F7">
              <w:rPr>
                <w:rFonts w:cs="Calibri"/>
                <w:b/>
                <w:i/>
                <w:color w:val="auto"/>
                <w:sz w:val="20"/>
                <w:szCs w:val="20"/>
                <w:lang w:eastAsia="en-US"/>
              </w:rPr>
              <w:t>SCOGLIERE, GABBIONATE, SOGLIE E INTERVENTI IN ALVEO</w:t>
            </w:r>
          </w:p>
        </w:tc>
      </w:tr>
      <w:tr w:rsidR="00A660F7" w:rsidRPr="00A660F7" w14:paraId="4CC21060" w14:textId="77777777" w:rsidTr="00543756">
        <w:trPr>
          <w:trHeight w:hRule="exact" w:val="1480"/>
        </w:trPr>
        <w:tc>
          <w:tcPr>
            <w:tcW w:w="2127" w:type="dxa"/>
            <w:tcBorders>
              <w:top w:val="single" w:sz="4" w:space="0" w:color="000000"/>
              <w:left w:val="single" w:sz="4" w:space="0" w:color="000000"/>
              <w:bottom w:val="single" w:sz="4" w:space="0" w:color="000000"/>
              <w:right w:val="single" w:sz="4" w:space="0" w:color="000000"/>
            </w:tcBorders>
          </w:tcPr>
          <w:p w14:paraId="51662566" w14:textId="77777777" w:rsidR="00A660F7" w:rsidRPr="00A660F7" w:rsidRDefault="00A660F7" w:rsidP="00A660F7">
            <w:pPr>
              <w:spacing w:after="200" w:line="276" w:lineRule="auto"/>
              <w:rPr>
                <w:rFonts w:cs="Calibri"/>
                <w:color w:val="auto"/>
                <w:sz w:val="20"/>
                <w:szCs w:val="20"/>
                <w:lang w:eastAsia="en-US"/>
              </w:rPr>
            </w:pPr>
          </w:p>
          <w:p w14:paraId="56B5ACC5" w14:textId="77777777" w:rsidR="00A660F7" w:rsidRPr="00A660F7" w:rsidRDefault="00A660F7" w:rsidP="00A660F7">
            <w:pPr>
              <w:spacing w:after="200" w:line="276" w:lineRule="auto"/>
              <w:rPr>
                <w:rFonts w:cs="Calibri"/>
                <w:b/>
                <w:bCs/>
                <w:i/>
                <w:iCs/>
                <w:color w:val="auto"/>
                <w:sz w:val="20"/>
                <w:szCs w:val="20"/>
                <w:lang w:eastAsia="en-US"/>
              </w:rPr>
            </w:pPr>
            <w:r w:rsidRPr="00A660F7">
              <w:rPr>
                <w:rFonts w:cs="Calibri"/>
                <w:b/>
                <w:bCs/>
                <w:i/>
                <w:iCs/>
                <w:color w:val="auto"/>
                <w:sz w:val="20"/>
                <w:szCs w:val="20"/>
                <w:lang w:eastAsia="en-US"/>
              </w:rPr>
              <w:t>M.003.005.001</w:t>
            </w:r>
          </w:p>
        </w:tc>
        <w:tc>
          <w:tcPr>
            <w:tcW w:w="7654" w:type="dxa"/>
            <w:gridSpan w:val="4"/>
            <w:tcBorders>
              <w:top w:val="single" w:sz="4" w:space="0" w:color="000000"/>
              <w:left w:val="single" w:sz="4" w:space="0" w:color="000000"/>
              <w:bottom w:val="single" w:sz="4" w:space="0" w:color="000000"/>
              <w:right w:val="single" w:sz="4" w:space="0" w:color="000000"/>
            </w:tcBorders>
          </w:tcPr>
          <w:p w14:paraId="12B1DEEE" w14:textId="77777777" w:rsidR="00A660F7" w:rsidRPr="00A660F7" w:rsidRDefault="00A660F7" w:rsidP="00A660F7">
            <w:pPr>
              <w:spacing w:after="200" w:line="276" w:lineRule="auto"/>
              <w:jc w:val="both"/>
              <w:rPr>
                <w:rFonts w:cs="Calibri"/>
                <w:b/>
                <w:bCs/>
                <w:i/>
                <w:iCs/>
                <w:color w:val="auto"/>
                <w:sz w:val="20"/>
                <w:szCs w:val="20"/>
                <w:lang w:eastAsia="en-US"/>
              </w:rPr>
            </w:pPr>
            <w:r w:rsidRPr="00A660F7">
              <w:rPr>
                <w:rFonts w:cs="Calibri"/>
                <w:b/>
                <w:bCs/>
                <w:i/>
                <w:iCs/>
                <w:color w:val="auto"/>
                <w:sz w:val="20"/>
                <w:szCs w:val="20"/>
                <w:lang w:eastAsia="en-US"/>
              </w:rPr>
              <w:t xml:space="preserve">Formazione di </w:t>
            </w:r>
            <w:proofErr w:type="spellStart"/>
            <w:r w:rsidRPr="00A660F7">
              <w:rPr>
                <w:rFonts w:cs="Calibri"/>
                <w:b/>
                <w:bCs/>
                <w:i/>
                <w:iCs/>
                <w:color w:val="auto"/>
                <w:sz w:val="20"/>
                <w:szCs w:val="20"/>
                <w:lang w:eastAsia="en-US"/>
              </w:rPr>
              <w:t>scogliera</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costituita</w:t>
            </w:r>
            <w:proofErr w:type="spellEnd"/>
            <w:r w:rsidRPr="00A660F7">
              <w:rPr>
                <w:rFonts w:cs="Calibri"/>
                <w:b/>
                <w:bCs/>
                <w:i/>
                <w:iCs/>
                <w:color w:val="auto"/>
                <w:sz w:val="20"/>
                <w:szCs w:val="20"/>
                <w:lang w:eastAsia="en-US"/>
              </w:rPr>
              <w:t xml:space="preserve"> da </w:t>
            </w:r>
            <w:proofErr w:type="spellStart"/>
            <w:r w:rsidRPr="00A660F7">
              <w:rPr>
                <w:rFonts w:cs="Calibri"/>
                <w:b/>
                <w:bCs/>
                <w:i/>
                <w:iCs/>
                <w:color w:val="auto"/>
                <w:sz w:val="20"/>
                <w:szCs w:val="20"/>
                <w:lang w:eastAsia="en-US"/>
              </w:rPr>
              <w:t>massi</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ciclopici</w:t>
            </w:r>
            <w:proofErr w:type="spellEnd"/>
            <w:r w:rsidRPr="00A660F7">
              <w:rPr>
                <w:rFonts w:cs="Calibri"/>
                <w:b/>
                <w:bCs/>
                <w:i/>
                <w:iCs/>
                <w:color w:val="auto"/>
                <w:sz w:val="20"/>
                <w:szCs w:val="20"/>
                <w:lang w:eastAsia="en-US"/>
              </w:rPr>
              <w:t xml:space="preserve"> di </w:t>
            </w:r>
            <w:proofErr w:type="spellStart"/>
            <w:r w:rsidRPr="00A660F7">
              <w:rPr>
                <w:rFonts w:cs="Calibri"/>
                <w:b/>
                <w:bCs/>
                <w:i/>
                <w:iCs/>
                <w:color w:val="auto"/>
                <w:sz w:val="20"/>
                <w:szCs w:val="20"/>
                <w:lang w:eastAsia="en-US"/>
              </w:rPr>
              <w:t>dimensioni</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minime</w:t>
            </w:r>
            <w:proofErr w:type="spellEnd"/>
            <w:r w:rsidRPr="00A660F7">
              <w:rPr>
                <w:rFonts w:cs="Calibri"/>
                <w:b/>
                <w:bCs/>
                <w:i/>
                <w:iCs/>
                <w:color w:val="auto"/>
                <w:sz w:val="20"/>
                <w:szCs w:val="20"/>
                <w:lang w:eastAsia="en-US"/>
              </w:rPr>
              <w:t xml:space="preserve"> 0,80 x 0,80 m, volume medio 0,45 Mc, </w:t>
            </w:r>
            <w:proofErr w:type="spellStart"/>
            <w:r w:rsidRPr="00A660F7">
              <w:rPr>
                <w:rFonts w:cs="Calibri"/>
                <w:b/>
                <w:bCs/>
                <w:i/>
                <w:iCs/>
                <w:color w:val="auto"/>
                <w:sz w:val="20"/>
                <w:szCs w:val="20"/>
                <w:lang w:eastAsia="en-US"/>
              </w:rPr>
              <w:t>intasata</w:t>
            </w:r>
            <w:proofErr w:type="spellEnd"/>
            <w:r w:rsidRPr="00A660F7">
              <w:rPr>
                <w:rFonts w:cs="Calibri"/>
                <w:b/>
                <w:bCs/>
                <w:i/>
                <w:iCs/>
                <w:color w:val="auto"/>
                <w:sz w:val="20"/>
                <w:szCs w:val="20"/>
                <w:lang w:eastAsia="en-US"/>
              </w:rPr>
              <w:t xml:space="preserve"> con </w:t>
            </w:r>
            <w:proofErr w:type="spellStart"/>
            <w:r w:rsidRPr="00A660F7">
              <w:rPr>
                <w:rFonts w:cs="Calibri"/>
                <w:b/>
                <w:bCs/>
                <w:i/>
                <w:iCs/>
                <w:color w:val="auto"/>
                <w:sz w:val="20"/>
                <w:szCs w:val="20"/>
                <w:lang w:eastAsia="en-US"/>
              </w:rPr>
              <w:t>calcestruzzo</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tipo</w:t>
            </w:r>
            <w:proofErr w:type="spellEnd"/>
            <w:r w:rsidRPr="00A660F7">
              <w:rPr>
                <w:rFonts w:cs="Calibri"/>
                <w:b/>
                <w:bCs/>
                <w:i/>
                <w:iCs/>
                <w:color w:val="auto"/>
                <w:sz w:val="20"/>
                <w:szCs w:val="20"/>
                <w:lang w:eastAsia="en-US"/>
              </w:rPr>
              <w:t xml:space="preserve"> R325 con </w:t>
            </w:r>
            <w:proofErr w:type="spellStart"/>
            <w:r w:rsidRPr="00A660F7">
              <w:rPr>
                <w:rFonts w:cs="Calibri"/>
                <w:b/>
                <w:bCs/>
                <w:i/>
                <w:iCs/>
                <w:color w:val="auto"/>
                <w:sz w:val="20"/>
                <w:szCs w:val="20"/>
                <w:lang w:eastAsia="en-US"/>
              </w:rPr>
              <w:t>resistenza</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caratteristica</w:t>
            </w:r>
            <w:proofErr w:type="spellEnd"/>
            <w:r w:rsidRPr="00A660F7">
              <w:rPr>
                <w:rFonts w:cs="Calibri"/>
                <w:b/>
                <w:bCs/>
                <w:i/>
                <w:iCs/>
                <w:color w:val="auto"/>
                <w:sz w:val="20"/>
                <w:szCs w:val="20"/>
                <w:lang w:eastAsia="en-US"/>
              </w:rPr>
              <w:t xml:space="preserve"> 250 kg/</w:t>
            </w:r>
            <w:proofErr w:type="spellStart"/>
            <w:r w:rsidRPr="00A660F7">
              <w:rPr>
                <w:rFonts w:cs="Calibri"/>
                <w:b/>
                <w:bCs/>
                <w:i/>
                <w:iCs/>
                <w:color w:val="auto"/>
                <w:sz w:val="20"/>
                <w:szCs w:val="20"/>
                <w:lang w:eastAsia="en-US"/>
              </w:rPr>
              <w:t>cMq</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compresa</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l'eventuale</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regolarizzazione</w:t>
            </w:r>
            <w:proofErr w:type="spellEnd"/>
            <w:r w:rsidRPr="00A660F7">
              <w:rPr>
                <w:rFonts w:cs="Calibri"/>
                <w:b/>
                <w:bCs/>
                <w:i/>
                <w:iCs/>
                <w:color w:val="auto"/>
                <w:sz w:val="20"/>
                <w:szCs w:val="20"/>
                <w:lang w:eastAsia="en-US"/>
              </w:rPr>
              <w:t xml:space="preserve"> e </w:t>
            </w:r>
            <w:proofErr w:type="spellStart"/>
            <w:r w:rsidRPr="00A660F7">
              <w:rPr>
                <w:rFonts w:cs="Calibri"/>
                <w:b/>
                <w:bCs/>
                <w:i/>
                <w:iCs/>
                <w:color w:val="auto"/>
                <w:sz w:val="20"/>
                <w:szCs w:val="20"/>
                <w:lang w:eastAsia="en-US"/>
              </w:rPr>
              <w:t>semina</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delle</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scarpate</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sovrastanti</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fino</w:t>
            </w:r>
            <w:proofErr w:type="spellEnd"/>
            <w:r w:rsidRPr="00A660F7">
              <w:rPr>
                <w:rFonts w:cs="Calibri"/>
                <w:b/>
                <w:bCs/>
                <w:i/>
                <w:iCs/>
                <w:color w:val="auto"/>
                <w:sz w:val="20"/>
                <w:szCs w:val="20"/>
                <w:lang w:eastAsia="en-US"/>
              </w:rPr>
              <w:t xml:space="preserve"> al </w:t>
            </w:r>
            <w:proofErr w:type="spellStart"/>
            <w:r w:rsidRPr="00A660F7">
              <w:rPr>
                <w:rFonts w:cs="Calibri"/>
                <w:b/>
                <w:bCs/>
                <w:i/>
                <w:iCs/>
                <w:color w:val="auto"/>
                <w:sz w:val="20"/>
                <w:szCs w:val="20"/>
                <w:lang w:eastAsia="en-US"/>
              </w:rPr>
              <w:t>vertice</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delle</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sponde</w:t>
            </w:r>
            <w:proofErr w:type="spellEnd"/>
            <w:r w:rsidRPr="00A660F7">
              <w:rPr>
                <w:rFonts w:cs="Calibri"/>
                <w:b/>
                <w:bCs/>
                <w:i/>
                <w:iCs/>
                <w:color w:val="auto"/>
                <w:sz w:val="20"/>
                <w:szCs w:val="20"/>
                <w:lang w:eastAsia="en-US"/>
              </w:rPr>
              <w:t xml:space="preserve"> ed </w:t>
            </w:r>
            <w:proofErr w:type="spellStart"/>
            <w:r w:rsidRPr="00A660F7">
              <w:rPr>
                <w:rFonts w:cs="Calibri"/>
                <w:b/>
                <w:bCs/>
                <w:i/>
                <w:iCs/>
                <w:color w:val="auto"/>
                <w:sz w:val="20"/>
                <w:szCs w:val="20"/>
                <w:lang w:eastAsia="en-US"/>
              </w:rPr>
              <w:t>ogni</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altro</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onere</w:t>
            </w:r>
            <w:proofErr w:type="spellEnd"/>
            <w:r w:rsidRPr="00A660F7">
              <w:rPr>
                <w:rFonts w:cs="Calibri"/>
                <w:b/>
                <w:bCs/>
                <w:i/>
                <w:iCs/>
                <w:color w:val="auto"/>
                <w:sz w:val="20"/>
                <w:szCs w:val="20"/>
                <w:lang w:eastAsia="en-US"/>
              </w:rPr>
              <w:t xml:space="preserve"> per dare </w:t>
            </w:r>
            <w:proofErr w:type="spellStart"/>
            <w:r w:rsidRPr="00A660F7">
              <w:rPr>
                <w:rFonts w:cs="Calibri"/>
                <w:b/>
                <w:bCs/>
                <w:i/>
                <w:iCs/>
                <w:color w:val="auto"/>
                <w:sz w:val="20"/>
                <w:szCs w:val="20"/>
                <w:lang w:eastAsia="en-US"/>
              </w:rPr>
              <w:t>l'opera</w:t>
            </w:r>
            <w:proofErr w:type="spellEnd"/>
            <w:r w:rsidRPr="00A660F7">
              <w:rPr>
                <w:rFonts w:cs="Calibri"/>
                <w:b/>
                <w:bCs/>
                <w:i/>
                <w:iCs/>
                <w:color w:val="auto"/>
                <w:sz w:val="20"/>
                <w:szCs w:val="20"/>
                <w:lang w:eastAsia="en-US"/>
              </w:rPr>
              <w:t xml:space="preserve"> </w:t>
            </w:r>
            <w:proofErr w:type="spellStart"/>
            <w:r w:rsidRPr="00A660F7">
              <w:rPr>
                <w:rFonts w:cs="Calibri"/>
                <w:b/>
                <w:bCs/>
                <w:i/>
                <w:iCs/>
                <w:color w:val="auto"/>
                <w:sz w:val="20"/>
                <w:szCs w:val="20"/>
                <w:lang w:eastAsia="en-US"/>
              </w:rPr>
              <w:t>compiuta</w:t>
            </w:r>
            <w:proofErr w:type="spellEnd"/>
            <w:r w:rsidRPr="00A660F7">
              <w:rPr>
                <w:rFonts w:cs="Calibri"/>
                <w:b/>
                <w:bCs/>
                <w:i/>
                <w:iCs/>
                <w:color w:val="auto"/>
                <w:sz w:val="20"/>
                <w:szCs w:val="20"/>
                <w:lang w:eastAsia="en-US"/>
              </w:rPr>
              <w:t xml:space="preserve"> secondo le </w:t>
            </w:r>
            <w:proofErr w:type="spellStart"/>
            <w:r w:rsidRPr="00A660F7">
              <w:rPr>
                <w:rFonts w:cs="Calibri"/>
                <w:b/>
                <w:bCs/>
                <w:i/>
                <w:iCs/>
                <w:color w:val="auto"/>
                <w:sz w:val="20"/>
                <w:szCs w:val="20"/>
                <w:lang w:eastAsia="en-US"/>
              </w:rPr>
              <w:t>indicazioni</w:t>
            </w:r>
            <w:proofErr w:type="spellEnd"/>
            <w:r w:rsidRPr="00A660F7">
              <w:rPr>
                <w:rFonts w:cs="Calibri"/>
                <w:b/>
                <w:bCs/>
                <w:i/>
                <w:iCs/>
                <w:color w:val="auto"/>
                <w:sz w:val="20"/>
                <w:szCs w:val="20"/>
                <w:lang w:eastAsia="en-US"/>
              </w:rPr>
              <w:t xml:space="preserve"> della D.L.</w:t>
            </w:r>
          </w:p>
        </w:tc>
      </w:tr>
      <w:tr w:rsidR="00A660F7" w:rsidRPr="00A660F7" w14:paraId="45A9D81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BFB0A64"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M.003.005.001.001</w:t>
            </w:r>
          </w:p>
        </w:tc>
        <w:tc>
          <w:tcPr>
            <w:tcW w:w="4961" w:type="dxa"/>
            <w:tcBorders>
              <w:top w:val="single" w:sz="4" w:space="0" w:color="000000"/>
              <w:left w:val="single" w:sz="4" w:space="0" w:color="000000"/>
              <w:bottom w:val="single" w:sz="4" w:space="0" w:color="000000"/>
              <w:right w:val="single" w:sz="4" w:space="0" w:color="000000"/>
            </w:tcBorders>
          </w:tcPr>
          <w:p w14:paraId="78CA7E29"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 xml:space="preserve">senza </w:t>
            </w:r>
            <w:proofErr w:type="spellStart"/>
            <w:r w:rsidRPr="00A660F7">
              <w:rPr>
                <w:rFonts w:cs="Calibri"/>
                <w:color w:val="auto"/>
                <w:sz w:val="20"/>
                <w:szCs w:val="20"/>
                <w:lang w:eastAsia="en-US"/>
              </w:rPr>
              <w:t>fornitura</w:t>
            </w:r>
            <w:proofErr w:type="spellEnd"/>
            <w:r w:rsidRPr="00A660F7">
              <w:rPr>
                <w:rFonts w:cs="Calibri"/>
                <w:color w:val="auto"/>
                <w:sz w:val="20"/>
                <w:szCs w:val="20"/>
                <w:lang w:eastAsia="en-US"/>
              </w:rPr>
              <w:t xml:space="preserve"> di </w:t>
            </w:r>
            <w:proofErr w:type="spellStart"/>
            <w:r w:rsidRPr="00A660F7">
              <w:rPr>
                <w:rFonts w:cs="Calibri"/>
                <w:color w:val="auto"/>
                <w:sz w:val="20"/>
                <w:szCs w:val="20"/>
                <w:lang w:eastAsia="en-US"/>
              </w:rPr>
              <w:t>pietrame</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B56D0F3"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C9ABD0A"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752FC66" w14:textId="203FE94C" w:rsidR="00A660F7" w:rsidRPr="00A660F7" w:rsidRDefault="00D83D5A" w:rsidP="00A660F7">
            <w:pPr>
              <w:jc w:val="right"/>
              <w:rPr>
                <w:color w:val="000000"/>
                <w:sz w:val="20"/>
                <w:szCs w:val="20"/>
                <w:lang w:eastAsia="it-IT"/>
              </w:rPr>
            </w:pPr>
            <w:r w:rsidRPr="00D83D5A">
              <w:rPr>
                <w:color w:val="000000"/>
                <w:sz w:val="20"/>
                <w:szCs w:val="20"/>
                <w:lang w:val="it-IT" w:eastAsia="it-IT"/>
              </w:rPr>
              <w:t>77,48</w:t>
            </w:r>
          </w:p>
        </w:tc>
      </w:tr>
      <w:tr w:rsidR="00A660F7" w:rsidRPr="00A660F7" w14:paraId="67734477"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FD451D0"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M.003.005.001.002</w:t>
            </w:r>
          </w:p>
        </w:tc>
        <w:tc>
          <w:tcPr>
            <w:tcW w:w="4961" w:type="dxa"/>
            <w:tcBorders>
              <w:top w:val="single" w:sz="4" w:space="0" w:color="000000"/>
              <w:left w:val="single" w:sz="4" w:space="0" w:color="000000"/>
              <w:bottom w:val="single" w:sz="4" w:space="0" w:color="000000"/>
              <w:right w:val="single" w:sz="4" w:space="0" w:color="000000"/>
            </w:tcBorders>
          </w:tcPr>
          <w:p w14:paraId="2F534F69"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 xml:space="preserve">con </w:t>
            </w:r>
            <w:proofErr w:type="spellStart"/>
            <w:r w:rsidRPr="00A660F7">
              <w:rPr>
                <w:rFonts w:cs="Calibri"/>
                <w:color w:val="auto"/>
                <w:sz w:val="20"/>
                <w:szCs w:val="20"/>
                <w:lang w:eastAsia="en-US"/>
              </w:rPr>
              <w:t>fornitura</w:t>
            </w:r>
            <w:proofErr w:type="spellEnd"/>
            <w:r w:rsidRPr="00A660F7">
              <w:rPr>
                <w:rFonts w:cs="Calibri"/>
                <w:color w:val="auto"/>
                <w:sz w:val="20"/>
                <w:szCs w:val="20"/>
                <w:lang w:eastAsia="en-US"/>
              </w:rPr>
              <w:t xml:space="preserve"> di </w:t>
            </w:r>
            <w:proofErr w:type="spellStart"/>
            <w:r w:rsidRPr="00A660F7">
              <w:rPr>
                <w:rFonts w:cs="Calibri"/>
                <w:color w:val="auto"/>
                <w:sz w:val="20"/>
                <w:szCs w:val="20"/>
                <w:lang w:eastAsia="en-US"/>
              </w:rPr>
              <w:t>pietrame</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A1A477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D353FCE"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EDDA0EC" w14:textId="6B7343DD" w:rsidR="00A660F7" w:rsidRPr="00A660F7" w:rsidRDefault="00D83D5A" w:rsidP="00A660F7">
            <w:pPr>
              <w:jc w:val="right"/>
              <w:rPr>
                <w:color w:val="000000"/>
                <w:sz w:val="20"/>
                <w:szCs w:val="20"/>
                <w:lang w:eastAsia="it-IT"/>
              </w:rPr>
            </w:pPr>
            <w:r w:rsidRPr="00D83D5A">
              <w:rPr>
                <w:color w:val="000000"/>
                <w:sz w:val="20"/>
                <w:szCs w:val="20"/>
                <w:lang w:val="it-IT" w:eastAsia="it-IT"/>
              </w:rPr>
              <w:t>135,67</w:t>
            </w:r>
          </w:p>
        </w:tc>
      </w:tr>
      <w:tr w:rsidR="00A660F7" w:rsidRPr="00A660F7" w14:paraId="67646B9D" w14:textId="77777777" w:rsidTr="00543756">
        <w:trPr>
          <w:trHeight w:hRule="exact" w:val="1274"/>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C16750D" w14:textId="77777777" w:rsidR="00A660F7" w:rsidRPr="00A660F7" w:rsidRDefault="00A660F7" w:rsidP="00A660F7">
            <w:pPr>
              <w:spacing w:after="200" w:line="276" w:lineRule="auto"/>
              <w:rPr>
                <w:rFonts w:cs="Calibri"/>
                <w:color w:val="auto"/>
                <w:sz w:val="20"/>
                <w:szCs w:val="20"/>
                <w:lang w:eastAsia="en-US"/>
              </w:rPr>
            </w:pPr>
          </w:p>
          <w:p w14:paraId="14955C2D" w14:textId="77777777" w:rsidR="00A660F7" w:rsidRPr="00A660F7" w:rsidRDefault="00A660F7" w:rsidP="00A660F7">
            <w:pPr>
              <w:spacing w:before="136" w:after="200" w:line="276" w:lineRule="auto"/>
              <w:rPr>
                <w:rFonts w:cs="Calibri"/>
                <w:b/>
                <w:i/>
                <w:color w:val="auto"/>
                <w:sz w:val="20"/>
                <w:szCs w:val="20"/>
                <w:lang w:eastAsia="en-US"/>
              </w:rPr>
            </w:pPr>
            <w:r w:rsidRPr="00A660F7">
              <w:rPr>
                <w:rFonts w:cs="Calibri"/>
                <w:b/>
                <w:i/>
                <w:color w:val="auto"/>
                <w:sz w:val="20"/>
                <w:szCs w:val="20"/>
                <w:lang w:eastAsia="en-US"/>
              </w:rPr>
              <w:t>M.003.005.003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40FDE5C4" w14:textId="77777777" w:rsidR="00A660F7" w:rsidRPr="00A660F7" w:rsidRDefault="00A660F7" w:rsidP="00A660F7">
            <w:pPr>
              <w:spacing w:before="13" w:after="200" w:line="276" w:lineRule="auto"/>
              <w:ind w:right="65"/>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scogliera</w:t>
            </w:r>
            <w:proofErr w:type="spellEnd"/>
            <w:r w:rsidRPr="00A660F7">
              <w:rPr>
                <w:rFonts w:cs="Calibri"/>
                <w:b/>
                <w:i/>
                <w:color w:val="auto"/>
                <w:sz w:val="20"/>
                <w:szCs w:val="20"/>
                <w:lang w:eastAsia="en-US"/>
              </w:rPr>
              <w:t xml:space="preserve"> a secco, </w:t>
            </w:r>
            <w:proofErr w:type="spellStart"/>
            <w:r w:rsidRPr="00A660F7">
              <w:rPr>
                <w:rFonts w:cs="Calibri"/>
                <w:b/>
                <w:i/>
                <w:color w:val="auto"/>
                <w:sz w:val="20"/>
                <w:szCs w:val="20"/>
                <w:lang w:eastAsia="en-US"/>
              </w:rPr>
              <w:t>costituita</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ciclopici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dimensioni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minime</w:t>
            </w:r>
            <w:proofErr w:type="spellEnd"/>
            <w:r w:rsidRPr="00A660F7">
              <w:rPr>
                <w:rFonts w:cs="Calibri"/>
                <w:b/>
                <w:i/>
                <w:color w:val="auto"/>
                <w:sz w:val="20"/>
                <w:szCs w:val="20"/>
                <w:lang w:eastAsia="en-US"/>
              </w:rPr>
              <w:t xml:space="preserve"> 0,80 x 0,80 m, volume medio 0,45 Mc, </w:t>
            </w:r>
            <w:proofErr w:type="spellStart"/>
            <w:r w:rsidRPr="00A660F7">
              <w:rPr>
                <w:rFonts w:cs="Calibri"/>
                <w:b/>
                <w:i/>
                <w:color w:val="auto"/>
                <w:sz w:val="20"/>
                <w:szCs w:val="20"/>
                <w:lang w:eastAsia="en-US"/>
              </w:rPr>
              <w:t>avente</w:t>
            </w:r>
            <w:proofErr w:type="spellEnd"/>
            <w:r w:rsidRPr="00A660F7">
              <w:rPr>
                <w:rFonts w:cs="Calibri"/>
                <w:b/>
                <w:i/>
                <w:color w:val="auto"/>
                <w:sz w:val="20"/>
                <w:szCs w:val="20"/>
                <w:lang w:eastAsia="en-US"/>
              </w:rPr>
              <w:t xml:space="preserve"> scarpa </w:t>
            </w:r>
            <w:proofErr w:type="spellStart"/>
            <w:r w:rsidRPr="00A660F7">
              <w:rPr>
                <w:rFonts w:cs="Calibri"/>
                <w:b/>
                <w:i/>
                <w:color w:val="auto"/>
                <w:sz w:val="20"/>
                <w:szCs w:val="20"/>
                <w:lang w:eastAsia="en-US"/>
              </w:rPr>
              <w:t>esterna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interno</w:t>
            </w:r>
            <w:proofErr w:type="spellEnd"/>
            <w:r w:rsidRPr="00A660F7">
              <w:rPr>
                <w:rFonts w:cs="Calibri"/>
                <w:b/>
                <w:i/>
                <w:color w:val="auto"/>
                <w:sz w:val="20"/>
                <w:szCs w:val="20"/>
                <w:lang w:eastAsia="en-US"/>
              </w:rPr>
              <w:t xml:space="preserve"> del 30%, </w:t>
            </w:r>
            <w:proofErr w:type="spellStart"/>
            <w:r w:rsidRPr="00A660F7">
              <w:rPr>
                <w:rFonts w:cs="Calibri"/>
                <w:b/>
                <w:i/>
                <w:color w:val="auto"/>
                <w:sz w:val="20"/>
                <w:szCs w:val="20"/>
                <w:lang w:eastAsia="en-US"/>
              </w:rPr>
              <w:t>sgrossato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maniera</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ottenere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sommità</w:t>
            </w:r>
            <w:proofErr w:type="spellEnd"/>
            <w:r w:rsidRPr="00A660F7">
              <w:rPr>
                <w:rFonts w:cs="Calibri"/>
                <w:b/>
                <w:i/>
                <w:color w:val="auto"/>
                <w:sz w:val="20"/>
                <w:szCs w:val="20"/>
                <w:lang w:eastAsia="en-US"/>
              </w:rPr>
              <w:t xml:space="preserve"> un piano d' </w:t>
            </w:r>
            <w:proofErr w:type="spellStart"/>
            <w:r w:rsidRPr="00A660F7">
              <w:rPr>
                <w:rFonts w:cs="Calibri"/>
                <w:b/>
                <w:i/>
                <w:color w:val="auto"/>
                <w:sz w:val="20"/>
                <w:szCs w:val="20"/>
                <w:lang w:eastAsia="en-US"/>
              </w:rPr>
              <w:t>appoggio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pressoché</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orizzontale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chiusura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fessure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grosse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scaglie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escluso</w:t>
            </w:r>
            <w:proofErr w:type="spellEnd"/>
            <w:r w:rsidRPr="00A660F7">
              <w:rPr>
                <w:rFonts w:cs="Calibri"/>
                <w:b/>
                <w:i/>
                <w:color w:val="auto"/>
                <w:sz w:val="20"/>
                <w:szCs w:val="20"/>
                <w:lang w:eastAsia="en-US"/>
              </w:rPr>
              <w:t xml:space="preserve"> lo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w:t>
            </w:r>
          </w:p>
        </w:tc>
      </w:tr>
      <w:tr w:rsidR="00A660F7" w:rsidRPr="00A660F7" w14:paraId="4F35169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28156F5"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M.003.005.003.001</w:t>
            </w:r>
          </w:p>
        </w:tc>
        <w:tc>
          <w:tcPr>
            <w:tcW w:w="4961" w:type="dxa"/>
            <w:tcBorders>
              <w:top w:val="single" w:sz="4" w:space="0" w:color="000000"/>
              <w:left w:val="single" w:sz="4" w:space="0" w:color="000000"/>
              <w:bottom w:val="single" w:sz="4" w:space="0" w:color="000000"/>
              <w:right w:val="single" w:sz="4" w:space="0" w:color="000000"/>
            </w:tcBorders>
          </w:tcPr>
          <w:p w14:paraId="06F19E38"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E4F7A12"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A0AF96D" w14:textId="77777777" w:rsidR="00A660F7" w:rsidRPr="00A660F7" w:rsidRDefault="00A660F7" w:rsidP="00A660F7">
            <w:pPr>
              <w:spacing w:after="200" w:line="236"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220FB23A" w14:textId="418621D4" w:rsidR="00A660F7" w:rsidRPr="00A660F7" w:rsidRDefault="00D83D5A" w:rsidP="00A660F7">
            <w:pPr>
              <w:jc w:val="right"/>
              <w:rPr>
                <w:color w:val="000000"/>
                <w:sz w:val="20"/>
                <w:szCs w:val="20"/>
                <w:lang w:eastAsia="it-IT"/>
              </w:rPr>
            </w:pPr>
            <w:r w:rsidRPr="00D83D5A">
              <w:rPr>
                <w:color w:val="000000"/>
                <w:sz w:val="20"/>
                <w:szCs w:val="20"/>
                <w:lang w:val="it-IT" w:eastAsia="it-IT"/>
              </w:rPr>
              <w:t>102,58</w:t>
            </w:r>
          </w:p>
        </w:tc>
      </w:tr>
      <w:tr w:rsidR="00A660F7" w:rsidRPr="00A660F7" w14:paraId="143B8473"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42AF74B2"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M.003.005.003.002</w:t>
            </w:r>
          </w:p>
        </w:tc>
        <w:tc>
          <w:tcPr>
            <w:tcW w:w="4961" w:type="dxa"/>
            <w:tcBorders>
              <w:top w:val="single" w:sz="4" w:space="0" w:color="000000"/>
              <w:left w:val="single" w:sz="4" w:space="0" w:color="000000"/>
              <w:bottom w:val="single" w:sz="4" w:space="0" w:color="000000"/>
              <w:right w:val="single" w:sz="4" w:space="0" w:color="000000"/>
            </w:tcBorders>
          </w:tcPr>
          <w:p w14:paraId="601C9718"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3DD6A08" w14:textId="77777777" w:rsidR="00A660F7" w:rsidRPr="00A660F7" w:rsidRDefault="00A660F7" w:rsidP="00A660F7">
            <w:pPr>
              <w:spacing w:after="200" w:line="238"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039877B" w14:textId="77777777" w:rsidR="00A660F7" w:rsidRPr="00A660F7" w:rsidRDefault="00A660F7" w:rsidP="00A660F7">
            <w:pPr>
              <w:spacing w:after="200" w:line="238"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5A0F339A" w14:textId="5A18E3AB" w:rsidR="00A660F7" w:rsidRPr="00A660F7" w:rsidRDefault="00D83D5A" w:rsidP="00A660F7">
            <w:pPr>
              <w:jc w:val="right"/>
              <w:rPr>
                <w:color w:val="000000"/>
                <w:sz w:val="20"/>
                <w:szCs w:val="20"/>
                <w:lang w:eastAsia="it-IT"/>
              </w:rPr>
            </w:pPr>
            <w:r w:rsidRPr="00D83D5A">
              <w:rPr>
                <w:color w:val="000000"/>
                <w:sz w:val="20"/>
                <w:szCs w:val="20"/>
                <w:lang w:val="it-IT" w:eastAsia="it-IT"/>
              </w:rPr>
              <w:t>107,38</w:t>
            </w:r>
          </w:p>
        </w:tc>
      </w:tr>
      <w:tr w:rsidR="00A660F7" w:rsidRPr="00A660F7" w14:paraId="48E2A02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A54D9A9"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M.003.005.003.003</w:t>
            </w:r>
          </w:p>
        </w:tc>
        <w:tc>
          <w:tcPr>
            <w:tcW w:w="4961" w:type="dxa"/>
            <w:tcBorders>
              <w:top w:val="single" w:sz="4" w:space="0" w:color="000000"/>
              <w:left w:val="single" w:sz="4" w:space="0" w:color="000000"/>
              <w:bottom w:val="single" w:sz="4" w:space="0" w:color="000000"/>
              <w:right w:val="single" w:sz="4" w:space="0" w:color="000000"/>
            </w:tcBorders>
          </w:tcPr>
          <w:p w14:paraId="342F16D7"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D8C05E8"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FCB59EA" w14:textId="77777777" w:rsidR="00A660F7" w:rsidRPr="00A660F7" w:rsidRDefault="00A660F7" w:rsidP="00A660F7">
            <w:pPr>
              <w:spacing w:after="200" w:line="236"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47454E88" w14:textId="36AB5B09" w:rsidR="00A660F7" w:rsidRPr="00A660F7" w:rsidRDefault="00D83D5A" w:rsidP="00A660F7">
            <w:pPr>
              <w:jc w:val="right"/>
              <w:rPr>
                <w:color w:val="000000"/>
                <w:sz w:val="20"/>
                <w:szCs w:val="20"/>
                <w:lang w:eastAsia="it-IT"/>
              </w:rPr>
            </w:pPr>
            <w:r w:rsidRPr="00D83D5A">
              <w:rPr>
                <w:color w:val="000000"/>
                <w:sz w:val="20"/>
                <w:szCs w:val="20"/>
                <w:lang w:val="it-IT" w:eastAsia="it-IT"/>
              </w:rPr>
              <w:t>112,18</w:t>
            </w:r>
          </w:p>
        </w:tc>
      </w:tr>
      <w:tr w:rsidR="00A660F7" w:rsidRPr="00A660F7" w14:paraId="6C0F49C8" w14:textId="77777777" w:rsidTr="00543756">
        <w:trPr>
          <w:trHeight w:hRule="exact" w:val="2127"/>
        </w:trPr>
        <w:tc>
          <w:tcPr>
            <w:tcW w:w="2127" w:type="dxa"/>
            <w:tcBorders>
              <w:top w:val="single" w:sz="4" w:space="0" w:color="000000"/>
              <w:left w:val="single" w:sz="4" w:space="0" w:color="000000"/>
              <w:bottom w:val="single" w:sz="4" w:space="0" w:color="000000"/>
              <w:right w:val="single" w:sz="4" w:space="0" w:color="000000"/>
            </w:tcBorders>
          </w:tcPr>
          <w:p w14:paraId="3926F5D3" w14:textId="77777777" w:rsidR="00A660F7" w:rsidRPr="00A660F7" w:rsidRDefault="00A660F7" w:rsidP="00A660F7">
            <w:pPr>
              <w:spacing w:after="200" w:line="276" w:lineRule="auto"/>
              <w:rPr>
                <w:rFonts w:cs="Calibri"/>
                <w:color w:val="auto"/>
                <w:sz w:val="20"/>
                <w:szCs w:val="20"/>
                <w:lang w:eastAsia="en-US"/>
              </w:rPr>
            </w:pPr>
          </w:p>
          <w:p w14:paraId="26B16A95" w14:textId="77777777" w:rsidR="00A660F7" w:rsidRPr="00A660F7" w:rsidRDefault="00A660F7" w:rsidP="00A660F7">
            <w:pPr>
              <w:spacing w:after="200" w:line="276" w:lineRule="auto"/>
              <w:rPr>
                <w:rFonts w:cs="Calibri"/>
                <w:color w:val="auto"/>
                <w:sz w:val="20"/>
                <w:szCs w:val="20"/>
                <w:lang w:eastAsia="en-US"/>
              </w:rPr>
            </w:pPr>
          </w:p>
          <w:p w14:paraId="7F52A22D" w14:textId="77777777" w:rsidR="00A660F7" w:rsidRPr="00A660F7" w:rsidRDefault="00A660F7" w:rsidP="00A660F7">
            <w:pPr>
              <w:spacing w:after="200" w:line="276" w:lineRule="auto"/>
              <w:rPr>
                <w:rFonts w:cs="Calibri"/>
                <w:color w:val="auto"/>
                <w:sz w:val="20"/>
                <w:szCs w:val="20"/>
                <w:lang w:eastAsia="en-US"/>
              </w:rPr>
            </w:pPr>
          </w:p>
          <w:p w14:paraId="2024A690" w14:textId="77777777" w:rsidR="00A660F7" w:rsidRPr="00A660F7" w:rsidRDefault="00A660F7" w:rsidP="00A660F7">
            <w:pPr>
              <w:spacing w:before="157" w:after="200" w:line="276" w:lineRule="auto"/>
              <w:rPr>
                <w:rFonts w:cs="Calibri"/>
                <w:color w:val="auto"/>
                <w:sz w:val="20"/>
                <w:szCs w:val="20"/>
                <w:lang w:eastAsia="en-US"/>
              </w:rPr>
            </w:pPr>
            <w:r w:rsidRPr="00A660F7">
              <w:rPr>
                <w:rFonts w:cs="Calibri"/>
                <w:color w:val="auto"/>
                <w:sz w:val="20"/>
                <w:szCs w:val="20"/>
                <w:lang w:eastAsia="en-US"/>
              </w:rPr>
              <w:t>M.003.005.004</w:t>
            </w:r>
          </w:p>
        </w:tc>
        <w:tc>
          <w:tcPr>
            <w:tcW w:w="4961" w:type="dxa"/>
            <w:tcBorders>
              <w:top w:val="single" w:sz="4" w:space="0" w:color="000000"/>
              <w:left w:val="single" w:sz="4" w:space="0" w:color="000000"/>
              <w:bottom w:val="single" w:sz="4" w:space="0" w:color="000000"/>
              <w:right w:val="single" w:sz="4" w:space="0" w:color="000000"/>
            </w:tcBorders>
            <w:vAlign w:val="center"/>
          </w:tcPr>
          <w:p w14:paraId="3916B2DC"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gabbionate</w:t>
            </w:r>
            <w:proofErr w:type="spellEnd"/>
            <w:r w:rsidRPr="00A660F7">
              <w:rPr>
                <w:color w:val="000000"/>
                <w:sz w:val="20"/>
                <w:szCs w:val="20"/>
                <w:lang w:eastAsia="it-IT"/>
              </w:rPr>
              <w:t xml:space="preserve"> (come la voce L.001.004.008). </w:t>
            </w:r>
            <w:proofErr w:type="spellStart"/>
            <w:r w:rsidRPr="00A660F7">
              <w:rPr>
                <w:color w:val="000000"/>
                <w:sz w:val="20"/>
                <w:szCs w:val="20"/>
                <w:lang w:eastAsia="it-IT"/>
              </w:rPr>
              <w:t>Distribuzione</w:t>
            </w:r>
            <w:proofErr w:type="spellEnd"/>
            <w:r w:rsidRPr="00A660F7">
              <w:rPr>
                <w:color w:val="000000"/>
                <w:sz w:val="20"/>
                <w:szCs w:val="20"/>
                <w:lang w:eastAsia="it-IT"/>
              </w:rPr>
              <w:t xml:space="preserve"> di </w:t>
            </w:r>
            <w:proofErr w:type="spellStart"/>
            <w:r w:rsidRPr="00A660F7">
              <w:rPr>
                <w:color w:val="000000"/>
                <w:sz w:val="20"/>
                <w:szCs w:val="20"/>
                <w:lang w:eastAsia="it-IT"/>
              </w:rPr>
              <w:t>terreno</w:t>
            </w:r>
            <w:proofErr w:type="spellEnd"/>
            <w:r w:rsidRPr="00A660F7">
              <w:rPr>
                <w:color w:val="000000"/>
                <w:sz w:val="20"/>
                <w:szCs w:val="20"/>
                <w:lang w:eastAsia="it-IT"/>
              </w:rPr>
              <w:t xml:space="preserve"> </w:t>
            </w:r>
            <w:proofErr w:type="spellStart"/>
            <w:r w:rsidRPr="00A660F7">
              <w:rPr>
                <w:color w:val="000000"/>
                <w:sz w:val="20"/>
                <w:szCs w:val="20"/>
                <w:lang w:eastAsia="it-IT"/>
              </w:rPr>
              <w:t>agrario</w:t>
            </w:r>
            <w:proofErr w:type="spellEnd"/>
            <w:r w:rsidRPr="00A660F7">
              <w:rPr>
                <w:color w:val="000000"/>
                <w:sz w:val="20"/>
                <w:szCs w:val="20"/>
                <w:lang w:eastAsia="it-IT"/>
              </w:rPr>
              <w:t xml:space="preserve"> </w:t>
            </w:r>
            <w:proofErr w:type="spellStart"/>
            <w:r w:rsidRPr="00A660F7">
              <w:rPr>
                <w:color w:val="000000"/>
                <w:sz w:val="20"/>
                <w:szCs w:val="20"/>
                <w:lang w:eastAsia="it-IT"/>
              </w:rPr>
              <w:t>sulla</w:t>
            </w:r>
            <w:proofErr w:type="spellEnd"/>
            <w:r w:rsidRPr="00A660F7">
              <w:rPr>
                <w:color w:val="000000"/>
                <w:sz w:val="20"/>
                <w:szCs w:val="20"/>
                <w:lang w:eastAsia="it-IT"/>
              </w:rPr>
              <w:t xml:space="preserve"> </w:t>
            </w:r>
            <w:proofErr w:type="spellStart"/>
            <w:r w:rsidRPr="00A660F7">
              <w:rPr>
                <w:color w:val="000000"/>
                <w:sz w:val="20"/>
                <w:szCs w:val="20"/>
                <w:lang w:eastAsia="it-IT"/>
              </w:rPr>
              <w:t>pedata</w:t>
            </w:r>
            <w:proofErr w:type="spellEnd"/>
            <w:r w:rsidRPr="00A660F7">
              <w:rPr>
                <w:color w:val="000000"/>
                <w:sz w:val="20"/>
                <w:szCs w:val="20"/>
                <w:lang w:eastAsia="it-IT"/>
              </w:rPr>
              <w:t xml:space="preserve"> della </w:t>
            </w:r>
            <w:proofErr w:type="spellStart"/>
            <w:r w:rsidRPr="00A660F7">
              <w:rPr>
                <w:color w:val="000000"/>
                <w:sz w:val="20"/>
                <w:szCs w:val="20"/>
                <w:lang w:eastAsia="it-IT"/>
              </w:rPr>
              <w:t>gabbionata</w:t>
            </w:r>
            <w:proofErr w:type="spellEnd"/>
            <w:r w:rsidRPr="00A660F7">
              <w:rPr>
                <w:color w:val="000000"/>
                <w:sz w:val="20"/>
                <w:szCs w:val="20"/>
                <w:lang w:eastAsia="it-IT"/>
              </w:rPr>
              <w:t xml:space="preserve"> per uno </w:t>
            </w:r>
            <w:proofErr w:type="spellStart"/>
            <w:r w:rsidRPr="00A660F7">
              <w:rPr>
                <w:color w:val="000000"/>
                <w:sz w:val="20"/>
                <w:szCs w:val="20"/>
                <w:lang w:eastAsia="it-IT"/>
              </w:rPr>
              <w:t>spessore</w:t>
            </w:r>
            <w:proofErr w:type="spellEnd"/>
            <w:r w:rsidRPr="00A660F7">
              <w:rPr>
                <w:color w:val="000000"/>
                <w:sz w:val="20"/>
                <w:szCs w:val="20"/>
                <w:lang w:eastAsia="it-IT"/>
              </w:rPr>
              <w:t xml:space="preserve"> medio di 40 cm, e </w:t>
            </w:r>
            <w:proofErr w:type="spellStart"/>
            <w:r w:rsidRPr="00A660F7">
              <w:rPr>
                <w:color w:val="000000"/>
                <w:sz w:val="20"/>
                <w:szCs w:val="20"/>
                <w:lang w:eastAsia="it-IT"/>
              </w:rPr>
              <w:t>messa</w:t>
            </w:r>
            <w:proofErr w:type="spellEnd"/>
            <w:r w:rsidRPr="00A660F7">
              <w:rPr>
                <w:color w:val="000000"/>
                <w:sz w:val="20"/>
                <w:szCs w:val="20"/>
                <w:lang w:eastAsia="it-IT"/>
              </w:rPr>
              <w:t xml:space="preserve"> a </w:t>
            </w:r>
            <w:proofErr w:type="spellStart"/>
            <w:r w:rsidRPr="00A660F7">
              <w:rPr>
                <w:color w:val="000000"/>
                <w:sz w:val="20"/>
                <w:szCs w:val="20"/>
                <w:lang w:eastAsia="it-IT"/>
              </w:rPr>
              <w:t>dimora</w:t>
            </w:r>
            <w:proofErr w:type="spellEnd"/>
            <w:r w:rsidRPr="00A660F7">
              <w:rPr>
                <w:color w:val="000000"/>
                <w:sz w:val="20"/>
                <w:szCs w:val="20"/>
                <w:lang w:eastAsia="it-IT"/>
              </w:rPr>
              <w:t xml:space="preserve"> di </w:t>
            </w:r>
            <w:proofErr w:type="spellStart"/>
            <w:r w:rsidRPr="00A660F7">
              <w:rPr>
                <w:color w:val="000000"/>
                <w:sz w:val="20"/>
                <w:szCs w:val="20"/>
                <w:lang w:eastAsia="it-IT"/>
              </w:rPr>
              <w:t>robuste</w:t>
            </w:r>
            <w:proofErr w:type="spellEnd"/>
            <w:r w:rsidRPr="00A660F7">
              <w:rPr>
                <w:color w:val="000000"/>
                <w:sz w:val="20"/>
                <w:szCs w:val="20"/>
                <w:lang w:eastAsia="it-IT"/>
              </w:rPr>
              <w:t xml:space="preserve"> </w:t>
            </w:r>
            <w:proofErr w:type="spellStart"/>
            <w:r w:rsidRPr="00A660F7">
              <w:rPr>
                <w:color w:val="000000"/>
                <w:sz w:val="20"/>
                <w:szCs w:val="20"/>
                <w:lang w:eastAsia="it-IT"/>
              </w:rPr>
              <w:t>talee</w:t>
            </w:r>
            <w:proofErr w:type="spellEnd"/>
            <w:r w:rsidRPr="00A660F7">
              <w:rPr>
                <w:color w:val="000000"/>
                <w:sz w:val="20"/>
                <w:szCs w:val="20"/>
                <w:lang w:eastAsia="it-IT"/>
              </w:rPr>
              <w:t xml:space="preserve"> di specie </w:t>
            </w:r>
            <w:proofErr w:type="spellStart"/>
            <w:r w:rsidRPr="00A660F7">
              <w:rPr>
                <w:color w:val="000000"/>
                <w:sz w:val="20"/>
                <w:szCs w:val="20"/>
                <w:lang w:eastAsia="it-IT"/>
              </w:rPr>
              <w:t>arbustive</w:t>
            </w:r>
            <w:proofErr w:type="spellEnd"/>
            <w:r w:rsidRPr="00A660F7">
              <w:rPr>
                <w:color w:val="000000"/>
                <w:sz w:val="20"/>
                <w:szCs w:val="20"/>
                <w:lang w:eastAsia="it-IT"/>
              </w:rPr>
              <w:t xml:space="preserve"> </w:t>
            </w:r>
            <w:proofErr w:type="spellStart"/>
            <w:r w:rsidRPr="00A660F7">
              <w:rPr>
                <w:color w:val="000000"/>
                <w:sz w:val="20"/>
                <w:szCs w:val="20"/>
                <w:lang w:eastAsia="it-IT"/>
              </w:rPr>
              <w:t>ad</w:t>
            </w:r>
            <w:proofErr w:type="spellEnd"/>
            <w:r w:rsidRPr="00A660F7">
              <w:rPr>
                <w:color w:val="000000"/>
                <w:sz w:val="20"/>
                <w:szCs w:val="20"/>
                <w:lang w:eastAsia="it-IT"/>
              </w:rPr>
              <w:t xml:space="preserve"> </w:t>
            </w:r>
            <w:proofErr w:type="spellStart"/>
            <w:r w:rsidRPr="00A660F7">
              <w:rPr>
                <w:color w:val="000000"/>
                <w:sz w:val="20"/>
                <w:szCs w:val="20"/>
                <w:lang w:eastAsia="it-IT"/>
              </w:rPr>
              <w:t>elevata</w:t>
            </w:r>
            <w:proofErr w:type="spellEnd"/>
            <w:r w:rsidRPr="00A660F7">
              <w:rPr>
                <w:color w:val="000000"/>
                <w:sz w:val="20"/>
                <w:szCs w:val="20"/>
                <w:lang w:eastAsia="it-IT"/>
              </w:rPr>
              <w:t xml:space="preserve"> </w:t>
            </w:r>
            <w:proofErr w:type="spellStart"/>
            <w:r w:rsidRPr="00A660F7">
              <w:rPr>
                <w:color w:val="000000"/>
                <w:sz w:val="20"/>
                <w:szCs w:val="20"/>
                <w:lang w:eastAsia="it-IT"/>
              </w:rPr>
              <w:t>capacità</w:t>
            </w:r>
            <w:proofErr w:type="spellEnd"/>
            <w:r w:rsidRPr="00A660F7">
              <w:rPr>
                <w:color w:val="000000"/>
                <w:sz w:val="20"/>
                <w:szCs w:val="20"/>
                <w:lang w:eastAsia="it-IT"/>
              </w:rPr>
              <w:t xml:space="preserve"> </w:t>
            </w:r>
            <w:proofErr w:type="spellStart"/>
            <w:r w:rsidRPr="00A660F7">
              <w:rPr>
                <w:color w:val="000000"/>
                <w:sz w:val="20"/>
                <w:szCs w:val="20"/>
                <w:lang w:eastAsia="it-IT"/>
              </w:rPr>
              <w:t>vegetativa</w:t>
            </w:r>
            <w:proofErr w:type="spellEnd"/>
            <w:r w:rsidRPr="00A660F7">
              <w:rPr>
                <w:color w:val="000000"/>
                <w:sz w:val="20"/>
                <w:szCs w:val="20"/>
                <w:lang w:eastAsia="it-IT"/>
              </w:rPr>
              <w:t xml:space="preserve"> (</w:t>
            </w:r>
            <w:proofErr w:type="spellStart"/>
            <w:r w:rsidRPr="00A660F7">
              <w:rPr>
                <w:color w:val="000000"/>
                <w:sz w:val="20"/>
                <w:szCs w:val="20"/>
                <w:lang w:eastAsia="it-IT"/>
              </w:rPr>
              <w:t>diametro</w:t>
            </w:r>
            <w:proofErr w:type="spellEnd"/>
            <w:r w:rsidRPr="00A660F7">
              <w:rPr>
                <w:color w:val="000000"/>
                <w:sz w:val="20"/>
                <w:szCs w:val="20"/>
                <w:lang w:eastAsia="it-IT"/>
              </w:rPr>
              <w:t xml:space="preserve"> 5 cm e </w:t>
            </w:r>
            <w:proofErr w:type="spellStart"/>
            <w:r w:rsidRPr="00A660F7">
              <w:rPr>
                <w:color w:val="000000"/>
                <w:sz w:val="20"/>
                <w:szCs w:val="20"/>
                <w:lang w:eastAsia="it-IT"/>
              </w:rPr>
              <w:t>lunghezza</w:t>
            </w:r>
            <w:proofErr w:type="spellEnd"/>
            <w:r w:rsidRPr="00A660F7">
              <w:rPr>
                <w:color w:val="000000"/>
                <w:sz w:val="20"/>
                <w:szCs w:val="20"/>
                <w:lang w:eastAsia="it-IT"/>
              </w:rPr>
              <w:t xml:space="preserve"> </w:t>
            </w:r>
            <w:proofErr w:type="spellStart"/>
            <w:r w:rsidRPr="00A660F7">
              <w:rPr>
                <w:color w:val="000000"/>
                <w:sz w:val="20"/>
                <w:szCs w:val="20"/>
                <w:lang w:eastAsia="it-IT"/>
              </w:rPr>
              <w:t>talee</w:t>
            </w:r>
            <w:proofErr w:type="spellEnd"/>
            <w:r w:rsidRPr="00A660F7">
              <w:rPr>
                <w:color w:val="000000"/>
                <w:sz w:val="20"/>
                <w:szCs w:val="20"/>
                <w:lang w:eastAsia="it-IT"/>
              </w:rPr>
              <w:t xml:space="preserve"> da </w:t>
            </w:r>
            <w:proofErr w:type="spellStart"/>
            <w:r w:rsidRPr="00A660F7">
              <w:rPr>
                <w:color w:val="000000"/>
                <w:sz w:val="20"/>
                <w:szCs w:val="20"/>
                <w:lang w:eastAsia="it-IT"/>
              </w:rPr>
              <w:t>toccare</w:t>
            </w:r>
            <w:proofErr w:type="spellEnd"/>
            <w:r w:rsidRPr="00A660F7">
              <w:rPr>
                <w:color w:val="000000"/>
                <w:sz w:val="20"/>
                <w:szCs w:val="20"/>
                <w:lang w:eastAsia="it-IT"/>
              </w:rPr>
              <w:t xml:space="preserve"> la </w:t>
            </w:r>
            <w:proofErr w:type="spellStart"/>
            <w:r w:rsidRPr="00A660F7">
              <w:rPr>
                <w:color w:val="000000"/>
                <w:sz w:val="20"/>
                <w:szCs w:val="20"/>
                <w:lang w:eastAsia="it-IT"/>
              </w:rPr>
              <w:t>scarpata</w:t>
            </w:r>
            <w:proofErr w:type="spellEnd"/>
            <w:r w:rsidRPr="00A660F7">
              <w:rPr>
                <w:color w:val="000000"/>
                <w:sz w:val="20"/>
                <w:szCs w:val="20"/>
                <w:lang w:eastAsia="it-IT"/>
              </w:rPr>
              <w:t xml:space="preserve"> </w:t>
            </w:r>
            <w:proofErr w:type="spellStart"/>
            <w:r w:rsidRPr="00A660F7">
              <w:rPr>
                <w:color w:val="000000"/>
                <w:sz w:val="20"/>
                <w:szCs w:val="20"/>
                <w:lang w:eastAsia="it-IT"/>
              </w:rPr>
              <w:t>retrostante</w:t>
            </w:r>
            <w:proofErr w:type="spellEnd"/>
            <w:r w:rsidRPr="00A660F7">
              <w:rPr>
                <w:color w:val="000000"/>
                <w:sz w:val="20"/>
                <w:szCs w:val="20"/>
                <w:lang w:eastAsia="it-IT"/>
              </w:rPr>
              <w:t xml:space="preserve">), in </w:t>
            </w:r>
            <w:proofErr w:type="spellStart"/>
            <w:r w:rsidRPr="00A660F7">
              <w:rPr>
                <w:color w:val="000000"/>
                <w:sz w:val="20"/>
                <w:szCs w:val="20"/>
                <w:lang w:eastAsia="it-IT"/>
              </w:rPr>
              <w:t>numero</w:t>
            </w:r>
            <w:proofErr w:type="spellEnd"/>
            <w:r w:rsidRPr="00A660F7">
              <w:rPr>
                <w:color w:val="000000"/>
                <w:sz w:val="20"/>
                <w:szCs w:val="20"/>
                <w:lang w:eastAsia="it-IT"/>
              </w:rPr>
              <w:t xml:space="preserve"> di </w:t>
            </w:r>
            <w:proofErr w:type="spellStart"/>
            <w:r w:rsidRPr="00A660F7">
              <w:rPr>
                <w:color w:val="000000"/>
                <w:sz w:val="20"/>
                <w:szCs w:val="20"/>
                <w:lang w:eastAsia="it-IT"/>
              </w:rPr>
              <w:t>almeno</w:t>
            </w:r>
            <w:proofErr w:type="spellEnd"/>
            <w:r w:rsidRPr="00A660F7">
              <w:rPr>
                <w:color w:val="000000"/>
                <w:sz w:val="20"/>
                <w:szCs w:val="20"/>
                <w:lang w:eastAsia="it-IT"/>
              </w:rPr>
              <w:t xml:space="preserve"> 5 per m; </w:t>
            </w:r>
            <w:proofErr w:type="spellStart"/>
            <w:r w:rsidRPr="00A660F7">
              <w:rPr>
                <w:color w:val="000000"/>
                <w:sz w:val="20"/>
                <w:szCs w:val="20"/>
                <w:lang w:eastAsia="it-IT"/>
              </w:rPr>
              <w:t>compresi</w:t>
            </w:r>
            <w:proofErr w:type="spellEnd"/>
            <w:r w:rsidRPr="00A660F7">
              <w:rPr>
                <w:color w:val="000000"/>
                <w:sz w:val="20"/>
                <w:szCs w:val="20"/>
                <w:lang w:eastAsia="it-IT"/>
              </w:rPr>
              <w:t xml:space="preserve"> tutti i </w:t>
            </w:r>
            <w:proofErr w:type="spellStart"/>
            <w:r w:rsidRPr="00A660F7">
              <w:rPr>
                <w:color w:val="000000"/>
                <w:sz w:val="20"/>
                <w:szCs w:val="20"/>
                <w:lang w:eastAsia="it-IT"/>
              </w:rPr>
              <w:t>materiali</w:t>
            </w:r>
            <w:proofErr w:type="spellEnd"/>
            <w:r w:rsidRPr="00A660F7">
              <w:rPr>
                <w:color w:val="000000"/>
                <w:sz w:val="20"/>
                <w:szCs w:val="20"/>
                <w:lang w:eastAsia="it-IT"/>
              </w:rPr>
              <w:t xml:space="preserve">, ed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onere</w:t>
            </w:r>
            <w:proofErr w:type="spellEnd"/>
            <w:r w:rsidRPr="00A660F7">
              <w:rPr>
                <w:color w:val="000000"/>
                <w:sz w:val="20"/>
                <w:szCs w:val="20"/>
                <w:lang w:eastAsia="it-IT"/>
              </w:rPr>
              <w:t xml:space="preserve"> per dare </w:t>
            </w:r>
            <w:proofErr w:type="spellStart"/>
            <w:r w:rsidRPr="00A660F7">
              <w:rPr>
                <w:color w:val="000000"/>
                <w:sz w:val="20"/>
                <w:szCs w:val="20"/>
                <w:lang w:eastAsia="it-IT"/>
              </w:rPr>
              <w:t>l'opera</w:t>
            </w:r>
            <w:proofErr w:type="spellEnd"/>
            <w:r w:rsidRPr="00A660F7">
              <w:rPr>
                <w:color w:val="000000"/>
                <w:sz w:val="20"/>
                <w:szCs w:val="20"/>
                <w:lang w:eastAsia="it-IT"/>
              </w:rPr>
              <w:t xml:space="preserve"> </w:t>
            </w:r>
            <w:proofErr w:type="spellStart"/>
            <w:r w:rsidRPr="00A660F7">
              <w:rPr>
                <w:color w:val="000000"/>
                <w:sz w:val="20"/>
                <w:szCs w:val="20"/>
                <w:lang w:eastAsia="it-IT"/>
              </w:rPr>
              <w:t>compiuta</w:t>
            </w:r>
            <w:proofErr w:type="spellEnd"/>
            <w:r w:rsidRPr="00A660F7">
              <w:rPr>
                <w:color w:val="000000"/>
                <w:sz w:val="20"/>
                <w:szCs w:val="20"/>
                <w:lang w:eastAsia="it-IT"/>
              </w:rPr>
              <w:t xml:space="preserve"> secondo le </w:t>
            </w:r>
            <w:proofErr w:type="spellStart"/>
            <w:r w:rsidRPr="00A660F7">
              <w:rPr>
                <w:color w:val="000000"/>
                <w:sz w:val="20"/>
                <w:szCs w:val="20"/>
                <w:lang w:eastAsia="it-IT"/>
              </w:rPr>
              <w:t>indicazioni</w:t>
            </w:r>
            <w:proofErr w:type="spellEnd"/>
            <w:r w:rsidRPr="00A660F7">
              <w:rPr>
                <w:color w:val="000000"/>
                <w:sz w:val="20"/>
                <w:szCs w:val="20"/>
                <w:lang w:eastAsia="it-IT"/>
              </w:rPr>
              <w:t xml:space="preserve"> della D.L.</w:t>
            </w:r>
          </w:p>
        </w:tc>
        <w:tc>
          <w:tcPr>
            <w:tcW w:w="567" w:type="dxa"/>
            <w:tcBorders>
              <w:top w:val="single" w:sz="4" w:space="0" w:color="000000"/>
              <w:left w:val="single" w:sz="4" w:space="0" w:color="000000"/>
              <w:bottom w:val="single" w:sz="4" w:space="0" w:color="000000"/>
              <w:right w:val="single" w:sz="4" w:space="0" w:color="000000"/>
            </w:tcBorders>
          </w:tcPr>
          <w:p w14:paraId="36D885E1"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B94C80E" w14:textId="77777777" w:rsidR="00A660F7" w:rsidRPr="00A660F7" w:rsidRDefault="00A660F7" w:rsidP="00A660F7">
            <w:pPr>
              <w:spacing w:after="200" w:line="236" w:lineRule="exact"/>
              <w:ind w:right="287"/>
              <w:rPr>
                <w:rFonts w:cs="Calibri"/>
                <w:color w:val="auto"/>
                <w:sz w:val="20"/>
                <w:szCs w:val="20"/>
                <w:lang w:eastAsia="en-US"/>
              </w:rPr>
            </w:pPr>
            <w:r w:rsidRPr="00A660F7">
              <w:rPr>
                <w:rFonts w:cs="Calibri"/>
                <w:color w:val="auto"/>
                <w:sz w:val="20"/>
                <w:szCs w:val="20"/>
                <w:lang w:eastAsia="en-US"/>
              </w:rPr>
              <w:t>Cad</w:t>
            </w:r>
          </w:p>
        </w:tc>
        <w:tc>
          <w:tcPr>
            <w:tcW w:w="1134" w:type="dxa"/>
            <w:tcBorders>
              <w:top w:val="single" w:sz="4" w:space="0" w:color="000000"/>
              <w:left w:val="single" w:sz="4" w:space="0" w:color="000000"/>
              <w:bottom w:val="single" w:sz="4" w:space="0" w:color="000000"/>
              <w:right w:val="single" w:sz="4" w:space="0" w:color="000000"/>
            </w:tcBorders>
          </w:tcPr>
          <w:p w14:paraId="05CB8739" w14:textId="6C521C3E" w:rsidR="00A660F7" w:rsidRPr="00A660F7" w:rsidRDefault="0065648B" w:rsidP="00A660F7">
            <w:pPr>
              <w:jc w:val="right"/>
              <w:rPr>
                <w:color w:val="000000"/>
                <w:sz w:val="20"/>
                <w:szCs w:val="20"/>
                <w:lang w:eastAsia="it-IT"/>
              </w:rPr>
            </w:pPr>
            <w:r w:rsidRPr="0065648B">
              <w:rPr>
                <w:color w:val="000000"/>
                <w:sz w:val="20"/>
                <w:szCs w:val="20"/>
                <w:lang w:eastAsia="it-IT"/>
              </w:rPr>
              <w:t>365,96</w:t>
            </w:r>
          </w:p>
        </w:tc>
      </w:tr>
      <w:tr w:rsidR="00A660F7" w:rsidRPr="00A660F7" w14:paraId="363485F4" w14:textId="77777777" w:rsidTr="00543756">
        <w:trPr>
          <w:trHeight w:hRule="exact" w:val="1317"/>
        </w:trPr>
        <w:tc>
          <w:tcPr>
            <w:tcW w:w="2127" w:type="dxa"/>
            <w:tcBorders>
              <w:left w:val="single" w:sz="4" w:space="0" w:color="000000"/>
              <w:bottom w:val="single" w:sz="4" w:space="0" w:color="000000"/>
              <w:right w:val="single" w:sz="4" w:space="0" w:color="000000"/>
            </w:tcBorders>
            <w:shd w:val="clear" w:color="auto" w:fill="F1F1F1"/>
          </w:tcPr>
          <w:p w14:paraId="218E60B7" w14:textId="77777777" w:rsidR="00A660F7" w:rsidRPr="00A660F7" w:rsidRDefault="00A660F7" w:rsidP="00A660F7">
            <w:pPr>
              <w:spacing w:after="200" w:line="276" w:lineRule="auto"/>
              <w:rPr>
                <w:rFonts w:cs="Calibri"/>
                <w:color w:val="auto"/>
                <w:sz w:val="20"/>
                <w:szCs w:val="20"/>
                <w:lang w:eastAsia="en-US"/>
              </w:rPr>
            </w:pPr>
          </w:p>
          <w:p w14:paraId="6E21050D" w14:textId="77777777" w:rsidR="00A660F7" w:rsidRPr="00A660F7" w:rsidRDefault="00A660F7" w:rsidP="00A660F7">
            <w:pPr>
              <w:spacing w:before="148" w:after="200" w:line="276" w:lineRule="auto"/>
              <w:rPr>
                <w:rFonts w:cs="Calibri"/>
                <w:b/>
                <w:i/>
                <w:color w:val="auto"/>
                <w:sz w:val="20"/>
                <w:szCs w:val="20"/>
                <w:lang w:eastAsia="en-US"/>
              </w:rPr>
            </w:pPr>
            <w:r w:rsidRPr="00A660F7">
              <w:rPr>
                <w:rFonts w:cs="Calibri"/>
                <w:b/>
                <w:i/>
                <w:color w:val="auto"/>
                <w:sz w:val="20"/>
                <w:szCs w:val="20"/>
                <w:lang w:eastAsia="en-US"/>
              </w:rPr>
              <w:t>M.003.005.005</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3CBA2E3" w14:textId="77777777" w:rsidR="00A660F7" w:rsidRPr="00A660F7" w:rsidRDefault="00A660F7" w:rsidP="00A660F7">
            <w:pPr>
              <w:spacing w:before="22" w:after="200" w:line="276" w:lineRule="auto"/>
              <w:ind w:right="67"/>
              <w:jc w:val="both"/>
              <w:rPr>
                <w:rFonts w:cs="Calibri"/>
                <w:b/>
                <w:i/>
                <w:color w:val="auto"/>
                <w:sz w:val="20"/>
                <w:szCs w:val="20"/>
                <w:lang w:eastAsia="en-US"/>
              </w:rPr>
            </w:pPr>
            <w:proofErr w:type="spellStart"/>
            <w:r w:rsidRPr="00A660F7">
              <w:rPr>
                <w:rFonts w:cs="Calibri"/>
                <w:b/>
                <w:i/>
                <w:color w:val="auto"/>
                <w:sz w:val="20"/>
                <w:szCs w:val="20"/>
                <w:lang w:eastAsia="en-US"/>
              </w:rPr>
              <w:t>Riposizionamento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profilatura</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risulta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valle</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trincea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eseguito</w:t>
            </w:r>
            <w:proofErr w:type="spellEnd"/>
            <w:r w:rsidRPr="00A660F7">
              <w:rPr>
                <w:rFonts w:cs="Calibri"/>
                <w:b/>
                <w:i/>
                <w:color w:val="auto"/>
                <w:sz w:val="20"/>
                <w:szCs w:val="20"/>
                <w:lang w:eastAsia="en-US"/>
              </w:rPr>
              <w:t xml:space="preserve"> per strati </w:t>
            </w:r>
            <w:proofErr w:type="spellStart"/>
            <w:r w:rsidRPr="00A660F7">
              <w:rPr>
                <w:rFonts w:cs="Calibri"/>
                <w:b/>
                <w:i/>
                <w:color w:val="auto"/>
                <w:sz w:val="20"/>
                <w:szCs w:val="20"/>
                <w:lang w:eastAsia="en-US"/>
              </w:rPr>
              <w:t>costipati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idoneo</w:t>
            </w:r>
            <w:proofErr w:type="spellEnd"/>
            <w:r w:rsidRPr="00A660F7">
              <w:rPr>
                <w:rFonts w:cs="Calibri"/>
                <w:b/>
                <w:i/>
                <w:color w:val="auto"/>
                <w:sz w:val="20"/>
                <w:szCs w:val="20"/>
                <w:lang w:eastAsia="en-US"/>
              </w:rPr>
              <w:t xml:space="preserve"> mezzo </w:t>
            </w:r>
            <w:proofErr w:type="spellStart"/>
            <w:r w:rsidRPr="00A660F7">
              <w:rPr>
                <w:rFonts w:cs="Calibri"/>
                <w:b/>
                <w:i/>
                <w:color w:val="auto"/>
                <w:sz w:val="20"/>
                <w:szCs w:val="20"/>
                <w:lang w:eastAsia="en-US"/>
              </w:rPr>
              <w:t>meccanico</w:t>
            </w:r>
            <w:proofErr w:type="spellEnd"/>
            <w:r w:rsidRPr="00A660F7">
              <w:rPr>
                <w:rFonts w:cs="Calibri"/>
                <w:b/>
                <w:i/>
                <w:color w:val="auto"/>
                <w:sz w:val="20"/>
                <w:szCs w:val="20"/>
                <w:lang w:eastAsia="en-US"/>
              </w:rPr>
              <w:t xml:space="preserve">, per formazione di </w:t>
            </w:r>
            <w:proofErr w:type="spellStart"/>
            <w:r w:rsidRPr="00A660F7">
              <w:rPr>
                <w:rFonts w:cs="Calibri"/>
                <w:b/>
                <w:i/>
                <w:color w:val="auto"/>
                <w:sz w:val="20"/>
                <w:szCs w:val="20"/>
                <w:lang w:eastAsia="en-US"/>
              </w:rPr>
              <w:t>sbarramento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fuori</w:t>
            </w:r>
            <w:proofErr w:type="spellEnd"/>
            <w:r w:rsidRPr="00A660F7">
              <w:rPr>
                <w:rFonts w:cs="Calibri"/>
                <w:b/>
                <w:i/>
                <w:color w:val="auto"/>
                <w:sz w:val="20"/>
                <w:szCs w:val="20"/>
                <w:lang w:eastAsia="en-US"/>
              </w:rPr>
              <w:t xml:space="preserve"> terra,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formazione di </w:t>
            </w:r>
            <w:proofErr w:type="spellStart"/>
            <w:r w:rsidRPr="00A660F7">
              <w:rPr>
                <w:rFonts w:cs="Calibri"/>
                <w:b/>
                <w:i/>
                <w:color w:val="auto"/>
                <w:sz w:val="20"/>
                <w:szCs w:val="20"/>
                <w:lang w:eastAsia="en-US"/>
              </w:rPr>
              <w:t>scogliera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ciclopicireperiti</w:t>
            </w:r>
            <w:proofErr w:type="spellEnd"/>
            <w:r w:rsidRPr="00A660F7">
              <w:rPr>
                <w:rFonts w:cs="Calibri"/>
                <w:b/>
                <w:i/>
                <w:color w:val="auto"/>
                <w:sz w:val="20"/>
                <w:szCs w:val="20"/>
                <w:lang w:eastAsia="en-US"/>
              </w:rPr>
              <w:t xml:space="preserve"> in loco al </w:t>
            </w:r>
            <w:proofErr w:type="spellStart"/>
            <w:r w:rsidRPr="00A660F7">
              <w:rPr>
                <w:rFonts w:cs="Calibri"/>
                <w:b/>
                <w:i/>
                <w:color w:val="auto"/>
                <w:sz w:val="20"/>
                <w:szCs w:val="20"/>
                <w:lang w:eastAsia="en-US"/>
              </w:rPr>
              <w:t>piede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vallo</w:t>
            </w:r>
            <w:proofErr w:type="spellEnd"/>
            <w:r w:rsidRPr="00A660F7">
              <w:rPr>
                <w:rFonts w:cs="Calibri"/>
                <w:b/>
                <w:i/>
                <w:color w:val="auto"/>
                <w:sz w:val="20"/>
                <w:szCs w:val="20"/>
                <w:lang w:eastAsia="en-US"/>
              </w:rPr>
              <w:t xml:space="preserve"> lato di </w:t>
            </w:r>
            <w:proofErr w:type="spellStart"/>
            <w:r w:rsidRPr="00A660F7">
              <w:rPr>
                <w:rFonts w:cs="Calibri"/>
                <w:b/>
                <w:i/>
                <w:color w:val="auto"/>
                <w:sz w:val="20"/>
                <w:szCs w:val="20"/>
                <w:lang w:eastAsia="en-US"/>
              </w:rPr>
              <w:t>valle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lungo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apertura</w:t>
            </w:r>
            <w:proofErr w:type="spellEnd"/>
            <w:r w:rsidRPr="00A660F7">
              <w:rPr>
                <w:rFonts w:cs="Calibri"/>
                <w:b/>
                <w:i/>
                <w:color w:val="auto"/>
                <w:sz w:val="20"/>
                <w:szCs w:val="20"/>
                <w:lang w:eastAsia="en-US"/>
              </w:rPr>
              <w:t xml:space="preserve">. Altezza </w:t>
            </w:r>
            <w:proofErr w:type="spellStart"/>
            <w:r w:rsidRPr="00A660F7">
              <w:rPr>
                <w:rFonts w:cs="Calibri"/>
                <w:b/>
                <w:i/>
                <w:color w:val="auto"/>
                <w:sz w:val="20"/>
                <w:szCs w:val="20"/>
                <w:lang w:eastAsia="en-US"/>
              </w:rPr>
              <w:t>scogliera</w:t>
            </w:r>
            <w:proofErr w:type="spellEnd"/>
            <w:r w:rsidRPr="00A660F7">
              <w:rPr>
                <w:rFonts w:cs="Calibri"/>
                <w:b/>
                <w:i/>
                <w:color w:val="auto"/>
                <w:sz w:val="20"/>
                <w:szCs w:val="20"/>
                <w:lang w:eastAsia="en-US"/>
              </w:rPr>
              <w:t xml:space="preserve"> m. 1,00.</w:t>
            </w:r>
          </w:p>
        </w:tc>
      </w:tr>
      <w:tr w:rsidR="00A660F7" w:rsidRPr="00A660F7" w14:paraId="1EC8DFF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803B0EB" w14:textId="77777777" w:rsidR="00A660F7" w:rsidRPr="00A660F7" w:rsidRDefault="00A660F7" w:rsidP="00A660F7">
            <w:pPr>
              <w:spacing w:before="25" w:after="200" w:line="276" w:lineRule="auto"/>
              <w:rPr>
                <w:rFonts w:cs="Calibri"/>
                <w:color w:val="auto"/>
                <w:sz w:val="20"/>
                <w:szCs w:val="20"/>
                <w:lang w:eastAsia="en-US"/>
              </w:rPr>
            </w:pPr>
            <w:bookmarkStart w:id="8" w:name="_Hlk77609942"/>
            <w:r w:rsidRPr="00A660F7">
              <w:rPr>
                <w:rFonts w:cs="Calibri"/>
                <w:color w:val="auto"/>
                <w:sz w:val="20"/>
                <w:szCs w:val="20"/>
                <w:lang w:eastAsia="en-US"/>
              </w:rPr>
              <w:t>M.003.005.005.001</w:t>
            </w:r>
          </w:p>
        </w:tc>
        <w:tc>
          <w:tcPr>
            <w:tcW w:w="4961" w:type="dxa"/>
            <w:tcBorders>
              <w:top w:val="single" w:sz="4" w:space="0" w:color="000000"/>
              <w:left w:val="single" w:sz="4" w:space="0" w:color="000000"/>
              <w:bottom w:val="single" w:sz="4" w:space="0" w:color="000000"/>
              <w:right w:val="single" w:sz="4" w:space="0" w:color="000000"/>
            </w:tcBorders>
          </w:tcPr>
          <w:p w14:paraId="60A6E197"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D293CDC"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210D06A"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A183C29" w14:textId="0796E044" w:rsidR="00A660F7" w:rsidRPr="00A660F7" w:rsidRDefault="0065648B" w:rsidP="00A660F7">
            <w:pPr>
              <w:jc w:val="right"/>
              <w:rPr>
                <w:color w:val="000000"/>
                <w:sz w:val="20"/>
                <w:szCs w:val="20"/>
                <w:lang w:eastAsia="it-IT"/>
              </w:rPr>
            </w:pPr>
            <w:r w:rsidRPr="0065648B">
              <w:rPr>
                <w:color w:val="000000"/>
                <w:sz w:val="20"/>
                <w:szCs w:val="20"/>
                <w:lang w:eastAsia="it-IT"/>
              </w:rPr>
              <w:t>15,09</w:t>
            </w:r>
          </w:p>
        </w:tc>
      </w:tr>
      <w:tr w:rsidR="00A660F7" w:rsidRPr="00A660F7" w14:paraId="05C40052"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B43DB5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M.003.005.005.002</w:t>
            </w:r>
          </w:p>
        </w:tc>
        <w:tc>
          <w:tcPr>
            <w:tcW w:w="4961" w:type="dxa"/>
            <w:tcBorders>
              <w:top w:val="single" w:sz="4" w:space="0" w:color="000000"/>
              <w:left w:val="single" w:sz="4" w:space="0" w:color="000000"/>
              <w:bottom w:val="single" w:sz="4" w:space="0" w:color="000000"/>
              <w:right w:val="single" w:sz="4" w:space="0" w:color="000000"/>
            </w:tcBorders>
          </w:tcPr>
          <w:p w14:paraId="1543958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CCCBAA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5218B9C"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2F5AB93" w14:textId="4C199059" w:rsidR="00A660F7" w:rsidRPr="00A660F7" w:rsidRDefault="0065648B" w:rsidP="00A660F7">
            <w:pPr>
              <w:jc w:val="right"/>
              <w:rPr>
                <w:color w:val="000000"/>
                <w:sz w:val="20"/>
                <w:szCs w:val="20"/>
                <w:lang w:eastAsia="it-IT"/>
              </w:rPr>
            </w:pPr>
            <w:r w:rsidRPr="0065648B">
              <w:rPr>
                <w:color w:val="000000"/>
                <w:sz w:val="20"/>
                <w:szCs w:val="20"/>
                <w:lang w:val="it-IT" w:eastAsia="it-IT"/>
              </w:rPr>
              <w:t>17,84</w:t>
            </w:r>
          </w:p>
        </w:tc>
      </w:tr>
      <w:tr w:rsidR="00A660F7" w:rsidRPr="00A660F7" w14:paraId="7F742E7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4B4CFC11"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M.003.005.005.003</w:t>
            </w:r>
          </w:p>
        </w:tc>
        <w:tc>
          <w:tcPr>
            <w:tcW w:w="4961" w:type="dxa"/>
            <w:tcBorders>
              <w:top w:val="single" w:sz="4" w:space="0" w:color="000000"/>
              <w:left w:val="single" w:sz="4" w:space="0" w:color="000000"/>
              <w:bottom w:val="single" w:sz="4" w:space="0" w:color="000000"/>
              <w:right w:val="single" w:sz="4" w:space="0" w:color="000000"/>
            </w:tcBorders>
          </w:tcPr>
          <w:p w14:paraId="636EED7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197FD0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ED24AAF"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487F94F" w14:textId="57D912B1" w:rsidR="00A660F7" w:rsidRPr="00A660F7" w:rsidRDefault="0065648B" w:rsidP="00A660F7">
            <w:pPr>
              <w:jc w:val="right"/>
              <w:rPr>
                <w:rFonts w:cs="Calibri"/>
                <w:color w:val="auto"/>
                <w:sz w:val="20"/>
                <w:szCs w:val="20"/>
                <w:lang w:eastAsia="en-US"/>
              </w:rPr>
            </w:pPr>
            <w:r w:rsidRPr="0065648B">
              <w:rPr>
                <w:rFonts w:cs="Calibri"/>
                <w:color w:val="auto"/>
                <w:sz w:val="20"/>
                <w:szCs w:val="20"/>
                <w:lang w:val="it-IT" w:eastAsia="en-US"/>
              </w:rPr>
              <w:t>19,68</w:t>
            </w:r>
          </w:p>
        </w:tc>
      </w:tr>
      <w:bookmarkEnd w:id="8"/>
      <w:tr w:rsidR="00A660F7" w:rsidRPr="00A660F7" w14:paraId="528C012A" w14:textId="77777777" w:rsidTr="00543756">
        <w:trPr>
          <w:trHeight w:hRule="exact" w:val="1076"/>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727016B" w14:textId="77777777" w:rsidR="00A660F7" w:rsidRPr="00A660F7" w:rsidRDefault="00A660F7" w:rsidP="00A660F7">
            <w:pPr>
              <w:spacing w:before="4" w:after="200" w:line="276" w:lineRule="auto"/>
              <w:rPr>
                <w:rFonts w:cs="Calibri"/>
                <w:color w:val="auto"/>
                <w:sz w:val="20"/>
                <w:szCs w:val="20"/>
                <w:lang w:eastAsia="en-US"/>
              </w:rPr>
            </w:pPr>
          </w:p>
          <w:p w14:paraId="1E6E214B"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M.003.005.006</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1FFEF4D" w14:textId="77777777" w:rsidR="00A660F7" w:rsidRPr="00A660F7" w:rsidRDefault="00A660F7" w:rsidP="00A660F7">
            <w:pPr>
              <w:spacing w:before="16" w:after="200" w:line="276" w:lineRule="auto"/>
              <w:ind w:right="65"/>
              <w:jc w:val="both"/>
              <w:rPr>
                <w:rFonts w:cs="Calibri"/>
                <w:b/>
                <w:i/>
                <w:color w:val="auto"/>
                <w:sz w:val="20"/>
                <w:szCs w:val="20"/>
                <w:lang w:eastAsia="en-US"/>
              </w:rPr>
            </w:pPr>
            <w:proofErr w:type="spellStart"/>
            <w:r w:rsidRPr="00A660F7">
              <w:rPr>
                <w:rFonts w:cs="Calibri"/>
                <w:b/>
                <w:i/>
                <w:color w:val="auto"/>
                <w:sz w:val="20"/>
                <w:szCs w:val="20"/>
                <w:lang w:eastAsia="en-US"/>
              </w:rPr>
              <w:t>Svasamento</w:t>
            </w:r>
            <w:proofErr w:type="spellEnd"/>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alveo</w:t>
            </w:r>
            <w:proofErr w:type="spellEnd"/>
            <w:r w:rsidRPr="00A660F7">
              <w:rPr>
                <w:rFonts w:cs="Calibri"/>
                <w:b/>
                <w:i/>
                <w:color w:val="auto"/>
                <w:spacing w:val="-14"/>
                <w:sz w:val="20"/>
                <w:szCs w:val="20"/>
                <w:lang w:eastAsia="en-US"/>
              </w:rPr>
              <w:t xml:space="preserve"> </w:t>
            </w:r>
            <w:r w:rsidRPr="00A660F7">
              <w:rPr>
                <w:rFonts w:cs="Calibri"/>
                <w:b/>
                <w:i/>
                <w:color w:val="auto"/>
                <w:sz w:val="20"/>
                <w:szCs w:val="20"/>
                <w:lang w:eastAsia="en-US"/>
              </w:rPr>
              <w:t>della</w:t>
            </w:r>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vallecola</w:t>
            </w:r>
            <w:proofErr w:type="spellEnd"/>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principale</w:t>
            </w:r>
            <w:proofErr w:type="spellEnd"/>
            <w:r w:rsidRPr="00A660F7">
              <w:rPr>
                <w:rFonts w:cs="Calibri"/>
                <w:b/>
                <w:i/>
                <w:color w:val="auto"/>
                <w:spacing w:val="-14"/>
                <w:sz w:val="20"/>
                <w:szCs w:val="20"/>
                <w:lang w:eastAsia="en-US"/>
              </w:rPr>
              <w:t xml:space="preserve"> </w:t>
            </w:r>
            <w:r w:rsidRPr="00A660F7">
              <w:rPr>
                <w:rFonts w:cs="Calibri"/>
                <w:b/>
                <w:i/>
                <w:color w:val="auto"/>
                <w:sz w:val="20"/>
                <w:szCs w:val="20"/>
                <w:lang w:eastAsia="en-US"/>
              </w:rPr>
              <w:t>con</w:t>
            </w:r>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riporto</w:t>
            </w:r>
            <w:proofErr w:type="spellEnd"/>
            <w:r w:rsidRPr="00A660F7">
              <w:rPr>
                <w:rFonts w:cs="Calibri"/>
                <w:b/>
                <w:i/>
                <w:color w:val="auto"/>
                <w:spacing w:val="-14"/>
                <w:sz w:val="20"/>
                <w:szCs w:val="20"/>
                <w:lang w:eastAsia="en-US"/>
              </w:rPr>
              <w:t xml:space="preserve"> </w:t>
            </w:r>
            <w:r w:rsidRPr="00A660F7">
              <w:rPr>
                <w:rFonts w:cs="Calibri"/>
                <w:b/>
                <w:i/>
                <w:color w:val="auto"/>
                <w:sz w:val="20"/>
                <w:szCs w:val="20"/>
                <w:lang w:eastAsia="en-US"/>
              </w:rPr>
              <w:t>del</w:t>
            </w:r>
            <w:r w:rsidRPr="00A660F7">
              <w:rPr>
                <w:rFonts w:cs="Calibri"/>
                <w:b/>
                <w:i/>
                <w:color w:val="auto"/>
                <w:spacing w:val="-13"/>
                <w:sz w:val="20"/>
                <w:szCs w:val="20"/>
                <w:lang w:eastAsia="en-US"/>
              </w:rPr>
              <w:t xml:space="preserve"> </w:t>
            </w:r>
            <w:proofErr w:type="spellStart"/>
            <w:r w:rsidRPr="00A660F7">
              <w:rPr>
                <w:rFonts w:cs="Calibri"/>
                <w:b/>
                <w:i/>
                <w:color w:val="auto"/>
                <w:sz w:val="20"/>
                <w:szCs w:val="20"/>
                <w:lang w:eastAsia="en-US"/>
              </w:rPr>
              <w:t>materiale</w:t>
            </w:r>
            <w:proofErr w:type="spellEnd"/>
            <w:r w:rsidRPr="00A660F7">
              <w:rPr>
                <w:rFonts w:cs="Calibri"/>
                <w:b/>
                <w:i/>
                <w:color w:val="auto"/>
                <w:spacing w:val="-15"/>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15"/>
                <w:sz w:val="20"/>
                <w:szCs w:val="20"/>
                <w:lang w:eastAsia="en-US"/>
              </w:rPr>
              <w:t xml:space="preserve"> </w:t>
            </w:r>
            <w:proofErr w:type="spellStart"/>
            <w:r w:rsidRPr="00A660F7">
              <w:rPr>
                <w:rFonts w:cs="Calibri"/>
                <w:b/>
                <w:i/>
                <w:color w:val="auto"/>
                <w:sz w:val="20"/>
                <w:szCs w:val="20"/>
                <w:lang w:eastAsia="en-US"/>
              </w:rPr>
              <w:t>risulta</w:t>
            </w:r>
            <w:proofErr w:type="spellEnd"/>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sulle</w:t>
            </w:r>
            <w:proofErr w:type="spellEnd"/>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sponde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riprofilatura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stesse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comprensivo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taglio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vegetazione</w:t>
            </w:r>
            <w:proofErr w:type="spellEnd"/>
            <w:r w:rsidRPr="00A660F7">
              <w:rPr>
                <w:rFonts w:cs="Calibri"/>
                <w:b/>
                <w:i/>
                <w:color w:val="auto"/>
                <w:sz w:val="20"/>
                <w:szCs w:val="20"/>
                <w:lang w:eastAsia="en-US"/>
              </w:rPr>
              <w:t xml:space="preserve"> arborea ed </w:t>
            </w:r>
            <w:proofErr w:type="spellStart"/>
            <w:r w:rsidRPr="00A660F7">
              <w:rPr>
                <w:rFonts w:cs="Calibri"/>
                <w:b/>
                <w:i/>
                <w:color w:val="auto"/>
                <w:sz w:val="20"/>
                <w:szCs w:val="20"/>
                <w:lang w:eastAsia="en-US"/>
              </w:rPr>
              <w:t>arbustiva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nell'alveo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sulle</w:t>
            </w:r>
            <w:proofErr w:type="spellEnd"/>
            <w:r w:rsidRPr="00A660F7">
              <w:rPr>
                <w:rFonts w:cs="Calibri"/>
                <w:b/>
                <w:i/>
                <w:color w:val="auto"/>
                <w:spacing w:val="-14"/>
                <w:sz w:val="20"/>
                <w:szCs w:val="20"/>
                <w:lang w:eastAsia="en-US"/>
              </w:rPr>
              <w:t xml:space="preserve"> </w:t>
            </w:r>
            <w:proofErr w:type="spellStart"/>
            <w:r w:rsidRPr="00A660F7">
              <w:rPr>
                <w:rFonts w:cs="Calibri"/>
                <w:b/>
                <w:i/>
                <w:color w:val="auto"/>
                <w:sz w:val="20"/>
                <w:szCs w:val="20"/>
                <w:lang w:eastAsia="en-US"/>
              </w:rPr>
              <w:t>sponde</w:t>
            </w:r>
            <w:proofErr w:type="spellEnd"/>
            <w:r w:rsidRPr="00A660F7">
              <w:rPr>
                <w:rFonts w:cs="Calibri"/>
                <w:b/>
                <w:i/>
                <w:color w:val="auto"/>
                <w:sz w:val="20"/>
                <w:szCs w:val="20"/>
                <w:lang w:eastAsia="en-US"/>
              </w:rPr>
              <w:t>.</w:t>
            </w:r>
          </w:p>
        </w:tc>
      </w:tr>
      <w:tr w:rsidR="00A660F7" w:rsidRPr="00A660F7" w14:paraId="16F63A4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01577D5"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M.003.005.006.001</w:t>
            </w:r>
          </w:p>
        </w:tc>
        <w:tc>
          <w:tcPr>
            <w:tcW w:w="4961" w:type="dxa"/>
            <w:tcBorders>
              <w:top w:val="single" w:sz="4" w:space="0" w:color="000000"/>
              <w:left w:val="single" w:sz="4" w:space="0" w:color="000000"/>
              <w:bottom w:val="single" w:sz="4" w:space="0" w:color="000000"/>
              <w:right w:val="single" w:sz="4" w:space="0" w:color="000000"/>
            </w:tcBorders>
          </w:tcPr>
          <w:p w14:paraId="32A3137A"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52EF4C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65715EBE"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494C80CE" w14:textId="58F4F944" w:rsidR="00A660F7" w:rsidRPr="00A660F7" w:rsidRDefault="005F3EA7" w:rsidP="00A660F7">
            <w:pPr>
              <w:jc w:val="right"/>
              <w:rPr>
                <w:color w:val="000000"/>
                <w:sz w:val="20"/>
                <w:szCs w:val="20"/>
                <w:lang w:eastAsia="it-IT"/>
              </w:rPr>
            </w:pPr>
            <w:r w:rsidRPr="005F3EA7">
              <w:rPr>
                <w:color w:val="000000"/>
                <w:sz w:val="20"/>
                <w:szCs w:val="20"/>
                <w:lang w:val="it-IT" w:eastAsia="it-IT"/>
              </w:rPr>
              <w:t>22,28</w:t>
            </w:r>
          </w:p>
        </w:tc>
      </w:tr>
      <w:tr w:rsidR="00A660F7" w:rsidRPr="00A660F7" w14:paraId="651884CA"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F2573C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M.003.005.006.002</w:t>
            </w:r>
          </w:p>
        </w:tc>
        <w:tc>
          <w:tcPr>
            <w:tcW w:w="4961" w:type="dxa"/>
            <w:tcBorders>
              <w:top w:val="single" w:sz="4" w:space="0" w:color="000000"/>
              <w:left w:val="single" w:sz="4" w:space="0" w:color="000000"/>
              <w:bottom w:val="single" w:sz="4" w:space="0" w:color="000000"/>
              <w:right w:val="single" w:sz="4" w:space="0" w:color="000000"/>
            </w:tcBorders>
          </w:tcPr>
          <w:p w14:paraId="5AD8756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D1D136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F7D996E"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3073C9FC" w14:textId="3F287FD7" w:rsidR="00A660F7" w:rsidRPr="00A660F7" w:rsidRDefault="005F3EA7" w:rsidP="00A660F7">
            <w:pPr>
              <w:jc w:val="right"/>
              <w:rPr>
                <w:color w:val="000000"/>
                <w:sz w:val="20"/>
                <w:szCs w:val="20"/>
                <w:lang w:eastAsia="it-IT"/>
              </w:rPr>
            </w:pPr>
            <w:r w:rsidRPr="005F3EA7">
              <w:rPr>
                <w:color w:val="000000"/>
                <w:sz w:val="20"/>
                <w:szCs w:val="20"/>
                <w:lang w:val="it-IT" w:eastAsia="it-IT"/>
              </w:rPr>
              <w:t>25,54</w:t>
            </w:r>
          </w:p>
        </w:tc>
      </w:tr>
      <w:tr w:rsidR="00A660F7" w:rsidRPr="00A660F7" w14:paraId="6E34370C"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78AB14B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M.003.005.006.003</w:t>
            </w:r>
          </w:p>
        </w:tc>
        <w:tc>
          <w:tcPr>
            <w:tcW w:w="4961" w:type="dxa"/>
            <w:tcBorders>
              <w:top w:val="single" w:sz="4" w:space="0" w:color="000000"/>
              <w:left w:val="single" w:sz="4" w:space="0" w:color="000000"/>
              <w:bottom w:val="single" w:sz="4" w:space="0" w:color="000000"/>
              <w:right w:val="single" w:sz="4" w:space="0" w:color="000000"/>
            </w:tcBorders>
          </w:tcPr>
          <w:p w14:paraId="5646C0C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35EFF97"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E802783" w14:textId="77777777" w:rsidR="00A660F7" w:rsidRPr="00A660F7" w:rsidRDefault="00A660F7" w:rsidP="00A660F7">
            <w:pPr>
              <w:spacing w:before="1" w:after="200" w:line="276" w:lineRule="auto"/>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3578968C" w14:textId="1BA36CA5" w:rsidR="00A660F7" w:rsidRPr="00A660F7" w:rsidRDefault="005F3EA7" w:rsidP="00A660F7">
            <w:pPr>
              <w:jc w:val="right"/>
              <w:rPr>
                <w:color w:val="000000"/>
                <w:sz w:val="20"/>
                <w:szCs w:val="20"/>
                <w:lang w:eastAsia="it-IT"/>
              </w:rPr>
            </w:pPr>
            <w:r w:rsidRPr="005F3EA7">
              <w:rPr>
                <w:color w:val="000000"/>
                <w:sz w:val="20"/>
                <w:szCs w:val="20"/>
                <w:lang w:val="it-IT" w:eastAsia="it-IT"/>
              </w:rPr>
              <w:t>28,28</w:t>
            </w:r>
          </w:p>
        </w:tc>
      </w:tr>
      <w:tr w:rsidR="00A660F7" w:rsidRPr="00A660F7" w14:paraId="7EA1D290" w14:textId="77777777" w:rsidTr="00543756">
        <w:trPr>
          <w:trHeight w:hRule="exact" w:val="1189"/>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6430BE6B" w14:textId="77777777" w:rsidR="00A660F7" w:rsidRPr="00A660F7" w:rsidRDefault="00A660F7" w:rsidP="00A660F7">
            <w:pPr>
              <w:spacing w:before="9" w:after="200" w:line="276" w:lineRule="auto"/>
              <w:rPr>
                <w:rFonts w:cs="Calibri"/>
                <w:color w:val="auto"/>
                <w:sz w:val="20"/>
                <w:szCs w:val="20"/>
                <w:lang w:eastAsia="en-US"/>
              </w:rPr>
            </w:pPr>
          </w:p>
          <w:p w14:paraId="3D0600D6" w14:textId="77777777" w:rsidR="00A660F7" w:rsidRPr="00A660F7" w:rsidRDefault="00A660F7" w:rsidP="00A660F7">
            <w:pPr>
              <w:spacing w:before="1" w:after="200" w:line="276" w:lineRule="auto"/>
              <w:rPr>
                <w:rFonts w:cs="Calibri"/>
                <w:b/>
                <w:i/>
                <w:color w:val="auto"/>
                <w:sz w:val="20"/>
                <w:szCs w:val="20"/>
                <w:lang w:eastAsia="en-US"/>
              </w:rPr>
            </w:pPr>
            <w:r w:rsidRPr="00A660F7">
              <w:rPr>
                <w:rFonts w:cs="Calibri"/>
                <w:b/>
                <w:i/>
                <w:color w:val="auto"/>
                <w:sz w:val="20"/>
                <w:szCs w:val="20"/>
                <w:lang w:eastAsia="en-US"/>
              </w:rPr>
              <w:t>M.003.005.007</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A5AF626" w14:textId="77777777" w:rsidR="00A660F7" w:rsidRPr="00A660F7" w:rsidRDefault="00A660F7" w:rsidP="00A660F7">
            <w:pPr>
              <w:spacing w:after="200" w:line="276" w:lineRule="auto"/>
              <w:ind w:right="63"/>
              <w:jc w:val="both"/>
              <w:rPr>
                <w:rFonts w:cs="Calibri"/>
                <w:b/>
                <w:i/>
                <w:color w:val="auto"/>
                <w:sz w:val="20"/>
                <w:szCs w:val="20"/>
                <w:lang w:eastAsia="en-US"/>
              </w:rPr>
            </w:pPr>
            <w:proofErr w:type="spellStart"/>
            <w:r w:rsidRPr="00A660F7">
              <w:rPr>
                <w:rFonts w:cs="Calibri"/>
                <w:b/>
                <w:i/>
                <w:color w:val="auto"/>
                <w:sz w:val="20"/>
                <w:szCs w:val="20"/>
                <w:lang w:eastAsia="en-US"/>
              </w:rPr>
              <w:t>Solaio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z w:val="20"/>
                <w:szCs w:val="20"/>
                <w:lang w:eastAsia="en-US"/>
              </w:rPr>
              <w:t xml:space="preserve"> 20 e </w:t>
            </w:r>
            <w:proofErr w:type="spellStart"/>
            <w:r w:rsidRPr="00A660F7">
              <w:rPr>
                <w:rFonts w:cs="Calibri"/>
                <w:b/>
                <w:i/>
                <w:color w:val="auto"/>
                <w:sz w:val="20"/>
                <w:szCs w:val="20"/>
                <w:lang w:eastAsia="en-US"/>
              </w:rPr>
              <w:t>pietra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reperita</w:t>
            </w:r>
            <w:proofErr w:type="spellEnd"/>
            <w:r w:rsidRPr="00A660F7">
              <w:rPr>
                <w:rFonts w:cs="Calibri"/>
                <w:b/>
                <w:i/>
                <w:color w:val="auto"/>
                <w:sz w:val="20"/>
                <w:szCs w:val="20"/>
                <w:lang w:eastAsia="en-US"/>
              </w:rPr>
              <w:t xml:space="preserve"> in loco per formazione piano di </w:t>
            </w:r>
            <w:proofErr w:type="spellStart"/>
            <w:r w:rsidRPr="00A660F7">
              <w:rPr>
                <w:rFonts w:cs="Calibri"/>
                <w:b/>
                <w:i/>
                <w:color w:val="auto"/>
                <w:sz w:val="20"/>
                <w:szCs w:val="20"/>
                <w:lang w:eastAsia="en-US"/>
              </w:rPr>
              <w:t>scorrimento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acque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ferro</w:t>
            </w:r>
            <w:r w:rsidRPr="00A660F7">
              <w:rPr>
                <w:rFonts w:cs="Calibri"/>
                <w:b/>
                <w:i/>
                <w:color w:val="auto"/>
                <w:spacing w:val="-8"/>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5"/>
                <w:sz w:val="20"/>
                <w:szCs w:val="20"/>
                <w:lang w:eastAsia="en-US"/>
              </w:rPr>
              <w:t xml:space="preserve"> </w:t>
            </w:r>
            <w:proofErr w:type="spellStart"/>
            <w:r w:rsidRPr="00A660F7">
              <w:rPr>
                <w:rFonts w:cs="Calibri"/>
                <w:b/>
                <w:i/>
                <w:color w:val="auto"/>
                <w:sz w:val="20"/>
                <w:szCs w:val="20"/>
                <w:lang w:eastAsia="en-US"/>
              </w:rPr>
              <w:t>ragione</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6"/>
                <w:sz w:val="20"/>
                <w:szCs w:val="20"/>
                <w:lang w:eastAsia="en-US"/>
              </w:rPr>
              <w:t xml:space="preserve"> </w:t>
            </w:r>
            <w:r w:rsidRPr="00A660F7">
              <w:rPr>
                <w:rFonts w:cs="Calibri"/>
                <w:b/>
                <w:i/>
                <w:color w:val="auto"/>
                <w:sz w:val="20"/>
                <w:szCs w:val="20"/>
                <w:lang w:eastAsia="en-US"/>
              </w:rPr>
              <w:t>70</w:t>
            </w:r>
            <w:r w:rsidRPr="00A660F7">
              <w:rPr>
                <w:rFonts w:cs="Calibri"/>
                <w:b/>
                <w:i/>
                <w:color w:val="auto"/>
                <w:spacing w:val="-8"/>
                <w:sz w:val="20"/>
                <w:szCs w:val="20"/>
                <w:lang w:eastAsia="en-US"/>
              </w:rPr>
              <w:t xml:space="preserve"> </w:t>
            </w:r>
            <w:r w:rsidRPr="00A660F7">
              <w:rPr>
                <w:rFonts w:cs="Calibri"/>
                <w:b/>
                <w:i/>
                <w:color w:val="auto"/>
                <w:sz w:val="20"/>
                <w:szCs w:val="20"/>
                <w:lang w:eastAsia="en-US"/>
              </w:rPr>
              <w:t>kg/</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spezzoni</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ancoraggio</w:t>
            </w:r>
            <w:proofErr w:type="spellEnd"/>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inghisati</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ove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necessario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Distanza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spezzoni</w:t>
            </w:r>
            <w:proofErr w:type="spellEnd"/>
            <w:r w:rsidRPr="00A660F7">
              <w:rPr>
                <w:rFonts w:cs="Calibri"/>
                <w:b/>
                <w:i/>
                <w:color w:val="auto"/>
                <w:sz w:val="20"/>
                <w:szCs w:val="20"/>
                <w:lang w:eastAsia="en-US"/>
              </w:rPr>
              <w:t xml:space="preserve"> d. 20 mm cm 50 </w:t>
            </w:r>
            <w:proofErr w:type="spellStart"/>
            <w:r w:rsidRPr="00A660F7">
              <w:rPr>
                <w:rFonts w:cs="Calibri"/>
                <w:b/>
                <w:i/>
                <w:color w:val="auto"/>
                <w:sz w:val="20"/>
                <w:szCs w:val="20"/>
                <w:lang w:eastAsia="en-US"/>
              </w:rPr>
              <w:t>lungo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perimetro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orizzontale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aderenza</w:t>
            </w:r>
            <w:proofErr w:type="spellEnd"/>
            <w:r w:rsidRPr="00A660F7">
              <w:rPr>
                <w:rFonts w:cs="Calibri"/>
                <w:b/>
                <w:i/>
                <w:color w:val="auto"/>
                <w:sz w:val="20"/>
                <w:szCs w:val="20"/>
                <w:lang w:eastAsia="en-US"/>
              </w:rPr>
              <w:t>.</w:t>
            </w:r>
          </w:p>
        </w:tc>
      </w:tr>
      <w:tr w:rsidR="00A660F7" w:rsidRPr="00A660F7" w14:paraId="6E7C688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2117D873"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lastRenderedPageBreak/>
              <w:t>M.003.005.007.001</w:t>
            </w:r>
          </w:p>
        </w:tc>
        <w:tc>
          <w:tcPr>
            <w:tcW w:w="4961" w:type="dxa"/>
            <w:tcBorders>
              <w:top w:val="single" w:sz="4" w:space="0" w:color="000000"/>
              <w:left w:val="single" w:sz="4" w:space="0" w:color="000000"/>
              <w:bottom w:val="single" w:sz="4" w:space="0" w:color="000000"/>
              <w:right w:val="single" w:sz="4" w:space="0" w:color="000000"/>
            </w:tcBorders>
          </w:tcPr>
          <w:p w14:paraId="2AD76A40"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513F51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9AF278A"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1F8C8FFC" w14:textId="758D4B8B" w:rsidR="00A660F7" w:rsidRPr="00A660F7" w:rsidRDefault="005F3EA7" w:rsidP="00A660F7">
            <w:pPr>
              <w:jc w:val="right"/>
              <w:rPr>
                <w:color w:val="000000"/>
                <w:sz w:val="20"/>
                <w:szCs w:val="20"/>
                <w:lang w:eastAsia="it-IT"/>
              </w:rPr>
            </w:pPr>
            <w:r w:rsidRPr="005F3EA7">
              <w:rPr>
                <w:color w:val="000000"/>
                <w:sz w:val="20"/>
                <w:szCs w:val="20"/>
                <w:lang w:val="it-IT" w:eastAsia="it-IT"/>
              </w:rPr>
              <w:t>362,32</w:t>
            </w:r>
          </w:p>
        </w:tc>
      </w:tr>
      <w:tr w:rsidR="00A660F7" w:rsidRPr="00A660F7" w14:paraId="58DEEE7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5C2BC70"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M.003.005.007.002</w:t>
            </w:r>
          </w:p>
        </w:tc>
        <w:tc>
          <w:tcPr>
            <w:tcW w:w="4961" w:type="dxa"/>
            <w:tcBorders>
              <w:top w:val="single" w:sz="4" w:space="0" w:color="000000"/>
              <w:left w:val="single" w:sz="4" w:space="0" w:color="000000"/>
              <w:bottom w:val="single" w:sz="4" w:space="0" w:color="000000"/>
              <w:right w:val="single" w:sz="4" w:space="0" w:color="000000"/>
            </w:tcBorders>
          </w:tcPr>
          <w:p w14:paraId="0AC3F3ED"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A71796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E4B4800"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915EAD5" w14:textId="68EC0232" w:rsidR="00A660F7" w:rsidRPr="00A660F7" w:rsidRDefault="005F3EA7" w:rsidP="00A660F7">
            <w:pPr>
              <w:jc w:val="right"/>
              <w:rPr>
                <w:color w:val="000000"/>
                <w:sz w:val="20"/>
                <w:szCs w:val="20"/>
                <w:lang w:eastAsia="it-IT"/>
              </w:rPr>
            </w:pPr>
            <w:r w:rsidRPr="005F3EA7">
              <w:rPr>
                <w:color w:val="000000"/>
                <w:sz w:val="20"/>
                <w:szCs w:val="20"/>
                <w:lang w:val="it-IT" w:eastAsia="it-IT"/>
              </w:rPr>
              <w:t>375,67</w:t>
            </w:r>
          </w:p>
        </w:tc>
      </w:tr>
      <w:tr w:rsidR="00A660F7" w:rsidRPr="00A660F7" w14:paraId="390230F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B6FBD5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M.003.005.007.003</w:t>
            </w:r>
          </w:p>
        </w:tc>
        <w:tc>
          <w:tcPr>
            <w:tcW w:w="4961" w:type="dxa"/>
            <w:tcBorders>
              <w:top w:val="single" w:sz="4" w:space="0" w:color="000000"/>
              <w:left w:val="single" w:sz="4" w:space="0" w:color="000000"/>
              <w:bottom w:val="single" w:sz="4" w:space="0" w:color="000000"/>
              <w:right w:val="single" w:sz="4" w:space="0" w:color="000000"/>
            </w:tcBorders>
          </w:tcPr>
          <w:p w14:paraId="08BEEE6D"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FCD73FC"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7E760B7"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27621F9" w14:textId="5118A94E" w:rsidR="00A660F7" w:rsidRPr="00A660F7" w:rsidRDefault="005F3EA7" w:rsidP="00A660F7">
            <w:pPr>
              <w:jc w:val="right"/>
              <w:rPr>
                <w:color w:val="000000"/>
                <w:sz w:val="20"/>
                <w:szCs w:val="20"/>
                <w:lang w:eastAsia="it-IT"/>
              </w:rPr>
            </w:pPr>
            <w:r w:rsidRPr="005F3EA7">
              <w:rPr>
                <w:color w:val="000000"/>
                <w:sz w:val="20"/>
                <w:szCs w:val="20"/>
                <w:lang w:val="it-IT" w:eastAsia="it-IT"/>
              </w:rPr>
              <w:t>389,02</w:t>
            </w:r>
          </w:p>
        </w:tc>
      </w:tr>
      <w:tr w:rsidR="00A660F7" w:rsidRPr="00A660F7" w14:paraId="3F03CA3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41D2F9A" w14:textId="77777777" w:rsidR="00A660F7" w:rsidRPr="00A660F7" w:rsidRDefault="00A660F7" w:rsidP="00A660F7">
            <w:pPr>
              <w:spacing w:before="28" w:after="200" w:line="276" w:lineRule="auto"/>
              <w:rPr>
                <w:rFonts w:cs="Calibri"/>
                <w:b/>
                <w:i/>
                <w:color w:val="auto"/>
                <w:sz w:val="20"/>
                <w:szCs w:val="20"/>
                <w:lang w:eastAsia="en-US"/>
              </w:rPr>
            </w:pPr>
            <w:r w:rsidRPr="00A660F7">
              <w:rPr>
                <w:rFonts w:cs="Calibri"/>
                <w:b/>
                <w:i/>
                <w:color w:val="auto"/>
                <w:sz w:val="20"/>
                <w:szCs w:val="20"/>
                <w:lang w:eastAsia="en-US"/>
              </w:rPr>
              <w:t>M.003.006</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EB7DF72" w14:textId="77777777" w:rsidR="00A660F7" w:rsidRPr="00A660F7" w:rsidRDefault="00A660F7" w:rsidP="00A660F7">
            <w:pPr>
              <w:spacing w:before="28" w:after="200" w:line="276" w:lineRule="auto"/>
              <w:ind w:right="-14"/>
              <w:rPr>
                <w:rFonts w:cs="Calibri"/>
                <w:b/>
                <w:i/>
                <w:color w:val="auto"/>
                <w:sz w:val="20"/>
                <w:szCs w:val="20"/>
                <w:lang w:eastAsia="en-US"/>
              </w:rPr>
            </w:pPr>
            <w:r w:rsidRPr="00A660F7">
              <w:rPr>
                <w:rFonts w:cs="Calibri"/>
                <w:b/>
                <w:i/>
                <w:color w:val="auto"/>
                <w:sz w:val="20"/>
                <w:szCs w:val="20"/>
                <w:lang w:eastAsia="en-US"/>
              </w:rPr>
              <w:t>CREAZIONE, DEMOLIZIONE E MANUTENZIONE OPERE ESISTENTI</w:t>
            </w:r>
          </w:p>
        </w:tc>
      </w:tr>
      <w:tr w:rsidR="00A660F7" w:rsidRPr="00A660F7" w14:paraId="7CE77297" w14:textId="77777777" w:rsidTr="00543756">
        <w:trPr>
          <w:trHeight w:hRule="exact" w:val="568"/>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0F727E59" w14:textId="77777777" w:rsidR="00A660F7" w:rsidRPr="00A660F7" w:rsidRDefault="00A660F7" w:rsidP="00A660F7">
            <w:pPr>
              <w:spacing w:before="133" w:after="200" w:line="276" w:lineRule="auto"/>
              <w:rPr>
                <w:rFonts w:cs="Calibri"/>
                <w:b/>
                <w:i/>
                <w:color w:val="auto"/>
                <w:sz w:val="20"/>
                <w:szCs w:val="20"/>
                <w:lang w:eastAsia="en-US"/>
              </w:rPr>
            </w:pPr>
            <w:r w:rsidRPr="00A660F7">
              <w:rPr>
                <w:rFonts w:cs="Calibri"/>
                <w:b/>
                <w:i/>
                <w:color w:val="auto"/>
                <w:sz w:val="20"/>
                <w:szCs w:val="20"/>
                <w:lang w:eastAsia="en-US"/>
              </w:rPr>
              <w:t>M.003.006.001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3665DD4C" w14:textId="77777777" w:rsidR="00A660F7" w:rsidRPr="00A660F7" w:rsidRDefault="00A660F7" w:rsidP="00A660F7">
            <w:pPr>
              <w:spacing w:before="11" w:after="200" w:line="276" w:lineRule="auto"/>
              <w:ind w:right="-14"/>
              <w:rPr>
                <w:rFonts w:cs="Calibri"/>
                <w:b/>
                <w:i/>
                <w:color w:val="auto"/>
                <w:sz w:val="20"/>
                <w:szCs w:val="20"/>
                <w:lang w:eastAsia="en-US"/>
              </w:rPr>
            </w:pPr>
            <w:proofErr w:type="spellStart"/>
            <w:r w:rsidRPr="00A660F7">
              <w:rPr>
                <w:rFonts w:cs="Calibri"/>
                <w:b/>
                <w:i/>
                <w:color w:val="auto"/>
                <w:sz w:val="20"/>
                <w:szCs w:val="20"/>
                <w:lang w:eastAsia="en-US"/>
              </w:rPr>
              <w:t>Scrostamento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pulizia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fughe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facciata</w:t>
            </w:r>
            <w:proofErr w:type="spellEnd"/>
            <w:r w:rsidRPr="00A660F7">
              <w:rPr>
                <w:rFonts w:cs="Calibri"/>
                <w:b/>
                <w:i/>
                <w:color w:val="auto"/>
                <w:sz w:val="20"/>
                <w:szCs w:val="20"/>
                <w:lang w:eastAsia="en-US"/>
              </w:rPr>
              <w:t xml:space="preserve"> e dei </w:t>
            </w:r>
            <w:proofErr w:type="spellStart"/>
            <w:r w:rsidRPr="00A660F7">
              <w:rPr>
                <w:rFonts w:cs="Calibri"/>
                <w:b/>
                <w:i/>
                <w:color w:val="auto"/>
                <w:sz w:val="20"/>
                <w:szCs w:val="20"/>
                <w:lang w:eastAsia="en-US"/>
              </w:rPr>
              <w:t>cordoli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gaveta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necessari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ponteggi</w:t>
            </w:r>
            <w:proofErr w:type="spellEnd"/>
            <w:r w:rsidRPr="00A660F7">
              <w:rPr>
                <w:rFonts w:cs="Calibri"/>
                <w:b/>
                <w:i/>
                <w:color w:val="auto"/>
                <w:sz w:val="20"/>
                <w:szCs w:val="20"/>
                <w:lang w:eastAsia="en-US"/>
              </w:rPr>
              <w:t xml:space="preserve"> e opere </w:t>
            </w:r>
            <w:proofErr w:type="spellStart"/>
            <w:r w:rsidRPr="00A660F7">
              <w:rPr>
                <w:rFonts w:cs="Calibri"/>
                <w:b/>
                <w:i/>
                <w:color w:val="auto"/>
                <w:sz w:val="20"/>
                <w:szCs w:val="20"/>
                <w:lang w:eastAsia="en-US"/>
              </w:rPr>
              <w:t>provvisionali</w:t>
            </w:r>
            <w:proofErr w:type="spellEnd"/>
            <w:r w:rsidRPr="00A660F7">
              <w:rPr>
                <w:rFonts w:cs="Calibri"/>
                <w:b/>
                <w:i/>
                <w:color w:val="auto"/>
                <w:sz w:val="20"/>
                <w:szCs w:val="20"/>
                <w:lang w:eastAsia="en-US"/>
              </w:rPr>
              <w:t>.</w:t>
            </w:r>
          </w:p>
        </w:tc>
      </w:tr>
      <w:tr w:rsidR="00A660F7" w:rsidRPr="00A660F7" w14:paraId="179467CA"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5623FDB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M.003.006.001.001</w:t>
            </w:r>
          </w:p>
        </w:tc>
        <w:tc>
          <w:tcPr>
            <w:tcW w:w="4961" w:type="dxa"/>
            <w:tcBorders>
              <w:top w:val="single" w:sz="4" w:space="0" w:color="000000"/>
              <w:left w:val="single" w:sz="4" w:space="0" w:color="000000"/>
              <w:bottom w:val="single" w:sz="4" w:space="0" w:color="000000"/>
              <w:right w:val="single" w:sz="4" w:space="0" w:color="000000"/>
            </w:tcBorders>
          </w:tcPr>
          <w:p w14:paraId="3DC96737"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2898DF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218D0B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D0AEF8B" w14:textId="48B74576" w:rsidR="00A660F7" w:rsidRPr="00A660F7" w:rsidRDefault="005F3EA7" w:rsidP="00A660F7">
            <w:pPr>
              <w:jc w:val="right"/>
              <w:rPr>
                <w:color w:val="000000"/>
                <w:sz w:val="20"/>
                <w:szCs w:val="20"/>
                <w:lang w:eastAsia="it-IT"/>
              </w:rPr>
            </w:pPr>
            <w:r w:rsidRPr="005F3EA7">
              <w:rPr>
                <w:color w:val="000000"/>
                <w:sz w:val="20"/>
                <w:szCs w:val="20"/>
                <w:lang w:val="it-IT" w:eastAsia="it-IT"/>
              </w:rPr>
              <w:t>25,22</w:t>
            </w:r>
          </w:p>
        </w:tc>
      </w:tr>
      <w:tr w:rsidR="00A660F7" w:rsidRPr="00A660F7" w14:paraId="697394F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335E5E0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M.003.006.001.002</w:t>
            </w:r>
          </w:p>
        </w:tc>
        <w:tc>
          <w:tcPr>
            <w:tcW w:w="4961" w:type="dxa"/>
            <w:tcBorders>
              <w:top w:val="single" w:sz="4" w:space="0" w:color="000000"/>
              <w:left w:val="single" w:sz="4" w:space="0" w:color="000000"/>
              <w:bottom w:val="single" w:sz="4" w:space="0" w:color="000000"/>
              <w:right w:val="single" w:sz="4" w:space="0" w:color="000000"/>
            </w:tcBorders>
          </w:tcPr>
          <w:p w14:paraId="46498AA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E5A1D2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21C9F15"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F0FBA87" w14:textId="1F142A78" w:rsidR="00A660F7" w:rsidRPr="00A660F7" w:rsidRDefault="005F3EA7" w:rsidP="00A660F7">
            <w:pPr>
              <w:jc w:val="right"/>
              <w:rPr>
                <w:color w:val="000000"/>
                <w:sz w:val="20"/>
                <w:szCs w:val="20"/>
                <w:lang w:eastAsia="it-IT"/>
              </w:rPr>
            </w:pPr>
            <w:r w:rsidRPr="005F3EA7">
              <w:rPr>
                <w:color w:val="000000"/>
                <w:sz w:val="20"/>
                <w:szCs w:val="20"/>
                <w:lang w:val="it-IT" w:eastAsia="it-IT"/>
              </w:rPr>
              <w:t>27,77</w:t>
            </w:r>
          </w:p>
        </w:tc>
      </w:tr>
      <w:tr w:rsidR="00A660F7" w:rsidRPr="00A660F7" w14:paraId="4106F94B" w14:textId="77777777" w:rsidTr="00543756">
        <w:trPr>
          <w:trHeight w:hRule="exact" w:val="311"/>
        </w:trPr>
        <w:tc>
          <w:tcPr>
            <w:tcW w:w="2127" w:type="dxa"/>
            <w:tcBorders>
              <w:top w:val="single" w:sz="4" w:space="0" w:color="000000"/>
              <w:left w:val="single" w:sz="4" w:space="0" w:color="000000"/>
              <w:bottom w:val="single" w:sz="4" w:space="0" w:color="000000"/>
              <w:right w:val="single" w:sz="4" w:space="0" w:color="000000"/>
            </w:tcBorders>
          </w:tcPr>
          <w:p w14:paraId="1226FCA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M.003.006.001.003</w:t>
            </w:r>
          </w:p>
        </w:tc>
        <w:tc>
          <w:tcPr>
            <w:tcW w:w="4961" w:type="dxa"/>
            <w:tcBorders>
              <w:top w:val="single" w:sz="4" w:space="0" w:color="000000"/>
              <w:left w:val="single" w:sz="4" w:space="0" w:color="000000"/>
              <w:bottom w:val="single" w:sz="4" w:space="0" w:color="000000"/>
              <w:right w:val="single" w:sz="4" w:space="0" w:color="000000"/>
            </w:tcBorders>
          </w:tcPr>
          <w:p w14:paraId="7CB89273"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FD72D8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CFB6A18"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421D577" w14:textId="54EB14C0" w:rsidR="00A660F7" w:rsidRPr="00A660F7" w:rsidRDefault="005F3EA7" w:rsidP="00A660F7">
            <w:pPr>
              <w:jc w:val="right"/>
              <w:rPr>
                <w:color w:val="000000"/>
                <w:sz w:val="20"/>
                <w:szCs w:val="20"/>
                <w:lang w:eastAsia="it-IT"/>
              </w:rPr>
            </w:pPr>
            <w:r w:rsidRPr="005F3EA7">
              <w:rPr>
                <w:color w:val="000000"/>
                <w:sz w:val="20"/>
                <w:szCs w:val="20"/>
                <w:lang w:val="it-IT" w:eastAsia="it-IT"/>
              </w:rPr>
              <w:t>29,67</w:t>
            </w:r>
          </w:p>
        </w:tc>
      </w:tr>
      <w:tr w:rsidR="00A660F7" w:rsidRPr="00A660F7" w14:paraId="4C155E4F" w14:textId="77777777" w:rsidTr="00543756">
        <w:trPr>
          <w:trHeight w:hRule="exact" w:val="571"/>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43967B87" w14:textId="77777777" w:rsidR="00A660F7" w:rsidRPr="00A660F7" w:rsidRDefault="00A660F7" w:rsidP="00A660F7">
            <w:pPr>
              <w:spacing w:before="132" w:after="200" w:line="276" w:lineRule="auto"/>
              <w:rPr>
                <w:rFonts w:cs="Calibri"/>
                <w:b/>
                <w:i/>
                <w:color w:val="auto"/>
                <w:sz w:val="20"/>
                <w:szCs w:val="20"/>
                <w:lang w:eastAsia="en-US"/>
              </w:rPr>
            </w:pPr>
            <w:r w:rsidRPr="00A660F7">
              <w:rPr>
                <w:rFonts w:cs="Calibri"/>
                <w:b/>
                <w:i/>
                <w:color w:val="auto"/>
                <w:sz w:val="20"/>
                <w:szCs w:val="20"/>
                <w:lang w:eastAsia="en-US"/>
              </w:rPr>
              <w:t>M.003.006.002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7F0DB63E" w14:textId="77777777" w:rsidR="00A660F7" w:rsidRPr="00A660F7" w:rsidRDefault="00A660F7" w:rsidP="00A660F7">
            <w:pPr>
              <w:spacing w:before="10" w:after="200" w:line="276" w:lineRule="auto"/>
              <w:ind w:right="60"/>
              <w:rPr>
                <w:rFonts w:cs="Calibri"/>
                <w:b/>
                <w:i/>
                <w:color w:val="auto"/>
                <w:sz w:val="20"/>
                <w:szCs w:val="20"/>
                <w:lang w:eastAsia="en-US"/>
              </w:rPr>
            </w:pPr>
            <w:proofErr w:type="spellStart"/>
            <w:r w:rsidRPr="00A660F7">
              <w:rPr>
                <w:rFonts w:cs="Calibri"/>
                <w:b/>
                <w:i/>
                <w:color w:val="auto"/>
                <w:sz w:val="20"/>
                <w:szCs w:val="20"/>
                <w:lang w:eastAsia="en-US"/>
              </w:rPr>
              <w:t>Intasamento</w:t>
            </w:r>
            <w:proofErr w:type="spellEnd"/>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fino</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a</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saturazione</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e</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stilatura</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dei</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giunti</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con</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malta</w:t>
            </w:r>
            <w:proofErr w:type="spellEnd"/>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cementizia</w:t>
            </w:r>
            <w:proofErr w:type="spellEnd"/>
            <w:r w:rsidRPr="00A660F7">
              <w:rPr>
                <w:rFonts w:cs="Calibri"/>
                <w:b/>
                <w:i/>
                <w:color w:val="auto"/>
                <w:spacing w:val="-2"/>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20</w:t>
            </w:r>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necessari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ponteggi</w:t>
            </w:r>
            <w:proofErr w:type="spellEnd"/>
            <w:r w:rsidRPr="00A660F7">
              <w:rPr>
                <w:rFonts w:cs="Calibri"/>
                <w:b/>
                <w:i/>
                <w:color w:val="auto"/>
                <w:sz w:val="20"/>
                <w:szCs w:val="20"/>
                <w:lang w:eastAsia="en-US"/>
              </w:rPr>
              <w:t xml:space="preserve"> e opere</w:t>
            </w:r>
            <w:r w:rsidRPr="00A660F7">
              <w:rPr>
                <w:rFonts w:cs="Calibri"/>
                <w:b/>
                <w:i/>
                <w:color w:val="auto"/>
                <w:spacing w:val="-23"/>
                <w:sz w:val="20"/>
                <w:szCs w:val="20"/>
                <w:lang w:eastAsia="en-US"/>
              </w:rPr>
              <w:t xml:space="preserve"> </w:t>
            </w:r>
            <w:proofErr w:type="spellStart"/>
            <w:r w:rsidRPr="00A660F7">
              <w:rPr>
                <w:rFonts w:cs="Calibri"/>
                <w:b/>
                <w:i/>
                <w:color w:val="auto"/>
                <w:sz w:val="20"/>
                <w:szCs w:val="20"/>
                <w:lang w:eastAsia="en-US"/>
              </w:rPr>
              <w:t>provvisionali</w:t>
            </w:r>
            <w:proofErr w:type="spellEnd"/>
            <w:r w:rsidRPr="00A660F7">
              <w:rPr>
                <w:rFonts w:cs="Calibri"/>
                <w:b/>
                <w:i/>
                <w:color w:val="auto"/>
                <w:sz w:val="20"/>
                <w:szCs w:val="20"/>
                <w:lang w:eastAsia="en-US"/>
              </w:rPr>
              <w:t>.</w:t>
            </w:r>
          </w:p>
        </w:tc>
      </w:tr>
      <w:tr w:rsidR="00A660F7" w:rsidRPr="00A660F7" w14:paraId="51F7AD5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ACFEB3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M.003.006.002.001</w:t>
            </w:r>
          </w:p>
        </w:tc>
        <w:tc>
          <w:tcPr>
            <w:tcW w:w="4961" w:type="dxa"/>
            <w:tcBorders>
              <w:top w:val="single" w:sz="4" w:space="0" w:color="000000"/>
              <w:left w:val="single" w:sz="4" w:space="0" w:color="000000"/>
              <w:bottom w:val="single" w:sz="4" w:space="0" w:color="000000"/>
              <w:right w:val="single" w:sz="4" w:space="0" w:color="000000"/>
            </w:tcBorders>
          </w:tcPr>
          <w:p w14:paraId="457F9A1C"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B480B33" w14:textId="77777777" w:rsidR="00A660F7" w:rsidRPr="00A660F7" w:rsidRDefault="00A660F7" w:rsidP="00A660F7">
            <w:pPr>
              <w:spacing w:after="200" w:line="244"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5E27401" w14:textId="77777777" w:rsidR="00A660F7" w:rsidRPr="00A660F7" w:rsidRDefault="00A660F7" w:rsidP="00A660F7">
            <w:pPr>
              <w:spacing w:after="200" w:line="244"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B8900FC" w14:textId="03EEBD19" w:rsidR="00A660F7" w:rsidRPr="00A660F7" w:rsidRDefault="005F3EA7" w:rsidP="00A660F7">
            <w:pPr>
              <w:jc w:val="right"/>
              <w:rPr>
                <w:color w:val="000000"/>
                <w:sz w:val="20"/>
                <w:szCs w:val="20"/>
                <w:lang w:eastAsia="it-IT"/>
              </w:rPr>
            </w:pPr>
            <w:r w:rsidRPr="005F3EA7">
              <w:rPr>
                <w:color w:val="000000"/>
                <w:sz w:val="20"/>
                <w:szCs w:val="20"/>
                <w:lang w:val="it-IT" w:eastAsia="it-IT"/>
              </w:rPr>
              <w:t>33,92</w:t>
            </w:r>
          </w:p>
        </w:tc>
      </w:tr>
      <w:tr w:rsidR="00A660F7" w:rsidRPr="00A660F7" w14:paraId="6D94B7CF"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25C1F51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M.003.006.002.002</w:t>
            </w:r>
          </w:p>
        </w:tc>
        <w:tc>
          <w:tcPr>
            <w:tcW w:w="4961" w:type="dxa"/>
            <w:tcBorders>
              <w:top w:val="single" w:sz="4" w:space="0" w:color="000000"/>
              <w:left w:val="single" w:sz="4" w:space="0" w:color="000000"/>
              <w:bottom w:val="single" w:sz="4" w:space="0" w:color="000000"/>
              <w:right w:val="single" w:sz="4" w:space="0" w:color="000000"/>
            </w:tcBorders>
          </w:tcPr>
          <w:p w14:paraId="1CE4515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E1061B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581D31E"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08D08BA" w14:textId="49751DC1" w:rsidR="00A660F7" w:rsidRPr="00A660F7" w:rsidRDefault="009055CE" w:rsidP="00A660F7">
            <w:pPr>
              <w:jc w:val="right"/>
              <w:rPr>
                <w:color w:val="000000"/>
                <w:sz w:val="20"/>
                <w:szCs w:val="20"/>
                <w:lang w:eastAsia="it-IT"/>
              </w:rPr>
            </w:pPr>
            <w:r w:rsidRPr="009055CE">
              <w:rPr>
                <w:color w:val="000000"/>
                <w:sz w:val="20"/>
                <w:szCs w:val="20"/>
                <w:lang w:val="it-IT" w:eastAsia="it-IT"/>
              </w:rPr>
              <w:t>36,15</w:t>
            </w:r>
          </w:p>
        </w:tc>
      </w:tr>
      <w:tr w:rsidR="00A660F7" w:rsidRPr="00A660F7" w14:paraId="05FF3712"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7D5C844B"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M.003.006.002.003</w:t>
            </w:r>
          </w:p>
        </w:tc>
        <w:tc>
          <w:tcPr>
            <w:tcW w:w="4961" w:type="dxa"/>
            <w:tcBorders>
              <w:top w:val="single" w:sz="4" w:space="0" w:color="000000"/>
              <w:left w:val="single" w:sz="4" w:space="0" w:color="000000"/>
              <w:bottom w:val="single" w:sz="4" w:space="0" w:color="000000"/>
              <w:right w:val="single" w:sz="4" w:space="0" w:color="000000"/>
            </w:tcBorders>
          </w:tcPr>
          <w:p w14:paraId="614C3A7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46ACB01"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FFAC9EB" w14:textId="77777777" w:rsidR="00A660F7" w:rsidRPr="00A660F7" w:rsidRDefault="00A660F7" w:rsidP="00A660F7">
            <w:pPr>
              <w:spacing w:before="1" w:after="200" w:line="276" w:lineRule="auto"/>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3210D11" w14:textId="794FAA87" w:rsidR="00A660F7" w:rsidRPr="00A660F7" w:rsidRDefault="009055CE" w:rsidP="00A660F7">
            <w:pPr>
              <w:jc w:val="right"/>
              <w:rPr>
                <w:color w:val="000000"/>
                <w:sz w:val="20"/>
                <w:szCs w:val="20"/>
                <w:lang w:eastAsia="it-IT"/>
              </w:rPr>
            </w:pPr>
            <w:r w:rsidRPr="009055CE">
              <w:rPr>
                <w:color w:val="000000"/>
                <w:sz w:val="20"/>
                <w:szCs w:val="20"/>
                <w:lang w:val="it-IT" w:eastAsia="it-IT"/>
              </w:rPr>
              <w:t>38,37</w:t>
            </w:r>
          </w:p>
        </w:tc>
      </w:tr>
      <w:tr w:rsidR="00A660F7" w:rsidRPr="00A660F7" w14:paraId="3D454A69" w14:textId="77777777" w:rsidTr="00B403CF">
        <w:trPr>
          <w:trHeight w:hRule="exact" w:val="875"/>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AF0649D" w14:textId="77777777" w:rsidR="00A660F7" w:rsidRPr="00A660F7" w:rsidRDefault="00A660F7" w:rsidP="00A660F7">
            <w:pPr>
              <w:spacing w:before="2" w:after="200" w:line="276" w:lineRule="auto"/>
              <w:rPr>
                <w:rFonts w:cs="Calibri"/>
                <w:color w:val="auto"/>
                <w:sz w:val="20"/>
                <w:szCs w:val="20"/>
                <w:lang w:eastAsia="en-US"/>
              </w:rPr>
            </w:pPr>
          </w:p>
          <w:p w14:paraId="6350A1EA"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M.003.006.003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76087C5" w14:textId="77777777" w:rsidR="00A660F7" w:rsidRPr="00A660F7" w:rsidRDefault="00A660F7" w:rsidP="00A660F7">
            <w:pPr>
              <w:spacing w:before="16" w:after="200" w:line="276" w:lineRule="auto"/>
              <w:ind w:right="70"/>
              <w:jc w:val="both"/>
              <w:rPr>
                <w:rFonts w:cs="Calibri"/>
                <w:b/>
                <w:i/>
                <w:color w:val="auto"/>
                <w:sz w:val="20"/>
                <w:szCs w:val="20"/>
                <w:lang w:eastAsia="en-US"/>
              </w:rPr>
            </w:pPr>
            <w:proofErr w:type="spellStart"/>
            <w:r w:rsidRPr="00A660F7">
              <w:rPr>
                <w:rFonts w:cs="Calibri"/>
                <w:b/>
                <w:i/>
                <w:color w:val="auto"/>
                <w:sz w:val="20"/>
                <w:szCs w:val="20"/>
                <w:lang w:eastAsia="en-US"/>
              </w:rPr>
              <w:t>Cordolo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tamponamento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z w:val="20"/>
                <w:szCs w:val="20"/>
                <w:lang w:eastAsia="en-US"/>
              </w:rPr>
              <w:t xml:space="preserve"> 20 e </w:t>
            </w:r>
            <w:proofErr w:type="spellStart"/>
            <w:r w:rsidRPr="00A660F7">
              <w:rPr>
                <w:rFonts w:cs="Calibri"/>
                <w:b/>
                <w:i/>
                <w:color w:val="auto"/>
                <w:sz w:val="20"/>
                <w:szCs w:val="20"/>
                <w:lang w:eastAsia="en-US"/>
              </w:rPr>
              <w:t>pietra</w:t>
            </w:r>
            <w:proofErr w:type="spellEnd"/>
            <w:r w:rsidRPr="00A660F7">
              <w:rPr>
                <w:rFonts w:cs="Calibri"/>
                <w:b/>
                <w:i/>
                <w:color w:val="auto"/>
                <w:sz w:val="20"/>
                <w:szCs w:val="20"/>
                <w:lang w:eastAsia="en-US"/>
              </w:rPr>
              <w:t xml:space="preserve"> con ferro di </w:t>
            </w:r>
            <w:proofErr w:type="spellStart"/>
            <w:r w:rsidRPr="00A660F7">
              <w:rPr>
                <w:rFonts w:cs="Calibri"/>
                <w:b/>
                <w:i/>
                <w:color w:val="auto"/>
                <w:sz w:val="20"/>
                <w:szCs w:val="20"/>
                <w:lang w:eastAsia="en-US"/>
              </w:rPr>
              <w:t>armatura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ragione</w:t>
            </w:r>
            <w:proofErr w:type="spellEnd"/>
            <w:r w:rsidRPr="00A660F7">
              <w:rPr>
                <w:rFonts w:cs="Calibri"/>
                <w:b/>
                <w:i/>
                <w:color w:val="auto"/>
                <w:sz w:val="20"/>
                <w:szCs w:val="20"/>
                <w:lang w:eastAsia="en-US"/>
              </w:rPr>
              <w:t xml:space="preserve"> di kg 40/Mc per </w:t>
            </w:r>
            <w:proofErr w:type="spellStart"/>
            <w:r w:rsidRPr="00A660F7">
              <w:rPr>
                <w:rFonts w:cs="Calibri"/>
                <w:b/>
                <w:i/>
                <w:color w:val="auto"/>
                <w:sz w:val="20"/>
                <w:szCs w:val="20"/>
                <w:lang w:eastAsia="en-US"/>
              </w:rPr>
              <w:t>consolidamento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piede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briglia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cassaforme</w:t>
            </w:r>
            <w:proofErr w:type="spellEnd"/>
            <w:r w:rsidRPr="00A660F7">
              <w:rPr>
                <w:rFonts w:cs="Calibri"/>
                <w:b/>
                <w:i/>
                <w:color w:val="auto"/>
                <w:sz w:val="20"/>
                <w:szCs w:val="20"/>
                <w:lang w:eastAsia="en-US"/>
              </w:rPr>
              <w:t xml:space="preserve">, ferro e </w:t>
            </w:r>
            <w:proofErr w:type="spellStart"/>
            <w:r w:rsidRPr="00A660F7">
              <w:rPr>
                <w:rFonts w:cs="Calibri"/>
                <w:b/>
                <w:i/>
                <w:color w:val="auto"/>
                <w:sz w:val="20"/>
                <w:szCs w:val="20"/>
                <w:lang w:eastAsia="en-US"/>
              </w:rPr>
              <w:t>spezzoni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ancoraggio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trivellati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w:t>
            </w:r>
          </w:p>
        </w:tc>
      </w:tr>
      <w:tr w:rsidR="00A660F7" w:rsidRPr="00A660F7" w14:paraId="6A7A6A72"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264480A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M.003.006.003.001</w:t>
            </w:r>
          </w:p>
        </w:tc>
        <w:tc>
          <w:tcPr>
            <w:tcW w:w="4961" w:type="dxa"/>
            <w:tcBorders>
              <w:top w:val="single" w:sz="4" w:space="0" w:color="000000"/>
              <w:left w:val="single" w:sz="4" w:space="0" w:color="000000"/>
              <w:bottom w:val="single" w:sz="4" w:space="0" w:color="000000"/>
              <w:right w:val="single" w:sz="4" w:space="0" w:color="000000"/>
            </w:tcBorders>
          </w:tcPr>
          <w:p w14:paraId="2D09413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717C90D"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688CB0B" w14:textId="77777777" w:rsidR="00A660F7" w:rsidRPr="00A660F7" w:rsidRDefault="00A660F7" w:rsidP="00A660F7">
            <w:pPr>
              <w:spacing w:before="1" w:after="200" w:line="276" w:lineRule="auto"/>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08E23E3D" w14:textId="57CFA09B" w:rsidR="00A660F7" w:rsidRPr="00A660F7" w:rsidRDefault="009055CE" w:rsidP="00A660F7">
            <w:pPr>
              <w:jc w:val="right"/>
              <w:rPr>
                <w:color w:val="000000"/>
                <w:sz w:val="20"/>
                <w:szCs w:val="20"/>
                <w:lang w:eastAsia="it-IT"/>
              </w:rPr>
            </w:pPr>
            <w:r w:rsidRPr="009055CE">
              <w:rPr>
                <w:color w:val="000000"/>
                <w:sz w:val="20"/>
                <w:szCs w:val="20"/>
                <w:lang w:val="it-IT" w:eastAsia="it-IT"/>
              </w:rPr>
              <w:t>180,01</w:t>
            </w:r>
          </w:p>
        </w:tc>
      </w:tr>
      <w:tr w:rsidR="00A660F7" w:rsidRPr="00A660F7" w14:paraId="2CAC617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55291C5"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M.003.006.003.002</w:t>
            </w:r>
          </w:p>
        </w:tc>
        <w:tc>
          <w:tcPr>
            <w:tcW w:w="4961" w:type="dxa"/>
            <w:tcBorders>
              <w:top w:val="single" w:sz="4" w:space="0" w:color="000000"/>
              <w:left w:val="single" w:sz="4" w:space="0" w:color="000000"/>
              <w:bottom w:val="single" w:sz="4" w:space="0" w:color="000000"/>
              <w:right w:val="single" w:sz="4" w:space="0" w:color="000000"/>
            </w:tcBorders>
          </w:tcPr>
          <w:p w14:paraId="7BAF2428"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90AFA76"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53731F3"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3183E9C8" w14:textId="1DC19410" w:rsidR="00A660F7" w:rsidRPr="00A660F7" w:rsidRDefault="009055CE" w:rsidP="00A660F7">
            <w:pPr>
              <w:jc w:val="right"/>
              <w:rPr>
                <w:color w:val="000000"/>
                <w:sz w:val="20"/>
                <w:szCs w:val="20"/>
                <w:lang w:eastAsia="it-IT"/>
              </w:rPr>
            </w:pPr>
            <w:r w:rsidRPr="009055CE">
              <w:rPr>
                <w:color w:val="000000"/>
                <w:sz w:val="20"/>
                <w:szCs w:val="20"/>
                <w:lang w:val="it-IT" w:eastAsia="it-IT"/>
              </w:rPr>
              <w:t>195,52</w:t>
            </w:r>
          </w:p>
        </w:tc>
      </w:tr>
      <w:tr w:rsidR="00A660F7" w:rsidRPr="00A660F7" w14:paraId="1C34868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C23FAD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M.003.006.003.003</w:t>
            </w:r>
          </w:p>
        </w:tc>
        <w:tc>
          <w:tcPr>
            <w:tcW w:w="4961" w:type="dxa"/>
            <w:tcBorders>
              <w:top w:val="single" w:sz="4" w:space="0" w:color="000000"/>
              <w:left w:val="single" w:sz="4" w:space="0" w:color="000000"/>
              <w:bottom w:val="single" w:sz="4" w:space="0" w:color="000000"/>
              <w:right w:val="single" w:sz="4" w:space="0" w:color="000000"/>
            </w:tcBorders>
          </w:tcPr>
          <w:p w14:paraId="3B5A86BC"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AEFAD8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7E17FC4"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20EF6CFA" w14:textId="741439F9" w:rsidR="00A660F7" w:rsidRPr="00A660F7" w:rsidRDefault="009055CE" w:rsidP="00A660F7">
            <w:pPr>
              <w:jc w:val="right"/>
              <w:rPr>
                <w:color w:val="000000"/>
                <w:sz w:val="20"/>
                <w:szCs w:val="20"/>
                <w:lang w:eastAsia="it-IT"/>
              </w:rPr>
            </w:pPr>
            <w:r w:rsidRPr="009055CE">
              <w:rPr>
                <w:color w:val="000000"/>
                <w:sz w:val="20"/>
                <w:szCs w:val="20"/>
                <w:lang w:val="it-IT" w:eastAsia="it-IT"/>
              </w:rPr>
              <w:t>206,13</w:t>
            </w:r>
          </w:p>
        </w:tc>
      </w:tr>
      <w:tr w:rsidR="00A660F7" w:rsidRPr="00A660F7" w14:paraId="3DF15246" w14:textId="77777777" w:rsidTr="00543756">
        <w:trPr>
          <w:trHeight w:hRule="exact" w:val="773"/>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6194BAC" w14:textId="77777777" w:rsidR="00A660F7" w:rsidRPr="00A660F7" w:rsidRDefault="00A660F7" w:rsidP="00A660F7">
            <w:pPr>
              <w:spacing w:before="133" w:after="200" w:line="276" w:lineRule="auto"/>
              <w:rPr>
                <w:rFonts w:cs="Calibri"/>
                <w:b/>
                <w:i/>
                <w:color w:val="auto"/>
                <w:sz w:val="20"/>
                <w:szCs w:val="20"/>
                <w:lang w:eastAsia="en-US"/>
              </w:rPr>
            </w:pPr>
            <w:r w:rsidRPr="00A660F7">
              <w:rPr>
                <w:rFonts w:cs="Calibri"/>
                <w:b/>
                <w:i/>
                <w:color w:val="auto"/>
                <w:sz w:val="20"/>
                <w:szCs w:val="20"/>
                <w:lang w:eastAsia="en-US"/>
              </w:rPr>
              <w:t>M.003.006.004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3378D788" w14:textId="77777777" w:rsidR="00A660F7" w:rsidRPr="00A660F7" w:rsidRDefault="00A660F7" w:rsidP="00A660F7">
            <w:pPr>
              <w:spacing w:before="11" w:after="200" w:line="276" w:lineRule="auto"/>
              <w:ind w:right="60"/>
              <w:rPr>
                <w:rFonts w:cs="Calibri"/>
                <w:b/>
                <w:i/>
                <w:color w:val="auto"/>
                <w:sz w:val="20"/>
                <w:szCs w:val="20"/>
                <w:lang w:eastAsia="en-US"/>
              </w:rPr>
            </w:pPr>
            <w:proofErr w:type="spellStart"/>
            <w:r w:rsidRPr="00A660F7">
              <w:rPr>
                <w:rFonts w:cs="Calibri"/>
                <w:b/>
                <w:i/>
                <w:color w:val="auto"/>
                <w:sz w:val="20"/>
                <w:szCs w:val="20"/>
                <w:lang w:eastAsia="en-US"/>
              </w:rPr>
              <w:t>Demolizione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completa</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parziale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briglia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struttura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mista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pietra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alla</w:t>
            </w:r>
            <w:proofErr w:type="spellEnd"/>
            <w:r w:rsidRPr="00A660F7">
              <w:rPr>
                <w:rFonts w:cs="Calibri"/>
                <w:b/>
                <w:i/>
                <w:color w:val="auto"/>
                <w:sz w:val="20"/>
                <w:szCs w:val="20"/>
                <w:lang w:eastAsia="en-US"/>
              </w:rPr>
              <w:t xml:space="preserve"> quota di </w:t>
            </w:r>
            <w:proofErr w:type="spellStart"/>
            <w:r w:rsidRPr="00A660F7">
              <w:rPr>
                <w:rFonts w:cs="Calibri"/>
                <w:b/>
                <w:i/>
                <w:color w:val="auto"/>
                <w:sz w:val="20"/>
                <w:szCs w:val="20"/>
                <w:lang w:eastAsia="en-US"/>
              </w:rPr>
              <w:t>imposta</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accatastamento</w:t>
            </w:r>
            <w:proofErr w:type="spellEnd"/>
            <w:r w:rsidRPr="00A660F7">
              <w:rPr>
                <w:rFonts w:cs="Calibri"/>
                <w:b/>
                <w:i/>
                <w:color w:val="auto"/>
                <w:sz w:val="20"/>
                <w:szCs w:val="20"/>
                <w:lang w:eastAsia="en-US"/>
              </w:rPr>
              <w:t xml:space="preserve"> in loco del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risulta</w:t>
            </w:r>
            <w:proofErr w:type="spellEnd"/>
            <w:r w:rsidRPr="00A660F7">
              <w:rPr>
                <w:rFonts w:cs="Calibri"/>
                <w:b/>
                <w:i/>
                <w:color w:val="auto"/>
                <w:sz w:val="20"/>
                <w:szCs w:val="20"/>
                <w:lang w:eastAsia="en-US"/>
              </w:rPr>
              <w:t>.</w:t>
            </w:r>
          </w:p>
        </w:tc>
      </w:tr>
      <w:tr w:rsidR="00A660F7" w:rsidRPr="00A660F7" w14:paraId="55EC9BF4"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DEE2769"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M.003.006.004.001</w:t>
            </w:r>
          </w:p>
        </w:tc>
        <w:tc>
          <w:tcPr>
            <w:tcW w:w="4961" w:type="dxa"/>
            <w:tcBorders>
              <w:top w:val="single" w:sz="4" w:space="0" w:color="000000"/>
              <w:left w:val="single" w:sz="4" w:space="0" w:color="000000"/>
              <w:bottom w:val="single" w:sz="4" w:space="0" w:color="000000"/>
              <w:right w:val="single" w:sz="4" w:space="0" w:color="000000"/>
            </w:tcBorders>
          </w:tcPr>
          <w:p w14:paraId="646ADB22"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2658815"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C227A93"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11C53771" w14:textId="3E5D3A77" w:rsidR="00A660F7" w:rsidRPr="00A660F7" w:rsidRDefault="001A308B" w:rsidP="00A660F7">
            <w:pPr>
              <w:jc w:val="right"/>
              <w:rPr>
                <w:color w:val="000000"/>
                <w:sz w:val="20"/>
                <w:szCs w:val="20"/>
                <w:lang w:eastAsia="it-IT"/>
              </w:rPr>
            </w:pPr>
            <w:r w:rsidRPr="001A308B">
              <w:rPr>
                <w:color w:val="000000"/>
                <w:sz w:val="20"/>
                <w:szCs w:val="20"/>
                <w:lang w:val="it-IT" w:eastAsia="it-IT"/>
              </w:rPr>
              <w:t>76,40</w:t>
            </w:r>
          </w:p>
        </w:tc>
      </w:tr>
      <w:tr w:rsidR="00A660F7" w:rsidRPr="00A660F7" w14:paraId="225B573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7127B86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M.003.006.004.002</w:t>
            </w:r>
          </w:p>
        </w:tc>
        <w:tc>
          <w:tcPr>
            <w:tcW w:w="4961" w:type="dxa"/>
            <w:tcBorders>
              <w:top w:val="single" w:sz="4" w:space="0" w:color="000000"/>
              <w:left w:val="single" w:sz="4" w:space="0" w:color="000000"/>
              <w:bottom w:val="single" w:sz="4" w:space="0" w:color="000000"/>
              <w:right w:val="single" w:sz="4" w:space="0" w:color="000000"/>
            </w:tcBorders>
          </w:tcPr>
          <w:p w14:paraId="1BDB372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3E032F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B10902B"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157771F4" w14:textId="762D3B04" w:rsidR="00A660F7" w:rsidRPr="00A660F7" w:rsidRDefault="001A308B" w:rsidP="00A660F7">
            <w:pPr>
              <w:jc w:val="right"/>
              <w:rPr>
                <w:color w:val="000000"/>
                <w:sz w:val="20"/>
                <w:szCs w:val="20"/>
                <w:lang w:eastAsia="it-IT"/>
              </w:rPr>
            </w:pPr>
            <w:r w:rsidRPr="001A308B">
              <w:rPr>
                <w:color w:val="000000"/>
                <w:sz w:val="20"/>
                <w:szCs w:val="20"/>
                <w:lang w:val="it-IT" w:eastAsia="it-IT"/>
              </w:rPr>
              <w:t>102,06</w:t>
            </w:r>
          </w:p>
        </w:tc>
      </w:tr>
      <w:tr w:rsidR="00A660F7" w:rsidRPr="00A660F7" w14:paraId="36CD20B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252C931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M.003.006.004.003</w:t>
            </w:r>
          </w:p>
        </w:tc>
        <w:tc>
          <w:tcPr>
            <w:tcW w:w="4961" w:type="dxa"/>
            <w:tcBorders>
              <w:top w:val="single" w:sz="4" w:space="0" w:color="000000"/>
              <w:left w:val="single" w:sz="4" w:space="0" w:color="000000"/>
              <w:bottom w:val="single" w:sz="4" w:space="0" w:color="000000"/>
              <w:right w:val="single" w:sz="4" w:space="0" w:color="000000"/>
            </w:tcBorders>
          </w:tcPr>
          <w:p w14:paraId="3A13E493"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834A19D" w14:textId="77777777" w:rsidR="00A660F7" w:rsidRPr="00A660F7" w:rsidRDefault="00A660F7" w:rsidP="00A660F7">
            <w:pPr>
              <w:spacing w:after="200" w:line="244"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628BF15" w14:textId="77777777" w:rsidR="00A660F7" w:rsidRPr="00A660F7" w:rsidRDefault="00A660F7" w:rsidP="00A660F7">
            <w:pPr>
              <w:spacing w:after="200" w:line="244"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64374133" w14:textId="62C1C613" w:rsidR="00A660F7" w:rsidRPr="00A660F7" w:rsidRDefault="001A308B" w:rsidP="00A660F7">
            <w:pPr>
              <w:jc w:val="right"/>
              <w:rPr>
                <w:color w:val="000000"/>
                <w:sz w:val="20"/>
                <w:szCs w:val="20"/>
                <w:lang w:eastAsia="it-IT"/>
              </w:rPr>
            </w:pPr>
            <w:r w:rsidRPr="001A308B">
              <w:rPr>
                <w:color w:val="000000"/>
                <w:sz w:val="20"/>
                <w:szCs w:val="20"/>
                <w:lang w:val="it-IT" w:eastAsia="it-IT"/>
              </w:rPr>
              <w:t>111,66</w:t>
            </w:r>
          </w:p>
        </w:tc>
      </w:tr>
      <w:tr w:rsidR="00A660F7" w:rsidRPr="00A660F7" w14:paraId="4597E163" w14:textId="77777777" w:rsidTr="005C6DD1">
        <w:trPr>
          <w:trHeight w:hRule="exact" w:val="1435"/>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766BCDA3" w14:textId="77777777" w:rsidR="00A660F7" w:rsidRPr="00A660F7" w:rsidRDefault="00A660F7" w:rsidP="00A660F7">
            <w:pPr>
              <w:spacing w:after="200" w:line="276" w:lineRule="auto"/>
              <w:rPr>
                <w:rFonts w:cs="Calibri"/>
                <w:color w:val="auto"/>
                <w:sz w:val="20"/>
                <w:szCs w:val="20"/>
                <w:lang w:eastAsia="en-US"/>
              </w:rPr>
            </w:pPr>
          </w:p>
          <w:p w14:paraId="20BCCDEB" w14:textId="77777777" w:rsidR="00A660F7" w:rsidRPr="00A660F7" w:rsidRDefault="00A660F7" w:rsidP="00A660F7">
            <w:pPr>
              <w:spacing w:after="200" w:line="276" w:lineRule="auto"/>
              <w:rPr>
                <w:rFonts w:cs="Calibri"/>
                <w:color w:val="auto"/>
                <w:sz w:val="20"/>
                <w:szCs w:val="20"/>
                <w:lang w:eastAsia="en-US"/>
              </w:rPr>
            </w:pPr>
          </w:p>
          <w:p w14:paraId="063472D6"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M.003.006.005</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52633A4" w14:textId="77777777" w:rsidR="00A660F7" w:rsidRPr="00A660F7" w:rsidRDefault="00A660F7" w:rsidP="00A660F7">
            <w:pPr>
              <w:spacing w:after="200" w:line="276" w:lineRule="auto"/>
              <w:ind w:right="69"/>
              <w:jc w:val="both"/>
              <w:rPr>
                <w:rFonts w:cs="Calibri"/>
                <w:b/>
                <w:i/>
                <w:color w:val="auto"/>
                <w:sz w:val="20"/>
                <w:szCs w:val="20"/>
                <w:lang w:eastAsia="en-US"/>
              </w:rPr>
            </w:pPr>
            <w:proofErr w:type="spellStart"/>
            <w:r w:rsidRPr="00A660F7">
              <w:rPr>
                <w:rFonts w:cs="Calibri"/>
                <w:b/>
                <w:i/>
                <w:color w:val="auto"/>
                <w:sz w:val="20"/>
                <w:szCs w:val="20"/>
                <w:lang w:eastAsia="en-US"/>
              </w:rPr>
              <w:t>Muratura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struttura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cls</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z w:val="20"/>
                <w:szCs w:val="20"/>
                <w:lang w:eastAsia="en-US"/>
              </w:rPr>
              <w:t xml:space="preserve"> 20 e </w:t>
            </w:r>
            <w:proofErr w:type="spellStart"/>
            <w:r w:rsidRPr="00A660F7">
              <w:rPr>
                <w:rFonts w:cs="Calibri"/>
                <w:b/>
                <w:i/>
                <w:color w:val="auto"/>
                <w:sz w:val="20"/>
                <w:szCs w:val="20"/>
                <w:lang w:eastAsia="en-US"/>
              </w:rPr>
              <w:t>pietra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reperita</w:t>
            </w:r>
            <w:proofErr w:type="spellEnd"/>
            <w:r w:rsidRPr="00A660F7">
              <w:rPr>
                <w:rFonts w:cs="Calibri"/>
                <w:b/>
                <w:i/>
                <w:color w:val="auto"/>
                <w:sz w:val="20"/>
                <w:szCs w:val="20"/>
                <w:lang w:eastAsia="en-US"/>
              </w:rPr>
              <w:t xml:space="preserve"> in loco per </w:t>
            </w:r>
            <w:proofErr w:type="spellStart"/>
            <w:r w:rsidRPr="00A660F7">
              <w:rPr>
                <w:rFonts w:cs="Calibri"/>
                <w:b/>
                <w:i/>
                <w:color w:val="auto"/>
                <w:sz w:val="20"/>
                <w:szCs w:val="20"/>
                <w:lang w:eastAsia="en-US"/>
              </w:rPr>
              <w:t>realizzazione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muro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sostegno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salto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intermedio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casseri</w:t>
            </w:r>
            <w:proofErr w:type="spellEnd"/>
            <w:r w:rsidRPr="00A660F7">
              <w:rPr>
                <w:rFonts w:cs="Calibri"/>
                <w:b/>
                <w:i/>
                <w:color w:val="auto"/>
                <w:sz w:val="20"/>
                <w:szCs w:val="20"/>
                <w:lang w:eastAsia="en-US"/>
              </w:rPr>
              <w:t xml:space="preserve"> e ferro in </w:t>
            </w:r>
            <w:proofErr w:type="spellStart"/>
            <w:r w:rsidRPr="00A660F7">
              <w:rPr>
                <w:rFonts w:cs="Calibri"/>
                <w:b/>
                <w:i/>
                <w:color w:val="auto"/>
                <w:sz w:val="20"/>
                <w:szCs w:val="20"/>
                <w:lang w:eastAsia="en-US"/>
              </w:rPr>
              <w:t>ragione</w:t>
            </w:r>
            <w:proofErr w:type="spellEnd"/>
            <w:r w:rsidRPr="00A660F7">
              <w:rPr>
                <w:rFonts w:cs="Calibri"/>
                <w:b/>
                <w:i/>
                <w:color w:val="auto"/>
                <w:sz w:val="20"/>
                <w:szCs w:val="20"/>
                <w:lang w:eastAsia="en-US"/>
              </w:rPr>
              <w:t xml:space="preserve"> di kg 40/Mc,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spezzoni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ancoraggio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inghisati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 xml:space="preserve"> (lato </w:t>
            </w:r>
            <w:proofErr w:type="spellStart"/>
            <w:r w:rsidRPr="00A660F7">
              <w:rPr>
                <w:rFonts w:cs="Calibri"/>
                <w:b/>
                <w:i/>
                <w:color w:val="auto"/>
                <w:sz w:val="20"/>
                <w:szCs w:val="20"/>
                <w:lang w:eastAsia="en-US"/>
              </w:rPr>
              <w:t>orografico</w:t>
            </w:r>
            <w:proofErr w:type="spellEnd"/>
            <w:r w:rsidRPr="00A660F7">
              <w:rPr>
                <w:rFonts w:cs="Calibri"/>
                <w:b/>
                <w:i/>
                <w:color w:val="auto"/>
                <w:sz w:val="20"/>
                <w:szCs w:val="20"/>
                <w:lang w:eastAsia="en-US"/>
              </w:rPr>
              <w:t xml:space="preserve"> dx) e </w:t>
            </w:r>
            <w:proofErr w:type="spellStart"/>
            <w:r w:rsidRPr="00A660F7">
              <w:rPr>
                <w:rFonts w:cs="Calibri"/>
                <w:b/>
                <w:i/>
                <w:color w:val="auto"/>
                <w:sz w:val="20"/>
                <w:szCs w:val="20"/>
                <w:lang w:eastAsia="en-US"/>
              </w:rPr>
              <w:t>nella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muratura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esistente</w:t>
            </w:r>
            <w:proofErr w:type="spellEnd"/>
            <w:r w:rsidRPr="00A660F7">
              <w:rPr>
                <w:rFonts w:cs="Calibri"/>
                <w:b/>
                <w:i/>
                <w:color w:val="auto"/>
                <w:sz w:val="20"/>
                <w:szCs w:val="20"/>
                <w:lang w:eastAsia="en-US"/>
              </w:rPr>
              <w:t xml:space="preserve"> (lato </w:t>
            </w:r>
            <w:proofErr w:type="spellStart"/>
            <w:r w:rsidRPr="00A660F7">
              <w:rPr>
                <w:rFonts w:cs="Calibri"/>
                <w:b/>
                <w:i/>
                <w:color w:val="auto"/>
                <w:sz w:val="20"/>
                <w:szCs w:val="20"/>
                <w:lang w:eastAsia="en-US"/>
              </w:rPr>
              <w:t>orografico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sx</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Distanza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spezzoni</w:t>
            </w:r>
            <w:proofErr w:type="spellEnd"/>
            <w:r w:rsidRPr="00A660F7">
              <w:rPr>
                <w:rFonts w:cs="Calibri"/>
                <w:b/>
                <w:i/>
                <w:color w:val="auto"/>
                <w:sz w:val="20"/>
                <w:szCs w:val="20"/>
                <w:lang w:eastAsia="en-US"/>
              </w:rPr>
              <w:t xml:space="preserve"> d. 20 mm </w:t>
            </w:r>
            <w:proofErr w:type="spellStart"/>
            <w:r w:rsidRPr="00A660F7">
              <w:rPr>
                <w:rFonts w:cs="Calibri"/>
                <w:b/>
                <w:i/>
                <w:color w:val="auto"/>
                <w:sz w:val="20"/>
                <w:szCs w:val="20"/>
                <w:lang w:eastAsia="en-US"/>
              </w:rPr>
              <w:t>pari</w:t>
            </w:r>
            <w:proofErr w:type="spellEnd"/>
            <w:r w:rsidRPr="00A660F7">
              <w:rPr>
                <w:rFonts w:cs="Calibri"/>
                <w:b/>
                <w:i/>
                <w:color w:val="auto"/>
                <w:sz w:val="20"/>
                <w:szCs w:val="20"/>
                <w:lang w:eastAsia="en-US"/>
              </w:rPr>
              <w:t xml:space="preserve"> a cm 50 </w:t>
            </w:r>
            <w:proofErr w:type="spellStart"/>
            <w:r w:rsidRPr="00A660F7">
              <w:rPr>
                <w:rFonts w:cs="Calibri"/>
                <w:b/>
                <w:i/>
                <w:color w:val="auto"/>
                <w:sz w:val="20"/>
                <w:szCs w:val="20"/>
                <w:lang w:eastAsia="en-US"/>
              </w:rPr>
              <w:t>lungo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perimetro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verticale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aderenza</w:t>
            </w:r>
            <w:proofErr w:type="spellEnd"/>
            <w:r w:rsidRPr="00A660F7">
              <w:rPr>
                <w:rFonts w:cs="Calibri"/>
                <w:b/>
                <w:i/>
                <w:color w:val="auto"/>
                <w:sz w:val="20"/>
                <w:szCs w:val="20"/>
                <w:lang w:eastAsia="en-US"/>
              </w:rPr>
              <w:t>.</w:t>
            </w:r>
          </w:p>
        </w:tc>
      </w:tr>
      <w:tr w:rsidR="00A660F7" w:rsidRPr="00A660F7" w14:paraId="128D7FA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EAE5F6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M.003.006.005.001</w:t>
            </w:r>
          </w:p>
        </w:tc>
        <w:tc>
          <w:tcPr>
            <w:tcW w:w="4961" w:type="dxa"/>
            <w:tcBorders>
              <w:top w:val="single" w:sz="4" w:space="0" w:color="000000"/>
              <w:left w:val="single" w:sz="4" w:space="0" w:color="000000"/>
              <w:bottom w:val="single" w:sz="4" w:space="0" w:color="000000"/>
              <w:right w:val="single" w:sz="4" w:space="0" w:color="000000"/>
            </w:tcBorders>
          </w:tcPr>
          <w:p w14:paraId="328E63A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B92064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C071733"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4711D7B8" w14:textId="035F8B34" w:rsidR="00A660F7" w:rsidRPr="00A660F7" w:rsidRDefault="001A308B" w:rsidP="00A660F7">
            <w:pPr>
              <w:jc w:val="right"/>
              <w:rPr>
                <w:color w:val="000000"/>
                <w:sz w:val="20"/>
                <w:szCs w:val="20"/>
                <w:lang w:eastAsia="it-IT"/>
              </w:rPr>
            </w:pPr>
            <w:r w:rsidRPr="001A308B">
              <w:rPr>
                <w:color w:val="000000"/>
                <w:sz w:val="20"/>
                <w:szCs w:val="20"/>
                <w:lang w:val="it-IT" w:eastAsia="it-IT"/>
              </w:rPr>
              <w:t>451,55</w:t>
            </w:r>
          </w:p>
        </w:tc>
      </w:tr>
      <w:tr w:rsidR="00A660F7" w:rsidRPr="00A660F7" w14:paraId="686B719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59678415"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M.003.006.005.002</w:t>
            </w:r>
          </w:p>
        </w:tc>
        <w:tc>
          <w:tcPr>
            <w:tcW w:w="4961" w:type="dxa"/>
            <w:tcBorders>
              <w:top w:val="single" w:sz="4" w:space="0" w:color="000000"/>
              <w:left w:val="single" w:sz="4" w:space="0" w:color="000000"/>
              <w:bottom w:val="single" w:sz="4" w:space="0" w:color="000000"/>
              <w:right w:val="single" w:sz="4" w:space="0" w:color="000000"/>
            </w:tcBorders>
          </w:tcPr>
          <w:p w14:paraId="734305F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6D49145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79D792A"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5F3DFEF9" w14:textId="4775548C" w:rsidR="00A660F7" w:rsidRPr="00A660F7" w:rsidRDefault="001A308B" w:rsidP="00A660F7">
            <w:pPr>
              <w:jc w:val="right"/>
              <w:rPr>
                <w:color w:val="000000"/>
                <w:sz w:val="20"/>
                <w:szCs w:val="20"/>
                <w:lang w:eastAsia="it-IT"/>
              </w:rPr>
            </w:pPr>
            <w:r w:rsidRPr="001A308B">
              <w:rPr>
                <w:color w:val="000000"/>
                <w:sz w:val="20"/>
                <w:szCs w:val="20"/>
                <w:lang w:val="it-IT" w:eastAsia="it-IT"/>
              </w:rPr>
              <w:t>473,80</w:t>
            </w:r>
          </w:p>
        </w:tc>
      </w:tr>
      <w:tr w:rsidR="00A660F7" w:rsidRPr="00A660F7" w14:paraId="440422B3"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tcPr>
          <w:p w14:paraId="7CF0C31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M.003.006.005.003</w:t>
            </w:r>
          </w:p>
        </w:tc>
        <w:tc>
          <w:tcPr>
            <w:tcW w:w="4961" w:type="dxa"/>
            <w:tcBorders>
              <w:top w:val="single" w:sz="4" w:space="0" w:color="000000"/>
              <w:left w:val="single" w:sz="4" w:space="0" w:color="000000"/>
              <w:bottom w:val="single" w:sz="4" w:space="0" w:color="000000"/>
              <w:right w:val="single" w:sz="4" w:space="0" w:color="000000"/>
            </w:tcBorders>
          </w:tcPr>
          <w:p w14:paraId="3B78DCB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6B720A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A6D9DC2"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3A4A008E" w14:textId="06BE24E6" w:rsidR="00A660F7" w:rsidRPr="00A660F7" w:rsidRDefault="001A308B" w:rsidP="00A660F7">
            <w:pPr>
              <w:jc w:val="right"/>
              <w:rPr>
                <w:color w:val="000000"/>
                <w:sz w:val="20"/>
                <w:szCs w:val="20"/>
                <w:lang w:eastAsia="it-IT"/>
              </w:rPr>
            </w:pPr>
            <w:r w:rsidRPr="001A308B">
              <w:rPr>
                <w:color w:val="000000"/>
                <w:sz w:val="20"/>
                <w:szCs w:val="20"/>
                <w:lang w:val="it-IT" w:eastAsia="it-IT"/>
              </w:rPr>
              <w:t>496,05</w:t>
            </w:r>
          </w:p>
        </w:tc>
      </w:tr>
      <w:tr w:rsidR="00A660F7" w:rsidRPr="00A660F7" w14:paraId="5DFA80B3" w14:textId="77777777" w:rsidTr="00B403CF">
        <w:trPr>
          <w:trHeight w:hRule="exact" w:val="1243"/>
        </w:trPr>
        <w:tc>
          <w:tcPr>
            <w:tcW w:w="2127" w:type="dxa"/>
            <w:tcBorders>
              <w:left w:val="single" w:sz="4" w:space="0" w:color="000000"/>
              <w:bottom w:val="single" w:sz="4" w:space="0" w:color="000000"/>
              <w:right w:val="single" w:sz="4" w:space="0" w:color="000000"/>
            </w:tcBorders>
            <w:shd w:val="clear" w:color="auto" w:fill="F1F1F1"/>
          </w:tcPr>
          <w:p w14:paraId="6DB40212" w14:textId="77777777" w:rsidR="00A660F7" w:rsidRPr="00A660F7" w:rsidRDefault="00A660F7" w:rsidP="00A660F7">
            <w:pPr>
              <w:spacing w:after="200" w:line="276" w:lineRule="auto"/>
              <w:rPr>
                <w:rFonts w:cs="Calibri"/>
                <w:color w:val="auto"/>
                <w:sz w:val="20"/>
                <w:szCs w:val="20"/>
                <w:lang w:eastAsia="en-US"/>
              </w:rPr>
            </w:pPr>
          </w:p>
          <w:p w14:paraId="2DC04C99" w14:textId="77777777" w:rsidR="00A660F7" w:rsidRPr="00A660F7" w:rsidRDefault="00A660F7" w:rsidP="00A660F7">
            <w:pPr>
              <w:spacing w:before="148" w:after="200" w:line="276" w:lineRule="auto"/>
              <w:rPr>
                <w:rFonts w:cs="Calibri"/>
                <w:b/>
                <w:i/>
                <w:color w:val="auto"/>
                <w:sz w:val="20"/>
                <w:szCs w:val="20"/>
                <w:lang w:eastAsia="en-US"/>
              </w:rPr>
            </w:pPr>
            <w:r w:rsidRPr="00A660F7">
              <w:rPr>
                <w:rFonts w:cs="Calibri"/>
                <w:b/>
                <w:i/>
                <w:color w:val="auto"/>
                <w:sz w:val="20"/>
                <w:szCs w:val="20"/>
                <w:lang w:eastAsia="en-US"/>
              </w:rPr>
              <w:t>M.003.006.006</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45475E53" w14:textId="77777777" w:rsidR="00A660F7" w:rsidRPr="00A660F7" w:rsidRDefault="00A660F7" w:rsidP="00A660F7">
            <w:pPr>
              <w:spacing w:before="22" w:after="200" w:line="276" w:lineRule="auto"/>
              <w:ind w:right="67"/>
              <w:jc w:val="both"/>
              <w:rPr>
                <w:rFonts w:cs="Calibri"/>
                <w:b/>
                <w:i/>
                <w:color w:val="auto"/>
                <w:sz w:val="20"/>
                <w:szCs w:val="20"/>
                <w:lang w:eastAsia="en-US"/>
              </w:rPr>
            </w:pPr>
            <w:proofErr w:type="spellStart"/>
            <w:r w:rsidRPr="00A660F7">
              <w:rPr>
                <w:rFonts w:cs="Calibri"/>
                <w:b/>
                <w:i/>
                <w:color w:val="auto"/>
                <w:sz w:val="20"/>
                <w:szCs w:val="20"/>
                <w:lang w:eastAsia="en-US"/>
              </w:rPr>
              <w:t>Muratura</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sostegno</w:t>
            </w:r>
            <w:proofErr w:type="spellEnd"/>
            <w:r w:rsidRPr="00A660F7">
              <w:rPr>
                <w:rFonts w:cs="Calibri"/>
                <w:b/>
                <w:i/>
                <w:color w:val="auto"/>
                <w:spacing w:val="-7"/>
                <w:sz w:val="20"/>
                <w:szCs w:val="20"/>
                <w:lang w:eastAsia="en-US"/>
              </w:rPr>
              <w:t xml:space="preserve"> </w:t>
            </w:r>
            <w:r w:rsidRPr="00A660F7">
              <w:rPr>
                <w:rFonts w:cs="Calibri"/>
                <w:b/>
                <w:i/>
                <w:color w:val="auto"/>
                <w:sz w:val="20"/>
                <w:szCs w:val="20"/>
                <w:lang w:eastAsia="en-US"/>
              </w:rPr>
              <w:t>ad</w:t>
            </w:r>
            <w:r w:rsidRPr="00A660F7">
              <w:rPr>
                <w:rFonts w:cs="Calibri"/>
                <w:b/>
                <w:i/>
                <w:color w:val="auto"/>
                <w:spacing w:val="-6"/>
                <w:sz w:val="20"/>
                <w:szCs w:val="20"/>
                <w:lang w:eastAsia="en-US"/>
              </w:rPr>
              <w:t xml:space="preserve"> </w:t>
            </w:r>
            <w:r w:rsidRPr="00A660F7">
              <w:rPr>
                <w:rFonts w:cs="Calibri"/>
                <w:b/>
                <w:i/>
                <w:color w:val="auto"/>
                <w:sz w:val="20"/>
                <w:szCs w:val="20"/>
                <w:lang w:eastAsia="en-US"/>
              </w:rPr>
              <w:t>asse</w:t>
            </w:r>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rettilineo</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o</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curvilineo</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per</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realizzazione</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briglia</w:t>
            </w:r>
            <w:proofErr w:type="spellEnd"/>
            <w:r w:rsidRPr="00A660F7">
              <w:rPr>
                <w:rFonts w:cs="Calibri"/>
                <w:b/>
                <w:i/>
                <w:color w:val="auto"/>
                <w:sz w:val="20"/>
                <w:szCs w:val="20"/>
                <w:lang w:eastAsia="en-US"/>
              </w:rPr>
              <w:t>,</w:t>
            </w:r>
            <w:r w:rsidRPr="00A660F7">
              <w:rPr>
                <w:rFonts w:cs="Calibri"/>
                <w:b/>
                <w:i/>
                <w:color w:val="auto"/>
                <w:spacing w:val="-6"/>
                <w:sz w:val="20"/>
                <w:szCs w:val="20"/>
                <w:lang w:eastAsia="en-US"/>
              </w:rPr>
              <w:t xml:space="preserve"> </w:t>
            </w:r>
            <w:r w:rsidRPr="00A660F7">
              <w:rPr>
                <w:rFonts w:cs="Calibri"/>
                <w:b/>
                <w:i/>
                <w:color w:val="auto"/>
                <w:sz w:val="20"/>
                <w:szCs w:val="20"/>
                <w:lang w:eastAsia="en-US"/>
              </w:rPr>
              <w:t>a</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struttura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mista</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con</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cls</w:t>
            </w:r>
            <w:proofErr w:type="spellEnd"/>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20</w:t>
            </w:r>
            <w:r w:rsidRPr="00A660F7">
              <w:rPr>
                <w:rFonts w:cs="Calibri"/>
                <w:b/>
                <w:i/>
                <w:color w:val="auto"/>
                <w:spacing w:val="-10"/>
                <w:sz w:val="20"/>
                <w:szCs w:val="20"/>
                <w:lang w:eastAsia="en-US"/>
              </w:rPr>
              <w:t xml:space="preserve"> </w:t>
            </w:r>
            <w:r w:rsidRPr="00A660F7">
              <w:rPr>
                <w:rFonts w:cs="Calibri"/>
                <w:b/>
                <w:i/>
                <w:color w:val="auto"/>
                <w:sz w:val="20"/>
                <w:szCs w:val="20"/>
                <w:lang w:eastAsia="en-US"/>
              </w:rPr>
              <w:t>e</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paramento</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9"/>
                <w:sz w:val="20"/>
                <w:szCs w:val="20"/>
                <w:lang w:eastAsia="en-US"/>
              </w:rPr>
              <w:t xml:space="preserve"> </w:t>
            </w:r>
            <w:proofErr w:type="spellStart"/>
            <w:r w:rsidRPr="00A660F7">
              <w:rPr>
                <w:rFonts w:cs="Calibri"/>
                <w:b/>
                <w:i/>
                <w:color w:val="auto"/>
                <w:sz w:val="20"/>
                <w:szCs w:val="20"/>
                <w:lang w:eastAsia="en-US"/>
              </w:rPr>
              <w:t>pietra</w:t>
            </w:r>
            <w:proofErr w:type="spellEnd"/>
            <w:r w:rsidRPr="00A660F7">
              <w:rPr>
                <w:rFonts w:cs="Calibri"/>
                <w:b/>
                <w:i/>
                <w:color w:val="auto"/>
                <w:spacing w:val="-7"/>
                <w:sz w:val="20"/>
                <w:szCs w:val="20"/>
                <w:lang w:eastAsia="en-US"/>
              </w:rPr>
              <w:t xml:space="preserve"> </w:t>
            </w:r>
            <w:proofErr w:type="spellStart"/>
            <w:r w:rsidRPr="00A660F7">
              <w:rPr>
                <w:rFonts w:cs="Calibri"/>
                <w:b/>
                <w:i/>
                <w:color w:val="auto"/>
                <w:sz w:val="20"/>
                <w:szCs w:val="20"/>
                <w:lang w:eastAsia="en-US"/>
              </w:rPr>
              <w:t>reperita</w:t>
            </w:r>
            <w:proofErr w:type="spellEnd"/>
            <w:r w:rsidRPr="00A660F7">
              <w:rPr>
                <w:rFonts w:cs="Calibri"/>
                <w:b/>
                <w:i/>
                <w:color w:val="auto"/>
                <w:spacing w:val="-6"/>
                <w:sz w:val="20"/>
                <w:szCs w:val="20"/>
                <w:lang w:eastAsia="en-US"/>
              </w:rPr>
              <w:t xml:space="preserve"> </w:t>
            </w:r>
            <w:r w:rsidRPr="00A660F7">
              <w:rPr>
                <w:rFonts w:cs="Calibri"/>
                <w:b/>
                <w:i/>
                <w:color w:val="auto"/>
                <w:sz w:val="20"/>
                <w:szCs w:val="20"/>
                <w:lang w:eastAsia="en-US"/>
              </w:rPr>
              <w:t>in</w:t>
            </w:r>
            <w:r w:rsidRPr="00A660F7">
              <w:rPr>
                <w:rFonts w:cs="Calibri"/>
                <w:b/>
                <w:i/>
                <w:color w:val="auto"/>
                <w:spacing w:val="-9"/>
                <w:sz w:val="20"/>
                <w:szCs w:val="20"/>
                <w:lang w:eastAsia="en-US"/>
              </w:rPr>
              <w:t xml:space="preserve"> </w:t>
            </w:r>
            <w:r w:rsidRPr="00A660F7">
              <w:rPr>
                <w:rFonts w:cs="Calibri"/>
                <w:b/>
                <w:i/>
                <w:color w:val="auto"/>
                <w:sz w:val="20"/>
                <w:szCs w:val="20"/>
                <w:lang w:eastAsia="en-US"/>
              </w:rPr>
              <w:t>loco,</w:t>
            </w:r>
            <w:r w:rsidRPr="00A660F7">
              <w:rPr>
                <w:rFonts w:cs="Calibri"/>
                <w:b/>
                <w:i/>
                <w:color w:val="auto"/>
                <w:spacing w:val="-8"/>
                <w:sz w:val="20"/>
                <w:szCs w:val="20"/>
                <w:lang w:eastAsia="en-US"/>
              </w:rPr>
              <w:t xml:space="preserve"> </w:t>
            </w:r>
            <w:proofErr w:type="spellStart"/>
            <w:r w:rsidRPr="00A660F7">
              <w:rPr>
                <w:rFonts w:cs="Calibri"/>
                <w:b/>
                <w:i/>
                <w:color w:val="auto"/>
                <w:sz w:val="20"/>
                <w:szCs w:val="20"/>
                <w:lang w:eastAsia="en-US"/>
              </w:rPr>
              <w:t>compresi</w:t>
            </w:r>
            <w:proofErr w:type="spellEnd"/>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spezzoni</w:t>
            </w:r>
            <w:proofErr w:type="spellEnd"/>
            <w:r w:rsidRPr="00A660F7">
              <w:rPr>
                <w:rFonts w:cs="Calibri"/>
                <w:b/>
                <w:i/>
                <w:color w:val="auto"/>
                <w:spacing w:val="-8"/>
                <w:sz w:val="20"/>
                <w:szCs w:val="20"/>
                <w:lang w:eastAsia="en-US"/>
              </w:rPr>
              <w:t xml:space="preserve"> </w:t>
            </w:r>
            <w:r w:rsidRPr="00A660F7">
              <w:rPr>
                <w:rFonts w:cs="Calibri"/>
                <w:b/>
                <w:i/>
                <w:color w:val="auto"/>
                <w:sz w:val="20"/>
                <w:szCs w:val="20"/>
                <w:lang w:eastAsia="en-US"/>
              </w:rPr>
              <w:t>di</w:t>
            </w:r>
            <w:r w:rsidRPr="00A660F7">
              <w:rPr>
                <w:rFonts w:cs="Calibri"/>
                <w:b/>
                <w:i/>
                <w:color w:val="auto"/>
                <w:spacing w:val="-10"/>
                <w:sz w:val="20"/>
                <w:szCs w:val="20"/>
                <w:lang w:eastAsia="en-US"/>
              </w:rPr>
              <w:t xml:space="preserve"> </w:t>
            </w:r>
            <w:proofErr w:type="spellStart"/>
            <w:r w:rsidRPr="00A660F7">
              <w:rPr>
                <w:rFonts w:cs="Calibri"/>
                <w:b/>
                <w:i/>
                <w:color w:val="auto"/>
                <w:sz w:val="20"/>
                <w:szCs w:val="20"/>
                <w:lang w:eastAsia="en-US"/>
              </w:rPr>
              <w:t>ancoraggio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trivellati</w:t>
            </w:r>
            <w:proofErr w:type="spellEnd"/>
            <w:r w:rsidRPr="00A660F7">
              <w:rPr>
                <w:rFonts w:cs="Calibri"/>
                <w:b/>
                <w:i/>
                <w:color w:val="auto"/>
                <w:sz w:val="20"/>
                <w:szCs w:val="20"/>
                <w:lang w:eastAsia="en-US"/>
              </w:rPr>
              <w:t xml:space="preserve"> ai muri </w:t>
            </w:r>
            <w:proofErr w:type="spellStart"/>
            <w:r w:rsidRPr="00A660F7">
              <w:rPr>
                <w:rFonts w:cs="Calibri"/>
                <w:b/>
                <w:i/>
                <w:color w:val="auto"/>
                <w:sz w:val="20"/>
                <w:szCs w:val="20"/>
                <w:lang w:eastAsia="en-US"/>
              </w:rPr>
              <w:t>esistenti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ferro in </w:t>
            </w:r>
            <w:proofErr w:type="spellStart"/>
            <w:r w:rsidRPr="00A660F7">
              <w:rPr>
                <w:rFonts w:cs="Calibri"/>
                <w:b/>
                <w:i/>
                <w:color w:val="auto"/>
                <w:sz w:val="20"/>
                <w:szCs w:val="20"/>
                <w:lang w:eastAsia="en-US"/>
              </w:rPr>
              <w:t>ragione</w:t>
            </w:r>
            <w:proofErr w:type="spellEnd"/>
            <w:r w:rsidRPr="00A660F7">
              <w:rPr>
                <w:rFonts w:cs="Calibri"/>
                <w:b/>
                <w:i/>
                <w:color w:val="auto"/>
                <w:sz w:val="20"/>
                <w:szCs w:val="20"/>
                <w:lang w:eastAsia="en-US"/>
              </w:rPr>
              <w:t xml:space="preserve"> di 30 Kg/Mc, </w:t>
            </w:r>
            <w:proofErr w:type="spellStart"/>
            <w:r w:rsidRPr="00A660F7">
              <w:rPr>
                <w:rFonts w:cs="Calibri"/>
                <w:b/>
                <w:i/>
                <w:color w:val="auto"/>
                <w:sz w:val="20"/>
                <w:szCs w:val="20"/>
                <w:lang w:eastAsia="en-US"/>
              </w:rPr>
              <w:t>escluso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coronamento</w:t>
            </w:r>
            <w:proofErr w:type="spellEnd"/>
            <w:r w:rsidRPr="00A660F7">
              <w:rPr>
                <w:rFonts w:cs="Calibri"/>
                <w:b/>
                <w:i/>
                <w:color w:val="auto"/>
                <w:sz w:val="20"/>
                <w:szCs w:val="20"/>
                <w:lang w:eastAsia="en-US"/>
              </w:rPr>
              <w:t xml:space="preserve"> di</w:t>
            </w:r>
            <w:r w:rsidRPr="00A660F7">
              <w:rPr>
                <w:rFonts w:cs="Calibri"/>
                <w:b/>
                <w:i/>
                <w:color w:val="auto"/>
                <w:spacing w:val="-6"/>
                <w:sz w:val="20"/>
                <w:szCs w:val="20"/>
                <w:lang w:eastAsia="en-US"/>
              </w:rPr>
              <w:t xml:space="preserve"> </w:t>
            </w:r>
            <w:proofErr w:type="spellStart"/>
            <w:r w:rsidRPr="00A660F7">
              <w:rPr>
                <w:rFonts w:cs="Calibri"/>
                <w:b/>
                <w:i/>
                <w:color w:val="auto"/>
                <w:sz w:val="20"/>
                <w:szCs w:val="20"/>
                <w:lang w:eastAsia="en-US"/>
              </w:rPr>
              <w:t>gaveta</w:t>
            </w:r>
            <w:proofErr w:type="spellEnd"/>
            <w:r w:rsidRPr="00A660F7">
              <w:rPr>
                <w:rFonts w:cs="Calibri"/>
                <w:b/>
                <w:i/>
                <w:color w:val="auto"/>
                <w:sz w:val="20"/>
                <w:szCs w:val="20"/>
                <w:lang w:eastAsia="en-US"/>
              </w:rPr>
              <w:t>.</w:t>
            </w:r>
          </w:p>
        </w:tc>
      </w:tr>
      <w:tr w:rsidR="00A660F7" w:rsidRPr="00A660F7" w14:paraId="224FBA7F"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E28381A" w14:textId="77777777" w:rsidR="00A660F7" w:rsidRPr="00A660F7" w:rsidRDefault="00A660F7" w:rsidP="00A660F7">
            <w:pPr>
              <w:spacing w:before="25" w:after="200" w:line="276" w:lineRule="auto"/>
              <w:rPr>
                <w:rFonts w:cs="Calibri"/>
                <w:color w:val="auto"/>
                <w:sz w:val="20"/>
                <w:szCs w:val="20"/>
                <w:lang w:eastAsia="en-US"/>
              </w:rPr>
            </w:pPr>
            <w:r w:rsidRPr="00A660F7">
              <w:rPr>
                <w:rFonts w:cs="Calibri"/>
                <w:color w:val="auto"/>
                <w:sz w:val="20"/>
                <w:szCs w:val="20"/>
                <w:lang w:eastAsia="en-US"/>
              </w:rPr>
              <w:t>M.003.006.006.001</w:t>
            </w:r>
          </w:p>
        </w:tc>
        <w:tc>
          <w:tcPr>
            <w:tcW w:w="4961" w:type="dxa"/>
            <w:tcBorders>
              <w:top w:val="single" w:sz="4" w:space="0" w:color="000000"/>
              <w:left w:val="single" w:sz="4" w:space="0" w:color="000000"/>
              <w:bottom w:val="single" w:sz="4" w:space="0" w:color="000000"/>
              <w:right w:val="single" w:sz="4" w:space="0" w:color="000000"/>
            </w:tcBorders>
          </w:tcPr>
          <w:p w14:paraId="17FD3EED" w14:textId="77777777" w:rsidR="00A660F7" w:rsidRPr="00A660F7" w:rsidRDefault="00A660F7" w:rsidP="00A660F7">
            <w:pPr>
              <w:spacing w:before="25"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6963B8C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1B48A5A"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62C7349" w14:textId="75430703" w:rsidR="00A660F7" w:rsidRPr="00A660F7" w:rsidRDefault="001A308B" w:rsidP="00A660F7">
            <w:pPr>
              <w:jc w:val="right"/>
              <w:rPr>
                <w:color w:val="000000"/>
                <w:sz w:val="20"/>
                <w:szCs w:val="20"/>
                <w:lang w:eastAsia="it-IT"/>
              </w:rPr>
            </w:pPr>
            <w:r w:rsidRPr="001A308B">
              <w:rPr>
                <w:color w:val="000000"/>
                <w:sz w:val="20"/>
                <w:szCs w:val="20"/>
                <w:lang w:val="it-IT" w:eastAsia="it-IT"/>
              </w:rPr>
              <w:t>387,11</w:t>
            </w:r>
          </w:p>
        </w:tc>
      </w:tr>
      <w:tr w:rsidR="00A660F7" w:rsidRPr="00A660F7" w14:paraId="73FF0F0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67B2611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M.003.006.006.002</w:t>
            </w:r>
          </w:p>
        </w:tc>
        <w:tc>
          <w:tcPr>
            <w:tcW w:w="4961" w:type="dxa"/>
            <w:tcBorders>
              <w:top w:val="single" w:sz="4" w:space="0" w:color="000000"/>
              <w:left w:val="single" w:sz="4" w:space="0" w:color="000000"/>
              <w:bottom w:val="single" w:sz="4" w:space="0" w:color="000000"/>
              <w:right w:val="single" w:sz="4" w:space="0" w:color="000000"/>
            </w:tcBorders>
          </w:tcPr>
          <w:p w14:paraId="4143B01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CC6F1B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5733DC62"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7B9A92CF" w14:textId="05AE5DF4" w:rsidR="00A660F7" w:rsidRPr="00A660F7" w:rsidRDefault="001A308B" w:rsidP="00A660F7">
            <w:pPr>
              <w:jc w:val="right"/>
              <w:rPr>
                <w:color w:val="000000"/>
                <w:sz w:val="20"/>
                <w:szCs w:val="20"/>
                <w:lang w:eastAsia="it-IT"/>
              </w:rPr>
            </w:pPr>
            <w:r w:rsidRPr="001A308B">
              <w:rPr>
                <w:color w:val="000000"/>
                <w:sz w:val="20"/>
                <w:szCs w:val="20"/>
                <w:lang w:val="it-IT" w:eastAsia="it-IT"/>
              </w:rPr>
              <w:t>408,26</w:t>
            </w:r>
          </w:p>
        </w:tc>
      </w:tr>
      <w:tr w:rsidR="00A660F7" w:rsidRPr="00A660F7" w14:paraId="00C7D5B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tcPr>
          <w:p w14:paraId="1AF054E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M.003.006.006.003</w:t>
            </w:r>
          </w:p>
        </w:tc>
        <w:tc>
          <w:tcPr>
            <w:tcW w:w="4961" w:type="dxa"/>
            <w:tcBorders>
              <w:top w:val="single" w:sz="4" w:space="0" w:color="000000"/>
              <w:left w:val="single" w:sz="4" w:space="0" w:color="000000"/>
              <w:bottom w:val="single" w:sz="4" w:space="0" w:color="000000"/>
              <w:right w:val="single" w:sz="4" w:space="0" w:color="000000"/>
            </w:tcBorders>
          </w:tcPr>
          <w:p w14:paraId="10F55E1C"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028234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EDD283E"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555D8BC5" w14:textId="69EC8BE8" w:rsidR="00A660F7" w:rsidRPr="00A660F7" w:rsidRDefault="001A308B" w:rsidP="00A660F7">
            <w:pPr>
              <w:jc w:val="right"/>
              <w:rPr>
                <w:color w:val="000000"/>
                <w:sz w:val="20"/>
                <w:szCs w:val="20"/>
                <w:lang w:eastAsia="it-IT"/>
              </w:rPr>
            </w:pPr>
            <w:r w:rsidRPr="001A308B">
              <w:rPr>
                <w:color w:val="000000"/>
                <w:sz w:val="20"/>
                <w:szCs w:val="20"/>
                <w:lang w:val="it-IT" w:eastAsia="it-IT"/>
              </w:rPr>
              <w:t>426,86</w:t>
            </w:r>
          </w:p>
        </w:tc>
      </w:tr>
      <w:tr w:rsidR="00A660F7" w:rsidRPr="00A660F7" w14:paraId="30F9879D" w14:textId="77777777" w:rsidTr="00543756">
        <w:trPr>
          <w:trHeight w:hRule="exact" w:val="523"/>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0D5E9C75"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F.005</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01A4F938" w14:textId="77777777" w:rsidR="00A660F7" w:rsidRPr="00A660F7" w:rsidRDefault="00A660F7" w:rsidP="00A660F7">
            <w:pPr>
              <w:spacing w:after="200" w:line="276" w:lineRule="auto"/>
              <w:jc w:val="both"/>
              <w:rPr>
                <w:rFonts w:cs="Calibri"/>
                <w:b/>
                <w:i/>
                <w:color w:val="auto"/>
                <w:sz w:val="20"/>
                <w:szCs w:val="20"/>
                <w:lang w:eastAsia="en-US"/>
              </w:rPr>
            </w:pPr>
            <w:r w:rsidRPr="00A660F7">
              <w:rPr>
                <w:rFonts w:cs="Calibri"/>
                <w:b/>
                <w:i/>
                <w:color w:val="auto"/>
                <w:sz w:val="20"/>
                <w:szCs w:val="20"/>
                <w:lang w:eastAsia="en-US"/>
              </w:rPr>
              <w:t>INERBIMENTI</w:t>
            </w:r>
          </w:p>
        </w:tc>
      </w:tr>
      <w:tr w:rsidR="00A660F7" w:rsidRPr="00A660F7" w14:paraId="06A881D6" w14:textId="77777777" w:rsidTr="00543756">
        <w:trPr>
          <w:trHeight w:hRule="exact" w:val="1232"/>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6FD45EF3"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F.005.003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414B73DB" w14:textId="77777777" w:rsidR="00A660F7" w:rsidRPr="00A660F7" w:rsidRDefault="00A660F7" w:rsidP="00A660F7">
            <w:pPr>
              <w:spacing w:before="4" w:after="200" w:line="276" w:lineRule="auto"/>
              <w:jc w:val="both"/>
              <w:rPr>
                <w:rFonts w:cs="Calibri"/>
                <w:b/>
                <w:i/>
                <w:color w:val="auto"/>
                <w:sz w:val="20"/>
                <w:szCs w:val="20"/>
                <w:lang w:eastAsia="en-US"/>
              </w:rPr>
            </w:pPr>
            <w:proofErr w:type="spellStart"/>
            <w:r w:rsidRPr="00A660F7">
              <w:rPr>
                <w:rFonts w:cs="Calibri"/>
                <w:b/>
                <w:i/>
                <w:color w:val="auto"/>
                <w:sz w:val="20"/>
                <w:szCs w:val="20"/>
                <w:lang w:eastAsia="en-US"/>
              </w:rPr>
              <w:t>Inerbimento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superfici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piane</w:t>
            </w:r>
            <w:proofErr w:type="spellEnd"/>
            <w:r w:rsidRPr="00A660F7">
              <w:rPr>
                <w:rFonts w:cs="Calibri"/>
                <w:b/>
                <w:i/>
                <w:color w:val="auto"/>
                <w:sz w:val="20"/>
                <w:szCs w:val="20"/>
                <w:lang w:eastAsia="en-US"/>
              </w:rPr>
              <w:t xml:space="preserve"> o poco </w:t>
            </w:r>
            <w:proofErr w:type="spellStart"/>
            <w:r w:rsidRPr="00A660F7">
              <w:rPr>
                <w:rFonts w:cs="Calibri"/>
                <w:b/>
                <w:i/>
                <w:color w:val="auto"/>
                <w:sz w:val="20"/>
                <w:szCs w:val="20"/>
                <w:lang w:eastAsia="en-US"/>
              </w:rPr>
              <w:t>inclinate</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comunque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caratterizzate</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fenomeni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erosivi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superficiali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spargimento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manuale</w:t>
            </w:r>
            <w:proofErr w:type="spellEnd"/>
            <w:r w:rsidRPr="00A660F7">
              <w:rPr>
                <w:rFonts w:cs="Calibri"/>
                <w:b/>
                <w:i/>
                <w:color w:val="auto"/>
                <w:sz w:val="20"/>
                <w:szCs w:val="20"/>
                <w:lang w:eastAsia="en-US"/>
              </w:rPr>
              <w:t xml:space="preserve"> di un </w:t>
            </w:r>
            <w:proofErr w:type="spellStart"/>
            <w:r w:rsidRPr="00A660F7">
              <w:rPr>
                <w:rFonts w:cs="Calibri"/>
                <w:b/>
                <w:i/>
                <w:color w:val="auto"/>
                <w:sz w:val="20"/>
                <w:szCs w:val="20"/>
                <w:lang w:eastAsia="en-US"/>
              </w:rPr>
              <w:t>idoeneo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miscuglio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sementi</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seconda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caratteristiche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ecologiche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stazionali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semina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spaglio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Parametri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riferimento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semente</w:t>
            </w:r>
            <w:proofErr w:type="spellEnd"/>
            <w:r w:rsidRPr="00A660F7">
              <w:rPr>
                <w:rFonts w:cs="Calibri"/>
                <w:b/>
                <w:i/>
                <w:color w:val="auto"/>
                <w:sz w:val="20"/>
                <w:szCs w:val="20"/>
                <w:lang w:eastAsia="en-US"/>
              </w:rPr>
              <w:t xml:space="preserve"> 50 g/</w:t>
            </w:r>
            <w:proofErr w:type="spellStart"/>
            <w:r w:rsidRPr="00A660F7">
              <w:rPr>
                <w:rFonts w:cs="Calibri"/>
                <w:b/>
                <w:i/>
                <w:color w:val="auto"/>
                <w:sz w:val="20"/>
                <w:szCs w:val="20"/>
                <w:lang w:eastAsia="en-US"/>
              </w:rPr>
              <w:t>mq</w:t>
            </w:r>
            <w:proofErr w:type="spellEnd"/>
          </w:p>
        </w:tc>
      </w:tr>
      <w:tr w:rsidR="00A660F7" w:rsidRPr="00A660F7" w14:paraId="72A1803C"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0989AA1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F.005.003.001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014EE27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1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A51B15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B0E0BFC"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4EEA7A1" w14:textId="1E07A419" w:rsidR="00A660F7" w:rsidRPr="00A660F7" w:rsidRDefault="001A308B" w:rsidP="00A660F7">
            <w:pPr>
              <w:jc w:val="right"/>
              <w:rPr>
                <w:color w:val="000000"/>
                <w:sz w:val="20"/>
                <w:szCs w:val="20"/>
                <w:lang w:eastAsia="it-IT"/>
              </w:rPr>
            </w:pPr>
            <w:r w:rsidRPr="001A308B">
              <w:rPr>
                <w:color w:val="000000"/>
                <w:sz w:val="20"/>
                <w:szCs w:val="20"/>
                <w:lang w:val="it-IT" w:eastAsia="it-IT"/>
              </w:rPr>
              <w:t>0,28</w:t>
            </w:r>
          </w:p>
        </w:tc>
      </w:tr>
      <w:tr w:rsidR="00A660F7" w:rsidRPr="00A660F7" w14:paraId="6EA28C24"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38C1793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lastRenderedPageBreak/>
              <w:t>F.005.003.002</w:t>
            </w:r>
          </w:p>
        </w:tc>
        <w:tc>
          <w:tcPr>
            <w:tcW w:w="4961" w:type="dxa"/>
            <w:tcBorders>
              <w:top w:val="single" w:sz="4" w:space="0" w:color="000000"/>
              <w:left w:val="single" w:sz="4" w:space="0" w:color="000000"/>
              <w:bottom w:val="single" w:sz="4" w:space="0" w:color="000000"/>
              <w:right w:val="single" w:sz="4" w:space="0" w:color="000000"/>
            </w:tcBorders>
          </w:tcPr>
          <w:p w14:paraId="7153A00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02EE1BE"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1970EAB"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B1A6506" w14:textId="6256A53D" w:rsidR="00A660F7" w:rsidRPr="00A660F7" w:rsidRDefault="001A308B" w:rsidP="00A660F7">
            <w:pPr>
              <w:jc w:val="right"/>
              <w:rPr>
                <w:color w:val="000000"/>
                <w:sz w:val="20"/>
                <w:szCs w:val="20"/>
                <w:lang w:eastAsia="it-IT"/>
              </w:rPr>
            </w:pPr>
            <w:r w:rsidRPr="001A308B">
              <w:rPr>
                <w:color w:val="000000"/>
                <w:sz w:val="20"/>
                <w:szCs w:val="20"/>
                <w:lang w:val="it-IT" w:eastAsia="it-IT"/>
              </w:rPr>
              <w:t>0,30</w:t>
            </w:r>
          </w:p>
        </w:tc>
      </w:tr>
      <w:tr w:rsidR="00A660F7" w:rsidRPr="00A660F7" w14:paraId="750EAE03"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6CE72FB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F.005.003.003</w:t>
            </w:r>
          </w:p>
        </w:tc>
        <w:tc>
          <w:tcPr>
            <w:tcW w:w="4961" w:type="dxa"/>
            <w:tcBorders>
              <w:top w:val="single" w:sz="4" w:space="0" w:color="000000"/>
              <w:left w:val="single" w:sz="4" w:space="0" w:color="000000"/>
              <w:bottom w:val="single" w:sz="4" w:space="0" w:color="000000"/>
              <w:right w:val="single" w:sz="4" w:space="0" w:color="000000"/>
            </w:tcBorders>
          </w:tcPr>
          <w:p w14:paraId="7C1F972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62F70BEF"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3A91BC65" w14:textId="77777777" w:rsidR="00A660F7" w:rsidRPr="00A660F7" w:rsidRDefault="00A660F7" w:rsidP="00A660F7">
            <w:pPr>
              <w:spacing w:before="1" w:after="200" w:line="276" w:lineRule="auto"/>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3F5501A" w14:textId="21CE57B6" w:rsidR="00A660F7" w:rsidRPr="00A660F7" w:rsidRDefault="001A308B" w:rsidP="00A660F7">
            <w:pPr>
              <w:jc w:val="right"/>
              <w:rPr>
                <w:color w:val="000000"/>
                <w:sz w:val="20"/>
                <w:szCs w:val="20"/>
                <w:lang w:eastAsia="it-IT"/>
              </w:rPr>
            </w:pPr>
            <w:r w:rsidRPr="001A308B">
              <w:rPr>
                <w:color w:val="000000"/>
                <w:sz w:val="20"/>
                <w:szCs w:val="20"/>
                <w:lang w:val="it-IT" w:eastAsia="it-IT"/>
              </w:rPr>
              <w:t>0,31</w:t>
            </w:r>
          </w:p>
        </w:tc>
      </w:tr>
      <w:tr w:rsidR="00A660F7" w:rsidRPr="00A660F7" w14:paraId="716ED450" w14:textId="77777777" w:rsidTr="00543756">
        <w:trPr>
          <w:trHeight w:hRule="exact" w:val="323"/>
        </w:trPr>
        <w:tc>
          <w:tcPr>
            <w:tcW w:w="2127" w:type="dxa"/>
            <w:tcBorders>
              <w:left w:val="single" w:sz="4" w:space="0" w:color="000000"/>
              <w:bottom w:val="single" w:sz="4" w:space="0" w:color="000000"/>
              <w:right w:val="single" w:sz="4" w:space="0" w:color="000000"/>
            </w:tcBorders>
            <w:vAlign w:val="center"/>
          </w:tcPr>
          <w:p w14:paraId="4F36AE9D" w14:textId="77777777" w:rsidR="00A660F7" w:rsidRPr="00A660F7" w:rsidRDefault="00A660F7" w:rsidP="00A660F7">
            <w:pPr>
              <w:spacing w:before="126" w:after="200" w:line="276" w:lineRule="auto"/>
              <w:rPr>
                <w:rFonts w:cs="Calibri"/>
                <w:color w:val="auto"/>
                <w:sz w:val="20"/>
                <w:szCs w:val="20"/>
                <w:lang w:eastAsia="en-US"/>
              </w:rPr>
            </w:pPr>
            <w:r w:rsidRPr="00A660F7">
              <w:rPr>
                <w:rFonts w:cs="Calibri"/>
                <w:color w:val="auto"/>
                <w:sz w:val="20"/>
                <w:szCs w:val="20"/>
                <w:lang w:eastAsia="en-US"/>
              </w:rPr>
              <w:t>F.005.003.004</w:t>
            </w:r>
          </w:p>
        </w:tc>
        <w:tc>
          <w:tcPr>
            <w:tcW w:w="4961" w:type="dxa"/>
            <w:tcBorders>
              <w:left w:val="single" w:sz="4" w:space="0" w:color="000000"/>
              <w:bottom w:val="single" w:sz="4" w:space="0" w:color="000000"/>
              <w:right w:val="single" w:sz="4" w:space="0" w:color="000000"/>
            </w:tcBorders>
            <w:vAlign w:val="bottom"/>
          </w:tcPr>
          <w:p w14:paraId="7FD58AE2" w14:textId="77777777" w:rsidR="00A660F7" w:rsidRPr="00A660F7" w:rsidRDefault="00A660F7" w:rsidP="00A660F7">
            <w:pPr>
              <w:spacing w:before="4"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left w:val="single" w:sz="4" w:space="0" w:color="000000"/>
              <w:bottom w:val="single" w:sz="4" w:space="0" w:color="000000"/>
              <w:right w:val="single" w:sz="4" w:space="0" w:color="000000"/>
            </w:tcBorders>
            <w:vAlign w:val="bottom"/>
          </w:tcPr>
          <w:p w14:paraId="3E3DF5B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left w:val="single" w:sz="4" w:space="0" w:color="000000"/>
              <w:bottom w:val="single" w:sz="4" w:space="0" w:color="000000"/>
              <w:right w:val="single" w:sz="4" w:space="0" w:color="000000"/>
            </w:tcBorders>
            <w:vAlign w:val="bottom"/>
          </w:tcPr>
          <w:p w14:paraId="6A093464"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left w:val="single" w:sz="4" w:space="0" w:color="000000"/>
              <w:bottom w:val="single" w:sz="4" w:space="0" w:color="000000"/>
              <w:right w:val="single" w:sz="4" w:space="0" w:color="000000"/>
            </w:tcBorders>
            <w:vAlign w:val="bottom"/>
          </w:tcPr>
          <w:p w14:paraId="7E2BCD45" w14:textId="2CD1EDDC" w:rsidR="00A660F7" w:rsidRPr="00A660F7" w:rsidRDefault="001A308B" w:rsidP="00A660F7">
            <w:pPr>
              <w:jc w:val="right"/>
              <w:rPr>
                <w:color w:val="000000"/>
                <w:sz w:val="20"/>
                <w:szCs w:val="20"/>
                <w:lang w:eastAsia="it-IT"/>
              </w:rPr>
            </w:pPr>
            <w:r w:rsidRPr="001A308B">
              <w:rPr>
                <w:color w:val="000000"/>
                <w:sz w:val="20"/>
                <w:szCs w:val="20"/>
                <w:lang w:val="it-IT" w:eastAsia="it-IT"/>
              </w:rPr>
              <w:t>0,33</w:t>
            </w:r>
          </w:p>
        </w:tc>
      </w:tr>
      <w:tr w:rsidR="00A660F7" w:rsidRPr="00A660F7" w14:paraId="254E69A9" w14:textId="77777777" w:rsidTr="00543756">
        <w:trPr>
          <w:trHeight w:hRule="exact" w:val="1741"/>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43D3F1D4"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F.005.004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34F13A18" w14:textId="77777777" w:rsidR="00A660F7" w:rsidRPr="00A660F7" w:rsidRDefault="00A660F7" w:rsidP="00A660F7">
            <w:pPr>
              <w:spacing w:before="4" w:after="200" w:line="276" w:lineRule="auto"/>
              <w:jc w:val="both"/>
              <w:rPr>
                <w:rFonts w:cs="Calibri"/>
                <w:b/>
                <w:i/>
                <w:color w:val="auto"/>
                <w:sz w:val="20"/>
                <w:szCs w:val="20"/>
                <w:lang w:eastAsia="en-US"/>
              </w:rPr>
            </w:pPr>
            <w:proofErr w:type="spellStart"/>
            <w:r w:rsidRPr="00A660F7">
              <w:rPr>
                <w:rFonts w:cs="Calibri"/>
                <w:b/>
                <w:i/>
                <w:color w:val="auto"/>
                <w:sz w:val="20"/>
                <w:szCs w:val="20"/>
                <w:lang w:eastAsia="en-US"/>
              </w:rPr>
              <w:t>Inerbimento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superfici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miscuglio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formato</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sementi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idonee</w:t>
            </w:r>
            <w:proofErr w:type="spellEnd"/>
            <w:r w:rsidRPr="00A660F7">
              <w:rPr>
                <w:rFonts w:cs="Calibri"/>
                <w:b/>
                <w:i/>
                <w:color w:val="auto"/>
                <w:sz w:val="20"/>
                <w:szCs w:val="20"/>
                <w:lang w:eastAsia="en-US"/>
              </w:rPr>
              <w:t xml:space="preserve"> al </w:t>
            </w:r>
            <w:proofErr w:type="spellStart"/>
            <w:r w:rsidRPr="00A660F7">
              <w:rPr>
                <w:rFonts w:cs="Calibri"/>
                <w:b/>
                <w:i/>
                <w:color w:val="auto"/>
                <w:sz w:val="20"/>
                <w:szCs w:val="20"/>
                <w:lang w:eastAsia="en-US"/>
              </w:rPr>
              <w:t>sito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distribuzione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miscela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contenente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sementi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idonee</w:t>
            </w:r>
            <w:proofErr w:type="spellEnd"/>
            <w:r w:rsidRPr="00A660F7">
              <w:rPr>
                <w:rFonts w:cs="Calibri"/>
                <w:b/>
                <w:i/>
                <w:color w:val="auto"/>
                <w:sz w:val="20"/>
                <w:szCs w:val="20"/>
                <w:lang w:eastAsia="en-US"/>
              </w:rPr>
              <w:t xml:space="preserve"> al </w:t>
            </w:r>
            <w:proofErr w:type="spellStart"/>
            <w:r w:rsidRPr="00A660F7">
              <w:rPr>
                <w:rFonts w:cs="Calibri"/>
                <w:b/>
                <w:i/>
                <w:color w:val="auto"/>
                <w:sz w:val="20"/>
                <w:szCs w:val="20"/>
                <w:lang w:eastAsia="en-US"/>
              </w:rPr>
              <w:t>sito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sostanze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organiche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torba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bionda</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scura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fertilizzanti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fitoregolatori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acqua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tramite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idroseminatrice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idrosemina</w:t>
            </w:r>
            <w:proofErr w:type="spellEnd"/>
            <w:r w:rsidRPr="00A660F7">
              <w:rPr>
                <w:rFonts w:cs="Calibri"/>
                <w:b/>
                <w:i/>
                <w:color w:val="auto"/>
                <w:sz w:val="20"/>
                <w:szCs w:val="20"/>
                <w:lang w:eastAsia="en-US"/>
              </w:rPr>
              <w:t xml:space="preserve"> con mulch </w:t>
            </w:r>
            <w:proofErr w:type="spellStart"/>
            <w:r w:rsidRPr="00A660F7">
              <w:rPr>
                <w:rFonts w:cs="Calibri"/>
                <w:b/>
                <w:i/>
                <w:color w:val="auto"/>
                <w:sz w:val="20"/>
                <w:szCs w:val="20"/>
                <w:lang w:eastAsia="en-US"/>
              </w:rPr>
              <w:t>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spessore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Parametri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riferimento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semente</w:t>
            </w:r>
            <w:proofErr w:type="spellEnd"/>
            <w:r w:rsidRPr="00A660F7">
              <w:rPr>
                <w:rFonts w:cs="Calibri"/>
                <w:b/>
                <w:i/>
                <w:color w:val="auto"/>
                <w:sz w:val="20"/>
                <w:szCs w:val="20"/>
                <w:lang w:eastAsia="en-US"/>
              </w:rPr>
              <w:t xml:space="preserve"> 40 g/</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mulch 350 g/</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fibra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paglia</w:t>
            </w:r>
            <w:proofErr w:type="spellEnd"/>
            <w:r w:rsidRPr="00A660F7">
              <w:rPr>
                <w:rFonts w:cs="Calibri"/>
                <w:b/>
                <w:i/>
                <w:color w:val="auto"/>
                <w:sz w:val="20"/>
                <w:szCs w:val="20"/>
                <w:lang w:eastAsia="en-US"/>
              </w:rPr>
              <w:t xml:space="preserve"> o legno); </w:t>
            </w:r>
            <w:proofErr w:type="spellStart"/>
            <w:r w:rsidRPr="00A660F7">
              <w:rPr>
                <w:rFonts w:cs="Calibri"/>
                <w:b/>
                <w:i/>
                <w:color w:val="auto"/>
                <w:sz w:val="20"/>
                <w:szCs w:val="20"/>
                <w:lang w:eastAsia="en-US"/>
              </w:rPr>
              <w:t>distribuito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passata. </w:t>
            </w:r>
          </w:p>
        </w:tc>
      </w:tr>
      <w:tr w:rsidR="00A660F7" w:rsidRPr="00A660F7" w14:paraId="5463B2C2"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4C38420C" w14:textId="77777777" w:rsidR="00A660F7" w:rsidRPr="00A660F7" w:rsidRDefault="00A660F7" w:rsidP="00A660F7">
            <w:pPr>
              <w:spacing w:before="20" w:after="200" w:line="276" w:lineRule="auto"/>
              <w:rPr>
                <w:rFonts w:cs="Calibri"/>
                <w:color w:val="auto"/>
                <w:sz w:val="20"/>
                <w:szCs w:val="20"/>
                <w:lang w:eastAsia="en-US"/>
              </w:rPr>
            </w:pPr>
            <w:r w:rsidRPr="00A660F7">
              <w:rPr>
                <w:rFonts w:cs="Calibri"/>
                <w:color w:val="auto"/>
                <w:sz w:val="20"/>
                <w:szCs w:val="20"/>
                <w:lang w:eastAsia="en-US"/>
              </w:rPr>
              <w:t>F.005.004.001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254AB568" w14:textId="77777777" w:rsidR="00A660F7" w:rsidRPr="00A660F7" w:rsidRDefault="00A660F7" w:rsidP="00A660F7">
            <w:pPr>
              <w:spacing w:before="20"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1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3E1E119A" w14:textId="77777777" w:rsidR="00A660F7" w:rsidRPr="00A660F7" w:rsidRDefault="00A660F7" w:rsidP="00A660F7">
            <w:pPr>
              <w:spacing w:after="200" w:line="238"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2960AFA" w14:textId="77777777" w:rsidR="00A660F7" w:rsidRPr="00A660F7" w:rsidRDefault="00A660F7" w:rsidP="00A660F7">
            <w:pPr>
              <w:spacing w:after="200" w:line="238"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12FDDFA" w14:textId="25E8CF39" w:rsidR="00A660F7" w:rsidRPr="00A660F7" w:rsidRDefault="001A308B" w:rsidP="00A660F7">
            <w:pPr>
              <w:jc w:val="right"/>
              <w:rPr>
                <w:color w:val="000000"/>
                <w:sz w:val="20"/>
                <w:szCs w:val="20"/>
                <w:lang w:eastAsia="it-IT"/>
              </w:rPr>
            </w:pPr>
            <w:r w:rsidRPr="001A308B">
              <w:rPr>
                <w:color w:val="000000"/>
                <w:sz w:val="20"/>
                <w:szCs w:val="20"/>
                <w:lang w:val="it-IT" w:eastAsia="it-IT"/>
              </w:rPr>
              <w:t>2,40</w:t>
            </w:r>
          </w:p>
        </w:tc>
      </w:tr>
      <w:tr w:rsidR="00A660F7" w:rsidRPr="00A660F7" w14:paraId="7827534D"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0FCDAEE5"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F.005.004.002</w:t>
            </w:r>
          </w:p>
        </w:tc>
        <w:tc>
          <w:tcPr>
            <w:tcW w:w="4961" w:type="dxa"/>
            <w:tcBorders>
              <w:top w:val="single" w:sz="4" w:space="0" w:color="000000"/>
              <w:left w:val="single" w:sz="4" w:space="0" w:color="000000"/>
              <w:bottom w:val="single" w:sz="4" w:space="0" w:color="000000"/>
              <w:right w:val="single" w:sz="4" w:space="0" w:color="000000"/>
            </w:tcBorders>
          </w:tcPr>
          <w:p w14:paraId="60BB48AD"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0BE00B9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2D2A35B1"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75A8EDB" w14:textId="2C13AB3F" w:rsidR="00A660F7" w:rsidRPr="00A660F7" w:rsidRDefault="001A308B" w:rsidP="00A660F7">
            <w:pPr>
              <w:jc w:val="right"/>
              <w:rPr>
                <w:color w:val="000000"/>
                <w:sz w:val="20"/>
                <w:szCs w:val="20"/>
                <w:lang w:eastAsia="it-IT"/>
              </w:rPr>
            </w:pPr>
            <w:r w:rsidRPr="001A308B">
              <w:rPr>
                <w:color w:val="000000"/>
                <w:sz w:val="20"/>
                <w:szCs w:val="20"/>
                <w:lang w:val="it-IT" w:eastAsia="it-IT"/>
              </w:rPr>
              <w:t>2,99</w:t>
            </w:r>
          </w:p>
        </w:tc>
      </w:tr>
      <w:tr w:rsidR="00A660F7" w:rsidRPr="00A660F7" w14:paraId="7DC9877D"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7B3B8D2" w14:textId="77777777" w:rsidR="00A660F7" w:rsidRPr="00A660F7" w:rsidRDefault="00A660F7" w:rsidP="00A660F7">
            <w:pPr>
              <w:spacing w:before="18" w:after="200" w:line="276" w:lineRule="auto"/>
              <w:rPr>
                <w:rFonts w:cs="Calibri"/>
                <w:color w:val="auto"/>
                <w:sz w:val="20"/>
                <w:szCs w:val="20"/>
                <w:lang w:eastAsia="en-US"/>
              </w:rPr>
            </w:pPr>
            <w:r w:rsidRPr="00A660F7">
              <w:rPr>
                <w:rFonts w:cs="Calibri"/>
                <w:color w:val="auto"/>
                <w:sz w:val="20"/>
                <w:szCs w:val="20"/>
                <w:lang w:eastAsia="en-US"/>
              </w:rPr>
              <w:t>F.005.004.003</w:t>
            </w:r>
          </w:p>
        </w:tc>
        <w:tc>
          <w:tcPr>
            <w:tcW w:w="4961" w:type="dxa"/>
            <w:tcBorders>
              <w:top w:val="single" w:sz="4" w:space="0" w:color="000000"/>
              <w:left w:val="single" w:sz="4" w:space="0" w:color="000000"/>
              <w:bottom w:val="single" w:sz="4" w:space="0" w:color="000000"/>
              <w:right w:val="single" w:sz="4" w:space="0" w:color="000000"/>
            </w:tcBorders>
          </w:tcPr>
          <w:p w14:paraId="64C60FE7" w14:textId="77777777" w:rsidR="00A660F7" w:rsidRPr="00A660F7" w:rsidRDefault="00A660F7" w:rsidP="00A660F7">
            <w:pPr>
              <w:spacing w:before="1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1D5CF2ED" w14:textId="77777777" w:rsidR="00A660F7" w:rsidRPr="00A660F7" w:rsidRDefault="00A660F7" w:rsidP="00A660F7">
            <w:pPr>
              <w:spacing w:after="200" w:line="236"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11E0380E" w14:textId="77777777" w:rsidR="00A660F7" w:rsidRPr="00A660F7" w:rsidRDefault="00A660F7" w:rsidP="00A660F7">
            <w:pPr>
              <w:spacing w:after="200" w:line="236" w:lineRule="exact"/>
              <w:ind w:right="28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1D32F46" w14:textId="64B6D27B" w:rsidR="00A660F7" w:rsidRPr="00A660F7" w:rsidRDefault="001A308B" w:rsidP="00A660F7">
            <w:pPr>
              <w:jc w:val="right"/>
              <w:rPr>
                <w:color w:val="000000"/>
                <w:sz w:val="20"/>
                <w:szCs w:val="20"/>
                <w:lang w:eastAsia="it-IT"/>
              </w:rPr>
            </w:pPr>
            <w:r w:rsidRPr="001A308B">
              <w:rPr>
                <w:color w:val="000000"/>
                <w:sz w:val="20"/>
                <w:szCs w:val="20"/>
                <w:lang w:val="it-IT" w:eastAsia="it-IT"/>
              </w:rPr>
              <w:t>3,90</w:t>
            </w:r>
          </w:p>
        </w:tc>
      </w:tr>
      <w:tr w:rsidR="00A660F7" w:rsidRPr="00A660F7" w14:paraId="7F436606" w14:textId="77777777" w:rsidTr="00543756">
        <w:trPr>
          <w:trHeight w:hRule="exact" w:val="525"/>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375FB84D"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L.001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6E2E3F68" w14:textId="77777777" w:rsidR="00A660F7" w:rsidRPr="00A660F7" w:rsidRDefault="00A660F7" w:rsidP="00A660F7">
            <w:pPr>
              <w:spacing w:before="18" w:after="200" w:line="276" w:lineRule="auto"/>
              <w:ind w:right="67"/>
              <w:jc w:val="both"/>
              <w:rPr>
                <w:rFonts w:cs="Calibri"/>
                <w:b/>
                <w:i/>
                <w:color w:val="auto"/>
                <w:sz w:val="20"/>
                <w:szCs w:val="20"/>
                <w:lang w:eastAsia="en-US"/>
              </w:rPr>
            </w:pPr>
            <w:r w:rsidRPr="00A660F7">
              <w:rPr>
                <w:rFonts w:cs="Calibri"/>
                <w:b/>
                <w:i/>
                <w:color w:val="auto"/>
                <w:sz w:val="20"/>
                <w:szCs w:val="20"/>
                <w:lang w:eastAsia="en-US"/>
              </w:rPr>
              <w:t>VIABILITA' FORESTALE: STRADE SENTIERI ED OPERE ACCESSORIE - MOVIMENTI TERRA</w:t>
            </w:r>
            <w:r w:rsidRPr="00A660F7">
              <w:rPr>
                <w:rFonts w:cs="Calibri"/>
                <w:b/>
                <w:i/>
                <w:strike/>
                <w:color w:val="auto"/>
                <w:sz w:val="20"/>
                <w:szCs w:val="20"/>
                <w:lang w:eastAsia="en-US"/>
              </w:rPr>
              <w:t>,</w:t>
            </w:r>
            <w:r w:rsidRPr="00A660F7">
              <w:rPr>
                <w:rFonts w:cs="Calibri"/>
                <w:b/>
                <w:i/>
                <w:color w:val="auto"/>
                <w:sz w:val="20"/>
                <w:szCs w:val="20"/>
                <w:lang w:eastAsia="en-US"/>
              </w:rPr>
              <w:t xml:space="preserve"> OPERE ACCESSORIE ALLA VIABILITA' </w:t>
            </w:r>
          </w:p>
        </w:tc>
      </w:tr>
      <w:tr w:rsidR="00A660F7" w:rsidRPr="00A660F7" w14:paraId="2ADBE8E0" w14:textId="77777777" w:rsidTr="00543756">
        <w:trPr>
          <w:trHeight w:hRule="exact" w:val="507"/>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57ADEE16"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L.001.004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4693B036" w14:textId="77777777" w:rsidR="00A660F7" w:rsidRPr="00A660F7" w:rsidRDefault="00A660F7" w:rsidP="00A660F7">
            <w:pPr>
              <w:spacing w:before="18" w:after="200" w:line="276" w:lineRule="auto"/>
              <w:ind w:right="67"/>
              <w:jc w:val="both"/>
              <w:rPr>
                <w:rFonts w:cs="Calibri"/>
                <w:b/>
                <w:i/>
                <w:color w:val="auto"/>
                <w:sz w:val="20"/>
                <w:szCs w:val="20"/>
                <w:lang w:eastAsia="en-US"/>
              </w:rPr>
            </w:pPr>
            <w:r w:rsidRPr="00A660F7">
              <w:rPr>
                <w:rFonts w:cs="Calibri"/>
                <w:b/>
                <w:i/>
                <w:color w:val="auto"/>
                <w:sz w:val="20"/>
                <w:szCs w:val="20"/>
                <w:lang w:eastAsia="en-US"/>
              </w:rPr>
              <w:t xml:space="preserve">STRADE - </w:t>
            </w:r>
            <w:proofErr w:type="spellStart"/>
            <w:r w:rsidRPr="00A660F7">
              <w:rPr>
                <w:rFonts w:cs="Calibri"/>
                <w:b/>
                <w:i/>
                <w:color w:val="auto"/>
                <w:sz w:val="20"/>
                <w:szCs w:val="20"/>
                <w:lang w:eastAsia="en-US"/>
              </w:rPr>
              <w:t>infrastrutture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viarie</w:t>
            </w:r>
            <w:proofErr w:type="spellEnd"/>
          </w:p>
        </w:tc>
      </w:tr>
      <w:tr w:rsidR="00A660F7" w:rsidRPr="00A660F7" w14:paraId="6790D5DA" w14:textId="77777777" w:rsidTr="00543756">
        <w:trPr>
          <w:trHeight w:hRule="exact" w:val="2524"/>
        </w:trPr>
        <w:tc>
          <w:tcPr>
            <w:tcW w:w="2127" w:type="dxa"/>
            <w:tcBorders>
              <w:top w:val="single" w:sz="4" w:space="0" w:color="000000"/>
              <w:left w:val="single" w:sz="4" w:space="0" w:color="000000"/>
              <w:bottom w:val="single" w:sz="4" w:space="0" w:color="000000"/>
              <w:right w:val="single" w:sz="4" w:space="0" w:color="000000"/>
            </w:tcBorders>
            <w:vAlign w:val="center"/>
          </w:tcPr>
          <w:p w14:paraId="5181AA5F"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L.001.004.007</w:t>
            </w:r>
          </w:p>
        </w:tc>
        <w:tc>
          <w:tcPr>
            <w:tcW w:w="4961" w:type="dxa"/>
            <w:tcBorders>
              <w:top w:val="single" w:sz="4" w:space="0" w:color="000000"/>
              <w:left w:val="single" w:sz="4" w:space="0" w:color="000000"/>
              <w:bottom w:val="single" w:sz="4" w:space="0" w:color="000000"/>
              <w:right w:val="single" w:sz="4" w:space="0" w:color="000000"/>
            </w:tcBorders>
            <w:vAlign w:val="center"/>
          </w:tcPr>
          <w:p w14:paraId="7671E5E9"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Muratura</w:t>
            </w:r>
            <w:proofErr w:type="spellEnd"/>
            <w:r w:rsidRPr="00A660F7">
              <w:rPr>
                <w:color w:val="000000"/>
                <w:sz w:val="20"/>
                <w:szCs w:val="20"/>
                <w:lang w:eastAsia="it-IT"/>
              </w:rPr>
              <w:t xml:space="preserve"> di </w:t>
            </w:r>
            <w:proofErr w:type="spellStart"/>
            <w:r w:rsidRPr="00A660F7">
              <w:rPr>
                <w:color w:val="000000"/>
                <w:sz w:val="20"/>
                <w:szCs w:val="20"/>
                <w:lang w:eastAsia="it-IT"/>
              </w:rPr>
              <w:t>sostegno</w:t>
            </w:r>
            <w:proofErr w:type="spellEnd"/>
            <w:r w:rsidRPr="00A660F7">
              <w:rPr>
                <w:color w:val="000000"/>
                <w:sz w:val="20"/>
                <w:szCs w:val="20"/>
                <w:lang w:eastAsia="it-IT"/>
              </w:rPr>
              <w:t xml:space="preserve"> ad asse </w:t>
            </w:r>
            <w:proofErr w:type="spellStart"/>
            <w:r w:rsidRPr="00A660F7">
              <w:rPr>
                <w:color w:val="000000"/>
                <w:sz w:val="20"/>
                <w:szCs w:val="20"/>
                <w:lang w:eastAsia="it-IT"/>
              </w:rPr>
              <w:t>rettilineo</w:t>
            </w:r>
            <w:proofErr w:type="spellEnd"/>
            <w:r w:rsidRPr="00A660F7">
              <w:rPr>
                <w:color w:val="000000"/>
                <w:sz w:val="20"/>
                <w:szCs w:val="20"/>
                <w:lang w:eastAsia="it-IT"/>
              </w:rPr>
              <w:t xml:space="preserve"> o </w:t>
            </w:r>
            <w:proofErr w:type="spellStart"/>
            <w:r w:rsidRPr="00A660F7">
              <w:rPr>
                <w:color w:val="000000"/>
                <w:sz w:val="20"/>
                <w:szCs w:val="20"/>
                <w:lang w:eastAsia="it-IT"/>
              </w:rPr>
              <w:t>curvilineo</w:t>
            </w:r>
            <w:proofErr w:type="spellEnd"/>
            <w:r w:rsidRPr="00A660F7">
              <w:rPr>
                <w:color w:val="000000"/>
                <w:sz w:val="20"/>
                <w:szCs w:val="20"/>
                <w:lang w:eastAsia="it-IT"/>
              </w:rPr>
              <w:t xml:space="preserve">, con </w:t>
            </w:r>
            <w:proofErr w:type="spellStart"/>
            <w:r w:rsidRPr="00A660F7">
              <w:rPr>
                <w:color w:val="000000"/>
                <w:sz w:val="20"/>
                <w:szCs w:val="20"/>
                <w:lang w:eastAsia="it-IT"/>
              </w:rPr>
              <w:t>paramento</w:t>
            </w:r>
            <w:proofErr w:type="spellEnd"/>
            <w:r w:rsidRPr="00A660F7">
              <w:rPr>
                <w:color w:val="000000"/>
                <w:sz w:val="20"/>
                <w:szCs w:val="20"/>
                <w:lang w:eastAsia="it-IT"/>
              </w:rPr>
              <w:t xml:space="preserve"> </w:t>
            </w:r>
            <w:proofErr w:type="spellStart"/>
            <w:r w:rsidRPr="00A660F7">
              <w:rPr>
                <w:color w:val="000000"/>
                <w:sz w:val="20"/>
                <w:szCs w:val="20"/>
                <w:lang w:eastAsia="it-IT"/>
              </w:rPr>
              <w:t>esterno</w:t>
            </w:r>
            <w:proofErr w:type="spellEnd"/>
            <w:r w:rsidRPr="00A660F7">
              <w:rPr>
                <w:color w:val="000000"/>
                <w:sz w:val="20"/>
                <w:szCs w:val="20"/>
                <w:lang w:eastAsia="it-IT"/>
              </w:rPr>
              <w:t xml:space="preserve"> in </w:t>
            </w:r>
            <w:proofErr w:type="spellStart"/>
            <w:r w:rsidRPr="00A660F7">
              <w:rPr>
                <w:color w:val="000000"/>
                <w:sz w:val="20"/>
                <w:szCs w:val="20"/>
                <w:lang w:eastAsia="it-IT"/>
              </w:rPr>
              <w:t>pietra</w:t>
            </w:r>
            <w:proofErr w:type="spellEnd"/>
            <w:r w:rsidRPr="00A660F7">
              <w:rPr>
                <w:color w:val="000000"/>
                <w:sz w:val="20"/>
                <w:szCs w:val="20"/>
                <w:lang w:eastAsia="it-IT"/>
              </w:rPr>
              <w:t xml:space="preserve">, con </w:t>
            </w:r>
            <w:proofErr w:type="spellStart"/>
            <w:r w:rsidRPr="00A660F7">
              <w:rPr>
                <w:color w:val="000000"/>
                <w:sz w:val="20"/>
                <w:szCs w:val="20"/>
                <w:lang w:eastAsia="it-IT"/>
              </w:rPr>
              <w:t>ossatura</w:t>
            </w:r>
            <w:proofErr w:type="spellEnd"/>
            <w:r w:rsidRPr="00A660F7">
              <w:rPr>
                <w:color w:val="000000"/>
                <w:sz w:val="20"/>
                <w:szCs w:val="20"/>
                <w:lang w:eastAsia="it-IT"/>
              </w:rPr>
              <w:t xml:space="preserve"> in </w:t>
            </w:r>
            <w:proofErr w:type="spellStart"/>
            <w:r w:rsidRPr="00A660F7">
              <w:rPr>
                <w:color w:val="000000"/>
                <w:sz w:val="20"/>
                <w:szCs w:val="20"/>
                <w:lang w:eastAsia="it-IT"/>
              </w:rPr>
              <w:t>getto</w:t>
            </w:r>
            <w:proofErr w:type="spellEnd"/>
            <w:r w:rsidRPr="00A660F7">
              <w:rPr>
                <w:color w:val="000000"/>
                <w:sz w:val="20"/>
                <w:szCs w:val="20"/>
                <w:lang w:eastAsia="it-IT"/>
              </w:rPr>
              <w:t xml:space="preserve"> di </w:t>
            </w:r>
            <w:proofErr w:type="spellStart"/>
            <w:r w:rsidRPr="00A660F7">
              <w:rPr>
                <w:color w:val="000000"/>
                <w:sz w:val="20"/>
                <w:szCs w:val="20"/>
                <w:lang w:eastAsia="it-IT"/>
              </w:rPr>
              <w:t>calcestruzzo</w:t>
            </w:r>
            <w:proofErr w:type="spellEnd"/>
            <w:r w:rsidRPr="00A660F7">
              <w:rPr>
                <w:color w:val="000000"/>
                <w:sz w:val="20"/>
                <w:szCs w:val="20"/>
                <w:lang w:eastAsia="it-IT"/>
              </w:rPr>
              <w:t xml:space="preserve"> </w:t>
            </w:r>
            <w:proofErr w:type="spellStart"/>
            <w:r w:rsidRPr="00A660F7">
              <w:rPr>
                <w:color w:val="000000"/>
                <w:sz w:val="20"/>
                <w:szCs w:val="20"/>
                <w:lang w:eastAsia="it-IT"/>
              </w:rPr>
              <w:t>dosato</w:t>
            </w:r>
            <w:proofErr w:type="spellEnd"/>
            <w:r w:rsidRPr="00A660F7">
              <w:rPr>
                <w:color w:val="000000"/>
                <w:sz w:val="20"/>
                <w:szCs w:val="20"/>
                <w:lang w:eastAsia="it-IT"/>
              </w:rPr>
              <w:t xml:space="preserve"> a q.li 2,5 di </w:t>
            </w:r>
            <w:proofErr w:type="spellStart"/>
            <w:r w:rsidRPr="00A660F7">
              <w:rPr>
                <w:color w:val="000000"/>
                <w:sz w:val="20"/>
                <w:szCs w:val="20"/>
                <w:lang w:eastAsia="it-IT"/>
              </w:rPr>
              <w:t>cemento</w:t>
            </w:r>
            <w:proofErr w:type="spellEnd"/>
            <w:r w:rsidRPr="00A660F7">
              <w:rPr>
                <w:color w:val="000000"/>
                <w:sz w:val="20"/>
                <w:szCs w:val="20"/>
                <w:lang w:eastAsia="it-IT"/>
              </w:rPr>
              <w:t xml:space="preserve"> per metro </w:t>
            </w:r>
            <w:proofErr w:type="spellStart"/>
            <w:r w:rsidRPr="00A660F7">
              <w:rPr>
                <w:color w:val="000000"/>
                <w:sz w:val="20"/>
                <w:szCs w:val="20"/>
                <w:lang w:eastAsia="it-IT"/>
              </w:rPr>
              <w:t>cubo</w:t>
            </w:r>
            <w:proofErr w:type="spellEnd"/>
            <w:r w:rsidRPr="00A660F7">
              <w:rPr>
                <w:color w:val="000000"/>
                <w:sz w:val="20"/>
                <w:szCs w:val="20"/>
                <w:lang w:eastAsia="it-IT"/>
              </w:rPr>
              <w:t xml:space="preserve"> </w:t>
            </w:r>
            <w:proofErr w:type="spellStart"/>
            <w:r w:rsidRPr="00A660F7">
              <w:rPr>
                <w:color w:val="000000"/>
                <w:sz w:val="20"/>
                <w:szCs w:val="20"/>
                <w:lang w:eastAsia="it-IT"/>
              </w:rPr>
              <w:t>d'impasto</w:t>
            </w:r>
            <w:proofErr w:type="spellEnd"/>
            <w:r w:rsidRPr="00A660F7">
              <w:rPr>
                <w:color w:val="000000"/>
                <w:sz w:val="20"/>
                <w:szCs w:val="20"/>
                <w:lang w:eastAsia="it-IT"/>
              </w:rPr>
              <w:t xml:space="preserve">, </w:t>
            </w:r>
            <w:proofErr w:type="spellStart"/>
            <w:r w:rsidRPr="00A660F7">
              <w:rPr>
                <w:color w:val="000000"/>
                <w:sz w:val="20"/>
                <w:szCs w:val="20"/>
                <w:lang w:eastAsia="it-IT"/>
              </w:rPr>
              <w:t>compresi</w:t>
            </w:r>
            <w:proofErr w:type="spellEnd"/>
            <w:r w:rsidRPr="00A660F7">
              <w:rPr>
                <w:color w:val="000000"/>
                <w:sz w:val="20"/>
                <w:szCs w:val="20"/>
                <w:lang w:eastAsia="it-IT"/>
              </w:rPr>
              <w:t xml:space="preserve"> i </w:t>
            </w:r>
            <w:proofErr w:type="spellStart"/>
            <w:r w:rsidRPr="00A660F7">
              <w:rPr>
                <w:color w:val="000000"/>
                <w:sz w:val="20"/>
                <w:szCs w:val="20"/>
                <w:lang w:eastAsia="it-IT"/>
              </w:rPr>
              <w:t>compensi</w:t>
            </w:r>
            <w:proofErr w:type="spellEnd"/>
            <w:r w:rsidRPr="00A660F7">
              <w:rPr>
                <w:color w:val="000000"/>
                <w:sz w:val="20"/>
                <w:szCs w:val="20"/>
                <w:lang w:eastAsia="it-IT"/>
              </w:rPr>
              <w:t xml:space="preserve"> per la formazione della </w:t>
            </w:r>
            <w:proofErr w:type="spellStart"/>
            <w:r w:rsidRPr="00A660F7">
              <w:rPr>
                <w:color w:val="000000"/>
                <w:sz w:val="20"/>
                <w:szCs w:val="20"/>
                <w:lang w:eastAsia="it-IT"/>
              </w:rPr>
              <w:t>superficie</w:t>
            </w:r>
            <w:proofErr w:type="spellEnd"/>
            <w:r w:rsidRPr="00A660F7">
              <w:rPr>
                <w:color w:val="000000"/>
                <w:sz w:val="20"/>
                <w:szCs w:val="20"/>
                <w:lang w:eastAsia="it-IT"/>
              </w:rPr>
              <w:t xml:space="preserve"> a scarpa (10-15%), di </w:t>
            </w:r>
            <w:proofErr w:type="spellStart"/>
            <w:r w:rsidRPr="00A660F7">
              <w:rPr>
                <w:color w:val="000000"/>
                <w:sz w:val="20"/>
                <w:szCs w:val="20"/>
                <w:lang w:eastAsia="it-IT"/>
              </w:rPr>
              <w:t>spigoli</w:t>
            </w:r>
            <w:proofErr w:type="spellEnd"/>
            <w:r w:rsidRPr="00A660F7">
              <w:rPr>
                <w:color w:val="000000"/>
                <w:sz w:val="20"/>
                <w:szCs w:val="20"/>
                <w:lang w:eastAsia="it-IT"/>
              </w:rPr>
              <w:t xml:space="preserve"> o </w:t>
            </w:r>
            <w:proofErr w:type="spellStart"/>
            <w:r w:rsidRPr="00A660F7">
              <w:rPr>
                <w:color w:val="000000"/>
                <w:sz w:val="20"/>
                <w:szCs w:val="20"/>
                <w:lang w:eastAsia="it-IT"/>
              </w:rPr>
              <w:t>riseghe</w:t>
            </w:r>
            <w:proofErr w:type="spellEnd"/>
            <w:r w:rsidRPr="00A660F7">
              <w:rPr>
                <w:color w:val="000000"/>
                <w:sz w:val="20"/>
                <w:szCs w:val="20"/>
                <w:lang w:eastAsia="it-IT"/>
              </w:rPr>
              <w:t xml:space="preserve">, della </w:t>
            </w: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tubi</w:t>
            </w:r>
            <w:proofErr w:type="spellEnd"/>
            <w:r w:rsidRPr="00A660F7">
              <w:rPr>
                <w:color w:val="000000"/>
                <w:sz w:val="20"/>
                <w:szCs w:val="20"/>
                <w:lang w:eastAsia="it-IT"/>
              </w:rPr>
              <w:t xml:space="preserve"> in </w:t>
            </w:r>
            <w:proofErr w:type="spellStart"/>
            <w:r w:rsidRPr="00A660F7">
              <w:rPr>
                <w:color w:val="000000"/>
                <w:sz w:val="20"/>
                <w:szCs w:val="20"/>
                <w:lang w:eastAsia="it-IT"/>
              </w:rPr>
              <w:t>pvc</w:t>
            </w:r>
            <w:proofErr w:type="spellEnd"/>
            <w:r w:rsidRPr="00A660F7">
              <w:rPr>
                <w:color w:val="000000"/>
                <w:sz w:val="20"/>
                <w:szCs w:val="20"/>
                <w:lang w:eastAsia="it-IT"/>
              </w:rPr>
              <w:t xml:space="preserv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100 mm per </w:t>
            </w:r>
            <w:proofErr w:type="spellStart"/>
            <w:r w:rsidRPr="00A660F7">
              <w:rPr>
                <w:color w:val="000000"/>
                <w:sz w:val="20"/>
                <w:szCs w:val="20"/>
                <w:lang w:eastAsia="it-IT"/>
              </w:rPr>
              <w:t>drenaggio</w:t>
            </w:r>
            <w:proofErr w:type="spellEnd"/>
            <w:r w:rsidRPr="00A660F7">
              <w:rPr>
                <w:color w:val="000000"/>
                <w:sz w:val="20"/>
                <w:szCs w:val="20"/>
                <w:lang w:eastAsia="it-IT"/>
              </w:rPr>
              <w:t xml:space="preserve"> , del ferro </w:t>
            </w:r>
            <w:proofErr w:type="spellStart"/>
            <w:r w:rsidRPr="00A660F7">
              <w:rPr>
                <w:color w:val="000000"/>
                <w:sz w:val="20"/>
                <w:szCs w:val="20"/>
                <w:lang w:eastAsia="it-IT"/>
              </w:rPr>
              <w:t>d'armatura</w:t>
            </w:r>
            <w:proofErr w:type="spellEnd"/>
            <w:r w:rsidRPr="00A660F7">
              <w:rPr>
                <w:color w:val="000000"/>
                <w:sz w:val="20"/>
                <w:szCs w:val="20"/>
                <w:lang w:eastAsia="it-IT"/>
              </w:rPr>
              <w:t xml:space="preserve">, i </w:t>
            </w:r>
            <w:proofErr w:type="spellStart"/>
            <w:r w:rsidRPr="00A660F7">
              <w:rPr>
                <w:color w:val="000000"/>
                <w:sz w:val="20"/>
                <w:szCs w:val="20"/>
                <w:lang w:eastAsia="it-IT"/>
              </w:rPr>
              <w:t>casseri</w:t>
            </w:r>
            <w:proofErr w:type="spellEnd"/>
            <w:r w:rsidRPr="00A660F7">
              <w:rPr>
                <w:color w:val="000000"/>
                <w:sz w:val="20"/>
                <w:szCs w:val="20"/>
                <w:lang w:eastAsia="it-IT"/>
              </w:rPr>
              <w:t xml:space="preserve"> per la formazione del </w:t>
            </w:r>
            <w:proofErr w:type="spellStart"/>
            <w:r w:rsidRPr="00A660F7">
              <w:rPr>
                <w:color w:val="000000"/>
                <w:sz w:val="20"/>
                <w:szCs w:val="20"/>
                <w:lang w:eastAsia="it-IT"/>
              </w:rPr>
              <w:t>paramento</w:t>
            </w:r>
            <w:proofErr w:type="spellEnd"/>
            <w:r w:rsidRPr="00A660F7">
              <w:rPr>
                <w:color w:val="000000"/>
                <w:sz w:val="20"/>
                <w:szCs w:val="20"/>
                <w:lang w:eastAsia="it-IT"/>
              </w:rPr>
              <w:t xml:space="preserve"> </w:t>
            </w:r>
            <w:proofErr w:type="spellStart"/>
            <w:r w:rsidRPr="00A660F7">
              <w:rPr>
                <w:color w:val="000000"/>
                <w:sz w:val="20"/>
                <w:szCs w:val="20"/>
                <w:lang w:eastAsia="it-IT"/>
              </w:rPr>
              <w:t>interno</w:t>
            </w:r>
            <w:proofErr w:type="spellEnd"/>
            <w:r w:rsidRPr="00A660F7">
              <w:rPr>
                <w:color w:val="000000"/>
                <w:sz w:val="20"/>
                <w:szCs w:val="20"/>
                <w:lang w:eastAsia="it-IT"/>
              </w:rPr>
              <w:t xml:space="preserve">, </w:t>
            </w:r>
            <w:proofErr w:type="spellStart"/>
            <w:r w:rsidRPr="00A660F7">
              <w:rPr>
                <w:color w:val="000000"/>
                <w:sz w:val="20"/>
                <w:szCs w:val="20"/>
                <w:lang w:eastAsia="it-IT"/>
              </w:rPr>
              <w:t>nonchè</w:t>
            </w:r>
            <w:proofErr w:type="spellEnd"/>
            <w:r w:rsidRPr="00A660F7">
              <w:rPr>
                <w:color w:val="000000"/>
                <w:sz w:val="20"/>
                <w:szCs w:val="20"/>
                <w:lang w:eastAsia="it-IT"/>
              </w:rPr>
              <w:t xml:space="preserve"> </w:t>
            </w:r>
            <w:proofErr w:type="spellStart"/>
            <w:r w:rsidRPr="00A660F7">
              <w:rPr>
                <w:color w:val="000000"/>
                <w:sz w:val="20"/>
                <w:szCs w:val="20"/>
                <w:lang w:eastAsia="it-IT"/>
              </w:rPr>
              <w:t>l'onere</w:t>
            </w:r>
            <w:proofErr w:type="spellEnd"/>
            <w:r w:rsidRPr="00A660F7">
              <w:rPr>
                <w:color w:val="000000"/>
                <w:sz w:val="20"/>
                <w:szCs w:val="20"/>
                <w:lang w:eastAsia="it-IT"/>
              </w:rPr>
              <w:t xml:space="preserve"> per il </w:t>
            </w:r>
            <w:proofErr w:type="spellStart"/>
            <w:r w:rsidRPr="00A660F7">
              <w:rPr>
                <w:color w:val="000000"/>
                <w:sz w:val="20"/>
                <w:szCs w:val="20"/>
                <w:lang w:eastAsia="it-IT"/>
              </w:rPr>
              <w:t>riempimento</w:t>
            </w:r>
            <w:proofErr w:type="spellEnd"/>
            <w:r w:rsidRPr="00A660F7">
              <w:rPr>
                <w:color w:val="000000"/>
                <w:sz w:val="20"/>
                <w:szCs w:val="20"/>
                <w:lang w:eastAsia="it-IT"/>
              </w:rPr>
              <w:t xml:space="preserve"> con </w:t>
            </w:r>
            <w:proofErr w:type="spellStart"/>
            <w:r w:rsidRPr="00A660F7">
              <w:rPr>
                <w:color w:val="000000"/>
                <w:sz w:val="20"/>
                <w:szCs w:val="20"/>
                <w:lang w:eastAsia="it-IT"/>
              </w:rPr>
              <w:t>adeguato</w:t>
            </w:r>
            <w:proofErr w:type="spellEnd"/>
            <w:r w:rsidRPr="00A660F7">
              <w:rPr>
                <w:color w:val="000000"/>
                <w:sz w:val="20"/>
                <w:szCs w:val="20"/>
                <w:lang w:eastAsia="it-IT"/>
              </w:rPr>
              <w:t xml:space="preserve"> </w:t>
            </w:r>
            <w:proofErr w:type="spellStart"/>
            <w:r w:rsidRPr="00A660F7">
              <w:rPr>
                <w:color w:val="000000"/>
                <w:sz w:val="20"/>
                <w:szCs w:val="20"/>
                <w:lang w:eastAsia="it-IT"/>
              </w:rPr>
              <w:t>materiale</w:t>
            </w:r>
            <w:proofErr w:type="spellEnd"/>
            <w:r w:rsidRPr="00A660F7">
              <w:rPr>
                <w:color w:val="000000"/>
                <w:sz w:val="20"/>
                <w:szCs w:val="20"/>
                <w:lang w:eastAsia="it-IT"/>
              </w:rPr>
              <w:t xml:space="preserve"> </w:t>
            </w:r>
            <w:proofErr w:type="spellStart"/>
            <w:r w:rsidRPr="00A660F7">
              <w:rPr>
                <w:color w:val="000000"/>
                <w:sz w:val="20"/>
                <w:szCs w:val="20"/>
                <w:lang w:eastAsia="it-IT"/>
              </w:rPr>
              <w:t>retrostante</w:t>
            </w:r>
            <w:proofErr w:type="spellEnd"/>
            <w:r w:rsidRPr="00A660F7">
              <w:rPr>
                <w:color w:val="000000"/>
                <w:sz w:val="20"/>
                <w:szCs w:val="20"/>
                <w:lang w:eastAsia="it-IT"/>
              </w:rPr>
              <w:t xml:space="preserve"> </w:t>
            </w:r>
            <w:proofErr w:type="spellStart"/>
            <w:r w:rsidRPr="00A660F7">
              <w:rPr>
                <w:color w:val="000000"/>
                <w:sz w:val="20"/>
                <w:szCs w:val="20"/>
                <w:lang w:eastAsia="it-IT"/>
              </w:rPr>
              <w:t>l'armatura</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0A8E0EF6"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06E0BBD4"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tcPr>
          <w:p w14:paraId="769259ED" w14:textId="01837636" w:rsidR="00A660F7" w:rsidRPr="00A660F7" w:rsidRDefault="001A308B" w:rsidP="00A660F7">
            <w:pPr>
              <w:jc w:val="right"/>
              <w:rPr>
                <w:color w:val="000000"/>
                <w:sz w:val="20"/>
                <w:szCs w:val="20"/>
                <w:lang w:eastAsia="it-IT"/>
              </w:rPr>
            </w:pPr>
            <w:r w:rsidRPr="001A308B">
              <w:rPr>
                <w:color w:val="000000"/>
                <w:sz w:val="20"/>
                <w:szCs w:val="20"/>
                <w:lang w:val="it-IT" w:eastAsia="it-IT"/>
              </w:rPr>
              <w:t>387,04</w:t>
            </w:r>
          </w:p>
        </w:tc>
      </w:tr>
      <w:tr w:rsidR="00A660F7" w:rsidRPr="00A660F7" w14:paraId="65338C91" w14:textId="77777777" w:rsidTr="00543756">
        <w:trPr>
          <w:trHeight w:hRule="exact" w:val="2331"/>
        </w:trPr>
        <w:tc>
          <w:tcPr>
            <w:tcW w:w="2127" w:type="dxa"/>
            <w:tcBorders>
              <w:top w:val="single" w:sz="4" w:space="0" w:color="000000"/>
              <w:left w:val="single" w:sz="4" w:space="0" w:color="000000"/>
              <w:bottom w:val="single" w:sz="4" w:space="0" w:color="000000"/>
              <w:right w:val="single" w:sz="4" w:space="0" w:color="000000"/>
            </w:tcBorders>
            <w:vAlign w:val="center"/>
          </w:tcPr>
          <w:p w14:paraId="3A68F6AB"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L.001.004.008</w:t>
            </w:r>
          </w:p>
        </w:tc>
        <w:tc>
          <w:tcPr>
            <w:tcW w:w="4961" w:type="dxa"/>
            <w:tcBorders>
              <w:top w:val="single" w:sz="4" w:space="0" w:color="000000"/>
              <w:left w:val="single" w:sz="4" w:space="0" w:color="000000"/>
              <w:bottom w:val="single" w:sz="4" w:space="0" w:color="000000"/>
              <w:right w:val="single" w:sz="4" w:space="0" w:color="000000"/>
            </w:tcBorders>
            <w:vAlign w:val="center"/>
          </w:tcPr>
          <w:p w14:paraId="67CBDC3B"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gabbionate</w:t>
            </w:r>
            <w:proofErr w:type="spellEnd"/>
            <w:r w:rsidRPr="00A660F7">
              <w:rPr>
                <w:color w:val="000000"/>
                <w:sz w:val="20"/>
                <w:szCs w:val="20"/>
                <w:lang w:eastAsia="it-IT"/>
              </w:rPr>
              <w:t xml:space="preserve"> con </w:t>
            </w:r>
            <w:proofErr w:type="spellStart"/>
            <w:r w:rsidRPr="00A660F7">
              <w:rPr>
                <w:color w:val="000000"/>
                <w:sz w:val="20"/>
                <w:szCs w:val="20"/>
                <w:lang w:eastAsia="it-IT"/>
              </w:rPr>
              <w:t>gabbioni</w:t>
            </w:r>
            <w:proofErr w:type="spellEnd"/>
            <w:r w:rsidRPr="00A660F7">
              <w:rPr>
                <w:color w:val="000000"/>
                <w:sz w:val="20"/>
                <w:szCs w:val="20"/>
                <w:lang w:eastAsia="it-IT"/>
              </w:rPr>
              <w:t xml:space="preserve"> a </w:t>
            </w:r>
            <w:proofErr w:type="spellStart"/>
            <w:r w:rsidRPr="00A660F7">
              <w:rPr>
                <w:color w:val="000000"/>
                <w:sz w:val="20"/>
                <w:szCs w:val="20"/>
                <w:lang w:eastAsia="it-IT"/>
              </w:rPr>
              <w:t>scatola</w:t>
            </w:r>
            <w:proofErr w:type="spellEnd"/>
            <w:r w:rsidRPr="00A660F7">
              <w:rPr>
                <w:color w:val="000000"/>
                <w:sz w:val="20"/>
                <w:szCs w:val="20"/>
                <w:lang w:eastAsia="it-IT"/>
              </w:rPr>
              <w:t xml:space="preserve"> di </w:t>
            </w:r>
            <w:proofErr w:type="spellStart"/>
            <w:r w:rsidRPr="00A660F7">
              <w:rPr>
                <w:color w:val="000000"/>
                <w:sz w:val="20"/>
                <w:szCs w:val="20"/>
                <w:lang w:eastAsia="it-IT"/>
              </w:rPr>
              <w:t>dimensioni</w:t>
            </w:r>
            <w:proofErr w:type="spellEnd"/>
            <w:r w:rsidRPr="00A660F7">
              <w:rPr>
                <w:color w:val="000000"/>
                <w:sz w:val="20"/>
                <w:szCs w:val="20"/>
                <w:lang w:eastAsia="it-IT"/>
              </w:rPr>
              <w:t xml:space="preserve"> in </w:t>
            </w:r>
            <w:proofErr w:type="spellStart"/>
            <w:r w:rsidRPr="00A660F7">
              <w:rPr>
                <w:color w:val="000000"/>
                <w:sz w:val="20"/>
                <w:szCs w:val="20"/>
                <w:lang w:eastAsia="it-IT"/>
              </w:rPr>
              <w:t>metri</w:t>
            </w:r>
            <w:proofErr w:type="spellEnd"/>
            <w:r w:rsidRPr="00A660F7">
              <w:rPr>
                <w:color w:val="000000"/>
                <w:sz w:val="20"/>
                <w:szCs w:val="20"/>
                <w:lang w:eastAsia="it-IT"/>
              </w:rPr>
              <w:t xml:space="preserve"> 2x1x1 in rete </w:t>
            </w:r>
            <w:proofErr w:type="spellStart"/>
            <w:r w:rsidRPr="00A660F7">
              <w:rPr>
                <w:color w:val="000000"/>
                <w:sz w:val="20"/>
                <w:szCs w:val="20"/>
                <w:lang w:eastAsia="it-IT"/>
              </w:rPr>
              <w:t>metallica</w:t>
            </w:r>
            <w:proofErr w:type="spellEnd"/>
            <w:r w:rsidRPr="00A660F7">
              <w:rPr>
                <w:color w:val="000000"/>
                <w:sz w:val="20"/>
                <w:szCs w:val="20"/>
                <w:lang w:eastAsia="it-IT"/>
              </w:rPr>
              <w:t xml:space="preserve"> </w:t>
            </w:r>
            <w:proofErr w:type="spellStart"/>
            <w:r w:rsidRPr="00A660F7">
              <w:rPr>
                <w:color w:val="000000"/>
                <w:sz w:val="20"/>
                <w:szCs w:val="20"/>
                <w:lang w:eastAsia="it-IT"/>
              </w:rPr>
              <w:t>zincata</w:t>
            </w:r>
            <w:proofErr w:type="spellEnd"/>
            <w:r w:rsidRPr="00A660F7">
              <w:rPr>
                <w:color w:val="000000"/>
                <w:sz w:val="20"/>
                <w:szCs w:val="20"/>
                <w:lang w:eastAsia="it-IT"/>
              </w:rPr>
              <w:t xml:space="preserve"> a doppia </w:t>
            </w:r>
            <w:proofErr w:type="spellStart"/>
            <w:r w:rsidRPr="00A660F7">
              <w:rPr>
                <w:color w:val="000000"/>
                <w:sz w:val="20"/>
                <w:szCs w:val="20"/>
                <w:lang w:eastAsia="it-IT"/>
              </w:rPr>
              <w:t>torsione</w:t>
            </w:r>
            <w:proofErr w:type="spellEnd"/>
            <w:r w:rsidRPr="00A660F7">
              <w:rPr>
                <w:color w:val="000000"/>
                <w:sz w:val="20"/>
                <w:szCs w:val="20"/>
                <w:lang w:eastAsia="it-IT"/>
              </w:rPr>
              <w:t xml:space="preserve"> di </w:t>
            </w:r>
            <w:proofErr w:type="spellStart"/>
            <w:r w:rsidRPr="00A660F7">
              <w:rPr>
                <w:color w:val="000000"/>
                <w:sz w:val="20"/>
                <w:szCs w:val="20"/>
                <w:lang w:eastAsia="it-IT"/>
              </w:rPr>
              <w:t>diametro</w:t>
            </w:r>
            <w:proofErr w:type="spellEnd"/>
            <w:r w:rsidRPr="00A660F7">
              <w:rPr>
                <w:color w:val="000000"/>
                <w:sz w:val="20"/>
                <w:szCs w:val="20"/>
                <w:lang w:eastAsia="it-IT"/>
              </w:rPr>
              <w:t xml:space="preserve"> 2,7 mm e </w:t>
            </w:r>
            <w:proofErr w:type="spellStart"/>
            <w:r w:rsidRPr="00A660F7">
              <w:rPr>
                <w:color w:val="000000"/>
                <w:sz w:val="20"/>
                <w:szCs w:val="20"/>
                <w:lang w:eastAsia="it-IT"/>
              </w:rPr>
              <w:t>maglie</w:t>
            </w:r>
            <w:proofErr w:type="spellEnd"/>
            <w:r w:rsidRPr="00A660F7">
              <w:rPr>
                <w:color w:val="000000"/>
                <w:sz w:val="20"/>
                <w:szCs w:val="20"/>
                <w:lang w:eastAsia="it-IT"/>
              </w:rPr>
              <w:t xml:space="preserve"> </w:t>
            </w:r>
            <w:proofErr w:type="spellStart"/>
            <w:r w:rsidRPr="00A660F7">
              <w:rPr>
                <w:color w:val="000000"/>
                <w:sz w:val="20"/>
                <w:szCs w:val="20"/>
                <w:lang w:eastAsia="it-IT"/>
              </w:rPr>
              <w:t>rettangolari</w:t>
            </w:r>
            <w:proofErr w:type="spellEnd"/>
            <w:r w:rsidRPr="00A660F7">
              <w:rPr>
                <w:color w:val="000000"/>
                <w:sz w:val="20"/>
                <w:szCs w:val="20"/>
                <w:lang w:eastAsia="it-IT"/>
              </w:rPr>
              <w:t xml:space="preserve"> di </w:t>
            </w:r>
            <w:proofErr w:type="spellStart"/>
            <w:r w:rsidRPr="00A660F7">
              <w:rPr>
                <w:color w:val="000000"/>
                <w:sz w:val="20"/>
                <w:szCs w:val="20"/>
                <w:lang w:eastAsia="it-IT"/>
              </w:rPr>
              <w:t>dimensioni</w:t>
            </w:r>
            <w:proofErr w:type="spellEnd"/>
            <w:r w:rsidRPr="00A660F7">
              <w:rPr>
                <w:color w:val="000000"/>
                <w:sz w:val="20"/>
                <w:szCs w:val="20"/>
                <w:lang w:eastAsia="it-IT"/>
              </w:rPr>
              <w:t xml:space="preserve"> in cm 8x10, </w:t>
            </w:r>
            <w:proofErr w:type="spellStart"/>
            <w:r w:rsidRPr="00A660F7">
              <w:rPr>
                <w:color w:val="000000"/>
                <w:sz w:val="20"/>
                <w:szCs w:val="20"/>
                <w:lang w:eastAsia="it-IT"/>
              </w:rPr>
              <w:t>compresi</w:t>
            </w:r>
            <w:proofErr w:type="spellEnd"/>
            <w:r w:rsidRPr="00A660F7">
              <w:rPr>
                <w:color w:val="000000"/>
                <w:sz w:val="20"/>
                <w:szCs w:val="20"/>
                <w:lang w:eastAsia="it-IT"/>
              </w:rPr>
              <w:t xml:space="preserve"> i </w:t>
            </w:r>
            <w:proofErr w:type="spellStart"/>
            <w:r w:rsidRPr="00A660F7">
              <w:rPr>
                <w:color w:val="000000"/>
                <w:sz w:val="20"/>
                <w:szCs w:val="20"/>
                <w:lang w:eastAsia="it-IT"/>
              </w:rPr>
              <w:t>tiranti</w:t>
            </w:r>
            <w:proofErr w:type="spellEnd"/>
            <w:r w:rsidRPr="00A660F7">
              <w:rPr>
                <w:color w:val="000000"/>
                <w:sz w:val="20"/>
                <w:szCs w:val="20"/>
                <w:lang w:eastAsia="it-IT"/>
              </w:rPr>
              <w:t xml:space="preserve">, lo </w:t>
            </w:r>
            <w:proofErr w:type="spellStart"/>
            <w:r w:rsidRPr="00A660F7">
              <w:rPr>
                <w:color w:val="000000"/>
                <w:sz w:val="20"/>
                <w:szCs w:val="20"/>
                <w:lang w:eastAsia="it-IT"/>
              </w:rPr>
              <w:t>scavo</w:t>
            </w:r>
            <w:proofErr w:type="spellEnd"/>
            <w:r w:rsidRPr="00A660F7">
              <w:rPr>
                <w:color w:val="000000"/>
                <w:sz w:val="20"/>
                <w:szCs w:val="20"/>
                <w:lang w:eastAsia="it-IT"/>
              </w:rPr>
              <w:t xml:space="preserve"> per </w:t>
            </w:r>
            <w:proofErr w:type="spellStart"/>
            <w:r w:rsidRPr="00A660F7">
              <w:rPr>
                <w:color w:val="000000"/>
                <w:sz w:val="20"/>
                <w:szCs w:val="20"/>
                <w:lang w:eastAsia="it-IT"/>
              </w:rPr>
              <w:t>l'adeguato</w:t>
            </w:r>
            <w:proofErr w:type="spellEnd"/>
            <w:r w:rsidRPr="00A660F7">
              <w:rPr>
                <w:color w:val="000000"/>
                <w:sz w:val="20"/>
                <w:szCs w:val="20"/>
                <w:lang w:eastAsia="it-IT"/>
              </w:rPr>
              <w:t xml:space="preserve"> piano di </w:t>
            </w:r>
            <w:proofErr w:type="spellStart"/>
            <w:r w:rsidRPr="00A660F7">
              <w:rPr>
                <w:color w:val="000000"/>
                <w:sz w:val="20"/>
                <w:szCs w:val="20"/>
                <w:lang w:eastAsia="it-IT"/>
              </w:rPr>
              <w:t>posa</w:t>
            </w:r>
            <w:proofErr w:type="spellEnd"/>
            <w:r w:rsidRPr="00A660F7">
              <w:rPr>
                <w:color w:val="000000"/>
                <w:sz w:val="20"/>
                <w:szCs w:val="20"/>
                <w:lang w:eastAsia="it-IT"/>
              </w:rPr>
              <w:t xml:space="preserve"> e </w:t>
            </w:r>
            <w:proofErr w:type="spellStart"/>
            <w:r w:rsidRPr="00A660F7">
              <w:rPr>
                <w:color w:val="000000"/>
                <w:sz w:val="20"/>
                <w:szCs w:val="20"/>
                <w:lang w:eastAsia="it-IT"/>
              </w:rPr>
              <w:t>riempiti</w:t>
            </w:r>
            <w:proofErr w:type="spellEnd"/>
            <w:r w:rsidRPr="00A660F7">
              <w:rPr>
                <w:color w:val="000000"/>
                <w:sz w:val="20"/>
                <w:szCs w:val="20"/>
                <w:lang w:eastAsia="it-IT"/>
              </w:rPr>
              <w:t xml:space="preserve"> con </w:t>
            </w:r>
            <w:proofErr w:type="spellStart"/>
            <w:r w:rsidRPr="00A660F7">
              <w:rPr>
                <w:color w:val="000000"/>
                <w:sz w:val="20"/>
                <w:szCs w:val="20"/>
                <w:lang w:eastAsia="it-IT"/>
              </w:rPr>
              <w:t>pietrame</w:t>
            </w:r>
            <w:proofErr w:type="spellEnd"/>
            <w:r w:rsidRPr="00A660F7">
              <w:rPr>
                <w:color w:val="000000"/>
                <w:sz w:val="20"/>
                <w:szCs w:val="20"/>
                <w:lang w:eastAsia="it-IT"/>
              </w:rPr>
              <w:t xml:space="preserve"> di </w:t>
            </w:r>
            <w:proofErr w:type="spellStart"/>
            <w:r w:rsidRPr="00A660F7">
              <w:rPr>
                <w:color w:val="000000"/>
                <w:sz w:val="20"/>
                <w:szCs w:val="20"/>
                <w:lang w:eastAsia="it-IT"/>
              </w:rPr>
              <w:t>misura</w:t>
            </w:r>
            <w:proofErr w:type="spellEnd"/>
            <w:r w:rsidRPr="00A660F7">
              <w:rPr>
                <w:color w:val="000000"/>
                <w:sz w:val="20"/>
                <w:szCs w:val="20"/>
                <w:lang w:eastAsia="it-IT"/>
              </w:rPr>
              <w:t xml:space="preserve"> minima non </w:t>
            </w:r>
            <w:proofErr w:type="spellStart"/>
            <w:r w:rsidRPr="00A660F7">
              <w:rPr>
                <w:color w:val="000000"/>
                <w:sz w:val="20"/>
                <w:szCs w:val="20"/>
                <w:lang w:eastAsia="it-IT"/>
              </w:rPr>
              <w:t>inferiore</w:t>
            </w:r>
            <w:proofErr w:type="spellEnd"/>
            <w:r w:rsidRPr="00A660F7">
              <w:rPr>
                <w:color w:val="000000"/>
                <w:sz w:val="20"/>
                <w:szCs w:val="20"/>
                <w:lang w:eastAsia="it-IT"/>
              </w:rPr>
              <w:t xml:space="preserve"> al doppio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dimensioni</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maglie</w:t>
            </w:r>
            <w:proofErr w:type="spellEnd"/>
            <w:r w:rsidRPr="00A660F7">
              <w:rPr>
                <w:color w:val="000000"/>
                <w:sz w:val="20"/>
                <w:szCs w:val="20"/>
                <w:lang w:eastAsia="it-IT"/>
              </w:rPr>
              <w:t xml:space="preserve"> </w:t>
            </w:r>
            <w:proofErr w:type="spellStart"/>
            <w:r w:rsidRPr="00A660F7">
              <w:rPr>
                <w:color w:val="000000"/>
                <w:sz w:val="20"/>
                <w:szCs w:val="20"/>
                <w:lang w:eastAsia="it-IT"/>
              </w:rPr>
              <w:t>reperito</w:t>
            </w:r>
            <w:proofErr w:type="spellEnd"/>
            <w:r w:rsidRPr="00A660F7">
              <w:rPr>
                <w:color w:val="000000"/>
                <w:sz w:val="20"/>
                <w:szCs w:val="20"/>
                <w:lang w:eastAsia="it-IT"/>
              </w:rPr>
              <w:t xml:space="preserve"> in loco; </w:t>
            </w:r>
            <w:proofErr w:type="spellStart"/>
            <w:r w:rsidRPr="00A660F7">
              <w:rPr>
                <w:color w:val="000000"/>
                <w:sz w:val="20"/>
                <w:szCs w:val="20"/>
                <w:lang w:eastAsia="it-IT"/>
              </w:rPr>
              <w:t>compresi</w:t>
            </w:r>
            <w:proofErr w:type="spellEnd"/>
            <w:r w:rsidRPr="00A660F7">
              <w:rPr>
                <w:color w:val="000000"/>
                <w:sz w:val="20"/>
                <w:szCs w:val="20"/>
                <w:lang w:eastAsia="it-IT"/>
              </w:rPr>
              <w:t xml:space="preserve"> tutti i </w:t>
            </w:r>
            <w:proofErr w:type="spellStart"/>
            <w:r w:rsidRPr="00A660F7">
              <w:rPr>
                <w:color w:val="000000"/>
                <w:sz w:val="20"/>
                <w:szCs w:val="20"/>
                <w:lang w:eastAsia="it-IT"/>
              </w:rPr>
              <w:t>materiali</w:t>
            </w:r>
            <w:proofErr w:type="spellEnd"/>
            <w:r w:rsidRPr="00A660F7">
              <w:rPr>
                <w:color w:val="000000"/>
                <w:sz w:val="20"/>
                <w:szCs w:val="20"/>
                <w:lang w:eastAsia="it-IT"/>
              </w:rPr>
              <w:t xml:space="preserve">, ed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onere</w:t>
            </w:r>
            <w:proofErr w:type="spellEnd"/>
            <w:r w:rsidRPr="00A660F7">
              <w:rPr>
                <w:color w:val="000000"/>
                <w:sz w:val="20"/>
                <w:szCs w:val="20"/>
                <w:lang w:eastAsia="it-IT"/>
              </w:rPr>
              <w:t xml:space="preserve"> per dare </w:t>
            </w:r>
            <w:proofErr w:type="spellStart"/>
            <w:r w:rsidRPr="00A660F7">
              <w:rPr>
                <w:color w:val="000000"/>
                <w:sz w:val="20"/>
                <w:szCs w:val="20"/>
                <w:lang w:eastAsia="it-IT"/>
              </w:rPr>
              <w:t>l'opera</w:t>
            </w:r>
            <w:proofErr w:type="spellEnd"/>
            <w:r w:rsidRPr="00A660F7">
              <w:rPr>
                <w:color w:val="000000"/>
                <w:sz w:val="20"/>
                <w:szCs w:val="20"/>
                <w:lang w:eastAsia="it-IT"/>
              </w:rPr>
              <w:t xml:space="preserve"> </w:t>
            </w:r>
            <w:proofErr w:type="spellStart"/>
            <w:r w:rsidRPr="00A660F7">
              <w:rPr>
                <w:color w:val="000000"/>
                <w:sz w:val="20"/>
                <w:szCs w:val="20"/>
                <w:lang w:eastAsia="it-IT"/>
              </w:rPr>
              <w:t>compiuta</w:t>
            </w:r>
            <w:proofErr w:type="spellEnd"/>
            <w:r w:rsidRPr="00A660F7">
              <w:rPr>
                <w:color w:val="000000"/>
                <w:sz w:val="20"/>
                <w:szCs w:val="20"/>
                <w:lang w:eastAsia="it-IT"/>
              </w:rPr>
              <w:t xml:space="preserve"> secondo le </w:t>
            </w:r>
            <w:proofErr w:type="spellStart"/>
            <w:r w:rsidRPr="00A660F7">
              <w:rPr>
                <w:color w:val="000000"/>
                <w:sz w:val="20"/>
                <w:szCs w:val="20"/>
                <w:lang w:eastAsia="it-IT"/>
              </w:rPr>
              <w:t>indicazioni</w:t>
            </w:r>
            <w:proofErr w:type="spellEnd"/>
            <w:r w:rsidRPr="00A660F7">
              <w:rPr>
                <w:color w:val="000000"/>
                <w:sz w:val="20"/>
                <w:szCs w:val="20"/>
                <w:lang w:eastAsia="it-IT"/>
              </w:rPr>
              <w:t xml:space="preserve"> della D.L.</w:t>
            </w:r>
          </w:p>
        </w:tc>
        <w:tc>
          <w:tcPr>
            <w:tcW w:w="567" w:type="dxa"/>
            <w:tcBorders>
              <w:top w:val="single" w:sz="4" w:space="0" w:color="000000"/>
              <w:left w:val="single" w:sz="4" w:space="0" w:color="000000"/>
              <w:bottom w:val="single" w:sz="4" w:space="0" w:color="000000"/>
              <w:right w:val="single" w:sz="4" w:space="0" w:color="000000"/>
            </w:tcBorders>
          </w:tcPr>
          <w:p w14:paraId="12CCA2AC"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F894ECA"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cad</w:t>
            </w:r>
          </w:p>
        </w:tc>
        <w:tc>
          <w:tcPr>
            <w:tcW w:w="1134" w:type="dxa"/>
            <w:tcBorders>
              <w:top w:val="single" w:sz="4" w:space="0" w:color="000000"/>
              <w:left w:val="single" w:sz="4" w:space="0" w:color="000000"/>
              <w:bottom w:val="single" w:sz="4" w:space="0" w:color="000000"/>
              <w:right w:val="single" w:sz="4" w:space="0" w:color="000000"/>
            </w:tcBorders>
          </w:tcPr>
          <w:p w14:paraId="61A07EF6" w14:textId="5B8AD2C0" w:rsidR="00A660F7" w:rsidRPr="00A660F7" w:rsidRDefault="00A66F43" w:rsidP="00A660F7">
            <w:pPr>
              <w:jc w:val="right"/>
              <w:rPr>
                <w:color w:val="000000"/>
                <w:sz w:val="20"/>
                <w:szCs w:val="20"/>
                <w:lang w:eastAsia="it-IT"/>
              </w:rPr>
            </w:pPr>
            <w:r w:rsidRPr="00A66F43">
              <w:rPr>
                <w:color w:val="000000"/>
                <w:sz w:val="20"/>
                <w:szCs w:val="20"/>
                <w:lang w:val="it-IT" w:eastAsia="it-IT"/>
              </w:rPr>
              <w:t>351,50</w:t>
            </w:r>
          </w:p>
        </w:tc>
      </w:tr>
      <w:tr w:rsidR="00A660F7" w:rsidRPr="00A660F7" w14:paraId="3BBC3229" w14:textId="77777777" w:rsidTr="00543756">
        <w:trPr>
          <w:trHeight w:hRule="exact" w:val="2272"/>
        </w:trPr>
        <w:tc>
          <w:tcPr>
            <w:tcW w:w="2127" w:type="dxa"/>
            <w:tcBorders>
              <w:top w:val="single" w:sz="4" w:space="0" w:color="000000"/>
              <w:left w:val="single" w:sz="4" w:space="0" w:color="000000"/>
              <w:bottom w:val="single" w:sz="4" w:space="0" w:color="000000"/>
              <w:right w:val="single" w:sz="4" w:space="0" w:color="000000"/>
            </w:tcBorders>
            <w:vAlign w:val="center"/>
          </w:tcPr>
          <w:p w14:paraId="05A4716B"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L.001.004.011</w:t>
            </w:r>
          </w:p>
        </w:tc>
        <w:tc>
          <w:tcPr>
            <w:tcW w:w="4961" w:type="dxa"/>
            <w:tcBorders>
              <w:top w:val="single" w:sz="4" w:space="0" w:color="000000"/>
              <w:left w:val="single" w:sz="4" w:space="0" w:color="000000"/>
              <w:bottom w:val="single" w:sz="4" w:space="0" w:color="000000"/>
              <w:right w:val="single" w:sz="4" w:space="0" w:color="000000"/>
            </w:tcBorders>
            <w:vAlign w:val="center"/>
          </w:tcPr>
          <w:p w14:paraId="109FC814"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canalette</w:t>
            </w:r>
            <w:proofErr w:type="spellEnd"/>
            <w:r w:rsidRPr="00A660F7">
              <w:rPr>
                <w:color w:val="000000"/>
                <w:sz w:val="20"/>
                <w:szCs w:val="20"/>
                <w:lang w:eastAsia="it-IT"/>
              </w:rPr>
              <w:t xml:space="preserve"> </w:t>
            </w:r>
            <w:proofErr w:type="spellStart"/>
            <w:r w:rsidRPr="00A660F7">
              <w:rPr>
                <w:color w:val="000000"/>
                <w:sz w:val="20"/>
                <w:szCs w:val="20"/>
                <w:lang w:eastAsia="it-IT"/>
              </w:rPr>
              <w:t>trasversali</w:t>
            </w:r>
            <w:proofErr w:type="spellEnd"/>
            <w:r w:rsidRPr="00A660F7">
              <w:rPr>
                <w:color w:val="000000"/>
                <w:sz w:val="20"/>
                <w:szCs w:val="20"/>
                <w:lang w:eastAsia="it-IT"/>
              </w:rPr>
              <w:t xml:space="preserve"> </w:t>
            </w:r>
            <w:proofErr w:type="spellStart"/>
            <w:r w:rsidRPr="00A660F7">
              <w:rPr>
                <w:color w:val="000000"/>
                <w:sz w:val="20"/>
                <w:szCs w:val="20"/>
                <w:lang w:eastAsia="it-IT"/>
              </w:rPr>
              <w:t>eseguite</w:t>
            </w:r>
            <w:proofErr w:type="spellEnd"/>
            <w:r w:rsidRPr="00A660F7">
              <w:rPr>
                <w:color w:val="000000"/>
                <w:sz w:val="20"/>
                <w:szCs w:val="20"/>
                <w:lang w:eastAsia="it-IT"/>
              </w:rPr>
              <w:t xml:space="preserve"> con </w:t>
            </w:r>
            <w:proofErr w:type="spellStart"/>
            <w:r w:rsidRPr="00A660F7">
              <w:rPr>
                <w:color w:val="000000"/>
                <w:sz w:val="20"/>
                <w:szCs w:val="20"/>
                <w:lang w:eastAsia="it-IT"/>
              </w:rPr>
              <w:t>profilati</w:t>
            </w:r>
            <w:proofErr w:type="spellEnd"/>
            <w:r w:rsidRPr="00A660F7">
              <w:rPr>
                <w:color w:val="000000"/>
                <w:sz w:val="20"/>
                <w:szCs w:val="20"/>
                <w:lang w:eastAsia="it-IT"/>
              </w:rPr>
              <w:t xml:space="preserve"> </w:t>
            </w:r>
            <w:proofErr w:type="spellStart"/>
            <w:r w:rsidRPr="00A660F7">
              <w:rPr>
                <w:color w:val="000000"/>
                <w:sz w:val="20"/>
                <w:szCs w:val="20"/>
                <w:lang w:eastAsia="it-IT"/>
              </w:rPr>
              <w:t>metallici</w:t>
            </w:r>
            <w:proofErr w:type="spellEnd"/>
            <w:r w:rsidRPr="00A660F7">
              <w:rPr>
                <w:color w:val="000000"/>
                <w:sz w:val="20"/>
                <w:szCs w:val="20"/>
                <w:lang w:eastAsia="it-IT"/>
              </w:rPr>
              <w:t xml:space="preserve"> </w:t>
            </w:r>
            <w:proofErr w:type="spellStart"/>
            <w:r w:rsidRPr="00A660F7">
              <w:rPr>
                <w:color w:val="000000"/>
                <w:sz w:val="20"/>
                <w:szCs w:val="20"/>
                <w:lang w:eastAsia="it-IT"/>
              </w:rPr>
              <w:t>tipo</w:t>
            </w:r>
            <w:proofErr w:type="spellEnd"/>
            <w:r w:rsidRPr="00A660F7">
              <w:rPr>
                <w:color w:val="000000"/>
                <w:sz w:val="20"/>
                <w:szCs w:val="20"/>
                <w:lang w:eastAsia="it-IT"/>
              </w:rPr>
              <w:t xml:space="preserve"> "guard-rail", poste e </w:t>
            </w:r>
            <w:proofErr w:type="spellStart"/>
            <w:r w:rsidRPr="00A660F7">
              <w:rPr>
                <w:color w:val="000000"/>
                <w:sz w:val="20"/>
                <w:szCs w:val="20"/>
                <w:lang w:eastAsia="it-IT"/>
              </w:rPr>
              <w:t>ammorsate</w:t>
            </w:r>
            <w:proofErr w:type="spellEnd"/>
            <w:r w:rsidRPr="00A660F7">
              <w:rPr>
                <w:color w:val="000000"/>
                <w:sz w:val="20"/>
                <w:szCs w:val="20"/>
                <w:lang w:eastAsia="it-IT"/>
              </w:rPr>
              <w:t xml:space="preserve"> in </w:t>
            </w:r>
            <w:proofErr w:type="spellStart"/>
            <w:r w:rsidRPr="00A660F7">
              <w:rPr>
                <w:color w:val="000000"/>
                <w:sz w:val="20"/>
                <w:szCs w:val="20"/>
                <w:lang w:eastAsia="it-IT"/>
              </w:rPr>
              <w:t>getto</w:t>
            </w:r>
            <w:proofErr w:type="spellEnd"/>
            <w:r w:rsidRPr="00A660F7">
              <w:rPr>
                <w:color w:val="000000"/>
                <w:sz w:val="20"/>
                <w:szCs w:val="20"/>
                <w:lang w:eastAsia="it-IT"/>
              </w:rPr>
              <w:t xml:space="preserve"> di </w:t>
            </w:r>
            <w:proofErr w:type="spellStart"/>
            <w:r w:rsidRPr="00A660F7">
              <w:rPr>
                <w:color w:val="000000"/>
                <w:sz w:val="20"/>
                <w:szCs w:val="20"/>
                <w:lang w:eastAsia="it-IT"/>
              </w:rPr>
              <w:t>cls</w:t>
            </w:r>
            <w:proofErr w:type="spellEnd"/>
            <w:r w:rsidRPr="00A660F7">
              <w:rPr>
                <w:color w:val="000000"/>
                <w:sz w:val="20"/>
                <w:szCs w:val="20"/>
                <w:lang w:eastAsia="it-IT"/>
              </w:rPr>
              <w:t xml:space="preserve"> con </w:t>
            </w:r>
            <w:proofErr w:type="spellStart"/>
            <w:r w:rsidRPr="00A660F7">
              <w:rPr>
                <w:color w:val="000000"/>
                <w:sz w:val="20"/>
                <w:szCs w:val="20"/>
                <w:lang w:eastAsia="it-IT"/>
              </w:rPr>
              <w:t>zanche</w:t>
            </w:r>
            <w:proofErr w:type="spellEnd"/>
            <w:r w:rsidRPr="00A660F7">
              <w:rPr>
                <w:color w:val="000000"/>
                <w:sz w:val="20"/>
                <w:szCs w:val="20"/>
                <w:lang w:eastAsia="it-IT"/>
              </w:rPr>
              <w:t xml:space="preserve"> di </w:t>
            </w:r>
            <w:proofErr w:type="spellStart"/>
            <w:r w:rsidRPr="00A660F7">
              <w:rPr>
                <w:color w:val="000000"/>
                <w:sz w:val="20"/>
                <w:szCs w:val="20"/>
                <w:lang w:eastAsia="it-IT"/>
              </w:rPr>
              <w:t>ancoraggio</w:t>
            </w:r>
            <w:proofErr w:type="spellEnd"/>
            <w:r w:rsidRPr="00A660F7">
              <w:rPr>
                <w:color w:val="000000"/>
                <w:sz w:val="20"/>
                <w:szCs w:val="20"/>
                <w:lang w:eastAsia="it-IT"/>
              </w:rPr>
              <w:t xml:space="preserve"> </w:t>
            </w:r>
            <w:proofErr w:type="spellStart"/>
            <w:r w:rsidRPr="00A660F7">
              <w:rPr>
                <w:color w:val="000000"/>
                <w:sz w:val="20"/>
                <w:szCs w:val="20"/>
                <w:lang w:eastAsia="it-IT"/>
              </w:rPr>
              <w:t>disposte</w:t>
            </w:r>
            <w:proofErr w:type="spellEnd"/>
            <w:r w:rsidRPr="00A660F7">
              <w:rPr>
                <w:color w:val="000000"/>
                <w:sz w:val="20"/>
                <w:szCs w:val="20"/>
                <w:lang w:eastAsia="it-IT"/>
              </w:rPr>
              <w:t xml:space="preserve"> con </w:t>
            </w:r>
            <w:proofErr w:type="spellStart"/>
            <w:r w:rsidRPr="00A660F7">
              <w:rPr>
                <w:color w:val="000000"/>
                <w:sz w:val="20"/>
                <w:szCs w:val="20"/>
                <w:lang w:eastAsia="it-IT"/>
              </w:rPr>
              <w:t>andamento</w:t>
            </w:r>
            <w:proofErr w:type="spellEnd"/>
            <w:r w:rsidRPr="00A660F7">
              <w:rPr>
                <w:color w:val="000000"/>
                <w:sz w:val="20"/>
                <w:szCs w:val="20"/>
                <w:lang w:eastAsia="it-IT"/>
              </w:rPr>
              <w:t xml:space="preserve"> </w:t>
            </w:r>
            <w:proofErr w:type="spellStart"/>
            <w:r w:rsidRPr="00A660F7">
              <w:rPr>
                <w:color w:val="000000"/>
                <w:sz w:val="20"/>
                <w:szCs w:val="20"/>
                <w:lang w:eastAsia="it-IT"/>
              </w:rPr>
              <w:t>obliquo</w:t>
            </w:r>
            <w:proofErr w:type="spellEnd"/>
            <w:r w:rsidRPr="00A660F7">
              <w:rPr>
                <w:color w:val="000000"/>
                <w:sz w:val="20"/>
                <w:szCs w:val="20"/>
                <w:lang w:eastAsia="it-IT"/>
              </w:rPr>
              <w:t xml:space="preserve"> </w:t>
            </w:r>
            <w:proofErr w:type="spellStart"/>
            <w:r w:rsidRPr="00A660F7">
              <w:rPr>
                <w:color w:val="000000"/>
                <w:sz w:val="20"/>
                <w:szCs w:val="20"/>
                <w:lang w:eastAsia="it-IT"/>
              </w:rPr>
              <w:t>all'asse</w:t>
            </w:r>
            <w:proofErr w:type="spellEnd"/>
            <w:r w:rsidRPr="00A660F7">
              <w:rPr>
                <w:color w:val="000000"/>
                <w:sz w:val="20"/>
                <w:szCs w:val="20"/>
                <w:lang w:eastAsia="it-IT"/>
              </w:rPr>
              <w:t xml:space="preserve"> della </w:t>
            </w:r>
            <w:proofErr w:type="spellStart"/>
            <w:r w:rsidRPr="00A660F7">
              <w:rPr>
                <w:color w:val="000000"/>
                <w:sz w:val="20"/>
                <w:szCs w:val="20"/>
                <w:lang w:eastAsia="it-IT"/>
              </w:rPr>
              <w:t>strada</w:t>
            </w:r>
            <w:proofErr w:type="spellEnd"/>
            <w:r w:rsidRPr="00A660F7">
              <w:rPr>
                <w:color w:val="000000"/>
                <w:sz w:val="20"/>
                <w:szCs w:val="20"/>
                <w:lang w:eastAsia="it-IT"/>
              </w:rPr>
              <w:t xml:space="preserve"> di </w:t>
            </w:r>
            <w:proofErr w:type="spellStart"/>
            <w:r w:rsidRPr="00A660F7">
              <w:rPr>
                <w:color w:val="000000"/>
                <w:sz w:val="20"/>
                <w:szCs w:val="20"/>
                <w:lang w:eastAsia="it-IT"/>
              </w:rPr>
              <w:t>almeno</w:t>
            </w:r>
            <w:proofErr w:type="spellEnd"/>
            <w:r w:rsidRPr="00A660F7">
              <w:rPr>
                <w:color w:val="000000"/>
                <w:sz w:val="20"/>
                <w:szCs w:val="20"/>
                <w:lang w:eastAsia="it-IT"/>
              </w:rPr>
              <w:t xml:space="preserve"> 30°, </w:t>
            </w:r>
            <w:proofErr w:type="spellStart"/>
            <w:r w:rsidRPr="00A660F7">
              <w:rPr>
                <w:color w:val="000000"/>
                <w:sz w:val="20"/>
                <w:szCs w:val="20"/>
                <w:lang w:eastAsia="it-IT"/>
              </w:rPr>
              <w:t>compreso</w:t>
            </w:r>
            <w:proofErr w:type="spellEnd"/>
            <w:r w:rsidRPr="00A660F7">
              <w:rPr>
                <w:color w:val="000000"/>
                <w:sz w:val="20"/>
                <w:szCs w:val="20"/>
                <w:lang w:eastAsia="it-IT"/>
              </w:rPr>
              <w:t xml:space="preserve"> lo </w:t>
            </w:r>
            <w:proofErr w:type="spellStart"/>
            <w:r w:rsidRPr="00A660F7">
              <w:rPr>
                <w:color w:val="000000"/>
                <w:sz w:val="20"/>
                <w:szCs w:val="20"/>
                <w:lang w:eastAsia="it-IT"/>
              </w:rPr>
              <w:t>scavo</w:t>
            </w:r>
            <w:proofErr w:type="spellEnd"/>
            <w:r w:rsidRPr="00A660F7">
              <w:rPr>
                <w:color w:val="000000"/>
                <w:sz w:val="20"/>
                <w:szCs w:val="20"/>
                <w:lang w:eastAsia="it-IT"/>
              </w:rPr>
              <w:t xml:space="preserve">, </w:t>
            </w:r>
            <w:proofErr w:type="spellStart"/>
            <w:r w:rsidRPr="00A660F7">
              <w:rPr>
                <w:color w:val="000000"/>
                <w:sz w:val="20"/>
                <w:szCs w:val="20"/>
                <w:lang w:eastAsia="it-IT"/>
              </w:rPr>
              <w:t>raccordi</w:t>
            </w:r>
            <w:proofErr w:type="spellEnd"/>
            <w:r w:rsidRPr="00A660F7">
              <w:rPr>
                <w:color w:val="000000"/>
                <w:sz w:val="20"/>
                <w:szCs w:val="20"/>
                <w:lang w:eastAsia="it-IT"/>
              </w:rPr>
              <w:t xml:space="preserve"> </w:t>
            </w:r>
            <w:proofErr w:type="spellStart"/>
            <w:r w:rsidRPr="00A660F7">
              <w:rPr>
                <w:color w:val="000000"/>
                <w:sz w:val="20"/>
                <w:szCs w:val="20"/>
                <w:lang w:eastAsia="it-IT"/>
              </w:rPr>
              <w:t>stradali</w:t>
            </w:r>
            <w:proofErr w:type="spellEnd"/>
            <w:r w:rsidRPr="00A660F7">
              <w:rPr>
                <w:color w:val="000000"/>
                <w:sz w:val="20"/>
                <w:szCs w:val="20"/>
                <w:lang w:eastAsia="it-IT"/>
              </w:rPr>
              <w:t xml:space="preserve">, la </w:t>
            </w:r>
            <w:proofErr w:type="spellStart"/>
            <w:r w:rsidRPr="00A660F7">
              <w:rPr>
                <w:color w:val="000000"/>
                <w:sz w:val="20"/>
                <w:szCs w:val="20"/>
                <w:lang w:eastAsia="it-IT"/>
              </w:rPr>
              <w:t>realizzazione</w:t>
            </w:r>
            <w:proofErr w:type="spellEnd"/>
            <w:r w:rsidRPr="00A660F7">
              <w:rPr>
                <w:color w:val="000000"/>
                <w:sz w:val="20"/>
                <w:szCs w:val="20"/>
                <w:lang w:eastAsia="it-IT"/>
              </w:rPr>
              <w:t xml:space="preserve"> di </w:t>
            </w:r>
            <w:proofErr w:type="spellStart"/>
            <w:r w:rsidRPr="00A660F7">
              <w:rPr>
                <w:color w:val="000000"/>
                <w:sz w:val="20"/>
                <w:szCs w:val="20"/>
                <w:lang w:eastAsia="it-IT"/>
              </w:rPr>
              <w:t>dissipatore</w:t>
            </w:r>
            <w:proofErr w:type="spellEnd"/>
            <w:r w:rsidRPr="00A660F7">
              <w:rPr>
                <w:color w:val="000000"/>
                <w:sz w:val="20"/>
                <w:szCs w:val="20"/>
                <w:lang w:eastAsia="it-IT"/>
              </w:rPr>
              <w:t xml:space="preserve"> in </w:t>
            </w:r>
            <w:proofErr w:type="spellStart"/>
            <w:r w:rsidRPr="00A660F7">
              <w:rPr>
                <w:color w:val="000000"/>
                <w:sz w:val="20"/>
                <w:szCs w:val="20"/>
                <w:lang w:eastAsia="it-IT"/>
              </w:rPr>
              <w:t>pietrame</w:t>
            </w:r>
            <w:proofErr w:type="spellEnd"/>
            <w:r w:rsidRPr="00A660F7">
              <w:rPr>
                <w:color w:val="000000"/>
                <w:sz w:val="20"/>
                <w:szCs w:val="20"/>
                <w:lang w:eastAsia="it-IT"/>
              </w:rPr>
              <w:t xml:space="preserve"> ed </w:t>
            </w:r>
            <w:proofErr w:type="spellStart"/>
            <w:r w:rsidRPr="00A660F7">
              <w:rPr>
                <w:color w:val="000000"/>
                <w:sz w:val="20"/>
                <w:szCs w:val="20"/>
                <w:lang w:eastAsia="it-IT"/>
              </w:rPr>
              <w:t>ogni</w:t>
            </w:r>
            <w:proofErr w:type="spellEnd"/>
            <w:r w:rsidRPr="00A660F7">
              <w:rPr>
                <w:color w:val="000000"/>
                <w:sz w:val="20"/>
                <w:szCs w:val="20"/>
                <w:lang w:eastAsia="it-IT"/>
              </w:rPr>
              <w:t xml:space="preserve"> </w:t>
            </w:r>
            <w:proofErr w:type="spellStart"/>
            <w:r w:rsidRPr="00A660F7">
              <w:rPr>
                <w:color w:val="000000"/>
                <w:sz w:val="20"/>
                <w:szCs w:val="20"/>
                <w:lang w:eastAsia="it-IT"/>
              </w:rPr>
              <w:t>altro</w:t>
            </w:r>
            <w:proofErr w:type="spellEnd"/>
            <w:r w:rsidRPr="00A660F7">
              <w:rPr>
                <w:color w:val="000000"/>
                <w:sz w:val="20"/>
                <w:szCs w:val="20"/>
                <w:lang w:eastAsia="it-IT"/>
              </w:rPr>
              <w:t xml:space="preserve"> </w:t>
            </w:r>
            <w:proofErr w:type="spellStart"/>
            <w:r w:rsidRPr="00A660F7">
              <w:rPr>
                <w:color w:val="000000"/>
                <w:sz w:val="20"/>
                <w:szCs w:val="20"/>
                <w:lang w:eastAsia="it-IT"/>
              </w:rPr>
              <w:t>onere</w:t>
            </w:r>
            <w:proofErr w:type="spellEnd"/>
            <w:r w:rsidRPr="00A660F7">
              <w:rPr>
                <w:color w:val="000000"/>
                <w:sz w:val="20"/>
                <w:szCs w:val="20"/>
                <w:lang w:eastAsia="it-IT"/>
              </w:rPr>
              <w:t xml:space="preserve"> ed </w:t>
            </w:r>
            <w:proofErr w:type="spellStart"/>
            <w:r w:rsidRPr="00A660F7">
              <w:rPr>
                <w:color w:val="000000"/>
                <w:sz w:val="20"/>
                <w:szCs w:val="20"/>
                <w:lang w:eastAsia="it-IT"/>
              </w:rPr>
              <w:t>accessorio</w:t>
            </w:r>
            <w:proofErr w:type="spellEnd"/>
            <w:r w:rsidRPr="00A660F7">
              <w:rPr>
                <w:color w:val="000000"/>
                <w:sz w:val="20"/>
                <w:szCs w:val="20"/>
                <w:lang w:eastAsia="it-IT"/>
              </w:rPr>
              <w:t xml:space="preserve"> per dare </w:t>
            </w:r>
            <w:proofErr w:type="spellStart"/>
            <w:r w:rsidRPr="00A660F7">
              <w:rPr>
                <w:color w:val="000000"/>
                <w:sz w:val="20"/>
                <w:szCs w:val="20"/>
                <w:lang w:eastAsia="it-IT"/>
              </w:rPr>
              <w:t>l'opera</w:t>
            </w:r>
            <w:proofErr w:type="spellEnd"/>
            <w:r w:rsidRPr="00A660F7">
              <w:rPr>
                <w:color w:val="000000"/>
                <w:sz w:val="20"/>
                <w:szCs w:val="20"/>
                <w:lang w:eastAsia="it-IT"/>
              </w:rPr>
              <w:t xml:space="preserve"> </w:t>
            </w:r>
            <w:proofErr w:type="spellStart"/>
            <w:r w:rsidRPr="00A660F7">
              <w:rPr>
                <w:color w:val="000000"/>
                <w:sz w:val="20"/>
                <w:szCs w:val="20"/>
                <w:lang w:eastAsia="it-IT"/>
              </w:rPr>
              <w:t>compiuta</w:t>
            </w:r>
            <w:proofErr w:type="spellEnd"/>
            <w:r w:rsidRPr="00A660F7">
              <w:rPr>
                <w:color w:val="000000"/>
                <w:sz w:val="20"/>
                <w:szCs w:val="20"/>
                <w:lang w:eastAsia="it-IT"/>
              </w:rPr>
              <w:t xml:space="preserve"> a </w:t>
            </w:r>
            <w:proofErr w:type="spellStart"/>
            <w:r w:rsidRPr="00A660F7">
              <w:rPr>
                <w:color w:val="000000"/>
                <w:sz w:val="20"/>
                <w:szCs w:val="20"/>
                <w:lang w:eastAsia="it-IT"/>
              </w:rPr>
              <w:t>regola</w:t>
            </w:r>
            <w:proofErr w:type="spellEnd"/>
            <w:r w:rsidRPr="00A660F7">
              <w:rPr>
                <w:color w:val="000000"/>
                <w:sz w:val="20"/>
                <w:szCs w:val="20"/>
                <w:lang w:eastAsia="it-IT"/>
              </w:rPr>
              <w:t xml:space="preserve"> </w:t>
            </w:r>
            <w:proofErr w:type="spellStart"/>
            <w:r w:rsidRPr="00A660F7">
              <w:rPr>
                <w:color w:val="000000"/>
                <w:sz w:val="20"/>
                <w:szCs w:val="20"/>
                <w:lang w:eastAsia="it-IT"/>
              </w:rPr>
              <w:t>d'arte</w:t>
            </w:r>
            <w:proofErr w:type="spellEnd"/>
            <w:r w:rsidRPr="00A660F7">
              <w:rPr>
                <w:color w:val="000000"/>
                <w:sz w:val="20"/>
                <w:szCs w:val="20"/>
                <w:lang w:eastAsia="it-IT"/>
              </w:rPr>
              <w:t xml:space="preserve"> secondo le </w:t>
            </w:r>
            <w:proofErr w:type="spellStart"/>
            <w:r w:rsidRPr="00A660F7">
              <w:rPr>
                <w:color w:val="000000"/>
                <w:sz w:val="20"/>
                <w:szCs w:val="20"/>
                <w:lang w:eastAsia="it-IT"/>
              </w:rPr>
              <w:t>indicazioni</w:t>
            </w:r>
            <w:proofErr w:type="spellEnd"/>
            <w:r w:rsidRPr="00A660F7">
              <w:rPr>
                <w:color w:val="000000"/>
                <w:sz w:val="20"/>
                <w:szCs w:val="20"/>
                <w:lang w:eastAsia="it-IT"/>
              </w:rPr>
              <w:t xml:space="preserve"> della D.L.</w:t>
            </w:r>
          </w:p>
        </w:tc>
        <w:tc>
          <w:tcPr>
            <w:tcW w:w="567" w:type="dxa"/>
            <w:tcBorders>
              <w:top w:val="single" w:sz="4" w:space="0" w:color="000000"/>
              <w:left w:val="single" w:sz="4" w:space="0" w:color="000000"/>
              <w:bottom w:val="single" w:sz="4" w:space="0" w:color="000000"/>
              <w:right w:val="single" w:sz="4" w:space="0" w:color="000000"/>
            </w:tcBorders>
          </w:tcPr>
          <w:p w14:paraId="5CCB4F33"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EAA509C" w14:textId="77777777" w:rsidR="00A660F7" w:rsidRPr="00A660F7" w:rsidRDefault="00A660F7" w:rsidP="00A660F7">
            <w:pPr>
              <w:spacing w:before="20"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66E35EE4" w14:textId="2B52F5FC" w:rsidR="00A660F7" w:rsidRPr="00A660F7" w:rsidRDefault="00A66F43" w:rsidP="00A660F7">
            <w:pPr>
              <w:jc w:val="right"/>
              <w:rPr>
                <w:rFonts w:cs="Calibri"/>
                <w:color w:val="auto"/>
                <w:sz w:val="20"/>
                <w:szCs w:val="20"/>
                <w:lang w:eastAsia="en-US"/>
              </w:rPr>
            </w:pPr>
            <w:r w:rsidRPr="00A66F43">
              <w:rPr>
                <w:rFonts w:cs="Calibri"/>
                <w:color w:val="auto"/>
                <w:sz w:val="20"/>
                <w:szCs w:val="20"/>
                <w:lang w:val="it-IT" w:eastAsia="en-US"/>
              </w:rPr>
              <w:t>69,14</w:t>
            </w:r>
          </w:p>
        </w:tc>
      </w:tr>
      <w:tr w:rsidR="00A660F7" w:rsidRPr="00A660F7" w14:paraId="7AEFFD37" w14:textId="77777777" w:rsidTr="00543756">
        <w:trPr>
          <w:trHeight w:hRule="exact" w:val="2560"/>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3DDD26DC"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L.001.004.017</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6828A933" w14:textId="77777777" w:rsidR="00A660F7" w:rsidRPr="00A660F7" w:rsidRDefault="00A660F7" w:rsidP="00A660F7">
            <w:pPr>
              <w:spacing w:before="4" w:after="200" w:line="276" w:lineRule="auto"/>
              <w:ind w:right="70"/>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fossati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sezione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trapezoidale</w:t>
            </w:r>
            <w:proofErr w:type="spellEnd"/>
            <w:r w:rsidRPr="00A660F7">
              <w:rPr>
                <w:rFonts w:cs="Calibri"/>
                <w:b/>
                <w:i/>
                <w:color w:val="auto"/>
                <w:sz w:val="20"/>
                <w:szCs w:val="20"/>
                <w:lang w:eastAsia="en-US"/>
              </w:rPr>
              <w:t xml:space="preserve">, con base di cm 40 e 70 cm </w:t>
            </w:r>
            <w:proofErr w:type="spellStart"/>
            <w:r w:rsidRPr="00A660F7">
              <w:rPr>
                <w:rFonts w:cs="Calibri"/>
                <w:b/>
                <w:i/>
                <w:color w:val="auto"/>
                <w:sz w:val="20"/>
                <w:szCs w:val="20"/>
                <w:lang w:eastAsia="en-US"/>
              </w:rPr>
              <w:t>alla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sommità</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altezza</w:t>
            </w:r>
            <w:proofErr w:type="spellEnd"/>
            <w:r w:rsidRPr="00A660F7">
              <w:rPr>
                <w:rFonts w:cs="Calibri"/>
                <w:b/>
                <w:i/>
                <w:color w:val="auto"/>
                <w:sz w:val="20"/>
                <w:szCs w:val="20"/>
                <w:lang w:eastAsia="en-US"/>
              </w:rPr>
              <w:t xml:space="preserve"> media di 100 cm, con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sulle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pareti</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un'altezza</w:t>
            </w:r>
            <w:proofErr w:type="spellEnd"/>
            <w:r w:rsidRPr="00A660F7">
              <w:rPr>
                <w:rFonts w:cs="Calibri"/>
                <w:b/>
                <w:i/>
                <w:color w:val="auto"/>
                <w:sz w:val="20"/>
                <w:szCs w:val="20"/>
                <w:lang w:eastAsia="en-US"/>
              </w:rPr>
              <w:t xml:space="preserve"> di cm 50 di </w:t>
            </w:r>
            <w:proofErr w:type="spellStart"/>
            <w:r w:rsidRPr="00A660F7">
              <w:rPr>
                <w:rFonts w:cs="Calibri"/>
                <w:b/>
                <w:i/>
                <w:color w:val="auto"/>
                <w:sz w:val="20"/>
                <w:szCs w:val="20"/>
                <w:lang w:eastAsia="en-US"/>
              </w:rPr>
              <w:t>geotessile</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avvolgere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tubo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plastica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microforato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di cm 20, </w:t>
            </w:r>
            <w:proofErr w:type="spellStart"/>
            <w:r w:rsidRPr="00A660F7">
              <w:rPr>
                <w:rFonts w:cs="Calibri"/>
                <w:b/>
                <w:i/>
                <w:color w:val="auto"/>
                <w:sz w:val="20"/>
                <w:szCs w:val="20"/>
                <w:lang w:eastAsia="en-US"/>
              </w:rPr>
              <w:t>forato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nervature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ricoperto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inerte</w:t>
            </w:r>
            <w:proofErr w:type="spellEnd"/>
            <w:r w:rsidRPr="00A660F7">
              <w:rPr>
                <w:rFonts w:cs="Calibri"/>
                <w:b/>
                <w:i/>
                <w:color w:val="auto"/>
                <w:sz w:val="20"/>
                <w:szCs w:val="20"/>
                <w:lang w:eastAsia="en-US"/>
              </w:rPr>
              <w:t xml:space="preserve"> ben </w:t>
            </w:r>
            <w:proofErr w:type="spellStart"/>
            <w:r w:rsidRPr="00A660F7">
              <w:rPr>
                <w:rFonts w:cs="Calibri"/>
                <w:b/>
                <w:i/>
                <w:color w:val="auto"/>
                <w:sz w:val="20"/>
                <w:szCs w:val="20"/>
                <w:lang w:eastAsia="en-US"/>
              </w:rPr>
              <w:t>lavato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geotessile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dovrà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richiudere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tutto</w:t>
            </w:r>
            <w:proofErr w:type="spellEnd"/>
            <w:r w:rsidRPr="00A660F7">
              <w:rPr>
                <w:rFonts w:cs="Calibri"/>
                <w:b/>
                <w:i/>
                <w:color w:val="auto"/>
                <w:sz w:val="20"/>
                <w:szCs w:val="20"/>
                <w:lang w:eastAsia="en-US"/>
              </w:rPr>
              <w:t xml:space="preserve"> con la </w:t>
            </w:r>
            <w:proofErr w:type="spellStart"/>
            <w:r w:rsidRPr="00A660F7">
              <w:rPr>
                <w:rFonts w:cs="Calibri"/>
                <w:b/>
                <w:i/>
                <w:color w:val="auto"/>
                <w:sz w:val="20"/>
                <w:szCs w:val="20"/>
                <w:lang w:eastAsia="en-US"/>
              </w:rPr>
              <w:t>sovrapposizione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lembi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chiusura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almeno</w:t>
            </w:r>
            <w:proofErr w:type="spellEnd"/>
            <w:r w:rsidRPr="00A660F7">
              <w:rPr>
                <w:rFonts w:cs="Calibri"/>
                <w:b/>
                <w:i/>
                <w:color w:val="auto"/>
                <w:sz w:val="20"/>
                <w:szCs w:val="20"/>
                <w:lang w:eastAsia="en-US"/>
              </w:rPr>
              <w:t xml:space="preserve"> cm 20 e </w:t>
            </w:r>
            <w:proofErr w:type="spellStart"/>
            <w:r w:rsidRPr="00A660F7">
              <w:rPr>
                <w:rFonts w:cs="Calibri"/>
                <w:b/>
                <w:i/>
                <w:color w:val="auto"/>
                <w:sz w:val="20"/>
                <w:szCs w:val="20"/>
                <w:lang w:eastAsia="en-US"/>
              </w:rPr>
              <w:t>fissato</w:t>
            </w:r>
            <w:proofErr w:type="spellEnd"/>
            <w:r w:rsidRPr="00A660F7">
              <w:rPr>
                <w:rFonts w:cs="Calibri"/>
                <w:b/>
                <w:i/>
                <w:color w:val="auto"/>
                <w:sz w:val="20"/>
                <w:szCs w:val="20"/>
                <w:lang w:eastAsia="en-US"/>
              </w:rPr>
              <w:t xml:space="preserve"> al fine di </w:t>
            </w:r>
            <w:proofErr w:type="spellStart"/>
            <w:r w:rsidRPr="00A660F7">
              <w:rPr>
                <w:rFonts w:cs="Calibri"/>
                <w:b/>
                <w:i/>
                <w:color w:val="auto"/>
                <w:sz w:val="20"/>
                <w:szCs w:val="20"/>
                <w:lang w:eastAsia="en-US"/>
              </w:rPr>
              <w:t>evitare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l'apertura</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impedire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l'infiltrazione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terroso</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fossati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dovranno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essere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ricoperti</w:t>
            </w:r>
            <w:proofErr w:type="spellEnd"/>
            <w:r w:rsidRPr="00A660F7">
              <w:rPr>
                <w:rFonts w:cs="Calibri"/>
                <w:b/>
                <w:i/>
                <w:color w:val="auto"/>
                <w:sz w:val="20"/>
                <w:szCs w:val="20"/>
                <w:lang w:eastAsia="en-US"/>
              </w:rPr>
              <w:t xml:space="preserve"> con il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proveniente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scavi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w:t>
            </w:r>
          </w:p>
        </w:tc>
      </w:tr>
      <w:tr w:rsidR="00A660F7" w:rsidRPr="00A660F7" w14:paraId="036A6916"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63D2123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lastRenderedPageBreak/>
              <w:t>L.001.004.017.001</w:t>
            </w:r>
          </w:p>
        </w:tc>
        <w:tc>
          <w:tcPr>
            <w:tcW w:w="4961" w:type="dxa"/>
            <w:tcBorders>
              <w:top w:val="single" w:sz="4" w:space="0" w:color="000000"/>
              <w:left w:val="single" w:sz="4" w:space="0" w:color="000000"/>
              <w:bottom w:val="single" w:sz="4" w:space="0" w:color="000000"/>
              <w:right w:val="single" w:sz="4" w:space="0" w:color="000000"/>
            </w:tcBorders>
          </w:tcPr>
          <w:p w14:paraId="0D112C0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66D31242"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4A7068A2" w14:textId="77777777" w:rsidR="00A660F7" w:rsidRPr="00A660F7" w:rsidRDefault="00A660F7" w:rsidP="00A660F7">
            <w:pPr>
              <w:spacing w:before="1" w:after="200" w:line="276" w:lineRule="auto"/>
              <w:ind w:right="28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556AF5F4" w14:textId="09AD8DAB" w:rsidR="00A660F7" w:rsidRPr="00A660F7" w:rsidRDefault="00A66F43" w:rsidP="00A660F7">
            <w:pPr>
              <w:jc w:val="right"/>
              <w:rPr>
                <w:color w:val="000000"/>
                <w:sz w:val="20"/>
                <w:szCs w:val="20"/>
                <w:lang w:eastAsia="it-IT"/>
              </w:rPr>
            </w:pPr>
            <w:r w:rsidRPr="00A66F43">
              <w:rPr>
                <w:color w:val="000000"/>
                <w:sz w:val="20"/>
                <w:szCs w:val="20"/>
                <w:lang w:val="it-IT" w:eastAsia="it-IT"/>
              </w:rPr>
              <w:t>41,98</w:t>
            </w:r>
          </w:p>
        </w:tc>
      </w:tr>
      <w:tr w:rsidR="00A660F7" w:rsidRPr="00A660F7" w14:paraId="70DD522F" w14:textId="77777777" w:rsidTr="00543756">
        <w:trPr>
          <w:trHeight w:hRule="exact" w:val="589"/>
        </w:trPr>
        <w:tc>
          <w:tcPr>
            <w:tcW w:w="2127" w:type="dxa"/>
            <w:tcBorders>
              <w:top w:val="single" w:sz="4" w:space="0" w:color="000000"/>
              <w:left w:val="single" w:sz="4" w:space="0" w:color="000000"/>
              <w:bottom w:val="single" w:sz="4" w:space="0" w:color="000000"/>
              <w:right w:val="single" w:sz="4" w:space="0" w:color="000000"/>
            </w:tcBorders>
            <w:vAlign w:val="center"/>
          </w:tcPr>
          <w:p w14:paraId="244E237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L.001.004.017.002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64B482F2"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trasporto</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materiali</w:t>
            </w:r>
            <w:proofErr w:type="spellEnd"/>
            <w:r w:rsidRPr="00A660F7">
              <w:rPr>
                <w:rFonts w:cs="Calibri"/>
                <w:color w:val="auto"/>
                <w:sz w:val="20"/>
                <w:szCs w:val="20"/>
                <w:lang w:eastAsia="en-US"/>
              </w:rPr>
              <w:t xml:space="preserve"> con </w:t>
            </w:r>
            <w:proofErr w:type="spellStart"/>
            <w:r w:rsidRPr="00A660F7">
              <w:rPr>
                <w:rFonts w:cs="Calibri"/>
                <w:color w:val="auto"/>
                <w:sz w:val="20"/>
                <w:szCs w:val="20"/>
                <w:lang w:eastAsia="en-US"/>
              </w:rPr>
              <w:t>elicottero</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C10668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1C399F4F"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69A16CF1" w14:textId="16663EF6" w:rsidR="00A660F7" w:rsidRPr="00A660F7" w:rsidRDefault="00A66F43" w:rsidP="00A660F7">
            <w:pPr>
              <w:jc w:val="right"/>
              <w:rPr>
                <w:color w:val="000000"/>
                <w:sz w:val="20"/>
                <w:szCs w:val="20"/>
                <w:lang w:eastAsia="it-IT"/>
              </w:rPr>
            </w:pPr>
            <w:r w:rsidRPr="00A66F43">
              <w:rPr>
                <w:color w:val="000000"/>
                <w:sz w:val="20"/>
                <w:szCs w:val="20"/>
                <w:lang w:val="it-IT" w:eastAsia="it-IT"/>
              </w:rPr>
              <w:t>130,18</w:t>
            </w:r>
          </w:p>
        </w:tc>
      </w:tr>
      <w:tr w:rsidR="00A660F7" w:rsidRPr="00A660F7" w14:paraId="3198FFD6" w14:textId="77777777" w:rsidTr="00543756">
        <w:trPr>
          <w:trHeight w:hRule="exact" w:val="1122"/>
        </w:trPr>
        <w:tc>
          <w:tcPr>
            <w:tcW w:w="2127" w:type="dxa"/>
            <w:tcBorders>
              <w:top w:val="single" w:sz="4" w:space="0" w:color="000000"/>
              <w:left w:val="single" w:sz="4" w:space="0" w:color="000000"/>
              <w:bottom w:val="single" w:sz="4" w:space="0" w:color="000000"/>
              <w:right w:val="single" w:sz="4" w:space="0" w:color="000000"/>
            </w:tcBorders>
            <w:vAlign w:val="center"/>
          </w:tcPr>
          <w:p w14:paraId="75A6BFD8"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L.001.004.021</w:t>
            </w:r>
          </w:p>
        </w:tc>
        <w:tc>
          <w:tcPr>
            <w:tcW w:w="7654" w:type="dxa"/>
            <w:gridSpan w:val="4"/>
            <w:tcBorders>
              <w:top w:val="single" w:sz="4" w:space="0" w:color="000000"/>
              <w:left w:val="single" w:sz="4" w:space="0" w:color="000000"/>
              <w:bottom w:val="single" w:sz="4" w:space="0" w:color="000000"/>
              <w:right w:val="single" w:sz="4" w:space="0" w:color="000000"/>
            </w:tcBorders>
          </w:tcPr>
          <w:p w14:paraId="191ABB88" w14:textId="77777777" w:rsidR="00A660F7" w:rsidRPr="00A660F7" w:rsidRDefault="00A660F7" w:rsidP="00A660F7">
            <w:pPr>
              <w:spacing w:before="4" w:after="200" w:line="243" w:lineRule="exact"/>
              <w:ind w:right="62"/>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canaletta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scarico</w:t>
            </w:r>
            <w:proofErr w:type="spellEnd"/>
            <w:r w:rsidRPr="00A660F7">
              <w:rPr>
                <w:rFonts w:cs="Calibri"/>
                <w:b/>
                <w:i/>
                <w:color w:val="auto"/>
                <w:sz w:val="20"/>
                <w:szCs w:val="20"/>
                <w:lang w:eastAsia="en-US"/>
              </w:rPr>
              <w:t xml:space="preserve"> a forma </w:t>
            </w:r>
            <w:proofErr w:type="spellStart"/>
            <w:r w:rsidRPr="00A660F7">
              <w:rPr>
                <w:rFonts w:cs="Calibri"/>
                <w:b/>
                <w:i/>
                <w:color w:val="auto"/>
                <w:sz w:val="20"/>
                <w:szCs w:val="20"/>
                <w:lang w:eastAsia="en-US"/>
              </w:rPr>
              <w:t>semicircolare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fissata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posta</w:t>
            </w:r>
            <w:proofErr w:type="spellEnd"/>
            <w:r w:rsidRPr="00A660F7">
              <w:rPr>
                <w:rFonts w:cs="Calibri"/>
                <w:b/>
                <w:i/>
                <w:color w:val="auto"/>
                <w:sz w:val="20"/>
                <w:szCs w:val="20"/>
                <w:lang w:eastAsia="en-US"/>
              </w:rPr>
              <w:t xml:space="preserve"> in opera </w:t>
            </w:r>
            <w:proofErr w:type="spellStart"/>
            <w:r w:rsidRPr="00A660F7">
              <w:rPr>
                <w:rFonts w:cs="Calibri"/>
                <w:b/>
                <w:i/>
                <w:color w:val="auto"/>
                <w:sz w:val="20"/>
                <w:szCs w:val="20"/>
                <w:lang w:eastAsia="en-US"/>
              </w:rPr>
              <w:t>su</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paletti</w:t>
            </w:r>
            <w:proofErr w:type="spellEnd"/>
            <w:r w:rsidRPr="00A660F7">
              <w:rPr>
                <w:rFonts w:cs="Calibri"/>
                <w:b/>
                <w:i/>
                <w:color w:val="auto"/>
                <w:sz w:val="20"/>
                <w:szCs w:val="20"/>
                <w:lang w:eastAsia="en-US"/>
              </w:rPr>
              <w:t xml:space="preserve"> di 10-15 cm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infissi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e a due </w:t>
            </w:r>
            <w:proofErr w:type="spellStart"/>
            <w:r w:rsidRPr="00A660F7">
              <w:rPr>
                <w:rFonts w:cs="Calibri"/>
                <w:b/>
                <w:i/>
                <w:color w:val="auto"/>
                <w:sz w:val="20"/>
                <w:szCs w:val="20"/>
                <w:lang w:eastAsia="en-US"/>
              </w:rPr>
              <w:t>correnti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longitudinali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8-10 cm. I </w:t>
            </w:r>
            <w:proofErr w:type="spellStart"/>
            <w:r w:rsidRPr="00A660F7">
              <w:rPr>
                <w:rFonts w:cs="Calibri"/>
                <w:b/>
                <w:i/>
                <w:color w:val="auto"/>
                <w:sz w:val="20"/>
                <w:szCs w:val="20"/>
                <w:lang w:eastAsia="en-US"/>
              </w:rPr>
              <w:t>tronchetti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posti</w:t>
            </w:r>
            <w:proofErr w:type="spellEnd"/>
            <w:r w:rsidRPr="00A660F7">
              <w:rPr>
                <w:rFonts w:cs="Calibri"/>
                <w:b/>
                <w:i/>
                <w:color w:val="auto"/>
                <w:sz w:val="20"/>
                <w:szCs w:val="20"/>
                <w:lang w:eastAsia="en-US"/>
              </w:rPr>
              <w:t xml:space="preserve"> in opera </w:t>
            </w:r>
            <w:proofErr w:type="spellStart"/>
            <w:r w:rsidRPr="00A660F7">
              <w:rPr>
                <w:rFonts w:cs="Calibri"/>
                <w:b/>
                <w:i/>
                <w:color w:val="auto"/>
                <w:sz w:val="20"/>
                <w:szCs w:val="20"/>
                <w:lang w:eastAsia="en-US"/>
              </w:rPr>
              <w:t>longitudinalmente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vengono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ancorati</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quelli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infissi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tramite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chiodi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zanche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metalliche</w:t>
            </w:r>
            <w:proofErr w:type="spellEnd"/>
            <w:r w:rsidRPr="00A660F7">
              <w:rPr>
                <w:rFonts w:cs="Calibri"/>
                <w:b/>
                <w:i/>
                <w:color w:val="auto"/>
                <w:sz w:val="20"/>
                <w:szCs w:val="20"/>
                <w:lang w:eastAsia="en-US"/>
              </w:rPr>
              <w:t>.</w:t>
            </w:r>
          </w:p>
        </w:tc>
      </w:tr>
      <w:tr w:rsidR="00A660F7" w:rsidRPr="00A660F7" w14:paraId="7CF860D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59B8DC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L.001.004.021.001</w:t>
            </w:r>
          </w:p>
        </w:tc>
        <w:tc>
          <w:tcPr>
            <w:tcW w:w="4961" w:type="dxa"/>
            <w:tcBorders>
              <w:top w:val="single" w:sz="4" w:space="0" w:color="000000"/>
              <w:left w:val="single" w:sz="4" w:space="0" w:color="000000"/>
              <w:bottom w:val="single" w:sz="4" w:space="0" w:color="000000"/>
              <w:right w:val="single" w:sz="4" w:space="0" w:color="000000"/>
            </w:tcBorders>
          </w:tcPr>
          <w:p w14:paraId="4B9A1D3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 in </w:t>
            </w:r>
            <w:proofErr w:type="spellStart"/>
            <w:r w:rsidRPr="00A660F7">
              <w:rPr>
                <w:rFonts w:cs="Calibri"/>
                <w:color w:val="auto"/>
                <w:sz w:val="20"/>
                <w:szCs w:val="20"/>
                <w:lang w:eastAsia="en-US"/>
              </w:rPr>
              <w:t>lamiera</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zincata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25FF41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6622FA47" w14:textId="77777777" w:rsidR="00A660F7" w:rsidRPr="00A660F7" w:rsidRDefault="00A660F7" w:rsidP="00A660F7">
            <w:pPr>
              <w:spacing w:after="200" w:line="243" w:lineRule="exact"/>
              <w:ind w:right="28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66E8685B" w14:textId="004D993E" w:rsidR="00A660F7" w:rsidRPr="00A660F7" w:rsidRDefault="00A66F43" w:rsidP="00A660F7">
            <w:pPr>
              <w:jc w:val="right"/>
              <w:rPr>
                <w:color w:val="000000"/>
                <w:sz w:val="20"/>
                <w:szCs w:val="20"/>
                <w:lang w:eastAsia="it-IT"/>
              </w:rPr>
            </w:pPr>
            <w:r w:rsidRPr="00A66F43">
              <w:rPr>
                <w:color w:val="000000"/>
                <w:sz w:val="20"/>
                <w:szCs w:val="20"/>
                <w:lang w:val="it-IT" w:eastAsia="it-IT"/>
              </w:rPr>
              <w:t>59,58</w:t>
            </w:r>
          </w:p>
        </w:tc>
      </w:tr>
      <w:tr w:rsidR="00A660F7" w:rsidRPr="00A660F7" w14:paraId="076773B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FA82CF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L.001.004.021.002</w:t>
            </w:r>
          </w:p>
        </w:tc>
        <w:tc>
          <w:tcPr>
            <w:tcW w:w="4961" w:type="dxa"/>
            <w:tcBorders>
              <w:top w:val="single" w:sz="4" w:space="0" w:color="000000"/>
              <w:left w:val="single" w:sz="4" w:space="0" w:color="000000"/>
              <w:bottom w:val="single" w:sz="4" w:space="0" w:color="000000"/>
              <w:right w:val="single" w:sz="4" w:space="0" w:color="000000"/>
            </w:tcBorders>
          </w:tcPr>
          <w:p w14:paraId="51D2BCC0" w14:textId="77777777" w:rsidR="00A660F7" w:rsidRPr="00A660F7" w:rsidRDefault="00A660F7" w:rsidP="00A660F7">
            <w:pPr>
              <w:spacing w:before="28" w:after="200" w:line="276" w:lineRule="auto"/>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 in </w:t>
            </w:r>
            <w:proofErr w:type="spellStart"/>
            <w:r w:rsidRPr="00A660F7">
              <w:rPr>
                <w:rFonts w:cs="Calibri"/>
                <w:color w:val="auto"/>
                <w:sz w:val="20"/>
                <w:szCs w:val="20"/>
                <w:lang w:eastAsia="en-US"/>
              </w:rPr>
              <w:t>lamiera</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zincata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C9FFF9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411D4EF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1C6C723E" w14:textId="36C400FB" w:rsidR="00A660F7" w:rsidRPr="00A660F7" w:rsidRDefault="00A66F43" w:rsidP="00A660F7">
            <w:pPr>
              <w:jc w:val="right"/>
              <w:rPr>
                <w:color w:val="000000"/>
                <w:sz w:val="20"/>
                <w:szCs w:val="20"/>
                <w:lang w:eastAsia="it-IT"/>
              </w:rPr>
            </w:pPr>
            <w:r w:rsidRPr="00A66F43">
              <w:rPr>
                <w:color w:val="000000"/>
                <w:sz w:val="20"/>
                <w:szCs w:val="20"/>
                <w:lang w:val="it-IT" w:eastAsia="it-IT"/>
              </w:rPr>
              <w:t>68,48</w:t>
            </w:r>
          </w:p>
        </w:tc>
      </w:tr>
      <w:tr w:rsidR="00A660F7" w:rsidRPr="00A660F7" w14:paraId="7214283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6CE0580"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L.001.004.021.003</w:t>
            </w:r>
          </w:p>
        </w:tc>
        <w:tc>
          <w:tcPr>
            <w:tcW w:w="4961" w:type="dxa"/>
            <w:tcBorders>
              <w:top w:val="single" w:sz="4" w:space="0" w:color="000000"/>
              <w:left w:val="single" w:sz="4" w:space="0" w:color="000000"/>
              <w:bottom w:val="single" w:sz="4" w:space="0" w:color="000000"/>
              <w:right w:val="single" w:sz="4" w:space="0" w:color="000000"/>
            </w:tcBorders>
          </w:tcPr>
          <w:p w14:paraId="48B5BBD1" w14:textId="77777777" w:rsidR="00A660F7" w:rsidRPr="00A660F7" w:rsidRDefault="00A660F7" w:rsidP="00A660F7">
            <w:pPr>
              <w:spacing w:before="28" w:after="200" w:line="276" w:lineRule="auto"/>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 in </w:t>
            </w:r>
            <w:proofErr w:type="spellStart"/>
            <w:r w:rsidRPr="00A660F7">
              <w:rPr>
                <w:rFonts w:cs="Calibri"/>
                <w:color w:val="auto"/>
                <w:sz w:val="20"/>
                <w:szCs w:val="20"/>
                <w:lang w:eastAsia="en-US"/>
              </w:rPr>
              <w:t>lamiera</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zincata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EF3233A"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509B744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76C8027B" w14:textId="3F8E40F0" w:rsidR="00A660F7" w:rsidRPr="00A660F7" w:rsidRDefault="00A66F43" w:rsidP="00A660F7">
            <w:pPr>
              <w:jc w:val="right"/>
              <w:rPr>
                <w:color w:val="000000"/>
                <w:sz w:val="20"/>
                <w:szCs w:val="20"/>
                <w:lang w:eastAsia="it-IT"/>
              </w:rPr>
            </w:pPr>
            <w:r w:rsidRPr="00A66F43">
              <w:rPr>
                <w:color w:val="000000"/>
                <w:sz w:val="20"/>
                <w:szCs w:val="20"/>
                <w:lang w:val="it-IT" w:eastAsia="it-IT"/>
              </w:rPr>
              <w:t>77,38</w:t>
            </w:r>
          </w:p>
        </w:tc>
      </w:tr>
      <w:tr w:rsidR="00A660F7" w:rsidRPr="00A660F7" w14:paraId="16A5123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0A577F7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L.001.004.021.004</w:t>
            </w:r>
          </w:p>
        </w:tc>
        <w:tc>
          <w:tcPr>
            <w:tcW w:w="4961" w:type="dxa"/>
            <w:tcBorders>
              <w:top w:val="single" w:sz="4" w:space="0" w:color="000000"/>
              <w:left w:val="single" w:sz="4" w:space="0" w:color="000000"/>
              <w:bottom w:val="single" w:sz="4" w:space="0" w:color="000000"/>
              <w:right w:val="single" w:sz="4" w:space="0" w:color="000000"/>
            </w:tcBorders>
            <w:vAlign w:val="center"/>
          </w:tcPr>
          <w:p w14:paraId="59C144E7" w14:textId="77777777" w:rsidR="00A660F7" w:rsidRPr="00A660F7" w:rsidRDefault="00A660F7" w:rsidP="00A660F7">
            <w:pPr>
              <w:spacing w:before="28" w:after="200" w:line="276" w:lineRule="auto"/>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 in </w:t>
            </w:r>
            <w:proofErr w:type="spellStart"/>
            <w:r w:rsidRPr="00A660F7">
              <w:rPr>
                <w:rFonts w:cs="Calibri"/>
                <w:color w:val="auto"/>
                <w:sz w:val="20"/>
                <w:szCs w:val="20"/>
                <w:lang w:eastAsia="en-US"/>
              </w:rPr>
              <w:t>finsider</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667D41DC"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6E547CF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3A4C27F1" w14:textId="510B47F9" w:rsidR="00A660F7" w:rsidRPr="00A660F7" w:rsidRDefault="00A66F43" w:rsidP="00A660F7">
            <w:pPr>
              <w:jc w:val="right"/>
              <w:rPr>
                <w:color w:val="000000"/>
                <w:sz w:val="20"/>
                <w:szCs w:val="20"/>
                <w:lang w:eastAsia="it-IT"/>
              </w:rPr>
            </w:pPr>
            <w:r w:rsidRPr="00A66F43">
              <w:rPr>
                <w:color w:val="000000"/>
                <w:sz w:val="20"/>
                <w:szCs w:val="20"/>
                <w:lang w:val="it-IT" w:eastAsia="it-IT"/>
              </w:rPr>
              <w:t>110,48</w:t>
            </w:r>
          </w:p>
        </w:tc>
      </w:tr>
      <w:tr w:rsidR="00A660F7" w:rsidRPr="00A660F7" w14:paraId="425682A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5B843E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L.001.004.021.005</w:t>
            </w:r>
          </w:p>
        </w:tc>
        <w:tc>
          <w:tcPr>
            <w:tcW w:w="4961" w:type="dxa"/>
            <w:tcBorders>
              <w:top w:val="single" w:sz="4" w:space="0" w:color="000000"/>
              <w:left w:val="single" w:sz="4" w:space="0" w:color="000000"/>
              <w:bottom w:val="single" w:sz="4" w:space="0" w:color="000000"/>
              <w:right w:val="single" w:sz="4" w:space="0" w:color="000000"/>
            </w:tcBorders>
            <w:vAlign w:val="center"/>
          </w:tcPr>
          <w:p w14:paraId="19130902" w14:textId="77777777" w:rsidR="00A660F7" w:rsidRPr="00A660F7" w:rsidRDefault="00A660F7" w:rsidP="00A660F7">
            <w:pPr>
              <w:spacing w:before="28" w:after="200" w:line="276" w:lineRule="auto"/>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in </w:t>
            </w:r>
            <w:proofErr w:type="spellStart"/>
            <w:r w:rsidRPr="00A660F7">
              <w:rPr>
                <w:rFonts w:cs="Calibri"/>
                <w:color w:val="auto"/>
                <w:sz w:val="20"/>
                <w:szCs w:val="20"/>
                <w:lang w:eastAsia="en-US"/>
              </w:rPr>
              <w:t>finsider</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0A4D5BC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54C5E6A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472DC7CB" w14:textId="7A9DB283" w:rsidR="00A660F7" w:rsidRPr="00A660F7" w:rsidRDefault="00A66F43" w:rsidP="00A660F7">
            <w:pPr>
              <w:jc w:val="right"/>
              <w:rPr>
                <w:color w:val="000000"/>
                <w:sz w:val="20"/>
                <w:szCs w:val="20"/>
                <w:lang w:eastAsia="it-IT"/>
              </w:rPr>
            </w:pPr>
            <w:r w:rsidRPr="00A66F43">
              <w:rPr>
                <w:color w:val="000000"/>
                <w:sz w:val="20"/>
                <w:szCs w:val="20"/>
                <w:lang w:val="it-IT" w:eastAsia="it-IT"/>
              </w:rPr>
              <w:t>117,48</w:t>
            </w:r>
          </w:p>
        </w:tc>
      </w:tr>
      <w:tr w:rsidR="00A660F7" w:rsidRPr="00A660F7" w14:paraId="380DE27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0BDEF43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L.001.004.021.006</w:t>
            </w:r>
          </w:p>
        </w:tc>
        <w:tc>
          <w:tcPr>
            <w:tcW w:w="4961" w:type="dxa"/>
            <w:tcBorders>
              <w:top w:val="single" w:sz="4" w:space="0" w:color="000000"/>
              <w:left w:val="single" w:sz="4" w:space="0" w:color="000000"/>
              <w:bottom w:val="single" w:sz="4" w:space="0" w:color="000000"/>
              <w:right w:val="single" w:sz="4" w:space="0" w:color="000000"/>
            </w:tcBorders>
            <w:vAlign w:val="center"/>
          </w:tcPr>
          <w:p w14:paraId="034BE0FD" w14:textId="77777777" w:rsidR="00A660F7" w:rsidRPr="00A660F7" w:rsidRDefault="00A660F7" w:rsidP="00A660F7">
            <w:pPr>
              <w:spacing w:before="28" w:after="200" w:line="276" w:lineRule="auto"/>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in </w:t>
            </w:r>
            <w:proofErr w:type="spellStart"/>
            <w:r w:rsidRPr="00A660F7">
              <w:rPr>
                <w:rFonts w:cs="Calibri"/>
                <w:color w:val="auto"/>
                <w:sz w:val="20"/>
                <w:szCs w:val="20"/>
                <w:lang w:eastAsia="en-US"/>
              </w:rPr>
              <w:t>finsider</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102F8D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3A10388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1B557248" w14:textId="56D527F2" w:rsidR="00A660F7" w:rsidRPr="00A660F7" w:rsidRDefault="00A66F43" w:rsidP="00A660F7">
            <w:pPr>
              <w:jc w:val="right"/>
              <w:rPr>
                <w:color w:val="000000"/>
                <w:sz w:val="20"/>
                <w:szCs w:val="20"/>
                <w:lang w:eastAsia="it-IT"/>
              </w:rPr>
            </w:pPr>
            <w:r w:rsidRPr="00A66F43">
              <w:rPr>
                <w:color w:val="000000"/>
                <w:sz w:val="20"/>
                <w:szCs w:val="20"/>
                <w:lang w:val="it-IT" w:eastAsia="it-IT"/>
              </w:rPr>
              <w:t>124,48</w:t>
            </w:r>
          </w:p>
        </w:tc>
      </w:tr>
      <w:tr w:rsidR="00A660F7" w:rsidRPr="00A660F7" w14:paraId="6A5DB3C5" w14:textId="77777777" w:rsidTr="00543756">
        <w:trPr>
          <w:trHeight w:hRule="exact" w:val="2745"/>
        </w:trPr>
        <w:tc>
          <w:tcPr>
            <w:tcW w:w="2127" w:type="dxa"/>
            <w:tcBorders>
              <w:top w:val="single" w:sz="4" w:space="0" w:color="000000"/>
              <w:left w:val="single" w:sz="4" w:space="0" w:color="000000"/>
              <w:bottom w:val="single" w:sz="4" w:space="0" w:color="000000"/>
              <w:right w:val="single" w:sz="4" w:space="0" w:color="000000"/>
            </w:tcBorders>
            <w:vAlign w:val="center"/>
          </w:tcPr>
          <w:p w14:paraId="07B5AC73"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L.001.004.022</w:t>
            </w:r>
          </w:p>
        </w:tc>
        <w:tc>
          <w:tcPr>
            <w:tcW w:w="7654" w:type="dxa"/>
            <w:gridSpan w:val="4"/>
            <w:tcBorders>
              <w:top w:val="single" w:sz="4" w:space="0" w:color="000000"/>
              <w:left w:val="single" w:sz="4" w:space="0" w:color="000000"/>
              <w:bottom w:val="single" w:sz="4" w:space="0" w:color="000000"/>
              <w:right w:val="single" w:sz="4" w:space="0" w:color="000000"/>
            </w:tcBorders>
            <w:vAlign w:val="center"/>
          </w:tcPr>
          <w:p w14:paraId="5FA57A9D" w14:textId="77777777" w:rsidR="00A660F7" w:rsidRPr="00A660F7" w:rsidRDefault="00A660F7" w:rsidP="00A660F7">
            <w:pPr>
              <w:spacing w:before="4" w:after="200" w:line="276" w:lineRule="auto"/>
              <w:jc w:val="both"/>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canaletta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scarico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legname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a </w:t>
            </w:r>
            <w:proofErr w:type="gramStart"/>
            <w:r w:rsidRPr="00A660F7">
              <w:rPr>
                <w:rFonts w:cs="Calibri"/>
                <w:b/>
                <w:i/>
                <w:color w:val="auto"/>
                <w:sz w:val="20"/>
                <w:szCs w:val="20"/>
                <w:lang w:eastAsia="en-US"/>
              </w:rPr>
              <w:t>forma trapezia</w:t>
            </w:r>
            <w:proofErr w:type="gram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intelaiatura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realizzata</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pali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legname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larice</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castagno</w:t>
            </w:r>
            <w:proofErr w:type="spellEnd"/>
            <w:r w:rsidRPr="00A660F7">
              <w:rPr>
                <w:rFonts w:cs="Calibri"/>
                <w:b/>
                <w:i/>
                <w:color w:val="auto"/>
                <w:sz w:val="20"/>
                <w:szCs w:val="20"/>
                <w:lang w:eastAsia="en-US"/>
              </w:rPr>
              <w:t xml:space="preserve"> diam. 15-20 cm) </w:t>
            </w:r>
            <w:proofErr w:type="spellStart"/>
            <w:r w:rsidRPr="00A660F7">
              <w:rPr>
                <w:rFonts w:cs="Calibri"/>
                <w:b/>
                <w:i/>
                <w:color w:val="auto"/>
                <w:sz w:val="20"/>
                <w:szCs w:val="20"/>
                <w:lang w:eastAsia="en-US"/>
              </w:rPr>
              <w:t>disposti</w:t>
            </w:r>
            <w:proofErr w:type="spellEnd"/>
            <w:r w:rsidRPr="00A660F7">
              <w:rPr>
                <w:rFonts w:cs="Calibri"/>
                <w:b/>
                <w:i/>
                <w:color w:val="auto"/>
                <w:sz w:val="20"/>
                <w:szCs w:val="20"/>
                <w:lang w:eastAsia="en-US"/>
              </w:rPr>
              <w:t xml:space="preserve"> in senso </w:t>
            </w:r>
            <w:proofErr w:type="spellStart"/>
            <w:r w:rsidRPr="00A660F7">
              <w:rPr>
                <w:rFonts w:cs="Calibri"/>
                <w:b/>
                <w:i/>
                <w:color w:val="auto"/>
                <w:sz w:val="20"/>
                <w:szCs w:val="20"/>
                <w:lang w:eastAsia="en-US"/>
              </w:rPr>
              <w:t>longitudinale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ancorati</w:t>
            </w:r>
            <w:proofErr w:type="spellEnd"/>
            <w:r w:rsidRPr="00A660F7">
              <w:rPr>
                <w:rFonts w:cs="Calibri"/>
                <w:b/>
                <w:i/>
                <w:color w:val="auto"/>
                <w:sz w:val="20"/>
                <w:szCs w:val="20"/>
                <w:lang w:eastAsia="en-US"/>
              </w:rPr>
              <w:t xml:space="preserve"> ai </w:t>
            </w:r>
            <w:proofErr w:type="spellStart"/>
            <w:r w:rsidRPr="00A660F7">
              <w:rPr>
                <w:rFonts w:cs="Calibri"/>
                <w:b/>
                <w:i/>
                <w:color w:val="auto"/>
                <w:sz w:val="20"/>
                <w:szCs w:val="20"/>
                <w:lang w:eastAsia="en-US"/>
              </w:rPr>
              <w:t>pali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infissi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1,50-2,00 m) e con il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e le </w:t>
            </w:r>
            <w:proofErr w:type="spellStart"/>
            <w:r w:rsidRPr="00A660F7">
              <w:rPr>
                <w:rFonts w:cs="Calibri"/>
                <w:b/>
                <w:i/>
                <w:color w:val="auto"/>
                <w:sz w:val="20"/>
                <w:szCs w:val="20"/>
                <w:lang w:eastAsia="en-US"/>
              </w:rPr>
              <w:t>pareti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scabrose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rivesiti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di forma </w:t>
            </w:r>
            <w:proofErr w:type="spellStart"/>
            <w:r w:rsidRPr="00A660F7">
              <w:rPr>
                <w:rFonts w:cs="Calibri"/>
                <w:b/>
                <w:i/>
                <w:color w:val="auto"/>
                <w:sz w:val="20"/>
                <w:szCs w:val="20"/>
                <w:lang w:eastAsia="en-US"/>
              </w:rPr>
              <w:t>spigolosa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spess</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minimo</w:t>
            </w:r>
            <w:proofErr w:type="spellEnd"/>
            <w:r w:rsidRPr="00A660F7">
              <w:rPr>
                <w:rFonts w:cs="Calibri"/>
                <w:b/>
                <w:i/>
                <w:color w:val="auto"/>
                <w:sz w:val="20"/>
                <w:szCs w:val="20"/>
                <w:lang w:eastAsia="en-US"/>
              </w:rPr>
              <w:t xml:space="preserve"> ca. 20 cm) </w:t>
            </w:r>
            <w:proofErr w:type="spellStart"/>
            <w:r w:rsidRPr="00A660F7">
              <w:rPr>
                <w:rFonts w:cs="Calibri"/>
                <w:b/>
                <w:i/>
                <w:color w:val="auto"/>
                <w:sz w:val="20"/>
                <w:szCs w:val="20"/>
                <w:lang w:eastAsia="en-US"/>
              </w:rPr>
              <w:t>recuperato</w:t>
            </w:r>
            <w:proofErr w:type="spellEnd"/>
            <w:r w:rsidRPr="00A660F7">
              <w:rPr>
                <w:rFonts w:cs="Calibri"/>
                <w:b/>
                <w:i/>
                <w:color w:val="auto"/>
                <w:sz w:val="20"/>
                <w:szCs w:val="20"/>
                <w:lang w:eastAsia="en-US"/>
              </w:rPr>
              <w:t xml:space="preserve"> in loco e </w:t>
            </w:r>
            <w:proofErr w:type="spellStart"/>
            <w:r w:rsidRPr="00A660F7">
              <w:rPr>
                <w:rFonts w:cs="Calibri"/>
                <w:b/>
                <w:i/>
                <w:color w:val="auto"/>
                <w:sz w:val="20"/>
                <w:szCs w:val="20"/>
                <w:lang w:eastAsia="en-US"/>
              </w:rPr>
              <w:t>posto</w:t>
            </w:r>
            <w:proofErr w:type="spellEnd"/>
            <w:r w:rsidRPr="00A660F7">
              <w:rPr>
                <w:rFonts w:cs="Calibri"/>
                <w:b/>
                <w:i/>
                <w:color w:val="auto"/>
                <w:sz w:val="20"/>
                <w:szCs w:val="20"/>
                <w:lang w:eastAsia="en-US"/>
              </w:rPr>
              <w:t xml:space="preserve"> in opera a mano in modo </w:t>
            </w:r>
            <w:proofErr w:type="spellStart"/>
            <w:r w:rsidRPr="00A660F7">
              <w:rPr>
                <w:rFonts w:cs="Calibri"/>
                <w:b/>
                <w:i/>
                <w:color w:val="auto"/>
                <w:sz w:val="20"/>
                <w:szCs w:val="20"/>
                <w:lang w:eastAsia="en-US"/>
              </w:rPr>
              <w:t>sporgente</w:t>
            </w:r>
            <w:proofErr w:type="spellEnd"/>
            <w:r w:rsidRPr="00A660F7">
              <w:rPr>
                <w:rFonts w:cs="Calibri"/>
                <w:b/>
                <w:i/>
                <w:color w:val="auto"/>
                <w:sz w:val="20"/>
                <w:szCs w:val="20"/>
                <w:lang w:eastAsia="en-US"/>
              </w:rPr>
              <w:t xml:space="preserve"> dal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dai</w:t>
            </w:r>
            <w:proofErr w:type="spellEnd"/>
            <w:r w:rsidRPr="00A660F7">
              <w:rPr>
                <w:rFonts w:cs="Calibri"/>
                <w:b/>
                <w:i/>
                <w:color w:val="auto"/>
                <w:sz w:val="20"/>
                <w:szCs w:val="20"/>
                <w:lang w:eastAsia="en-US"/>
              </w:rPr>
              <w:t xml:space="preserve"> lati. Il </w:t>
            </w:r>
            <w:proofErr w:type="spellStart"/>
            <w:r w:rsidRPr="00A660F7">
              <w:rPr>
                <w:rFonts w:cs="Calibri"/>
                <w:b/>
                <w:i/>
                <w:color w:val="auto"/>
                <w:sz w:val="20"/>
                <w:szCs w:val="20"/>
                <w:lang w:eastAsia="en-US"/>
              </w:rPr>
              <w:t>tondame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posto</w:t>
            </w:r>
            <w:proofErr w:type="spellEnd"/>
            <w:r w:rsidRPr="00A660F7">
              <w:rPr>
                <w:rFonts w:cs="Calibri"/>
                <w:b/>
                <w:i/>
                <w:color w:val="auto"/>
                <w:sz w:val="20"/>
                <w:szCs w:val="20"/>
                <w:lang w:eastAsia="en-US"/>
              </w:rPr>
              <w:t xml:space="preserve"> in opera </w:t>
            </w:r>
            <w:proofErr w:type="spellStart"/>
            <w:r w:rsidRPr="00A660F7">
              <w:rPr>
                <w:rFonts w:cs="Calibri"/>
                <w:b/>
                <w:i/>
                <w:color w:val="auto"/>
                <w:sz w:val="20"/>
                <w:szCs w:val="20"/>
                <w:lang w:eastAsia="en-US"/>
              </w:rPr>
              <w:t>longitudinalmente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viene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ancorato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quello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infisso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disposto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lungo</w:t>
            </w:r>
            <w:proofErr w:type="spellEnd"/>
            <w:r w:rsidRPr="00A660F7">
              <w:rPr>
                <w:rFonts w:cs="Calibri"/>
                <w:b/>
                <w:i/>
                <w:color w:val="auto"/>
                <w:sz w:val="20"/>
                <w:szCs w:val="20"/>
                <w:lang w:eastAsia="en-US"/>
              </w:rPr>
              <w:t xml:space="preserve"> il lato </w:t>
            </w:r>
            <w:proofErr w:type="spellStart"/>
            <w:r w:rsidRPr="00A660F7">
              <w:rPr>
                <w:rFonts w:cs="Calibri"/>
                <w:b/>
                <w:i/>
                <w:color w:val="auto"/>
                <w:sz w:val="20"/>
                <w:szCs w:val="20"/>
                <w:lang w:eastAsia="en-US"/>
              </w:rPr>
              <w:t>obliquo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canaletta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tramite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chioderia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graffe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metalliche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6,00 m </w:t>
            </w:r>
            <w:proofErr w:type="spellStart"/>
            <w:r w:rsidRPr="00A660F7">
              <w:rPr>
                <w:rFonts w:cs="Calibri"/>
                <w:b/>
                <w:i/>
                <w:color w:val="auto"/>
                <w:sz w:val="20"/>
                <w:szCs w:val="20"/>
                <w:lang w:eastAsia="en-US"/>
              </w:rPr>
              <w:t>viene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inserita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sommitale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traversa</w:t>
            </w:r>
            <w:proofErr w:type="spellEnd"/>
            <w:r w:rsidRPr="00A660F7">
              <w:rPr>
                <w:rFonts w:cs="Calibri"/>
                <w:b/>
                <w:i/>
                <w:color w:val="auto"/>
                <w:sz w:val="20"/>
                <w:szCs w:val="20"/>
                <w:lang w:eastAsia="en-US"/>
              </w:rPr>
              <w:t xml:space="preserve"> in legno per </w:t>
            </w:r>
            <w:proofErr w:type="spellStart"/>
            <w:r w:rsidRPr="00A660F7">
              <w:rPr>
                <w:rFonts w:cs="Calibri"/>
                <w:b/>
                <w:i/>
                <w:color w:val="auto"/>
                <w:sz w:val="20"/>
                <w:szCs w:val="20"/>
                <w:lang w:eastAsia="en-US"/>
              </w:rPr>
              <w:t>irrigidire</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struttura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compiuta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w:t>
            </w:r>
          </w:p>
        </w:tc>
      </w:tr>
      <w:tr w:rsidR="00A660F7" w:rsidRPr="00A660F7" w14:paraId="63A881F9" w14:textId="77777777" w:rsidTr="00543756">
        <w:trPr>
          <w:trHeight w:hRule="exact" w:val="427"/>
        </w:trPr>
        <w:tc>
          <w:tcPr>
            <w:tcW w:w="2127" w:type="dxa"/>
            <w:tcBorders>
              <w:top w:val="single" w:sz="4" w:space="0" w:color="000000"/>
              <w:left w:val="single" w:sz="4" w:space="0" w:color="000000"/>
              <w:bottom w:val="single" w:sz="4" w:space="0" w:color="000000"/>
              <w:right w:val="single" w:sz="4" w:space="0" w:color="000000"/>
            </w:tcBorders>
            <w:vAlign w:val="center"/>
          </w:tcPr>
          <w:p w14:paraId="27C68B7F"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L.001.004.022.001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06E2557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33F47C69"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45559000"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7E823141" w14:textId="60985B4A" w:rsidR="00A660F7" w:rsidRPr="00A660F7" w:rsidRDefault="00A66F43" w:rsidP="00A660F7">
            <w:pPr>
              <w:jc w:val="right"/>
              <w:rPr>
                <w:color w:val="000000"/>
                <w:sz w:val="20"/>
                <w:szCs w:val="20"/>
                <w:lang w:eastAsia="it-IT"/>
              </w:rPr>
            </w:pPr>
            <w:r w:rsidRPr="00A66F43">
              <w:rPr>
                <w:color w:val="000000"/>
                <w:sz w:val="20"/>
                <w:szCs w:val="20"/>
                <w:lang w:val="it-IT" w:eastAsia="it-IT"/>
              </w:rPr>
              <w:t>338,81</w:t>
            </w:r>
          </w:p>
        </w:tc>
      </w:tr>
      <w:tr w:rsidR="00A660F7" w:rsidRPr="00A660F7" w14:paraId="0F7D1757" w14:textId="77777777" w:rsidTr="00543756">
        <w:trPr>
          <w:trHeight w:hRule="exact" w:val="419"/>
        </w:trPr>
        <w:tc>
          <w:tcPr>
            <w:tcW w:w="2127" w:type="dxa"/>
            <w:tcBorders>
              <w:top w:val="single" w:sz="4" w:space="0" w:color="000000"/>
              <w:left w:val="single" w:sz="4" w:space="0" w:color="000000"/>
              <w:bottom w:val="single" w:sz="4" w:space="0" w:color="000000"/>
              <w:right w:val="single" w:sz="4" w:space="0" w:color="000000"/>
            </w:tcBorders>
            <w:vAlign w:val="center"/>
          </w:tcPr>
          <w:p w14:paraId="528F14EF"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L.001.004.022.002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5622E8B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447ABA6"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1C90C4FE"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78E1F4E6" w14:textId="672B3AAB" w:rsidR="00A660F7" w:rsidRPr="00A660F7" w:rsidRDefault="00A66F43" w:rsidP="00A660F7">
            <w:pPr>
              <w:jc w:val="right"/>
              <w:rPr>
                <w:color w:val="000000"/>
                <w:sz w:val="20"/>
                <w:szCs w:val="20"/>
                <w:lang w:eastAsia="it-IT"/>
              </w:rPr>
            </w:pPr>
            <w:r w:rsidRPr="00A66F43">
              <w:rPr>
                <w:color w:val="000000"/>
                <w:sz w:val="20"/>
                <w:szCs w:val="20"/>
                <w:lang w:val="it-IT" w:eastAsia="it-IT"/>
              </w:rPr>
              <w:t>351,72</w:t>
            </w:r>
          </w:p>
        </w:tc>
      </w:tr>
      <w:tr w:rsidR="00A660F7" w:rsidRPr="00A660F7" w14:paraId="69E07EF7"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4CF51AC7"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L.001.004.022.003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72112AA4"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79DDA6E"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1DD16363"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04DE9400" w14:textId="23DD5A85" w:rsidR="00A660F7" w:rsidRPr="00A660F7" w:rsidRDefault="00A66F43" w:rsidP="00A660F7">
            <w:pPr>
              <w:jc w:val="right"/>
              <w:rPr>
                <w:color w:val="000000"/>
                <w:sz w:val="20"/>
                <w:szCs w:val="20"/>
                <w:lang w:eastAsia="it-IT"/>
              </w:rPr>
            </w:pPr>
            <w:r w:rsidRPr="00A66F43">
              <w:rPr>
                <w:color w:val="000000"/>
                <w:sz w:val="20"/>
                <w:szCs w:val="20"/>
                <w:lang w:val="it-IT" w:eastAsia="it-IT"/>
              </w:rPr>
              <w:t>375,33</w:t>
            </w:r>
          </w:p>
        </w:tc>
      </w:tr>
      <w:tr w:rsidR="00A660F7" w:rsidRPr="00A660F7" w14:paraId="424EE29B" w14:textId="77777777" w:rsidTr="00543756">
        <w:trPr>
          <w:trHeight w:hRule="exact" w:val="533"/>
        </w:trPr>
        <w:tc>
          <w:tcPr>
            <w:tcW w:w="2127" w:type="dxa"/>
            <w:tcBorders>
              <w:top w:val="single" w:sz="4" w:space="0" w:color="000000"/>
              <w:left w:val="single" w:sz="4" w:space="0" w:color="000000"/>
              <w:bottom w:val="single" w:sz="4" w:space="0" w:color="000000"/>
              <w:right w:val="single" w:sz="4" w:space="0" w:color="000000"/>
            </w:tcBorders>
            <w:vAlign w:val="center"/>
          </w:tcPr>
          <w:p w14:paraId="6473C80F"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L.001.004.022.004</w:t>
            </w:r>
          </w:p>
        </w:tc>
        <w:tc>
          <w:tcPr>
            <w:tcW w:w="4961" w:type="dxa"/>
            <w:tcBorders>
              <w:top w:val="single" w:sz="4" w:space="0" w:color="000000"/>
              <w:left w:val="single" w:sz="4" w:space="0" w:color="000000"/>
              <w:bottom w:val="single" w:sz="4" w:space="0" w:color="000000"/>
              <w:right w:val="single" w:sz="4" w:space="0" w:color="000000"/>
            </w:tcBorders>
            <w:vAlign w:val="center"/>
          </w:tcPr>
          <w:p w14:paraId="48CECAB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r w:rsidRPr="00A660F7">
              <w:rPr>
                <w:rFonts w:cs="Calibri"/>
                <w:color w:val="auto"/>
                <w:sz w:val="20"/>
                <w:szCs w:val="20"/>
                <w:lang w:eastAsia="en-US"/>
              </w:rPr>
              <w:t xml:space="preserve"> - </w:t>
            </w:r>
            <w:proofErr w:type="spellStart"/>
            <w:r w:rsidRPr="00A660F7">
              <w:rPr>
                <w:rFonts w:cs="Calibri"/>
                <w:color w:val="auto"/>
                <w:sz w:val="20"/>
                <w:szCs w:val="20"/>
                <w:lang w:eastAsia="en-US"/>
              </w:rPr>
              <w:t>trasporto</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materiali</w:t>
            </w:r>
            <w:proofErr w:type="spellEnd"/>
            <w:r w:rsidRPr="00A660F7">
              <w:rPr>
                <w:rFonts w:cs="Calibri"/>
                <w:color w:val="auto"/>
                <w:sz w:val="20"/>
                <w:szCs w:val="20"/>
                <w:lang w:eastAsia="en-US"/>
              </w:rPr>
              <w:t xml:space="preserve"> con </w:t>
            </w:r>
            <w:proofErr w:type="spellStart"/>
            <w:r w:rsidRPr="00A660F7">
              <w:rPr>
                <w:rFonts w:cs="Calibri"/>
                <w:color w:val="auto"/>
                <w:sz w:val="20"/>
                <w:szCs w:val="20"/>
                <w:lang w:eastAsia="en-US"/>
              </w:rPr>
              <w:t>elicottero</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40443543"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13BC1034"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vAlign w:val="bottom"/>
          </w:tcPr>
          <w:p w14:paraId="30C64B98" w14:textId="0FFB4B28" w:rsidR="00A660F7" w:rsidRPr="00A660F7" w:rsidRDefault="00A66F43" w:rsidP="00A660F7">
            <w:pPr>
              <w:jc w:val="right"/>
              <w:rPr>
                <w:color w:val="000000"/>
                <w:sz w:val="20"/>
                <w:szCs w:val="20"/>
                <w:lang w:eastAsia="it-IT"/>
              </w:rPr>
            </w:pPr>
            <w:r w:rsidRPr="00A66F43">
              <w:rPr>
                <w:color w:val="000000"/>
                <w:sz w:val="20"/>
                <w:szCs w:val="20"/>
                <w:lang w:val="it-IT" w:eastAsia="it-IT"/>
              </w:rPr>
              <w:t>442,95</w:t>
            </w:r>
          </w:p>
        </w:tc>
      </w:tr>
      <w:tr w:rsidR="00A660F7" w:rsidRPr="00A660F7" w14:paraId="1142FACA" w14:textId="77777777" w:rsidTr="00543756">
        <w:trPr>
          <w:trHeight w:hRule="exact" w:val="3716"/>
        </w:trPr>
        <w:tc>
          <w:tcPr>
            <w:tcW w:w="2127" w:type="dxa"/>
            <w:tcBorders>
              <w:top w:val="single" w:sz="4" w:space="0" w:color="000000"/>
              <w:left w:val="single" w:sz="4" w:space="0" w:color="000000"/>
              <w:bottom w:val="single" w:sz="4" w:space="0" w:color="000000"/>
              <w:right w:val="single" w:sz="4" w:space="0" w:color="000000"/>
            </w:tcBorders>
            <w:vAlign w:val="center"/>
          </w:tcPr>
          <w:p w14:paraId="67582CB9"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L.001.004.024</w:t>
            </w:r>
          </w:p>
        </w:tc>
        <w:tc>
          <w:tcPr>
            <w:tcW w:w="7654" w:type="dxa"/>
            <w:gridSpan w:val="4"/>
            <w:tcBorders>
              <w:top w:val="single" w:sz="4" w:space="0" w:color="000000"/>
              <w:left w:val="single" w:sz="4" w:space="0" w:color="000000"/>
              <w:bottom w:val="single" w:sz="4" w:space="0" w:color="000000"/>
              <w:right w:val="single" w:sz="4" w:space="0" w:color="000000"/>
            </w:tcBorders>
          </w:tcPr>
          <w:p w14:paraId="3CB89BEF"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Realizzazione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muretto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contenimento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fino</w:t>
            </w:r>
            <w:proofErr w:type="spellEnd"/>
            <w:r w:rsidRPr="00A660F7">
              <w:rPr>
                <w:rFonts w:cs="Calibri"/>
                <w:b/>
                <w:i/>
                <w:color w:val="auto"/>
                <w:sz w:val="20"/>
                <w:szCs w:val="20"/>
                <w:lang w:eastAsia="en-US"/>
              </w:rPr>
              <w:t xml:space="preserve"> ad </w:t>
            </w:r>
            <w:proofErr w:type="spellStart"/>
            <w:r w:rsidRPr="00A660F7">
              <w:rPr>
                <w:rFonts w:cs="Calibri"/>
                <w:b/>
                <w:i/>
                <w:color w:val="auto"/>
                <w:sz w:val="20"/>
                <w:szCs w:val="20"/>
                <w:lang w:eastAsia="en-US"/>
              </w:rPr>
              <w:t>un'altezza</w:t>
            </w:r>
            <w:proofErr w:type="spellEnd"/>
            <w:r w:rsidRPr="00A660F7">
              <w:rPr>
                <w:rFonts w:cs="Calibri"/>
                <w:b/>
                <w:i/>
                <w:color w:val="auto"/>
                <w:sz w:val="20"/>
                <w:szCs w:val="20"/>
                <w:lang w:eastAsia="en-US"/>
              </w:rPr>
              <w:t xml:space="preserve"> di 1 m, </w:t>
            </w:r>
            <w:proofErr w:type="spellStart"/>
            <w:r w:rsidRPr="00A660F7">
              <w:rPr>
                <w:rFonts w:cs="Calibri"/>
                <w:b/>
                <w:i/>
                <w:color w:val="auto"/>
                <w:sz w:val="20"/>
                <w:szCs w:val="20"/>
                <w:lang w:eastAsia="en-US"/>
              </w:rPr>
              <w:t>eseguito</w:t>
            </w:r>
            <w:proofErr w:type="spellEnd"/>
            <w:r w:rsidRPr="00A660F7">
              <w:rPr>
                <w:rFonts w:cs="Calibri"/>
                <w:b/>
                <w:i/>
                <w:color w:val="auto"/>
                <w:sz w:val="20"/>
                <w:szCs w:val="20"/>
                <w:lang w:eastAsia="en-US"/>
              </w:rPr>
              <w:t xml:space="preserve"> ad opera incerta con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di diverse </w:t>
            </w:r>
            <w:proofErr w:type="spellStart"/>
            <w:r w:rsidRPr="00A660F7">
              <w:rPr>
                <w:rFonts w:cs="Calibri"/>
                <w:b/>
                <w:i/>
                <w:color w:val="auto"/>
                <w:sz w:val="20"/>
                <w:szCs w:val="20"/>
                <w:lang w:eastAsia="en-US"/>
              </w:rPr>
              <w:t>dimensioni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reperito</w:t>
            </w:r>
            <w:proofErr w:type="spellEnd"/>
            <w:r w:rsidRPr="00A660F7">
              <w:rPr>
                <w:rFonts w:cs="Calibri"/>
                <w:b/>
                <w:i/>
                <w:color w:val="auto"/>
                <w:sz w:val="20"/>
                <w:szCs w:val="20"/>
                <w:lang w:eastAsia="en-US"/>
              </w:rPr>
              <w:t xml:space="preserve"> in loco, </w:t>
            </w:r>
            <w:proofErr w:type="spellStart"/>
            <w:r w:rsidRPr="00A660F7">
              <w:rPr>
                <w:rFonts w:cs="Calibri"/>
                <w:b/>
                <w:i/>
                <w:color w:val="auto"/>
                <w:sz w:val="20"/>
                <w:szCs w:val="20"/>
                <w:lang w:eastAsia="en-US"/>
              </w:rPr>
              <w:t>montato</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incrociato</w:t>
            </w:r>
            <w:proofErr w:type="spellEnd"/>
            <w:r w:rsidRPr="00A660F7">
              <w:rPr>
                <w:rFonts w:cs="Calibri"/>
                <w:b/>
                <w:i/>
                <w:color w:val="auto"/>
                <w:sz w:val="20"/>
                <w:szCs w:val="20"/>
                <w:lang w:eastAsia="en-US"/>
              </w:rPr>
              <w:t xml:space="preserve"> a secco, a </w:t>
            </w:r>
            <w:proofErr w:type="spellStart"/>
            <w:r w:rsidRPr="00A660F7">
              <w:rPr>
                <w:rFonts w:cs="Calibri"/>
                <w:b/>
                <w:i/>
                <w:color w:val="auto"/>
                <w:sz w:val="20"/>
                <w:szCs w:val="20"/>
                <w:lang w:eastAsia="en-US"/>
              </w:rPr>
              <w:t>giunti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sfalsati</w:t>
            </w:r>
            <w:proofErr w:type="spellEnd"/>
            <w:r w:rsidRPr="00A660F7">
              <w:rPr>
                <w:rFonts w:cs="Calibri"/>
                <w:b/>
                <w:i/>
                <w:color w:val="auto"/>
                <w:sz w:val="20"/>
                <w:szCs w:val="20"/>
                <w:lang w:eastAsia="en-US"/>
              </w:rPr>
              <w:t xml:space="preserve"> senza </w:t>
            </w:r>
            <w:proofErr w:type="spellStart"/>
            <w:r w:rsidRPr="00A660F7">
              <w:rPr>
                <w:rFonts w:cs="Calibri"/>
                <w:b/>
                <w:i/>
                <w:color w:val="auto"/>
                <w:sz w:val="20"/>
                <w:szCs w:val="20"/>
                <w:lang w:eastAsia="en-US"/>
              </w:rPr>
              <w:t>ausilio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malta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calce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utilizzando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blocchi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maggiori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dimensioni</w:t>
            </w:r>
            <w:proofErr w:type="spellEnd"/>
            <w:r w:rsidRPr="00A660F7">
              <w:rPr>
                <w:rFonts w:cs="Calibri"/>
                <w:b/>
                <w:i/>
                <w:color w:val="auto"/>
                <w:sz w:val="20"/>
                <w:szCs w:val="20"/>
                <w:lang w:eastAsia="en-US"/>
              </w:rPr>
              <w:t xml:space="preserve"> per la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minori</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l'elevazione</w:t>
            </w:r>
            <w:proofErr w:type="spellEnd"/>
            <w:r w:rsidRPr="00A660F7">
              <w:rPr>
                <w:rFonts w:cs="Calibri"/>
                <w:b/>
                <w:i/>
                <w:color w:val="auto"/>
                <w:sz w:val="20"/>
                <w:szCs w:val="20"/>
                <w:lang w:eastAsia="en-US"/>
              </w:rPr>
              <w:t xml:space="preserve">. Nel </w:t>
            </w:r>
            <w:proofErr w:type="spellStart"/>
            <w:r w:rsidRPr="00A660F7">
              <w:rPr>
                <w:rFonts w:cs="Calibri"/>
                <w:b/>
                <w:i/>
                <w:color w:val="auto"/>
                <w:sz w:val="20"/>
                <w:szCs w:val="20"/>
                <w:lang w:eastAsia="en-US"/>
              </w:rPr>
              <w:t>prezzo</w:t>
            </w:r>
            <w:proofErr w:type="spellEnd"/>
            <w:r w:rsidRPr="00A660F7">
              <w:rPr>
                <w:rFonts w:cs="Calibri"/>
                <w:b/>
                <w:i/>
                <w:color w:val="auto"/>
                <w:sz w:val="20"/>
                <w:szCs w:val="20"/>
                <w:lang w:eastAsia="en-US"/>
              </w:rPr>
              <w:t xml:space="preserve"> è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per lo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anche</w:t>
            </w:r>
            <w:proofErr w:type="spellEnd"/>
            <w:r w:rsidRPr="00A660F7">
              <w:rPr>
                <w:rFonts w:cs="Calibri"/>
                <w:b/>
                <w:i/>
                <w:color w:val="auto"/>
                <w:sz w:val="20"/>
                <w:szCs w:val="20"/>
                <w:lang w:eastAsia="en-US"/>
              </w:rPr>
              <w:t xml:space="preserve"> a mano in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qualsiasi</w:t>
            </w:r>
            <w:proofErr w:type="spellEnd"/>
            <w:r w:rsidRPr="00A660F7">
              <w:rPr>
                <w:rFonts w:cs="Calibri"/>
                <w:b/>
                <w:i/>
                <w:color w:val="auto"/>
                <w:sz w:val="20"/>
                <w:szCs w:val="20"/>
                <w:lang w:eastAsia="en-US"/>
              </w:rPr>
              <w:t xml:space="preserve"> natura e </w:t>
            </w:r>
            <w:proofErr w:type="spellStart"/>
            <w:r w:rsidRPr="00A660F7">
              <w:rPr>
                <w:rFonts w:cs="Calibri"/>
                <w:b/>
                <w:i/>
                <w:color w:val="auto"/>
                <w:sz w:val="20"/>
                <w:szCs w:val="20"/>
                <w:lang w:eastAsia="en-US"/>
              </w:rPr>
              <w:t>consistenza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esclusa</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 xml:space="preserve"> da mina; -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provvista</w:t>
            </w:r>
            <w:proofErr w:type="spellEnd"/>
            <w:r w:rsidRPr="00A660F7">
              <w:rPr>
                <w:rFonts w:cs="Calibri"/>
                <w:b/>
                <w:i/>
                <w:color w:val="auto"/>
                <w:sz w:val="20"/>
                <w:szCs w:val="20"/>
                <w:lang w:eastAsia="en-US"/>
              </w:rPr>
              <w:t xml:space="preserve"> e del </w:t>
            </w:r>
            <w:proofErr w:type="spellStart"/>
            <w:r w:rsidRPr="00A660F7">
              <w:rPr>
                <w:rFonts w:cs="Calibri"/>
                <w:b/>
                <w:i/>
                <w:color w:val="auto"/>
                <w:sz w:val="20"/>
                <w:szCs w:val="20"/>
                <w:lang w:eastAsia="en-US"/>
              </w:rPr>
              <w:t>trasporto</w:t>
            </w:r>
            <w:proofErr w:type="spellEnd"/>
            <w:r w:rsidRPr="00A660F7">
              <w:rPr>
                <w:rFonts w:cs="Calibri"/>
                <w:b/>
                <w:i/>
                <w:color w:val="auto"/>
                <w:sz w:val="20"/>
                <w:szCs w:val="20"/>
                <w:lang w:eastAsia="en-US"/>
              </w:rPr>
              <w:t xml:space="preserve"> a mano del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all'interno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cantiere</w:t>
            </w:r>
            <w:proofErr w:type="spellEnd"/>
            <w:r w:rsidRPr="00A660F7">
              <w:rPr>
                <w:rFonts w:cs="Calibri"/>
                <w:b/>
                <w:i/>
                <w:color w:val="auto"/>
                <w:sz w:val="20"/>
                <w:szCs w:val="20"/>
                <w:lang w:eastAsia="en-US"/>
              </w:rPr>
              <w:t xml:space="preserve">; -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lavorazione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facce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degli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spigoli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pietre</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ridurre</w:t>
            </w:r>
            <w:proofErr w:type="spellEnd"/>
            <w:r w:rsidRPr="00A660F7">
              <w:rPr>
                <w:rFonts w:cs="Calibri"/>
                <w:b/>
                <w:i/>
                <w:color w:val="auto"/>
                <w:sz w:val="20"/>
                <w:szCs w:val="20"/>
                <w:lang w:eastAsia="en-US"/>
              </w:rPr>
              <w:t xml:space="preserve"> le </w:t>
            </w:r>
            <w:proofErr w:type="spellStart"/>
            <w:r w:rsidRPr="00A660F7">
              <w:rPr>
                <w:rFonts w:cs="Calibri"/>
                <w:b/>
                <w:i/>
                <w:color w:val="auto"/>
                <w:sz w:val="20"/>
                <w:szCs w:val="20"/>
                <w:lang w:eastAsia="en-US"/>
              </w:rPr>
              <w:t>fugature</w:t>
            </w:r>
            <w:proofErr w:type="spellEnd"/>
            <w:r w:rsidRPr="00A660F7">
              <w:rPr>
                <w:rFonts w:cs="Calibri"/>
                <w:b/>
                <w:i/>
                <w:color w:val="auto"/>
                <w:sz w:val="20"/>
                <w:szCs w:val="20"/>
                <w:lang w:eastAsia="en-US"/>
              </w:rPr>
              <w:t xml:space="preserve">; - il </w:t>
            </w:r>
            <w:proofErr w:type="spellStart"/>
            <w:r w:rsidRPr="00A660F7">
              <w:rPr>
                <w:rFonts w:cs="Calibri"/>
                <w:b/>
                <w:i/>
                <w:color w:val="auto"/>
                <w:sz w:val="20"/>
                <w:szCs w:val="20"/>
                <w:lang w:eastAsia="en-US"/>
              </w:rPr>
              <w:t>compenso</w:t>
            </w:r>
            <w:proofErr w:type="spellEnd"/>
            <w:r w:rsidRPr="00A660F7">
              <w:rPr>
                <w:rFonts w:cs="Calibri"/>
                <w:b/>
                <w:i/>
                <w:color w:val="auto"/>
                <w:sz w:val="20"/>
                <w:szCs w:val="20"/>
                <w:lang w:eastAsia="en-US"/>
              </w:rPr>
              <w:t xml:space="preserve"> per 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inclinato</w:t>
            </w:r>
            <w:proofErr w:type="spellEnd"/>
            <w:r w:rsidRPr="00A660F7">
              <w:rPr>
                <w:rFonts w:cs="Calibri"/>
                <w:b/>
                <w:i/>
                <w:color w:val="auto"/>
                <w:sz w:val="20"/>
                <w:szCs w:val="20"/>
                <w:lang w:eastAsia="en-US"/>
              </w:rPr>
              <w:t xml:space="preserve"> verso </w:t>
            </w:r>
            <w:proofErr w:type="spellStart"/>
            <w:r w:rsidRPr="00A660F7">
              <w:rPr>
                <w:rFonts w:cs="Calibri"/>
                <w:b/>
                <w:i/>
                <w:color w:val="auto"/>
                <w:sz w:val="20"/>
                <w:szCs w:val="20"/>
                <w:lang w:eastAsia="en-US"/>
              </w:rPr>
              <w:t>l'interno</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ridurre</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rischi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scivolamento</w:t>
            </w:r>
            <w:proofErr w:type="spellEnd"/>
            <w:r w:rsidRPr="00A660F7">
              <w:rPr>
                <w:rFonts w:cs="Calibri"/>
                <w:b/>
                <w:i/>
                <w:color w:val="auto"/>
                <w:sz w:val="20"/>
                <w:szCs w:val="20"/>
                <w:lang w:eastAsia="en-US"/>
              </w:rPr>
              <w:t xml:space="preserve">; - la formazione dei </w:t>
            </w:r>
            <w:proofErr w:type="spellStart"/>
            <w:r w:rsidRPr="00A660F7">
              <w:rPr>
                <w:rFonts w:cs="Calibri"/>
                <w:b/>
                <w:i/>
                <w:color w:val="auto"/>
                <w:sz w:val="20"/>
                <w:szCs w:val="20"/>
                <w:lang w:eastAsia="en-US"/>
              </w:rPr>
              <w:t>fori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drenaggio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numero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posizione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verranno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prescritti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dalla</w:t>
            </w:r>
            <w:proofErr w:type="spellEnd"/>
            <w:r w:rsidRPr="00A660F7">
              <w:rPr>
                <w:rFonts w:cs="Calibri"/>
                <w:b/>
                <w:i/>
                <w:color w:val="auto"/>
                <w:sz w:val="20"/>
                <w:szCs w:val="20"/>
                <w:lang w:eastAsia="en-US"/>
              </w:rPr>
              <w:t xml:space="preserve"> D.L.; -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dell'approvvigionamento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cantiere</w:t>
            </w:r>
            <w:proofErr w:type="spellEnd"/>
            <w:r w:rsidRPr="00A660F7">
              <w:rPr>
                <w:rFonts w:cs="Calibri"/>
                <w:b/>
                <w:i/>
                <w:color w:val="auto"/>
                <w:sz w:val="20"/>
                <w:szCs w:val="20"/>
                <w:lang w:eastAsia="en-US"/>
              </w:rPr>
              <w:t xml:space="preserve"> e della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tergo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muratura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z w:val="20"/>
                <w:szCs w:val="20"/>
                <w:lang w:eastAsia="en-US"/>
              </w:rPr>
              <w:t xml:space="preserve"> ritenuto </w:t>
            </w:r>
            <w:proofErr w:type="spellStart"/>
            <w:r w:rsidRPr="00A660F7">
              <w:rPr>
                <w:rFonts w:cs="Calibri"/>
                <w:b/>
                <w:i/>
                <w:color w:val="auto"/>
                <w:sz w:val="20"/>
                <w:szCs w:val="20"/>
                <w:lang w:eastAsia="en-US"/>
              </w:rPr>
              <w:t>idoneo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dalla</w:t>
            </w:r>
            <w:proofErr w:type="spellEnd"/>
            <w:r w:rsidRPr="00A660F7">
              <w:rPr>
                <w:rFonts w:cs="Calibri"/>
                <w:b/>
                <w:i/>
                <w:color w:val="auto"/>
                <w:sz w:val="20"/>
                <w:szCs w:val="20"/>
                <w:lang w:eastAsia="en-US"/>
              </w:rPr>
              <w:t xml:space="preserve"> D.L.; </w:t>
            </w:r>
            <w:proofErr w:type="spellStart"/>
            <w:r w:rsidRPr="00A660F7">
              <w:rPr>
                <w:rFonts w:cs="Calibri"/>
                <w:b/>
                <w:i/>
                <w:color w:val="auto"/>
                <w:sz w:val="20"/>
                <w:szCs w:val="20"/>
                <w:lang w:eastAsia="en-US"/>
              </w:rPr>
              <w:t>nonché</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l'onere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quant'altro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occorra</w:t>
            </w:r>
            <w:proofErr w:type="spellEnd"/>
            <w:r w:rsidRPr="00A660F7">
              <w:rPr>
                <w:rFonts w:cs="Calibri"/>
                <w:b/>
                <w:i/>
                <w:color w:val="auto"/>
                <w:sz w:val="20"/>
                <w:szCs w:val="20"/>
                <w:lang w:eastAsia="en-US"/>
              </w:rPr>
              <w:t xml:space="preserve"> per dare il </w:t>
            </w:r>
            <w:proofErr w:type="spellStart"/>
            <w:r w:rsidRPr="00A660F7">
              <w:rPr>
                <w:rFonts w:cs="Calibri"/>
                <w:b/>
                <w:i/>
                <w:color w:val="auto"/>
                <w:sz w:val="20"/>
                <w:szCs w:val="20"/>
                <w:lang w:eastAsia="en-US"/>
              </w:rPr>
              <w:t>lavoro</w:t>
            </w:r>
            <w:proofErr w:type="spellEnd"/>
            <w:r w:rsidRPr="00A660F7">
              <w:rPr>
                <w:rFonts w:cs="Calibri"/>
                <w:b/>
                <w:i/>
                <w:color w:val="auto"/>
                <w:sz w:val="20"/>
                <w:szCs w:val="20"/>
                <w:lang w:eastAsia="en-US"/>
              </w:rPr>
              <w:t xml:space="preserve"> finito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muro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sarà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misurato</w:t>
            </w:r>
            <w:proofErr w:type="spellEnd"/>
            <w:r w:rsidRPr="00A660F7">
              <w:rPr>
                <w:rFonts w:cs="Calibri"/>
                <w:b/>
                <w:i/>
                <w:color w:val="auto"/>
                <w:sz w:val="20"/>
                <w:szCs w:val="20"/>
                <w:lang w:eastAsia="en-US"/>
              </w:rPr>
              <w:t xml:space="preserve"> in opera secondo lo </w:t>
            </w:r>
            <w:proofErr w:type="spellStart"/>
            <w:r w:rsidRPr="00A660F7">
              <w:rPr>
                <w:rFonts w:cs="Calibri"/>
                <w:b/>
                <w:i/>
                <w:color w:val="auto"/>
                <w:sz w:val="20"/>
                <w:szCs w:val="20"/>
                <w:lang w:eastAsia="en-US"/>
              </w:rPr>
              <w:t>sviluppo</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realizzato</w:t>
            </w:r>
            <w:proofErr w:type="spellEnd"/>
            <w:r w:rsidRPr="00A660F7">
              <w:rPr>
                <w:rFonts w:cs="Calibri"/>
                <w:b/>
                <w:i/>
                <w:color w:val="auto"/>
                <w:sz w:val="20"/>
                <w:szCs w:val="20"/>
                <w:lang w:eastAsia="en-US"/>
              </w:rPr>
              <w:t>.</w:t>
            </w:r>
          </w:p>
        </w:tc>
      </w:tr>
      <w:tr w:rsidR="00A660F7" w:rsidRPr="00A660F7" w14:paraId="29C68BE8"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519BDE7D"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L.001.004.024.001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63B349B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01F9EF6"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08222707"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213FDB23" w14:textId="6B29FD07" w:rsidR="00A660F7" w:rsidRPr="00A660F7" w:rsidRDefault="00A66F43" w:rsidP="00A660F7">
            <w:pPr>
              <w:jc w:val="right"/>
              <w:rPr>
                <w:color w:val="000000"/>
                <w:sz w:val="20"/>
                <w:szCs w:val="20"/>
                <w:lang w:eastAsia="it-IT"/>
              </w:rPr>
            </w:pPr>
            <w:r w:rsidRPr="00A66F43">
              <w:rPr>
                <w:color w:val="000000"/>
                <w:sz w:val="20"/>
                <w:szCs w:val="20"/>
                <w:lang w:val="it-IT" w:eastAsia="it-IT"/>
              </w:rPr>
              <w:t>342,99</w:t>
            </w:r>
          </w:p>
        </w:tc>
      </w:tr>
      <w:tr w:rsidR="00A660F7" w:rsidRPr="00A660F7" w14:paraId="7439CC1D"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40F213FB"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L.001.004.024.002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21F54FB7"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5AFFD68D"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23D6CC78"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026EEAFE" w14:textId="792A8EFC" w:rsidR="00A660F7" w:rsidRPr="00A660F7" w:rsidRDefault="00A66F43" w:rsidP="00A660F7">
            <w:pPr>
              <w:jc w:val="right"/>
              <w:rPr>
                <w:color w:val="000000"/>
                <w:sz w:val="20"/>
                <w:szCs w:val="20"/>
                <w:lang w:eastAsia="it-IT"/>
              </w:rPr>
            </w:pPr>
            <w:r w:rsidRPr="00A66F43">
              <w:rPr>
                <w:color w:val="000000"/>
                <w:sz w:val="20"/>
                <w:szCs w:val="20"/>
                <w:lang w:val="it-IT" w:eastAsia="it-IT"/>
              </w:rPr>
              <w:t>371,53</w:t>
            </w:r>
          </w:p>
        </w:tc>
      </w:tr>
      <w:tr w:rsidR="00A660F7" w:rsidRPr="00A660F7" w14:paraId="03A96B69"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68587D6E"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L.001.004.024.003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25D0D056"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56D531E2"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4BE77F3F"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mc</w:t>
            </w:r>
          </w:p>
        </w:tc>
        <w:tc>
          <w:tcPr>
            <w:tcW w:w="1134" w:type="dxa"/>
            <w:tcBorders>
              <w:top w:val="single" w:sz="4" w:space="0" w:color="000000"/>
              <w:left w:val="single" w:sz="4" w:space="0" w:color="000000"/>
              <w:bottom w:val="single" w:sz="4" w:space="0" w:color="000000"/>
              <w:right w:val="single" w:sz="4" w:space="0" w:color="000000"/>
            </w:tcBorders>
            <w:vAlign w:val="bottom"/>
          </w:tcPr>
          <w:p w14:paraId="0B096D0E" w14:textId="1758CBB4" w:rsidR="00A660F7" w:rsidRPr="00A660F7" w:rsidRDefault="00A66F43" w:rsidP="00A660F7">
            <w:pPr>
              <w:jc w:val="right"/>
              <w:rPr>
                <w:color w:val="000000"/>
                <w:sz w:val="20"/>
                <w:szCs w:val="20"/>
                <w:lang w:eastAsia="it-IT"/>
              </w:rPr>
            </w:pPr>
            <w:r w:rsidRPr="00A66F43">
              <w:rPr>
                <w:color w:val="000000"/>
                <w:sz w:val="20"/>
                <w:szCs w:val="20"/>
                <w:lang w:val="it-IT" w:eastAsia="it-IT"/>
              </w:rPr>
              <w:t>409,48</w:t>
            </w:r>
          </w:p>
        </w:tc>
      </w:tr>
      <w:tr w:rsidR="00A660F7" w:rsidRPr="00A660F7" w14:paraId="0A925324" w14:textId="77777777" w:rsidTr="00543756">
        <w:trPr>
          <w:trHeight w:hRule="exact" w:val="2478"/>
        </w:trPr>
        <w:tc>
          <w:tcPr>
            <w:tcW w:w="2127" w:type="dxa"/>
            <w:tcBorders>
              <w:top w:val="single" w:sz="4" w:space="0" w:color="000000"/>
              <w:left w:val="single" w:sz="4" w:space="0" w:color="000000"/>
              <w:bottom w:val="single" w:sz="4" w:space="0" w:color="000000"/>
              <w:right w:val="single" w:sz="4" w:space="0" w:color="000000"/>
            </w:tcBorders>
            <w:vAlign w:val="center"/>
          </w:tcPr>
          <w:p w14:paraId="158A4CE6"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lastRenderedPageBreak/>
              <w:t>L.001.004.026</w:t>
            </w:r>
          </w:p>
        </w:tc>
        <w:tc>
          <w:tcPr>
            <w:tcW w:w="4961" w:type="dxa"/>
            <w:tcBorders>
              <w:top w:val="single" w:sz="4" w:space="0" w:color="000000"/>
              <w:left w:val="single" w:sz="4" w:space="0" w:color="000000"/>
              <w:bottom w:val="single" w:sz="4" w:space="0" w:color="000000"/>
              <w:right w:val="single" w:sz="4" w:space="0" w:color="000000"/>
            </w:tcBorders>
            <w:vAlign w:val="center"/>
          </w:tcPr>
          <w:p w14:paraId="75B4DE68"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Fornitura</w:t>
            </w:r>
            <w:proofErr w:type="spellEnd"/>
            <w:r w:rsidRPr="00A660F7">
              <w:rPr>
                <w:color w:val="000000"/>
                <w:sz w:val="20"/>
                <w:szCs w:val="20"/>
                <w:lang w:eastAsia="it-IT"/>
              </w:rPr>
              <w:t xml:space="preserve"> e </w:t>
            </w:r>
            <w:proofErr w:type="spellStart"/>
            <w:r w:rsidRPr="00A660F7">
              <w:rPr>
                <w:color w:val="000000"/>
                <w:sz w:val="20"/>
                <w:szCs w:val="20"/>
                <w:lang w:eastAsia="it-IT"/>
              </w:rPr>
              <w:t>posa</w:t>
            </w:r>
            <w:proofErr w:type="spellEnd"/>
            <w:r w:rsidRPr="00A660F7">
              <w:rPr>
                <w:color w:val="000000"/>
                <w:sz w:val="20"/>
                <w:szCs w:val="20"/>
                <w:lang w:eastAsia="it-IT"/>
              </w:rPr>
              <w:t xml:space="preserve"> in opera di </w:t>
            </w:r>
            <w:proofErr w:type="spellStart"/>
            <w:r w:rsidRPr="00A660F7">
              <w:rPr>
                <w:color w:val="000000"/>
                <w:sz w:val="20"/>
                <w:szCs w:val="20"/>
                <w:lang w:eastAsia="it-IT"/>
              </w:rPr>
              <w:t>canaline</w:t>
            </w:r>
            <w:proofErr w:type="spellEnd"/>
            <w:r w:rsidRPr="00A660F7">
              <w:rPr>
                <w:color w:val="000000"/>
                <w:sz w:val="20"/>
                <w:szCs w:val="20"/>
                <w:lang w:eastAsia="it-IT"/>
              </w:rPr>
              <w:t xml:space="preserve"> in legno </w:t>
            </w:r>
            <w:proofErr w:type="spellStart"/>
            <w:r w:rsidRPr="00A660F7">
              <w:rPr>
                <w:color w:val="000000"/>
                <w:sz w:val="20"/>
                <w:szCs w:val="20"/>
                <w:lang w:eastAsia="it-IT"/>
              </w:rPr>
              <w:t>trasversali</w:t>
            </w:r>
            <w:proofErr w:type="spellEnd"/>
            <w:r w:rsidRPr="00A660F7">
              <w:rPr>
                <w:color w:val="000000"/>
                <w:sz w:val="20"/>
                <w:szCs w:val="20"/>
                <w:lang w:eastAsia="it-IT"/>
              </w:rPr>
              <w:t xml:space="preserve"> </w:t>
            </w:r>
            <w:proofErr w:type="spellStart"/>
            <w:r w:rsidRPr="00A660F7">
              <w:rPr>
                <w:color w:val="000000"/>
                <w:sz w:val="20"/>
                <w:szCs w:val="20"/>
                <w:lang w:eastAsia="it-IT"/>
              </w:rPr>
              <w:t>alla</w:t>
            </w:r>
            <w:proofErr w:type="spellEnd"/>
            <w:r w:rsidRPr="00A660F7">
              <w:rPr>
                <w:color w:val="000000"/>
                <w:sz w:val="20"/>
                <w:szCs w:val="20"/>
                <w:lang w:eastAsia="it-IT"/>
              </w:rPr>
              <w:t xml:space="preserve"> </w:t>
            </w:r>
            <w:proofErr w:type="spellStart"/>
            <w:r w:rsidRPr="00A660F7">
              <w:rPr>
                <w:color w:val="000000"/>
                <w:sz w:val="20"/>
                <w:szCs w:val="20"/>
                <w:lang w:eastAsia="it-IT"/>
              </w:rPr>
              <w:t>sede</w:t>
            </w:r>
            <w:proofErr w:type="spellEnd"/>
            <w:r w:rsidRPr="00A660F7">
              <w:rPr>
                <w:color w:val="000000"/>
                <w:sz w:val="20"/>
                <w:szCs w:val="20"/>
                <w:lang w:eastAsia="it-IT"/>
              </w:rPr>
              <w:t xml:space="preserve"> </w:t>
            </w:r>
            <w:proofErr w:type="spellStart"/>
            <w:r w:rsidRPr="00A660F7">
              <w:rPr>
                <w:color w:val="000000"/>
                <w:sz w:val="20"/>
                <w:szCs w:val="20"/>
                <w:lang w:eastAsia="it-IT"/>
              </w:rPr>
              <w:t>stradale</w:t>
            </w:r>
            <w:proofErr w:type="spellEnd"/>
            <w:r w:rsidRPr="00A660F7">
              <w:rPr>
                <w:color w:val="000000"/>
                <w:sz w:val="20"/>
                <w:szCs w:val="20"/>
                <w:lang w:eastAsia="it-IT"/>
              </w:rPr>
              <w:t xml:space="preserve"> per la </w:t>
            </w:r>
            <w:proofErr w:type="spellStart"/>
            <w:r w:rsidRPr="00A660F7">
              <w:rPr>
                <w:color w:val="000000"/>
                <w:sz w:val="20"/>
                <w:szCs w:val="20"/>
                <w:lang w:eastAsia="it-IT"/>
              </w:rPr>
              <w:t>raccolta</w:t>
            </w:r>
            <w:proofErr w:type="spellEnd"/>
            <w:r w:rsidRPr="00A660F7">
              <w:rPr>
                <w:color w:val="000000"/>
                <w:sz w:val="20"/>
                <w:szCs w:val="20"/>
                <w:lang w:eastAsia="it-IT"/>
              </w:rPr>
              <w:t xml:space="preserve"> e lo </w:t>
            </w:r>
            <w:proofErr w:type="spellStart"/>
            <w:r w:rsidRPr="00A660F7">
              <w:rPr>
                <w:color w:val="000000"/>
                <w:sz w:val="20"/>
                <w:szCs w:val="20"/>
                <w:lang w:eastAsia="it-IT"/>
              </w:rPr>
              <w:t>sgrondo</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acque</w:t>
            </w:r>
            <w:proofErr w:type="spellEnd"/>
            <w:r w:rsidRPr="00A660F7">
              <w:rPr>
                <w:color w:val="000000"/>
                <w:sz w:val="20"/>
                <w:szCs w:val="20"/>
                <w:lang w:eastAsia="it-IT"/>
              </w:rPr>
              <w:t xml:space="preserve"> </w:t>
            </w:r>
            <w:proofErr w:type="spellStart"/>
            <w:r w:rsidRPr="00A660F7">
              <w:rPr>
                <w:color w:val="000000"/>
                <w:sz w:val="20"/>
                <w:szCs w:val="20"/>
                <w:lang w:eastAsia="it-IT"/>
              </w:rPr>
              <w:t>meteoriche</w:t>
            </w:r>
            <w:proofErr w:type="spellEnd"/>
            <w:r w:rsidRPr="00A660F7">
              <w:rPr>
                <w:color w:val="000000"/>
                <w:sz w:val="20"/>
                <w:szCs w:val="20"/>
                <w:lang w:eastAsia="it-IT"/>
              </w:rPr>
              <w:t xml:space="preserve"> </w:t>
            </w:r>
            <w:proofErr w:type="spellStart"/>
            <w:r w:rsidRPr="00A660F7">
              <w:rPr>
                <w:color w:val="000000"/>
                <w:sz w:val="20"/>
                <w:szCs w:val="20"/>
                <w:lang w:eastAsia="it-IT"/>
              </w:rPr>
              <w:t>eseguite</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w:t>
            </w:r>
            <w:proofErr w:type="spellStart"/>
            <w:r w:rsidRPr="00A660F7">
              <w:rPr>
                <w:color w:val="000000"/>
                <w:sz w:val="20"/>
                <w:szCs w:val="20"/>
                <w:lang w:eastAsia="it-IT"/>
              </w:rPr>
              <w:t>assemblaggio</w:t>
            </w:r>
            <w:proofErr w:type="spellEnd"/>
            <w:r w:rsidRPr="00A660F7">
              <w:rPr>
                <w:color w:val="000000"/>
                <w:sz w:val="20"/>
                <w:szCs w:val="20"/>
                <w:lang w:eastAsia="it-IT"/>
              </w:rPr>
              <w:t xml:space="preserve"> di </w:t>
            </w:r>
            <w:proofErr w:type="spellStart"/>
            <w:r w:rsidRPr="00A660F7">
              <w:rPr>
                <w:color w:val="000000"/>
                <w:sz w:val="20"/>
                <w:szCs w:val="20"/>
                <w:lang w:eastAsia="it-IT"/>
              </w:rPr>
              <w:t>tavole</w:t>
            </w:r>
            <w:proofErr w:type="spellEnd"/>
            <w:r w:rsidRPr="00A660F7">
              <w:rPr>
                <w:color w:val="000000"/>
                <w:sz w:val="20"/>
                <w:szCs w:val="20"/>
                <w:lang w:eastAsia="it-IT"/>
              </w:rPr>
              <w:t xml:space="preserve"> di </w:t>
            </w:r>
            <w:proofErr w:type="spellStart"/>
            <w:r w:rsidRPr="00A660F7">
              <w:rPr>
                <w:color w:val="000000"/>
                <w:sz w:val="20"/>
                <w:szCs w:val="20"/>
                <w:lang w:eastAsia="it-IT"/>
              </w:rPr>
              <w:t>larice</w:t>
            </w:r>
            <w:proofErr w:type="spellEnd"/>
            <w:r w:rsidRPr="00A660F7">
              <w:rPr>
                <w:color w:val="000000"/>
                <w:sz w:val="20"/>
                <w:szCs w:val="20"/>
                <w:lang w:eastAsia="it-IT"/>
              </w:rPr>
              <w:t xml:space="preserve"> </w:t>
            </w:r>
            <w:proofErr w:type="spellStart"/>
            <w:r w:rsidRPr="00A660F7">
              <w:rPr>
                <w:color w:val="000000"/>
                <w:sz w:val="20"/>
                <w:szCs w:val="20"/>
                <w:lang w:eastAsia="it-IT"/>
              </w:rPr>
              <w:t>dello</w:t>
            </w:r>
            <w:proofErr w:type="spellEnd"/>
            <w:r w:rsidRPr="00A660F7">
              <w:rPr>
                <w:color w:val="000000"/>
                <w:sz w:val="20"/>
                <w:szCs w:val="20"/>
                <w:lang w:eastAsia="it-IT"/>
              </w:rPr>
              <w:t xml:space="preserve"> </w:t>
            </w:r>
            <w:proofErr w:type="spellStart"/>
            <w:r w:rsidRPr="00A660F7">
              <w:rPr>
                <w:color w:val="000000"/>
                <w:sz w:val="20"/>
                <w:szCs w:val="20"/>
                <w:lang w:eastAsia="it-IT"/>
              </w:rPr>
              <w:t>spessore</w:t>
            </w:r>
            <w:proofErr w:type="spellEnd"/>
            <w:r w:rsidRPr="00A660F7">
              <w:rPr>
                <w:color w:val="000000"/>
                <w:sz w:val="20"/>
                <w:szCs w:val="20"/>
                <w:lang w:eastAsia="it-IT"/>
              </w:rPr>
              <w:t xml:space="preserve"> di cm. 5, </w:t>
            </w:r>
            <w:proofErr w:type="spellStart"/>
            <w:r w:rsidRPr="00A660F7">
              <w:rPr>
                <w:color w:val="000000"/>
                <w:sz w:val="20"/>
                <w:szCs w:val="20"/>
                <w:lang w:eastAsia="it-IT"/>
              </w:rPr>
              <w:t>sia</w:t>
            </w:r>
            <w:proofErr w:type="spellEnd"/>
            <w:r w:rsidRPr="00A660F7">
              <w:rPr>
                <w:color w:val="000000"/>
                <w:sz w:val="20"/>
                <w:szCs w:val="20"/>
                <w:lang w:eastAsia="it-IT"/>
              </w:rPr>
              <w:t xml:space="preserve"> </w:t>
            </w:r>
            <w:proofErr w:type="spellStart"/>
            <w:r w:rsidRPr="00A660F7">
              <w:rPr>
                <w:color w:val="000000"/>
                <w:sz w:val="20"/>
                <w:szCs w:val="20"/>
                <w:lang w:eastAsia="it-IT"/>
              </w:rPr>
              <w:t>fondo</w:t>
            </w:r>
            <w:proofErr w:type="spellEnd"/>
            <w:r w:rsidRPr="00A660F7">
              <w:rPr>
                <w:color w:val="000000"/>
                <w:sz w:val="20"/>
                <w:szCs w:val="20"/>
                <w:lang w:eastAsia="it-IT"/>
              </w:rPr>
              <w:t xml:space="preserve"> </w:t>
            </w:r>
            <w:proofErr w:type="spellStart"/>
            <w:r w:rsidRPr="00A660F7">
              <w:rPr>
                <w:color w:val="000000"/>
                <w:sz w:val="20"/>
                <w:szCs w:val="20"/>
                <w:lang w:eastAsia="it-IT"/>
              </w:rPr>
              <w:t>che</w:t>
            </w:r>
            <w:proofErr w:type="spellEnd"/>
            <w:r w:rsidRPr="00A660F7">
              <w:rPr>
                <w:color w:val="000000"/>
                <w:sz w:val="20"/>
                <w:szCs w:val="20"/>
                <w:lang w:eastAsia="it-IT"/>
              </w:rPr>
              <w:t xml:space="preserve"> </w:t>
            </w:r>
            <w:proofErr w:type="spellStart"/>
            <w:r w:rsidRPr="00A660F7">
              <w:rPr>
                <w:color w:val="000000"/>
                <w:sz w:val="20"/>
                <w:szCs w:val="20"/>
                <w:lang w:eastAsia="it-IT"/>
              </w:rPr>
              <w:t>fianchi</w:t>
            </w:r>
            <w:proofErr w:type="spellEnd"/>
            <w:r w:rsidRPr="00A660F7">
              <w:rPr>
                <w:color w:val="000000"/>
                <w:sz w:val="20"/>
                <w:szCs w:val="20"/>
                <w:lang w:eastAsia="it-IT"/>
              </w:rPr>
              <w:t xml:space="preserve">, </w:t>
            </w:r>
            <w:proofErr w:type="spellStart"/>
            <w:r w:rsidRPr="00A660F7">
              <w:rPr>
                <w:color w:val="000000"/>
                <w:sz w:val="20"/>
                <w:szCs w:val="20"/>
                <w:lang w:eastAsia="it-IT"/>
              </w:rPr>
              <w:t>avente</w:t>
            </w:r>
            <w:proofErr w:type="spellEnd"/>
            <w:r w:rsidRPr="00A660F7">
              <w:rPr>
                <w:color w:val="000000"/>
                <w:sz w:val="20"/>
                <w:szCs w:val="20"/>
                <w:lang w:eastAsia="it-IT"/>
              </w:rPr>
              <w:t xml:space="preserve"> </w:t>
            </w:r>
            <w:proofErr w:type="spellStart"/>
            <w:r w:rsidRPr="00A660F7">
              <w:rPr>
                <w:color w:val="000000"/>
                <w:sz w:val="20"/>
                <w:szCs w:val="20"/>
                <w:lang w:eastAsia="it-IT"/>
              </w:rPr>
              <w:t>sezione</w:t>
            </w:r>
            <w:proofErr w:type="spellEnd"/>
            <w:r w:rsidRPr="00A660F7">
              <w:rPr>
                <w:color w:val="000000"/>
                <w:sz w:val="20"/>
                <w:szCs w:val="20"/>
                <w:lang w:eastAsia="it-IT"/>
              </w:rPr>
              <w:t xml:space="preserve"> interna di cm. 12 x 17, </w:t>
            </w:r>
            <w:proofErr w:type="spellStart"/>
            <w:r w:rsidRPr="00A660F7">
              <w:rPr>
                <w:color w:val="000000"/>
                <w:sz w:val="20"/>
                <w:szCs w:val="20"/>
                <w:lang w:eastAsia="it-IT"/>
              </w:rPr>
              <w:t>compresa</w:t>
            </w:r>
            <w:proofErr w:type="spellEnd"/>
            <w:r w:rsidRPr="00A660F7">
              <w:rPr>
                <w:color w:val="000000"/>
                <w:sz w:val="20"/>
                <w:szCs w:val="20"/>
                <w:lang w:eastAsia="it-IT"/>
              </w:rPr>
              <w:t xml:space="preserve"> la ferramenta di </w:t>
            </w:r>
            <w:proofErr w:type="spellStart"/>
            <w:r w:rsidRPr="00A660F7">
              <w:rPr>
                <w:color w:val="000000"/>
                <w:sz w:val="20"/>
                <w:szCs w:val="20"/>
                <w:lang w:eastAsia="it-IT"/>
              </w:rPr>
              <w:t>fissaggio</w:t>
            </w:r>
            <w:proofErr w:type="spellEnd"/>
            <w:r w:rsidRPr="00A660F7">
              <w:rPr>
                <w:color w:val="000000"/>
                <w:sz w:val="20"/>
                <w:szCs w:val="20"/>
                <w:lang w:eastAsia="it-IT"/>
              </w:rPr>
              <w:t xml:space="preserve"> come da </w:t>
            </w:r>
            <w:proofErr w:type="spellStart"/>
            <w:r w:rsidRPr="00A660F7">
              <w:rPr>
                <w:color w:val="000000"/>
                <w:sz w:val="20"/>
                <w:szCs w:val="20"/>
                <w:lang w:eastAsia="it-IT"/>
              </w:rPr>
              <w:t>particolari</w:t>
            </w:r>
            <w:proofErr w:type="spellEnd"/>
            <w:r w:rsidRPr="00A660F7">
              <w:rPr>
                <w:color w:val="000000"/>
                <w:sz w:val="20"/>
                <w:szCs w:val="20"/>
                <w:lang w:eastAsia="it-IT"/>
              </w:rPr>
              <w:t xml:space="preserve"> </w:t>
            </w:r>
            <w:proofErr w:type="spellStart"/>
            <w:r w:rsidRPr="00A660F7">
              <w:rPr>
                <w:color w:val="000000"/>
                <w:sz w:val="20"/>
                <w:szCs w:val="20"/>
                <w:lang w:eastAsia="it-IT"/>
              </w:rPr>
              <w:t>costruttivi</w:t>
            </w:r>
            <w:proofErr w:type="spellEnd"/>
            <w:r w:rsidRPr="00A660F7">
              <w:rPr>
                <w:color w:val="000000"/>
                <w:sz w:val="20"/>
                <w:szCs w:val="20"/>
                <w:lang w:eastAsia="it-IT"/>
              </w:rPr>
              <w:t xml:space="preserve">. Nel </w:t>
            </w:r>
            <w:proofErr w:type="spellStart"/>
            <w:r w:rsidRPr="00A660F7">
              <w:rPr>
                <w:color w:val="000000"/>
                <w:sz w:val="20"/>
                <w:szCs w:val="20"/>
                <w:lang w:eastAsia="it-IT"/>
              </w:rPr>
              <w:t>prezzo</w:t>
            </w:r>
            <w:proofErr w:type="spellEnd"/>
            <w:r w:rsidRPr="00A660F7">
              <w:rPr>
                <w:color w:val="000000"/>
                <w:sz w:val="20"/>
                <w:szCs w:val="20"/>
                <w:lang w:eastAsia="it-IT"/>
              </w:rPr>
              <w:t xml:space="preserve"> è </w:t>
            </w:r>
            <w:proofErr w:type="spellStart"/>
            <w:r w:rsidRPr="00A660F7">
              <w:rPr>
                <w:color w:val="000000"/>
                <w:sz w:val="20"/>
                <w:szCs w:val="20"/>
                <w:lang w:eastAsia="it-IT"/>
              </w:rPr>
              <w:t>compreso</w:t>
            </w:r>
            <w:proofErr w:type="spellEnd"/>
            <w:r w:rsidRPr="00A660F7">
              <w:rPr>
                <w:color w:val="000000"/>
                <w:sz w:val="20"/>
                <w:szCs w:val="20"/>
                <w:lang w:eastAsia="it-IT"/>
              </w:rPr>
              <w:t xml:space="preserve"> lo </w:t>
            </w:r>
            <w:proofErr w:type="spellStart"/>
            <w:r w:rsidRPr="00A660F7">
              <w:rPr>
                <w:color w:val="000000"/>
                <w:sz w:val="20"/>
                <w:szCs w:val="20"/>
                <w:lang w:eastAsia="it-IT"/>
              </w:rPr>
              <w:t>scavo</w:t>
            </w:r>
            <w:proofErr w:type="spellEnd"/>
            <w:r w:rsidRPr="00A660F7">
              <w:rPr>
                <w:color w:val="000000"/>
                <w:sz w:val="20"/>
                <w:szCs w:val="20"/>
                <w:lang w:eastAsia="it-IT"/>
              </w:rPr>
              <w:t xml:space="preserve">, la </w:t>
            </w:r>
            <w:proofErr w:type="spellStart"/>
            <w:r w:rsidRPr="00A660F7">
              <w:rPr>
                <w:color w:val="000000"/>
                <w:sz w:val="20"/>
                <w:szCs w:val="20"/>
                <w:lang w:eastAsia="it-IT"/>
              </w:rPr>
              <w:t>posa</w:t>
            </w:r>
            <w:proofErr w:type="spellEnd"/>
            <w:r w:rsidRPr="00A660F7">
              <w:rPr>
                <w:color w:val="000000"/>
                <w:sz w:val="20"/>
                <w:szCs w:val="20"/>
                <w:lang w:eastAsia="it-IT"/>
              </w:rPr>
              <w:t xml:space="preserve"> </w:t>
            </w:r>
            <w:proofErr w:type="spellStart"/>
            <w:r w:rsidRPr="00A660F7">
              <w:rPr>
                <w:color w:val="000000"/>
                <w:sz w:val="20"/>
                <w:szCs w:val="20"/>
                <w:lang w:eastAsia="it-IT"/>
              </w:rPr>
              <w:t>su</w:t>
            </w:r>
            <w:proofErr w:type="spellEnd"/>
            <w:r w:rsidRPr="00A660F7">
              <w:rPr>
                <w:color w:val="000000"/>
                <w:sz w:val="20"/>
                <w:szCs w:val="20"/>
                <w:lang w:eastAsia="it-IT"/>
              </w:rPr>
              <w:t xml:space="preserve"> </w:t>
            </w:r>
            <w:proofErr w:type="spellStart"/>
            <w:r w:rsidRPr="00A660F7">
              <w:rPr>
                <w:color w:val="000000"/>
                <w:sz w:val="20"/>
                <w:szCs w:val="20"/>
                <w:lang w:eastAsia="it-IT"/>
              </w:rPr>
              <w:t>letto</w:t>
            </w:r>
            <w:proofErr w:type="spellEnd"/>
            <w:r w:rsidRPr="00A660F7">
              <w:rPr>
                <w:color w:val="000000"/>
                <w:sz w:val="20"/>
                <w:szCs w:val="20"/>
                <w:lang w:eastAsia="it-IT"/>
              </w:rPr>
              <w:t xml:space="preserve"> </w:t>
            </w:r>
            <w:proofErr w:type="spellStart"/>
            <w:r w:rsidRPr="00A660F7">
              <w:rPr>
                <w:color w:val="000000"/>
                <w:sz w:val="20"/>
                <w:szCs w:val="20"/>
                <w:lang w:eastAsia="it-IT"/>
              </w:rPr>
              <w:t>tirato</w:t>
            </w:r>
            <w:proofErr w:type="spellEnd"/>
            <w:r w:rsidRPr="00A660F7">
              <w:rPr>
                <w:color w:val="000000"/>
                <w:sz w:val="20"/>
                <w:szCs w:val="20"/>
                <w:lang w:eastAsia="it-IT"/>
              </w:rPr>
              <w:t xml:space="preserve"> a </w:t>
            </w:r>
            <w:proofErr w:type="spellStart"/>
            <w:r w:rsidRPr="00A660F7">
              <w:rPr>
                <w:color w:val="000000"/>
                <w:sz w:val="20"/>
                <w:szCs w:val="20"/>
                <w:lang w:eastAsia="it-IT"/>
              </w:rPr>
              <w:t>rastrello</w:t>
            </w:r>
            <w:proofErr w:type="spellEnd"/>
            <w:r w:rsidRPr="00A660F7">
              <w:rPr>
                <w:color w:val="000000"/>
                <w:sz w:val="20"/>
                <w:szCs w:val="20"/>
                <w:lang w:eastAsia="it-IT"/>
              </w:rPr>
              <w:t xml:space="preserve">, il </w:t>
            </w:r>
            <w:proofErr w:type="spellStart"/>
            <w:r w:rsidRPr="00A660F7">
              <w:rPr>
                <w:color w:val="000000"/>
                <w:sz w:val="20"/>
                <w:szCs w:val="20"/>
                <w:lang w:eastAsia="it-IT"/>
              </w:rPr>
              <w:t>successivo</w:t>
            </w:r>
            <w:proofErr w:type="spellEnd"/>
            <w:r w:rsidRPr="00A660F7">
              <w:rPr>
                <w:color w:val="000000"/>
                <w:sz w:val="20"/>
                <w:szCs w:val="20"/>
                <w:lang w:eastAsia="it-IT"/>
              </w:rPr>
              <w:t xml:space="preserve"> </w:t>
            </w:r>
            <w:proofErr w:type="spellStart"/>
            <w:r w:rsidRPr="00A660F7">
              <w:rPr>
                <w:color w:val="000000"/>
                <w:sz w:val="20"/>
                <w:szCs w:val="20"/>
                <w:lang w:eastAsia="it-IT"/>
              </w:rPr>
              <w:t>rinfianco</w:t>
            </w:r>
            <w:proofErr w:type="spellEnd"/>
            <w:r w:rsidRPr="00A660F7">
              <w:rPr>
                <w:color w:val="000000"/>
                <w:sz w:val="20"/>
                <w:szCs w:val="20"/>
                <w:lang w:eastAsia="it-IT"/>
              </w:rPr>
              <w:t xml:space="preserve"> in </w:t>
            </w:r>
            <w:proofErr w:type="spellStart"/>
            <w:r w:rsidRPr="00A660F7">
              <w:rPr>
                <w:color w:val="000000"/>
                <w:sz w:val="20"/>
                <w:szCs w:val="20"/>
                <w:lang w:eastAsia="it-IT"/>
              </w:rPr>
              <w:t>calcestruzzo</w:t>
            </w:r>
            <w:proofErr w:type="spellEnd"/>
            <w:r w:rsidRPr="00A660F7">
              <w:rPr>
                <w:color w:val="000000"/>
                <w:sz w:val="20"/>
                <w:szCs w:val="20"/>
                <w:lang w:eastAsia="it-IT"/>
              </w:rPr>
              <w:t xml:space="preserve"> e la </w:t>
            </w:r>
            <w:proofErr w:type="spellStart"/>
            <w:r w:rsidRPr="00A660F7">
              <w:rPr>
                <w:color w:val="000000"/>
                <w:sz w:val="20"/>
                <w:szCs w:val="20"/>
                <w:lang w:eastAsia="it-IT"/>
              </w:rPr>
              <w:t>costipazione</w:t>
            </w:r>
            <w:proofErr w:type="spellEnd"/>
            <w:r w:rsidRPr="00A660F7">
              <w:rPr>
                <w:color w:val="000000"/>
                <w:sz w:val="20"/>
                <w:szCs w:val="20"/>
                <w:lang w:eastAsia="it-IT"/>
              </w:rPr>
              <w:t xml:space="preserve"> del </w:t>
            </w:r>
            <w:proofErr w:type="spellStart"/>
            <w:r w:rsidRPr="00A660F7">
              <w:rPr>
                <w:color w:val="000000"/>
                <w:sz w:val="20"/>
                <w:szCs w:val="20"/>
                <w:lang w:eastAsia="it-IT"/>
              </w:rPr>
              <w:t>materiale</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36C5273B"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47EC831"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m</w:t>
            </w:r>
          </w:p>
        </w:tc>
        <w:tc>
          <w:tcPr>
            <w:tcW w:w="1134" w:type="dxa"/>
            <w:tcBorders>
              <w:top w:val="single" w:sz="4" w:space="0" w:color="000000"/>
              <w:left w:val="single" w:sz="4" w:space="0" w:color="000000"/>
              <w:bottom w:val="single" w:sz="4" w:space="0" w:color="000000"/>
              <w:right w:val="single" w:sz="4" w:space="0" w:color="000000"/>
            </w:tcBorders>
          </w:tcPr>
          <w:p w14:paraId="4ED2DDC3" w14:textId="5A62CC9F" w:rsidR="00A660F7" w:rsidRPr="00A660F7" w:rsidRDefault="00A66F43" w:rsidP="00A660F7">
            <w:pPr>
              <w:jc w:val="right"/>
              <w:rPr>
                <w:color w:val="000000"/>
                <w:sz w:val="20"/>
                <w:szCs w:val="20"/>
                <w:lang w:eastAsia="it-IT"/>
              </w:rPr>
            </w:pPr>
            <w:r w:rsidRPr="00A66F43">
              <w:rPr>
                <w:color w:val="000000"/>
                <w:sz w:val="20"/>
                <w:szCs w:val="20"/>
                <w:lang w:val="it-IT" w:eastAsia="it-IT"/>
              </w:rPr>
              <w:t>96,88</w:t>
            </w:r>
          </w:p>
        </w:tc>
      </w:tr>
      <w:tr w:rsidR="00A660F7" w:rsidRPr="00A660F7" w14:paraId="18C3CAA2" w14:textId="77777777" w:rsidTr="00543756">
        <w:trPr>
          <w:trHeight w:hRule="exact" w:val="847"/>
        </w:trPr>
        <w:tc>
          <w:tcPr>
            <w:tcW w:w="2127" w:type="dxa"/>
            <w:tcBorders>
              <w:top w:val="single" w:sz="4" w:space="0" w:color="000000"/>
              <w:left w:val="single" w:sz="4" w:space="0" w:color="000000"/>
              <w:bottom w:val="single" w:sz="4" w:space="0" w:color="000000"/>
              <w:right w:val="single" w:sz="4" w:space="0" w:color="000000"/>
            </w:tcBorders>
            <w:vAlign w:val="center"/>
          </w:tcPr>
          <w:p w14:paraId="2A8C42A1"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L.001.004.028</w:t>
            </w:r>
          </w:p>
        </w:tc>
        <w:tc>
          <w:tcPr>
            <w:tcW w:w="4961" w:type="dxa"/>
            <w:tcBorders>
              <w:top w:val="single" w:sz="4" w:space="0" w:color="000000"/>
              <w:left w:val="single" w:sz="4" w:space="0" w:color="000000"/>
              <w:bottom w:val="single" w:sz="4" w:space="0" w:color="000000"/>
              <w:right w:val="single" w:sz="4" w:space="0" w:color="000000"/>
            </w:tcBorders>
            <w:vAlign w:val="center"/>
          </w:tcPr>
          <w:p w14:paraId="61E4D6F4" w14:textId="77777777" w:rsidR="00A660F7" w:rsidRPr="00A660F7" w:rsidRDefault="00A660F7" w:rsidP="00A660F7">
            <w:pPr>
              <w:jc w:val="both"/>
              <w:rPr>
                <w:color w:val="000000"/>
                <w:sz w:val="20"/>
                <w:szCs w:val="20"/>
                <w:lang w:eastAsia="it-IT"/>
              </w:rPr>
            </w:pPr>
            <w:proofErr w:type="spellStart"/>
            <w:r w:rsidRPr="00A660F7">
              <w:rPr>
                <w:color w:val="000000"/>
                <w:sz w:val="20"/>
                <w:szCs w:val="20"/>
                <w:lang w:eastAsia="it-IT"/>
              </w:rPr>
              <w:t>Pulizia</w:t>
            </w:r>
            <w:proofErr w:type="spellEnd"/>
            <w:r w:rsidRPr="00A660F7">
              <w:rPr>
                <w:color w:val="000000"/>
                <w:sz w:val="20"/>
                <w:szCs w:val="20"/>
                <w:lang w:eastAsia="it-IT"/>
              </w:rPr>
              <w:t xml:space="preserve"> </w:t>
            </w:r>
            <w:proofErr w:type="spellStart"/>
            <w:r w:rsidRPr="00A660F7">
              <w:rPr>
                <w:color w:val="000000"/>
                <w:sz w:val="20"/>
                <w:szCs w:val="20"/>
                <w:lang w:eastAsia="it-IT"/>
              </w:rPr>
              <w:t>manuale</w:t>
            </w:r>
            <w:proofErr w:type="spellEnd"/>
            <w:r w:rsidRPr="00A660F7">
              <w:rPr>
                <w:color w:val="000000"/>
                <w:sz w:val="20"/>
                <w:szCs w:val="20"/>
                <w:lang w:eastAsia="it-IT"/>
              </w:rPr>
              <w:t xml:space="preserve"> dei </w:t>
            </w:r>
            <w:proofErr w:type="spellStart"/>
            <w:r w:rsidRPr="00A660F7">
              <w:rPr>
                <w:color w:val="000000"/>
                <w:sz w:val="20"/>
                <w:szCs w:val="20"/>
                <w:lang w:eastAsia="it-IT"/>
              </w:rPr>
              <w:t>deviatori</w:t>
            </w:r>
            <w:proofErr w:type="spellEnd"/>
            <w:r w:rsidRPr="00A660F7">
              <w:rPr>
                <w:color w:val="000000"/>
                <w:sz w:val="20"/>
                <w:szCs w:val="20"/>
                <w:lang w:eastAsia="it-IT"/>
              </w:rPr>
              <w:t xml:space="preserve"> di </w:t>
            </w:r>
            <w:proofErr w:type="spellStart"/>
            <w:r w:rsidRPr="00A660F7">
              <w:rPr>
                <w:color w:val="000000"/>
                <w:sz w:val="20"/>
                <w:szCs w:val="20"/>
                <w:lang w:eastAsia="it-IT"/>
              </w:rPr>
              <w:t>flusso</w:t>
            </w:r>
            <w:proofErr w:type="spellEnd"/>
            <w:r w:rsidRPr="00A660F7">
              <w:rPr>
                <w:color w:val="000000"/>
                <w:sz w:val="20"/>
                <w:szCs w:val="20"/>
                <w:lang w:eastAsia="it-IT"/>
              </w:rPr>
              <w:t xml:space="preserve"> </w:t>
            </w:r>
            <w:proofErr w:type="spellStart"/>
            <w:r w:rsidRPr="00A660F7">
              <w:rPr>
                <w:color w:val="000000"/>
                <w:sz w:val="20"/>
                <w:szCs w:val="20"/>
                <w:lang w:eastAsia="it-IT"/>
              </w:rPr>
              <w:t>trasversali</w:t>
            </w:r>
            <w:proofErr w:type="spellEnd"/>
            <w:r w:rsidRPr="00A660F7">
              <w:rPr>
                <w:color w:val="000000"/>
                <w:sz w:val="20"/>
                <w:szCs w:val="20"/>
                <w:lang w:eastAsia="it-IT"/>
              </w:rPr>
              <w:t xml:space="preserve"> (</w:t>
            </w:r>
            <w:proofErr w:type="spellStart"/>
            <w:r w:rsidRPr="00A660F7">
              <w:rPr>
                <w:color w:val="000000"/>
                <w:sz w:val="20"/>
                <w:szCs w:val="20"/>
                <w:lang w:eastAsia="it-IT"/>
              </w:rPr>
              <w:t>canalette</w:t>
            </w:r>
            <w:proofErr w:type="spellEnd"/>
            <w:r w:rsidRPr="00A660F7">
              <w:rPr>
                <w:color w:val="000000"/>
                <w:sz w:val="20"/>
                <w:szCs w:val="20"/>
                <w:lang w:eastAsia="it-IT"/>
              </w:rPr>
              <w:t xml:space="preserve"> di varia </w:t>
            </w:r>
            <w:proofErr w:type="spellStart"/>
            <w:r w:rsidRPr="00A660F7">
              <w:rPr>
                <w:color w:val="000000"/>
                <w:sz w:val="20"/>
                <w:szCs w:val="20"/>
                <w:lang w:eastAsia="it-IT"/>
              </w:rPr>
              <w:t>fattura</w:t>
            </w:r>
            <w:proofErr w:type="spellEnd"/>
            <w:r w:rsidRPr="00A660F7">
              <w:rPr>
                <w:color w:val="000000"/>
                <w:sz w:val="20"/>
                <w:szCs w:val="20"/>
                <w:lang w:eastAsia="it-IT"/>
              </w:rPr>
              <w:t xml:space="preserve">) </w:t>
            </w:r>
            <w:proofErr w:type="spellStart"/>
            <w:r w:rsidRPr="00A660F7">
              <w:rPr>
                <w:color w:val="000000"/>
                <w:sz w:val="20"/>
                <w:szCs w:val="20"/>
                <w:lang w:eastAsia="it-IT"/>
              </w:rPr>
              <w:t>compresa</w:t>
            </w:r>
            <w:proofErr w:type="spellEnd"/>
            <w:r w:rsidRPr="00A660F7">
              <w:rPr>
                <w:color w:val="000000"/>
                <w:sz w:val="20"/>
                <w:szCs w:val="20"/>
                <w:lang w:eastAsia="it-IT"/>
              </w:rPr>
              <w:t xml:space="preserve"> </w:t>
            </w:r>
            <w:proofErr w:type="spellStart"/>
            <w:r w:rsidRPr="00A660F7">
              <w:rPr>
                <w:color w:val="000000"/>
                <w:sz w:val="20"/>
                <w:szCs w:val="20"/>
                <w:lang w:eastAsia="it-IT"/>
              </w:rPr>
              <w:t>eventuale</w:t>
            </w:r>
            <w:proofErr w:type="spellEnd"/>
            <w:r w:rsidRPr="00A660F7">
              <w:rPr>
                <w:color w:val="000000"/>
                <w:sz w:val="20"/>
                <w:szCs w:val="20"/>
                <w:lang w:eastAsia="it-IT"/>
              </w:rPr>
              <w:t xml:space="preserve"> </w:t>
            </w:r>
            <w:proofErr w:type="spellStart"/>
            <w:r w:rsidRPr="00A660F7">
              <w:rPr>
                <w:color w:val="000000"/>
                <w:sz w:val="20"/>
                <w:szCs w:val="20"/>
                <w:lang w:eastAsia="it-IT"/>
              </w:rPr>
              <w:t>riparazione</w:t>
            </w:r>
            <w:proofErr w:type="spellEnd"/>
            <w:r w:rsidRPr="00A660F7">
              <w:rPr>
                <w:color w:val="000000"/>
                <w:sz w:val="20"/>
                <w:szCs w:val="20"/>
                <w:lang w:eastAsia="it-IT"/>
              </w:rPr>
              <w:t xml:space="preserve"> del </w:t>
            </w:r>
            <w:proofErr w:type="spellStart"/>
            <w:r w:rsidRPr="00A660F7">
              <w:rPr>
                <w:color w:val="000000"/>
                <w:sz w:val="20"/>
                <w:szCs w:val="20"/>
                <w:lang w:eastAsia="it-IT"/>
              </w:rPr>
              <w:t>dissipatore</w:t>
            </w:r>
            <w:proofErr w:type="spellEnd"/>
            <w:r w:rsidRPr="00A660F7">
              <w:rPr>
                <w:color w:val="000000"/>
                <w:sz w:val="20"/>
                <w:szCs w:val="20"/>
                <w:lang w:eastAsia="it-IT"/>
              </w:rPr>
              <w:t xml:space="preserve"> di </w:t>
            </w:r>
            <w:proofErr w:type="spellStart"/>
            <w:r w:rsidRPr="00A660F7">
              <w:rPr>
                <w:color w:val="000000"/>
                <w:sz w:val="20"/>
                <w:szCs w:val="20"/>
                <w:lang w:eastAsia="it-IT"/>
              </w:rPr>
              <w:t>valle</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23173EE3"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4DD441B0"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cad</w:t>
            </w:r>
          </w:p>
        </w:tc>
        <w:tc>
          <w:tcPr>
            <w:tcW w:w="1134" w:type="dxa"/>
            <w:tcBorders>
              <w:top w:val="single" w:sz="4" w:space="0" w:color="000000"/>
              <w:left w:val="single" w:sz="4" w:space="0" w:color="000000"/>
              <w:bottom w:val="single" w:sz="4" w:space="0" w:color="000000"/>
              <w:right w:val="single" w:sz="4" w:space="0" w:color="000000"/>
            </w:tcBorders>
          </w:tcPr>
          <w:p w14:paraId="62E8D1C1" w14:textId="075E692B" w:rsidR="00A660F7" w:rsidRPr="00A660F7" w:rsidRDefault="00A66F43" w:rsidP="00A660F7">
            <w:pPr>
              <w:jc w:val="right"/>
              <w:rPr>
                <w:color w:val="000000"/>
                <w:sz w:val="20"/>
                <w:szCs w:val="20"/>
                <w:lang w:eastAsia="it-IT"/>
              </w:rPr>
            </w:pPr>
            <w:r w:rsidRPr="00A66F43">
              <w:rPr>
                <w:color w:val="000000"/>
                <w:sz w:val="20"/>
                <w:szCs w:val="20"/>
                <w:lang w:val="it-IT" w:eastAsia="it-IT"/>
              </w:rPr>
              <w:t>12,00</w:t>
            </w:r>
          </w:p>
        </w:tc>
      </w:tr>
      <w:tr w:rsidR="00A660F7" w:rsidRPr="00A660F7" w14:paraId="6EB6F308" w14:textId="77777777" w:rsidTr="00543756">
        <w:trPr>
          <w:trHeight w:hRule="exact" w:val="1549"/>
        </w:trPr>
        <w:tc>
          <w:tcPr>
            <w:tcW w:w="2127" w:type="dxa"/>
            <w:tcBorders>
              <w:top w:val="single" w:sz="4" w:space="0" w:color="000000"/>
              <w:left w:val="single" w:sz="4" w:space="0" w:color="000000"/>
              <w:bottom w:val="single" w:sz="4" w:space="0" w:color="000000"/>
              <w:right w:val="single" w:sz="4" w:space="0" w:color="000000"/>
            </w:tcBorders>
            <w:vAlign w:val="center"/>
          </w:tcPr>
          <w:p w14:paraId="2A416372"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L.001.004.029</w:t>
            </w:r>
          </w:p>
        </w:tc>
        <w:tc>
          <w:tcPr>
            <w:tcW w:w="4961" w:type="dxa"/>
            <w:tcBorders>
              <w:top w:val="single" w:sz="4" w:space="0" w:color="000000"/>
              <w:left w:val="single" w:sz="4" w:space="0" w:color="000000"/>
              <w:bottom w:val="single" w:sz="4" w:space="0" w:color="000000"/>
              <w:right w:val="single" w:sz="4" w:space="0" w:color="000000"/>
            </w:tcBorders>
            <w:vAlign w:val="center"/>
          </w:tcPr>
          <w:p w14:paraId="2990E7E7"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Ripristino</w:t>
            </w:r>
            <w:proofErr w:type="spellEnd"/>
            <w:r w:rsidRPr="00A660F7">
              <w:rPr>
                <w:color w:val="000000"/>
                <w:sz w:val="20"/>
                <w:szCs w:val="20"/>
                <w:lang w:eastAsia="it-IT"/>
              </w:rPr>
              <w:t xml:space="preserve"> </w:t>
            </w:r>
            <w:proofErr w:type="spellStart"/>
            <w:r w:rsidRPr="00A660F7">
              <w:rPr>
                <w:color w:val="000000"/>
                <w:sz w:val="20"/>
                <w:szCs w:val="20"/>
                <w:lang w:eastAsia="it-IT"/>
              </w:rPr>
              <w:t>funzionale</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canalette</w:t>
            </w:r>
            <w:proofErr w:type="spellEnd"/>
            <w:r w:rsidRPr="00A660F7">
              <w:rPr>
                <w:color w:val="000000"/>
                <w:sz w:val="20"/>
                <w:szCs w:val="20"/>
                <w:lang w:eastAsia="it-IT"/>
              </w:rPr>
              <w:t xml:space="preserve"> di </w:t>
            </w:r>
            <w:proofErr w:type="spellStart"/>
            <w:r w:rsidRPr="00A660F7">
              <w:rPr>
                <w:color w:val="000000"/>
                <w:sz w:val="20"/>
                <w:szCs w:val="20"/>
                <w:lang w:eastAsia="it-IT"/>
              </w:rPr>
              <w:t>scolo</w:t>
            </w:r>
            <w:proofErr w:type="spellEnd"/>
            <w:r w:rsidRPr="00A660F7">
              <w:rPr>
                <w:color w:val="000000"/>
                <w:sz w:val="20"/>
                <w:szCs w:val="20"/>
                <w:lang w:eastAsia="it-IT"/>
              </w:rPr>
              <w:t xml:space="preserve"> </w:t>
            </w:r>
            <w:proofErr w:type="spellStart"/>
            <w:r w:rsidRPr="00A660F7">
              <w:rPr>
                <w:color w:val="000000"/>
                <w:sz w:val="20"/>
                <w:szCs w:val="20"/>
                <w:lang w:eastAsia="it-IT"/>
              </w:rPr>
              <w:t>acque</w:t>
            </w:r>
            <w:proofErr w:type="spellEnd"/>
            <w:r w:rsidRPr="00A660F7">
              <w:rPr>
                <w:color w:val="000000"/>
                <w:sz w:val="20"/>
                <w:szCs w:val="20"/>
                <w:lang w:eastAsia="it-IT"/>
              </w:rPr>
              <w:t xml:space="preserve"> </w:t>
            </w:r>
            <w:proofErr w:type="spellStart"/>
            <w:r w:rsidRPr="00A660F7">
              <w:rPr>
                <w:color w:val="000000"/>
                <w:sz w:val="20"/>
                <w:szCs w:val="20"/>
                <w:lang w:eastAsia="it-IT"/>
              </w:rPr>
              <w:t>meteoriche</w:t>
            </w:r>
            <w:proofErr w:type="spellEnd"/>
            <w:r w:rsidRPr="00A660F7">
              <w:rPr>
                <w:color w:val="000000"/>
                <w:sz w:val="20"/>
                <w:szCs w:val="20"/>
                <w:lang w:eastAsia="it-IT"/>
              </w:rPr>
              <w:t xml:space="preserve"> </w:t>
            </w:r>
            <w:proofErr w:type="spellStart"/>
            <w:r w:rsidRPr="00A660F7">
              <w:rPr>
                <w:color w:val="000000"/>
                <w:sz w:val="20"/>
                <w:szCs w:val="20"/>
                <w:lang w:eastAsia="it-IT"/>
              </w:rPr>
              <w:t>consistente</w:t>
            </w:r>
            <w:proofErr w:type="spellEnd"/>
            <w:r w:rsidRPr="00A660F7">
              <w:rPr>
                <w:color w:val="000000"/>
                <w:sz w:val="20"/>
                <w:szCs w:val="20"/>
                <w:lang w:eastAsia="it-IT"/>
              </w:rPr>
              <w:t xml:space="preserve"> </w:t>
            </w:r>
            <w:proofErr w:type="spellStart"/>
            <w:r w:rsidRPr="00A660F7">
              <w:rPr>
                <w:color w:val="000000"/>
                <w:sz w:val="20"/>
                <w:szCs w:val="20"/>
                <w:lang w:eastAsia="it-IT"/>
              </w:rPr>
              <w:t>nel</w:t>
            </w:r>
            <w:proofErr w:type="spellEnd"/>
            <w:r w:rsidRPr="00A660F7">
              <w:rPr>
                <w:color w:val="000000"/>
                <w:sz w:val="20"/>
                <w:szCs w:val="20"/>
                <w:lang w:eastAsia="it-IT"/>
              </w:rPr>
              <w:t xml:space="preserve"> </w:t>
            </w:r>
            <w:proofErr w:type="spellStart"/>
            <w:r w:rsidRPr="00A660F7">
              <w:rPr>
                <w:color w:val="000000"/>
                <w:sz w:val="20"/>
                <w:szCs w:val="20"/>
                <w:lang w:eastAsia="it-IT"/>
              </w:rPr>
              <w:t>riposizionamento</w:t>
            </w:r>
            <w:proofErr w:type="spellEnd"/>
            <w:r w:rsidRPr="00A660F7">
              <w:rPr>
                <w:color w:val="000000"/>
                <w:sz w:val="20"/>
                <w:szCs w:val="20"/>
                <w:lang w:eastAsia="it-IT"/>
              </w:rPr>
              <w:t xml:space="preserve"> e </w:t>
            </w:r>
            <w:proofErr w:type="spellStart"/>
            <w:r w:rsidRPr="00A660F7">
              <w:rPr>
                <w:color w:val="000000"/>
                <w:sz w:val="20"/>
                <w:szCs w:val="20"/>
                <w:lang w:eastAsia="it-IT"/>
              </w:rPr>
              <w:t>inghisamento</w:t>
            </w:r>
            <w:proofErr w:type="spellEnd"/>
            <w:r w:rsidRPr="00A660F7">
              <w:rPr>
                <w:color w:val="000000"/>
                <w:sz w:val="20"/>
                <w:szCs w:val="20"/>
                <w:lang w:eastAsia="it-IT"/>
              </w:rPr>
              <w:t xml:space="preserve"> </w:t>
            </w:r>
            <w:proofErr w:type="spellStart"/>
            <w:r w:rsidRPr="00A660F7">
              <w:rPr>
                <w:color w:val="000000"/>
                <w:sz w:val="20"/>
                <w:szCs w:val="20"/>
                <w:lang w:eastAsia="it-IT"/>
              </w:rPr>
              <w:t>delle</w:t>
            </w:r>
            <w:proofErr w:type="spellEnd"/>
            <w:r w:rsidRPr="00A660F7">
              <w:rPr>
                <w:color w:val="000000"/>
                <w:sz w:val="20"/>
                <w:szCs w:val="20"/>
                <w:lang w:eastAsia="it-IT"/>
              </w:rPr>
              <w:t xml:space="preserve"> </w:t>
            </w:r>
            <w:proofErr w:type="spellStart"/>
            <w:r w:rsidRPr="00A660F7">
              <w:rPr>
                <w:color w:val="000000"/>
                <w:sz w:val="20"/>
                <w:szCs w:val="20"/>
                <w:lang w:eastAsia="it-IT"/>
              </w:rPr>
              <w:t>stesse</w:t>
            </w:r>
            <w:proofErr w:type="spellEnd"/>
            <w:r w:rsidRPr="00A660F7">
              <w:rPr>
                <w:color w:val="000000"/>
                <w:sz w:val="20"/>
                <w:szCs w:val="20"/>
                <w:lang w:eastAsia="it-IT"/>
              </w:rPr>
              <w:t xml:space="preserve"> con </w:t>
            </w:r>
            <w:proofErr w:type="spellStart"/>
            <w:r w:rsidRPr="00A660F7">
              <w:rPr>
                <w:color w:val="000000"/>
                <w:sz w:val="20"/>
                <w:szCs w:val="20"/>
                <w:lang w:eastAsia="it-IT"/>
              </w:rPr>
              <w:t>calcestruzzo</w:t>
            </w:r>
            <w:proofErr w:type="spellEnd"/>
            <w:r w:rsidRPr="00A660F7">
              <w:rPr>
                <w:color w:val="000000"/>
                <w:sz w:val="20"/>
                <w:szCs w:val="20"/>
                <w:lang w:eastAsia="it-IT"/>
              </w:rPr>
              <w:t xml:space="preserve">, </w:t>
            </w:r>
            <w:proofErr w:type="spellStart"/>
            <w:r w:rsidRPr="00A660F7">
              <w:rPr>
                <w:color w:val="000000"/>
                <w:sz w:val="20"/>
                <w:szCs w:val="20"/>
                <w:lang w:eastAsia="it-IT"/>
              </w:rPr>
              <w:t>compreso</w:t>
            </w:r>
            <w:proofErr w:type="spellEnd"/>
            <w:r w:rsidRPr="00A660F7">
              <w:rPr>
                <w:color w:val="000000"/>
                <w:sz w:val="20"/>
                <w:szCs w:val="20"/>
                <w:lang w:eastAsia="it-IT"/>
              </w:rPr>
              <w:t xml:space="preserve"> lo </w:t>
            </w:r>
            <w:proofErr w:type="spellStart"/>
            <w:r w:rsidRPr="00A660F7">
              <w:rPr>
                <w:color w:val="000000"/>
                <w:sz w:val="20"/>
                <w:szCs w:val="20"/>
                <w:lang w:eastAsia="it-IT"/>
              </w:rPr>
              <w:t>smaltimento</w:t>
            </w:r>
            <w:proofErr w:type="spellEnd"/>
            <w:r w:rsidRPr="00A660F7">
              <w:rPr>
                <w:color w:val="000000"/>
                <w:sz w:val="20"/>
                <w:szCs w:val="20"/>
                <w:lang w:eastAsia="it-IT"/>
              </w:rPr>
              <w:t xml:space="preserve"> del </w:t>
            </w:r>
            <w:proofErr w:type="spellStart"/>
            <w:r w:rsidRPr="00A660F7">
              <w:rPr>
                <w:color w:val="000000"/>
                <w:sz w:val="20"/>
                <w:szCs w:val="20"/>
                <w:lang w:eastAsia="it-IT"/>
              </w:rPr>
              <w:t>materiale</w:t>
            </w:r>
            <w:proofErr w:type="spellEnd"/>
            <w:r w:rsidRPr="00A660F7">
              <w:rPr>
                <w:color w:val="000000"/>
                <w:sz w:val="20"/>
                <w:szCs w:val="20"/>
                <w:lang w:eastAsia="it-IT"/>
              </w:rPr>
              <w:t xml:space="preserve"> di </w:t>
            </w:r>
            <w:proofErr w:type="spellStart"/>
            <w:r w:rsidRPr="00A660F7">
              <w:rPr>
                <w:color w:val="000000"/>
                <w:sz w:val="20"/>
                <w:szCs w:val="20"/>
                <w:lang w:eastAsia="it-IT"/>
              </w:rPr>
              <w:t>risulta</w:t>
            </w:r>
            <w:proofErr w:type="spellEnd"/>
            <w:r w:rsidRPr="00A660F7">
              <w:rPr>
                <w:color w:val="000000"/>
                <w:sz w:val="20"/>
                <w:szCs w:val="20"/>
                <w:lang w:eastAsia="it-IT"/>
              </w:rPr>
              <w:t xml:space="preserve"> </w:t>
            </w:r>
            <w:proofErr w:type="spellStart"/>
            <w:r w:rsidRPr="00A660F7">
              <w:rPr>
                <w:color w:val="000000"/>
                <w:sz w:val="20"/>
                <w:szCs w:val="20"/>
                <w:lang w:eastAsia="it-IT"/>
              </w:rPr>
              <w:t>derivante</w:t>
            </w:r>
            <w:proofErr w:type="spellEnd"/>
            <w:r w:rsidRPr="00A660F7">
              <w:rPr>
                <w:color w:val="000000"/>
                <w:sz w:val="20"/>
                <w:szCs w:val="20"/>
                <w:lang w:eastAsia="it-IT"/>
              </w:rPr>
              <w:t xml:space="preserve"> </w:t>
            </w:r>
            <w:proofErr w:type="spellStart"/>
            <w:r w:rsidRPr="00A660F7">
              <w:rPr>
                <w:color w:val="000000"/>
                <w:sz w:val="20"/>
                <w:szCs w:val="20"/>
                <w:lang w:eastAsia="it-IT"/>
              </w:rPr>
              <w:t>dalla</w:t>
            </w:r>
            <w:proofErr w:type="spellEnd"/>
            <w:r w:rsidRPr="00A660F7">
              <w:rPr>
                <w:color w:val="000000"/>
                <w:sz w:val="20"/>
                <w:szCs w:val="20"/>
                <w:lang w:eastAsia="it-IT"/>
              </w:rPr>
              <w:t xml:space="preserve"> </w:t>
            </w:r>
            <w:proofErr w:type="spellStart"/>
            <w:r w:rsidRPr="00A660F7">
              <w:rPr>
                <w:color w:val="000000"/>
                <w:sz w:val="20"/>
                <w:szCs w:val="20"/>
                <w:lang w:eastAsia="it-IT"/>
              </w:rPr>
              <w:t>demolizione</w:t>
            </w:r>
            <w:proofErr w:type="spellEnd"/>
            <w:r w:rsidRPr="00A660F7">
              <w:rPr>
                <w:color w:val="000000"/>
                <w:sz w:val="20"/>
                <w:szCs w:val="20"/>
                <w:lang w:eastAsia="it-IT"/>
              </w:rPr>
              <w:t xml:space="preserve"> della </w:t>
            </w:r>
            <w:proofErr w:type="spellStart"/>
            <w:r w:rsidRPr="00A660F7">
              <w:rPr>
                <w:color w:val="000000"/>
                <w:sz w:val="20"/>
                <w:szCs w:val="20"/>
                <w:lang w:eastAsia="it-IT"/>
              </w:rPr>
              <w:t>sede</w:t>
            </w:r>
            <w:proofErr w:type="spellEnd"/>
            <w:r w:rsidRPr="00A660F7">
              <w:rPr>
                <w:color w:val="000000"/>
                <w:sz w:val="20"/>
                <w:szCs w:val="20"/>
                <w:lang w:eastAsia="it-IT"/>
              </w:rPr>
              <w:t xml:space="preserve"> di </w:t>
            </w:r>
            <w:proofErr w:type="spellStart"/>
            <w:r w:rsidRPr="00A660F7">
              <w:rPr>
                <w:color w:val="000000"/>
                <w:sz w:val="20"/>
                <w:szCs w:val="20"/>
                <w:lang w:eastAsia="it-IT"/>
              </w:rPr>
              <w:t>fissaggio</w:t>
            </w:r>
            <w:proofErr w:type="spellEnd"/>
            <w:r w:rsidRPr="00A660F7">
              <w:rPr>
                <w:color w:val="000000"/>
                <w:sz w:val="20"/>
                <w:szCs w:val="20"/>
                <w:lang w:eastAsia="it-IT"/>
              </w:rPr>
              <w:t xml:space="preserve"> </w:t>
            </w:r>
            <w:proofErr w:type="spellStart"/>
            <w:r w:rsidRPr="00A660F7">
              <w:rPr>
                <w:color w:val="000000"/>
                <w:sz w:val="20"/>
                <w:szCs w:val="20"/>
                <w:lang w:eastAsia="it-IT"/>
              </w:rPr>
              <w:t>ammalorata</w:t>
            </w:r>
            <w:proofErr w:type="spellEnd"/>
            <w:r w:rsidRPr="00A660F7">
              <w:rPr>
                <w:color w:val="000000"/>
                <w:sz w:val="20"/>
                <w:szCs w:val="20"/>
                <w:lang w:eastAsia="it-IT"/>
              </w:rPr>
              <w:t xml:space="preserve"> in </w:t>
            </w:r>
            <w:proofErr w:type="spellStart"/>
            <w:r w:rsidRPr="00A660F7">
              <w:rPr>
                <w:color w:val="000000"/>
                <w:sz w:val="20"/>
                <w:szCs w:val="20"/>
                <w:lang w:eastAsia="it-IT"/>
              </w:rPr>
              <w:t>apposita</w:t>
            </w:r>
            <w:proofErr w:type="spellEnd"/>
            <w:r w:rsidRPr="00A660F7">
              <w:rPr>
                <w:color w:val="000000"/>
                <w:sz w:val="20"/>
                <w:szCs w:val="20"/>
                <w:lang w:eastAsia="it-IT"/>
              </w:rPr>
              <w:t xml:space="preserve"> </w:t>
            </w:r>
            <w:proofErr w:type="spellStart"/>
            <w:r w:rsidRPr="00A660F7">
              <w:rPr>
                <w:color w:val="000000"/>
                <w:sz w:val="20"/>
                <w:szCs w:val="20"/>
                <w:lang w:eastAsia="it-IT"/>
              </w:rPr>
              <w:t>discarica</w:t>
            </w:r>
            <w:proofErr w:type="spellEnd"/>
            <w:r w:rsidRPr="00A660F7">
              <w:rPr>
                <w:color w:val="000000"/>
                <w:sz w:val="20"/>
                <w:szCs w:val="20"/>
                <w:lang w:eastAsia="it-IT"/>
              </w:rPr>
              <w:t xml:space="preserve"> </w:t>
            </w:r>
            <w:proofErr w:type="spellStart"/>
            <w:r w:rsidRPr="00A660F7">
              <w:rPr>
                <w:color w:val="000000"/>
                <w:sz w:val="20"/>
                <w:szCs w:val="20"/>
                <w:lang w:eastAsia="it-IT"/>
              </w:rPr>
              <w:t>autorizzata</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tcPr>
          <w:p w14:paraId="371D5A71"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tcPr>
          <w:p w14:paraId="7C236C80"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cad</w:t>
            </w:r>
          </w:p>
        </w:tc>
        <w:tc>
          <w:tcPr>
            <w:tcW w:w="1134" w:type="dxa"/>
            <w:tcBorders>
              <w:top w:val="single" w:sz="4" w:space="0" w:color="000000"/>
              <w:left w:val="single" w:sz="4" w:space="0" w:color="000000"/>
              <w:bottom w:val="single" w:sz="4" w:space="0" w:color="000000"/>
              <w:right w:val="single" w:sz="4" w:space="0" w:color="000000"/>
            </w:tcBorders>
          </w:tcPr>
          <w:p w14:paraId="76066754" w14:textId="77AF6ADB" w:rsidR="00A660F7" w:rsidRPr="00A660F7" w:rsidRDefault="00A66F43" w:rsidP="00A660F7">
            <w:pPr>
              <w:jc w:val="right"/>
              <w:rPr>
                <w:color w:val="000000"/>
                <w:sz w:val="20"/>
                <w:szCs w:val="20"/>
                <w:lang w:eastAsia="it-IT"/>
              </w:rPr>
            </w:pPr>
            <w:r w:rsidRPr="00A66F43">
              <w:rPr>
                <w:color w:val="000000"/>
                <w:sz w:val="20"/>
                <w:szCs w:val="20"/>
                <w:lang w:val="it-IT" w:eastAsia="it-IT"/>
              </w:rPr>
              <w:t>23,35</w:t>
            </w:r>
          </w:p>
        </w:tc>
      </w:tr>
      <w:tr w:rsidR="00A660F7" w:rsidRPr="00A660F7" w14:paraId="6B9BE649" w14:textId="77777777" w:rsidTr="00543756">
        <w:trPr>
          <w:trHeight w:hRule="exact" w:val="550"/>
        </w:trPr>
        <w:tc>
          <w:tcPr>
            <w:tcW w:w="2127" w:type="dxa"/>
            <w:tcBorders>
              <w:top w:val="single" w:sz="4" w:space="0" w:color="000000"/>
              <w:left w:val="single" w:sz="4" w:space="0" w:color="000000"/>
              <w:bottom w:val="single" w:sz="4" w:space="0" w:color="000000"/>
              <w:right w:val="single" w:sz="4" w:space="0" w:color="000000"/>
            </w:tcBorders>
            <w:vAlign w:val="center"/>
          </w:tcPr>
          <w:p w14:paraId="7B965AEF"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L.001.010</w:t>
            </w:r>
          </w:p>
        </w:tc>
        <w:tc>
          <w:tcPr>
            <w:tcW w:w="7654" w:type="dxa"/>
            <w:gridSpan w:val="4"/>
            <w:tcBorders>
              <w:top w:val="single" w:sz="4" w:space="0" w:color="000000"/>
              <w:left w:val="single" w:sz="4" w:space="0" w:color="000000"/>
              <w:bottom w:val="single" w:sz="4" w:space="0" w:color="000000"/>
              <w:right w:val="single" w:sz="4" w:space="0" w:color="000000"/>
            </w:tcBorders>
            <w:vAlign w:val="center"/>
          </w:tcPr>
          <w:p w14:paraId="522B8BB8"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IMPERMEABILIZZAZIONI</w:t>
            </w:r>
          </w:p>
        </w:tc>
      </w:tr>
      <w:tr w:rsidR="00A660F7" w:rsidRPr="00A660F7" w14:paraId="32E1DFF4" w14:textId="77777777" w:rsidTr="00543756">
        <w:trPr>
          <w:trHeight w:hRule="exact" w:val="1362"/>
        </w:trPr>
        <w:tc>
          <w:tcPr>
            <w:tcW w:w="2127" w:type="dxa"/>
            <w:tcBorders>
              <w:top w:val="single" w:sz="4" w:space="0" w:color="000000"/>
              <w:left w:val="single" w:sz="4" w:space="0" w:color="000000"/>
              <w:bottom w:val="single" w:sz="4" w:space="0" w:color="000000"/>
              <w:right w:val="single" w:sz="4" w:space="0" w:color="000000"/>
            </w:tcBorders>
            <w:vAlign w:val="center"/>
          </w:tcPr>
          <w:p w14:paraId="56DE738E"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L.001.010.001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2F04044D" w14:textId="77777777" w:rsidR="00A660F7" w:rsidRPr="00A660F7" w:rsidRDefault="00A660F7" w:rsidP="00A660F7">
            <w:pPr>
              <w:jc w:val="both"/>
              <w:rPr>
                <w:rFonts w:cs="Calibri"/>
                <w:color w:val="auto"/>
                <w:sz w:val="20"/>
                <w:szCs w:val="20"/>
                <w:lang w:eastAsia="en-US"/>
              </w:rPr>
            </w:pPr>
            <w:proofErr w:type="spellStart"/>
            <w:r w:rsidRPr="00A660F7">
              <w:rPr>
                <w:color w:val="000000"/>
                <w:sz w:val="20"/>
                <w:szCs w:val="20"/>
                <w:lang w:eastAsia="it-IT"/>
              </w:rPr>
              <w:t>Posa</w:t>
            </w:r>
            <w:proofErr w:type="spellEnd"/>
            <w:r w:rsidRPr="00A660F7">
              <w:rPr>
                <w:color w:val="000000"/>
                <w:sz w:val="20"/>
                <w:szCs w:val="20"/>
                <w:lang w:eastAsia="it-IT"/>
              </w:rPr>
              <w:t xml:space="preserve"> di </w:t>
            </w:r>
            <w:proofErr w:type="spellStart"/>
            <w:r w:rsidRPr="00A660F7">
              <w:rPr>
                <w:color w:val="000000"/>
                <w:sz w:val="20"/>
                <w:szCs w:val="20"/>
                <w:lang w:eastAsia="it-IT"/>
              </w:rPr>
              <w:t>strato</w:t>
            </w:r>
            <w:proofErr w:type="spellEnd"/>
            <w:r w:rsidRPr="00A660F7">
              <w:rPr>
                <w:color w:val="000000"/>
                <w:sz w:val="20"/>
                <w:szCs w:val="20"/>
                <w:lang w:eastAsia="it-IT"/>
              </w:rPr>
              <w:t xml:space="preserve"> </w:t>
            </w:r>
            <w:proofErr w:type="spellStart"/>
            <w:r w:rsidRPr="00A660F7">
              <w:rPr>
                <w:color w:val="000000"/>
                <w:sz w:val="20"/>
                <w:szCs w:val="20"/>
                <w:lang w:eastAsia="it-IT"/>
              </w:rPr>
              <w:t>impermeabilizzante</w:t>
            </w:r>
            <w:proofErr w:type="spellEnd"/>
            <w:r w:rsidRPr="00A660F7">
              <w:rPr>
                <w:color w:val="000000"/>
                <w:sz w:val="20"/>
                <w:szCs w:val="20"/>
                <w:lang w:eastAsia="it-IT"/>
              </w:rPr>
              <w:t xml:space="preserve"> (</w:t>
            </w:r>
            <w:proofErr w:type="spellStart"/>
            <w:r w:rsidRPr="00A660F7">
              <w:rPr>
                <w:color w:val="000000"/>
                <w:sz w:val="20"/>
                <w:szCs w:val="20"/>
                <w:lang w:eastAsia="it-IT"/>
              </w:rPr>
              <w:t>bacini</w:t>
            </w:r>
            <w:proofErr w:type="spellEnd"/>
            <w:r w:rsidRPr="00A660F7">
              <w:rPr>
                <w:color w:val="000000"/>
                <w:sz w:val="20"/>
                <w:szCs w:val="20"/>
                <w:lang w:eastAsia="it-IT"/>
              </w:rPr>
              <w:t xml:space="preserve">, </w:t>
            </w:r>
            <w:proofErr w:type="spellStart"/>
            <w:r w:rsidRPr="00A660F7">
              <w:rPr>
                <w:color w:val="000000"/>
                <w:sz w:val="20"/>
                <w:szCs w:val="20"/>
                <w:lang w:eastAsia="it-IT"/>
              </w:rPr>
              <w:t>laghetti</w:t>
            </w:r>
            <w:proofErr w:type="spellEnd"/>
            <w:r w:rsidRPr="00A660F7">
              <w:rPr>
                <w:color w:val="000000"/>
                <w:sz w:val="20"/>
                <w:szCs w:val="20"/>
                <w:lang w:eastAsia="it-IT"/>
              </w:rPr>
              <w:t xml:space="preserve"> </w:t>
            </w:r>
            <w:proofErr w:type="spellStart"/>
            <w:r w:rsidRPr="00A660F7">
              <w:rPr>
                <w:color w:val="000000"/>
                <w:sz w:val="20"/>
                <w:szCs w:val="20"/>
                <w:lang w:eastAsia="it-IT"/>
              </w:rPr>
              <w:t>artificiali</w:t>
            </w:r>
            <w:proofErr w:type="spellEnd"/>
            <w:r w:rsidRPr="00A660F7">
              <w:rPr>
                <w:color w:val="000000"/>
                <w:sz w:val="20"/>
                <w:szCs w:val="20"/>
                <w:lang w:eastAsia="it-IT"/>
              </w:rPr>
              <w:t xml:space="preserve">, </w:t>
            </w:r>
            <w:proofErr w:type="spellStart"/>
            <w:r w:rsidRPr="00A660F7">
              <w:rPr>
                <w:color w:val="000000"/>
                <w:sz w:val="20"/>
                <w:szCs w:val="20"/>
                <w:lang w:eastAsia="it-IT"/>
              </w:rPr>
              <w:t>fondi</w:t>
            </w:r>
            <w:proofErr w:type="spellEnd"/>
            <w:r w:rsidRPr="00A660F7">
              <w:rPr>
                <w:color w:val="000000"/>
                <w:sz w:val="20"/>
                <w:szCs w:val="20"/>
                <w:lang w:eastAsia="it-IT"/>
              </w:rPr>
              <w:t xml:space="preserve"> o </w:t>
            </w:r>
            <w:proofErr w:type="spellStart"/>
            <w:r w:rsidRPr="00A660F7">
              <w:rPr>
                <w:color w:val="000000"/>
                <w:sz w:val="20"/>
                <w:szCs w:val="20"/>
                <w:lang w:eastAsia="it-IT"/>
              </w:rPr>
              <w:t>copertura</w:t>
            </w:r>
            <w:proofErr w:type="spellEnd"/>
            <w:r w:rsidRPr="00A660F7">
              <w:rPr>
                <w:color w:val="000000"/>
                <w:sz w:val="20"/>
                <w:szCs w:val="20"/>
                <w:lang w:eastAsia="it-IT"/>
              </w:rPr>
              <w:t xml:space="preserve"> </w:t>
            </w:r>
            <w:proofErr w:type="spellStart"/>
            <w:r w:rsidRPr="00A660F7">
              <w:rPr>
                <w:color w:val="000000"/>
                <w:sz w:val="20"/>
                <w:szCs w:val="20"/>
                <w:lang w:eastAsia="it-IT"/>
              </w:rPr>
              <w:t>discariche</w:t>
            </w:r>
            <w:proofErr w:type="spellEnd"/>
            <w:r w:rsidRPr="00A660F7">
              <w:rPr>
                <w:color w:val="000000"/>
                <w:sz w:val="20"/>
                <w:szCs w:val="20"/>
                <w:lang w:eastAsia="it-IT"/>
              </w:rPr>
              <w:t xml:space="preserve"> </w:t>
            </w:r>
            <w:proofErr w:type="spellStart"/>
            <w:r w:rsidRPr="00A660F7">
              <w:rPr>
                <w:color w:val="000000"/>
                <w:sz w:val="20"/>
                <w:szCs w:val="20"/>
                <w:lang w:eastAsia="it-IT"/>
              </w:rPr>
              <w:t>ecc</w:t>
            </w:r>
            <w:proofErr w:type="spellEnd"/>
            <w:r w:rsidRPr="00A660F7">
              <w:rPr>
                <w:color w:val="000000"/>
                <w:sz w:val="20"/>
                <w:szCs w:val="20"/>
                <w:lang w:eastAsia="it-IT"/>
              </w:rPr>
              <w:t xml:space="preserve">.) </w:t>
            </w:r>
            <w:proofErr w:type="spellStart"/>
            <w:r w:rsidRPr="00A660F7">
              <w:rPr>
                <w:color w:val="000000"/>
                <w:sz w:val="20"/>
                <w:szCs w:val="20"/>
                <w:lang w:eastAsia="it-IT"/>
              </w:rPr>
              <w:t>mediante</w:t>
            </w:r>
            <w:proofErr w:type="spellEnd"/>
            <w:r w:rsidRPr="00A660F7">
              <w:rPr>
                <w:color w:val="000000"/>
                <w:sz w:val="20"/>
                <w:szCs w:val="20"/>
                <w:lang w:eastAsia="it-IT"/>
              </w:rPr>
              <w:t xml:space="preserve"> </w:t>
            </w:r>
            <w:proofErr w:type="spellStart"/>
            <w:r w:rsidRPr="00A660F7">
              <w:rPr>
                <w:color w:val="000000"/>
                <w:sz w:val="20"/>
                <w:szCs w:val="20"/>
                <w:lang w:eastAsia="it-IT"/>
              </w:rPr>
              <w:t>impiego</w:t>
            </w:r>
            <w:proofErr w:type="spellEnd"/>
            <w:r w:rsidRPr="00A660F7">
              <w:rPr>
                <w:color w:val="000000"/>
                <w:sz w:val="20"/>
                <w:szCs w:val="20"/>
                <w:lang w:eastAsia="it-IT"/>
              </w:rPr>
              <w:t xml:space="preserve"> di </w:t>
            </w:r>
            <w:proofErr w:type="spellStart"/>
            <w:r w:rsidRPr="00A660F7">
              <w:rPr>
                <w:color w:val="000000"/>
                <w:sz w:val="20"/>
                <w:szCs w:val="20"/>
                <w:lang w:eastAsia="it-IT"/>
              </w:rPr>
              <w:t>geocomposito</w:t>
            </w:r>
            <w:proofErr w:type="spellEnd"/>
            <w:r w:rsidRPr="00A660F7">
              <w:rPr>
                <w:color w:val="000000"/>
                <w:sz w:val="20"/>
                <w:szCs w:val="20"/>
                <w:lang w:eastAsia="it-IT"/>
              </w:rPr>
              <w:t xml:space="preserve"> </w:t>
            </w:r>
            <w:proofErr w:type="spellStart"/>
            <w:r w:rsidRPr="00A660F7">
              <w:rPr>
                <w:color w:val="000000"/>
                <w:sz w:val="20"/>
                <w:szCs w:val="20"/>
                <w:lang w:eastAsia="it-IT"/>
              </w:rPr>
              <w:t>bentonitico</w:t>
            </w:r>
            <w:proofErr w:type="spellEnd"/>
            <w:r w:rsidRPr="00A660F7">
              <w:rPr>
                <w:color w:val="000000"/>
                <w:sz w:val="20"/>
                <w:szCs w:val="20"/>
                <w:lang w:eastAsia="it-IT"/>
              </w:rPr>
              <w:t xml:space="preserve">, </w:t>
            </w:r>
            <w:proofErr w:type="spellStart"/>
            <w:r w:rsidRPr="00A660F7">
              <w:rPr>
                <w:color w:val="000000"/>
                <w:sz w:val="20"/>
                <w:szCs w:val="20"/>
                <w:lang w:eastAsia="it-IT"/>
              </w:rPr>
              <w:t>esclusa</w:t>
            </w:r>
            <w:proofErr w:type="spellEnd"/>
            <w:r w:rsidRPr="00A660F7">
              <w:rPr>
                <w:color w:val="000000"/>
                <w:sz w:val="20"/>
                <w:szCs w:val="20"/>
                <w:lang w:eastAsia="it-IT"/>
              </w:rPr>
              <w:t xml:space="preserve"> la </w:t>
            </w:r>
            <w:proofErr w:type="spellStart"/>
            <w:r w:rsidRPr="00A660F7">
              <w:rPr>
                <w:color w:val="000000"/>
                <w:sz w:val="20"/>
                <w:szCs w:val="20"/>
                <w:lang w:eastAsia="it-IT"/>
              </w:rPr>
              <w:t>preparazione</w:t>
            </w:r>
            <w:proofErr w:type="spellEnd"/>
            <w:r w:rsidRPr="00A660F7">
              <w:rPr>
                <w:color w:val="000000"/>
                <w:sz w:val="20"/>
                <w:szCs w:val="20"/>
                <w:lang w:eastAsia="it-IT"/>
              </w:rPr>
              <w:t xml:space="preserve"> del </w:t>
            </w:r>
            <w:proofErr w:type="spellStart"/>
            <w:r w:rsidRPr="00A660F7">
              <w:rPr>
                <w:color w:val="000000"/>
                <w:sz w:val="20"/>
                <w:szCs w:val="20"/>
                <w:lang w:eastAsia="it-IT"/>
              </w:rPr>
              <w:t>sottofondo</w:t>
            </w:r>
            <w:proofErr w:type="spellEnd"/>
            <w:r w:rsidRPr="00A660F7">
              <w:rPr>
                <w:color w:val="000000"/>
                <w:sz w:val="20"/>
                <w:szCs w:val="20"/>
                <w:lang w:eastAsia="it-IT"/>
              </w:rPr>
              <w:t xml:space="preserve"> </w:t>
            </w:r>
            <w:proofErr w:type="spellStart"/>
            <w:r w:rsidRPr="00A660F7">
              <w:rPr>
                <w:color w:val="000000"/>
                <w:sz w:val="20"/>
                <w:szCs w:val="20"/>
                <w:lang w:eastAsia="it-IT"/>
              </w:rPr>
              <w:t>regolarizzato</w:t>
            </w:r>
            <w:proofErr w:type="spellEnd"/>
            <w:r w:rsidRPr="00A660F7">
              <w:rPr>
                <w:color w:val="000000"/>
                <w:sz w:val="20"/>
                <w:szCs w:val="20"/>
                <w:lang w:eastAsia="it-IT"/>
              </w:rPr>
              <w:t xml:space="preserve">, </w:t>
            </w:r>
            <w:proofErr w:type="spellStart"/>
            <w:r w:rsidRPr="00A660F7">
              <w:rPr>
                <w:color w:val="000000"/>
                <w:sz w:val="20"/>
                <w:szCs w:val="20"/>
                <w:lang w:eastAsia="it-IT"/>
              </w:rPr>
              <w:t>privo</w:t>
            </w:r>
            <w:proofErr w:type="spellEnd"/>
            <w:r w:rsidRPr="00A660F7">
              <w:rPr>
                <w:color w:val="000000"/>
                <w:sz w:val="20"/>
                <w:szCs w:val="20"/>
                <w:lang w:eastAsia="it-IT"/>
              </w:rPr>
              <w:t xml:space="preserve"> di </w:t>
            </w:r>
            <w:proofErr w:type="spellStart"/>
            <w:r w:rsidRPr="00A660F7">
              <w:rPr>
                <w:color w:val="000000"/>
                <w:sz w:val="20"/>
                <w:szCs w:val="20"/>
                <w:lang w:eastAsia="it-IT"/>
              </w:rPr>
              <w:t>elementi</w:t>
            </w:r>
            <w:proofErr w:type="spellEnd"/>
            <w:r w:rsidRPr="00A660F7">
              <w:rPr>
                <w:color w:val="000000"/>
                <w:sz w:val="20"/>
                <w:szCs w:val="20"/>
                <w:lang w:eastAsia="it-IT"/>
              </w:rPr>
              <w:t xml:space="preserve"> </w:t>
            </w:r>
            <w:proofErr w:type="spellStart"/>
            <w:r w:rsidRPr="00A660F7">
              <w:rPr>
                <w:color w:val="000000"/>
                <w:sz w:val="20"/>
                <w:szCs w:val="20"/>
                <w:lang w:eastAsia="it-IT"/>
              </w:rPr>
              <w:t>laceranti</w:t>
            </w:r>
            <w:proofErr w:type="spellEnd"/>
            <w:r w:rsidRPr="00A660F7">
              <w:rPr>
                <w:color w:val="000000"/>
                <w:sz w:val="20"/>
                <w:szCs w:val="20"/>
                <w:lang w:eastAsia="it-IT"/>
              </w:rPr>
              <w:t xml:space="preserve"> o </w:t>
            </w:r>
            <w:proofErr w:type="spellStart"/>
            <w:r w:rsidRPr="00A660F7">
              <w:rPr>
                <w:color w:val="000000"/>
                <w:sz w:val="20"/>
                <w:szCs w:val="20"/>
                <w:lang w:eastAsia="it-IT"/>
              </w:rPr>
              <w:t>pungenti</w:t>
            </w:r>
            <w:proofErr w:type="spellEnd"/>
            <w:r w:rsidRPr="00A660F7">
              <w:rPr>
                <w:color w:val="000000"/>
                <w:sz w:val="20"/>
                <w:szCs w:val="20"/>
                <w:lang w:eastAsia="it-IT"/>
              </w:rPr>
              <w:t>.</w:t>
            </w:r>
          </w:p>
        </w:tc>
        <w:tc>
          <w:tcPr>
            <w:tcW w:w="567" w:type="dxa"/>
            <w:tcBorders>
              <w:top w:val="single" w:sz="4" w:space="0" w:color="000000"/>
              <w:left w:val="single" w:sz="4" w:space="0" w:color="000000"/>
              <w:bottom w:val="single" w:sz="4" w:space="0" w:color="000000"/>
              <w:right w:val="single" w:sz="4" w:space="0" w:color="000000"/>
            </w:tcBorders>
            <w:vAlign w:val="bottom"/>
          </w:tcPr>
          <w:p w14:paraId="4825BF29" w14:textId="77777777" w:rsidR="00A660F7" w:rsidRPr="00A660F7" w:rsidRDefault="00A660F7" w:rsidP="00A660F7">
            <w:pPr>
              <w:spacing w:before="28" w:after="200" w:line="276" w:lineRule="auto"/>
              <w:ind w:right="17"/>
              <w:rPr>
                <w:rFonts w:cs="Calibri"/>
                <w:color w:val="auto"/>
                <w:sz w:val="20"/>
                <w:szCs w:val="20"/>
                <w:lang w:eastAsia="en-US"/>
              </w:rPr>
            </w:pPr>
            <w:r w:rsidRPr="00A660F7">
              <w:rPr>
                <w:rFonts w:cs="Calibri"/>
                <w:color w:val="auto"/>
                <w:sz w:val="20"/>
                <w:szCs w:val="20"/>
                <w:lang w:eastAsia="en-US"/>
              </w:rPr>
              <w:t>OP</w:t>
            </w:r>
          </w:p>
        </w:tc>
        <w:tc>
          <w:tcPr>
            <w:tcW w:w="992" w:type="dxa"/>
            <w:tcBorders>
              <w:top w:val="single" w:sz="4" w:space="0" w:color="000000"/>
              <w:left w:val="single" w:sz="4" w:space="0" w:color="000000"/>
              <w:bottom w:val="single" w:sz="4" w:space="0" w:color="000000"/>
              <w:right w:val="single" w:sz="4" w:space="0" w:color="000000"/>
            </w:tcBorders>
            <w:vAlign w:val="bottom"/>
          </w:tcPr>
          <w:p w14:paraId="6B2362C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mq</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7917928" w14:textId="3DD5AA1F" w:rsidR="00A660F7" w:rsidRPr="00A660F7" w:rsidRDefault="00A66F43" w:rsidP="00A660F7">
            <w:pPr>
              <w:jc w:val="right"/>
              <w:rPr>
                <w:rFonts w:cs="Calibri"/>
                <w:color w:val="auto"/>
                <w:sz w:val="20"/>
                <w:szCs w:val="20"/>
                <w:lang w:eastAsia="en-US"/>
              </w:rPr>
            </w:pPr>
            <w:r w:rsidRPr="00A66F43">
              <w:rPr>
                <w:rFonts w:cs="Calibri"/>
                <w:color w:val="auto"/>
                <w:sz w:val="20"/>
                <w:szCs w:val="20"/>
                <w:lang w:val="it-IT" w:eastAsia="en-US"/>
              </w:rPr>
              <w:t>20,89</w:t>
            </w:r>
          </w:p>
        </w:tc>
      </w:tr>
      <w:tr w:rsidR="00A660F7" w:rsidRPr="00A660F7" w14:paraId="284328BE" w14:textId="77777777" w:rsidTr="00543756">
        <w:trPr>
          <w:trHeight w:hRule="exact" w:val="1899"/>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E59671D" w14:textId="77777777" w:rsidR="00A660F7" w:rsidRPr="00A660F7" w:rsidRDefault="00A660F7" w:rsidP="00A660F7">
            <w:pPr>
              <w:spacing w:before="4" w:after="200" w:line="276" w:lineRule="auto"/>
              <w:rPr>
                <w:rFonts w:cs="Calibri"/>
                <w:b/>
                <w:i/>
                <w:color w:val="auto"/>
                <w:sz w:val="20"/>
                <w:szCs w:val="20"/>
                <w:lang w:eastAsia="en-US"/>
              </w:rPr>
            </w:pPr>
            <w:bookmarkStart w:id="9" w:name="_Hlk75536830"/>
            <w:r w:rsidRPr="00A660F7">
              <w:rPr>
                <w:rFonts w:cs="Calibri"/>
                <w:b/>
                <w:i/>
                <w:color w:val="auto"/>
                <w:sz w:val="20"/>
                <w:szCs w:val="20"/>
                <w:lang w:eastAsia="en-US"/>
              </w:rPr>
              <w:t>V.001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66D58459" w14:textId="77777777" w:rsidR="00A660F7" w:rsidRPr="00A660F7" w:rsidRDefault="00A660F7" w:rsidP="00A660F7">
            <w:pPr>
              <w:spacing w:after="200" w:line="276" w:lineRule="auto"/>
              <w:rPr>
                <w:rFonts w:cs="Calibri"/>
                <w:b/>
                <w:i/>
                <w:color w:val="auto"/>
                <w:sz w:val="20"/>
                <w:szCs w:val="20"/>
                <w:lang w:eastAsia="en-US"/>
              </w:rPr>
            </w:pPr>
            <w:proofErr w:type="spellStart"/>
            <w:r w:rsidRPr="00A660F7">
              <w:rPr>
                <w:rFonts w:cs="Calibri"/>
                <w:b/>
                <w:i/>
                <w:color w:val="auto"/>
                <w:sz w:val="20"/>
                <w:szCs w:val="20"/>
                <w:lang w:eastAsia="en-US"/>
              </w:rPr>
              <w:t>Esecuzione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disgaggio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roccioso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parete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pulitura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taglio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arbusti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estirpazione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radici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ceppaie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rimozione</w:t>
            </w:r>
            <w:proofErr w:type="spellEnd"/>
            <w:r w:rsidRPr="00A660F7">
              <w:rPr>
                <w:rFonts w:cs="Calibri"/>
                <w:b/>
                <w:i/>
                <w:color w:val="auto"/>
                <w:sz w:val="20"/>
                <w:szCs w:val="20"/>
                <w:lang w:eastAsia="en-US"/>
              </w:rPr>
              <w:t xml:space="preserve"> di tutte le parti </w:t>
            </w:r>
            <w:proofErr w:type="spellStart"/>
            <w:r w:rsidRPr="00A660F7">
              <w:rPr>
                <w:rFonts w:cs="Calibri"/>
                <w:b/>
                <w:i/>
                <w:color w:val="auto"/>
                <w:sz w:val="20"/>
                <w:szCs w:val="20"/>
                <w:lang w:eastAsia="en-US"/>
              </w:rPr>
              <w:t>pericolanti</w:t>
            </w:r>
            <w:proofErr w:type="spellEnd"/>
            <w:r w:rsidRPr="00A660F7">
              <w:rPr>
                <w:rFonts w:cs="Calibri"/>
                <w:b/>
                <w:i/>
                <w:color w:val="auto"/>
                <w:sz w:val="20"/>
                <w:szCs w:val="20"/>
                <w:lang w:eastAsia="en-US"/>
              </w:rPr>
              <w:t xml:space="preserve"> di natura e </w:t>
            </w:r>
            <w:proofErr w:type="spellStart"/>
            <w:r w:rsidRPr="00A660F7">
              <w:rPr>
                <w:rFonts w:cs="Calibri"/>
                <w:b/>
                <w:i/>
                <w:color w:val="auto"/>
                <w:sz w:val="20"/>
                <w:szCs w:val="20"/>
                <w:lang w:eastAsia="en-US"/>
              </w:rPr>
              <w:t>materiali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diversi</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eseguirsi</w:t>
            </w:r>
            <w:proofErr w:type="spellEnd"/>
            <w:r w:rsidRPr="00A660F7">
              <w:rPr>
                <w:rFonts w:cs="Calibri"/>
                <w:b/>
                <w:i/>
                <w:color w:val="auto"/>
                <w:sz w:val="20"/>
                <w:szCs w:val="20"/>
                <w:lang w:eastAsia="en-US"/>
              </w:rPr>
              <w:t xml:space="preserve"> a mano in zone di </w:t>
            </w:r>
            <w:proofErr w:type="spellStart"/>
            <w:r w:rsidRPr="00A660F7">
              <w:rPr>
                <w:rFonts w:cs="Calibri"/>
                <w:b/>
                <w:i/>
                <w:color w:val="auto"/>
                <w:sz w:val="20"/>
                <w:szCs w:val="20"/>
                <w:lang w:eastAsia="en-US"/>
              </w:rPr>
              <w:t>pendio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personale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equipaggiato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attrezzature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speciali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quali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imbragature</w:t>
            </w:r>
            <w:proofErr w:type="spellEnd"/>
            <w:r w:rsidRPr="00A660F7">
              <w:rPr>
                <w:rFonts w:cs="Calibri"/>
                <w:b/>
                <w:i/>
                <w:color w:val="auto"/>
                <w:sz w:val="20"/>
                <w:szCs w:val="20"/>
                <w:lang w:eastAsia="en-US"/>
              </w:rPr>
              <w:t xml:space="preserve">, corde, </w:t>
            </w:r>
            <w:proofErr w:type="spellStart"/>
            <w:r w:rsidRPr="00A660F7">
              <w:rPr>
                <w:rFonts w:cs="Calibri"/>
                <w:b/>
                <w:i/>
                <w:color w:val="auto"/>
                <w:sz w:val="20"/>
                <w:szCs w:val="20"/>
                <w:lang w:eastAsia="en-US"/>
              </w:rPr>
              <w:t>moschettoni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scalette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raccolta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trasporto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risulta</w:t>
            </w:r>
            <w:proofErr w:type="spellEnd"/>
            <w:r w:rsidRPr="00A660F7">
              <w:rPr>
                <w:rFonts w:cs="Calibri"/>
                <w:b/>
                <w:i/>
                <w:color w:val="auto"/>
                <w:sz w:val="20"/>
                <w:szCs w:val="20"/>
                <w:lang w:eastAsia="en-US"/>
              </w:rPr>
              <w:t xml:space="preserve"> alle </w:t>
            </w:r>
            <w:proofErr w:type="spellStart"/>
            <w:r w:rsidRPr="00A660F7">
              <w:rPr>
                <w:rFonts w:cs="Calibri"/>
                <w:b/>
                <w:i/>
                <w:color w:val="auto"/>
                <w:sz w:val="20"/>
                <w:szCs w:val="20"/>
                <w:lang w:eastAsia="en-US"/>
              </w:rPr>
              <w:t>discariche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fino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distanza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indicativa</w:t>
            </w:r>
            <w:proofErr w:type="spellEnd"/>
            <w:r w:rsidRPr="00A660F7">
              <w:rPr>
                <w:rFonts w:cs="Calibri"/>
                <w:b/>
                <w:i/>
                <w:color w:val="auto"/>
                <w:sz w:val="20"/>
                <w:szCs w:val="20"/>
                <w:lang w:eastAsia="en-US"/>
              </w:rPr>
              <w:t xml:space="preserve"> di 10 km. - 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569319F7"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337ED5C5"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V.001.001</w:t>
            </w:r>
          </w:p>
        </w:tc>
        <w:tc>
          <w:tcPr>
            <w:tcW w:w="4961" w:type="dxa"/>
            <w:tcBorders>
              <w:top w:val="single" w:sz="4" w:space="0" w:color="000000"/>
              <w:left w:val="single" w:sz="4" w:space="0" w:color="000000"/>
              <w:bottom w:val="single" w:sz="4" w:space="0" w:color="000000"/>
              <w:right w:val="single" w:sz="4" w:space="0" w:color="000000"/>
            </w:tcBorders>
          </w:tcPr>
          <w:p w14:paraId="23DBAAC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3D326CD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5285DC21"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45AB307" w14:textId="27FCCF3F" w:rsidR="00A660F7" w:rsidRPr="00A660F7" w:rsidRDefault="002242B1" w:rsidP="00A660F7">
            <w:pPr>
              <w:jc w:val="right"/>
              <w:rPr>
                <w:color w:val="000000"/>
                <w:sz w:val="20"/>
                <w:szCs w:val="20"/>
                <w:lang w:eastAsia="it-IT"/>
              </w:rPr>
            </w:pPr>
            <w:r w:rsidRPr="002242B1">
              <w:rPr>
                <w:color w:val="000000"/>
                <w:sz w:val="20"/>
                <w:szCs w:val="20"/>
                <w:lang w:val="it-IT" w:eastAsia="it-IT"/>
              </w:rPr>
              <w:t>7,28</w:t>
            </w:r>
          </w:p>
        </w:tc>
      </w:tr>
      <w:tr w:rsidR="00A660F7" w:rsidRPr="00A660F7" w14:paraId="0EFCF88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457ED7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V.001.002</w:t>
            </w:r>
          </w:p>
        </w:tc>
        <w:tc>
          <w:tcPr>
            <w:tcW w:w="4961" w:type="dxa"/>
            <w:tcBorders>
              <w:top w:val="single" w:sz="4" w:space="0" w:color="000000"/>
              <w:left w:val="single" w:sz="4" w:space="0" w:color="000000"/>
              <w:bottom w:val="single" w:sz="4" w:space="0" w:color="000000"/>
              <w:right w:val="single" w:sz="4" w:space="0" w:color="000000"/>
            </w:tcBorders>
          </w:tcPr>
          <w:p w14:paraId="1C3E2582"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1731AAF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6777BAA9" w14:textId="77777777" w:rsidR="00A660F7" w:rsidRPr="00A660F7" w:rsidRDefault="00A660F7" w:rsidP="00A660F7">
            <w:pPr>
              <w:spacing w:after="200" w:line="243" w:lineRule="exact"/>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740E0CC" w14:textId="3EFA35B0" w:rsidR="00A660F7" w:rsidRPr="00A660F7" w:rsidRDefault="002242B1" w:rsidP="00A660F7">
            <w:pPr>
              <w:jc w:val="right"/>
              <w:rPr>
                <w:color w:val="000000"/>
                <w:sz w:val="20"/>
                <w:szCs w:val="20"/>
                <w:lang w:eastAsia="it-IT"/>
              </w:rPr>
            </w:pPr>
            <w:r w:rsidRPr="002242B1">
              <w:rPr>
                <w:color w:val="000000"/>
                <w:sz w:val="20"/>
                <w:szCs w:val="20"/>
                <w:lang w:val="it-IT" w:eastAsia="it-IT"/>
              </w:rPr>
              <w:t>9,70</w:t>
            </w:r>
          </w:p>
        </w:tc>
      </w:tr>
      <w:tr w:rsidR="00A660F7" w:rsidRPr="00A660F7" w14:paraId="31C4EE9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9D74E2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V.001.003</w:t>
            </w:r>
          </w:p>
        </w:tc>
        <w:tc>
          <w:tcPr>
            <w:tcW w:w="4961" w:type="dxa"/>
            <w:tcBorders>
              <w:top w:val="single" w:sz="4" w:space="0" w:color="000000"/>
              <w:left w:val="single" w:sz="4" w:space="0" w:color="000000"/>
              <w:bottom w:val="single" w:sz="4" w:space="0" w:color="000000"/>
              <w:right w:val="single" w:sz="4" w:space="0" w:color="000000"/>
            </w:tcBorders>
          </w:tcPr>
          <w:p w14:paraId="73DDF25A"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4A74BC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112C61E" w14:textId="77777777" w:rsidR="00A660F7" w:rsidRPr="00A660F7" w:rsidRDefault="00A660F7" w:rsidP="00A660F7">
            <w:pPr>
              <w:spacing w:after="200" w:line="243" w:lineRule="exact"/>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84748EA" w14:textId="3475A463" w:rsidR="00A660F7" w:rsidRPr="00A660F7" w:rsidRDefault="002242B1" w:rsidP="00A660F7">
            <w:pPr>
              <w:jc w:val="right"/>
              <w:rPr>
                <w:color w:val="000000"/>
                <w:sz w:val="20"/>
                <w:szCs w:val="20"/>
                <w:lang w:eastAsia="it-IT"/>
              </w:rPr>
            </w:pPr>
            <w:r w:rsidRPr="002242B1">
              <w:rPr>
                <w:color w:val="000000"/>
                <w:sz w:val="20"/>
                <w:szCs w:val="20"/>
                <w:lang w:val="it-IT" w:eastAsia="it-IT"/>
              </w:rPr>
              <w:t>12,13</w:t>
            </w:r>
          </w:p>
        </w:tc>
      </w:tr>
      <w:tr w:rsidR="00A660F7" w:rsidRPr="00A660F7" w14:paraId="3E537FC6" w14:textId="77777777" w:rsidTr="00543756">
        <w:trPr>
          <w:trHeight w:hRule="exact" w:val="1023"/>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6B019F18" w14:textId="77777777" w:rsidR="00A660F7" w:rsidRPr="00A660F7" w:rsidRDefault="00A660F7" w:rsidP="00A660F7">
            <w:pPr>
              <w:spacing w:before="4" w:after="200" w:line="276" w:lineRule="auto"/>
              <w:rPr>
                <w:rFonts w:cs="Calibri"/>
                <w:b/>
                <w:i/>
                <w:color w:val="auto"/>
                <w:sz w:val="20"/>
                <w:szCs w:val="20"/>
                <w:lang w:eastAsia="en-US"/>
              </w:rPr>
            </w:pPr>
            <w:bookmarkStart w:id="10" w:name="_Hlk75536196"/>
            <w:bookmarkEnd w:id="9"/>
            <w:r w:rsidRPr="00A660F7">
              <w:rPr>
                <w:rFonts w:cs="Calibri"/>
                <w:b/>
                <w:i/>
                <w:color w:val="auto"/>
                <w:sz w:val="20"/>
                <w:szCs w:val="20"/>
                <w:lang w:eastAsia="en-US"/>
              </w:rPr>
              <w:t>V.002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38415B2C"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 xml:space="preserve">Barriera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di III </w:t>
            </w:r>
            <w:proofErr w:type="spellStart"/>
            <w:r w:rsidRPr="00A660F7">
              <w:rPr>
                <w:rFonts w:cs="Calibri"/>
                <w:b/>
                <w:i/>
                <w:color w:val="auto"/>
                <w:sz w:val="20"/>
                <w:szCs w:val="20"/>
                <w:lang w:eastAsia="en-US"/>
              </w:rPr>
              <w:t>classe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categoria</w:t>
            </w:r>
            <w:proofErr w:type="spellEnd"/>
            <w:r w:rsidRPr="00A660F7">
              <w:rPr>
                <w:rFonts w:cs="Calibri"/>
                <w:b/>
                <w:i/>
                <w:color w:val="auto"/>
                <w:sz w:val="20"/>
                <w:szCs w:val="20"/>
                <w:lang w:eastAsia="en-US"/>
              </w:rPr>
              <w:t xml:space="preserve"> A EOTA ETAG 27: </w:t>
            </w: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di </w:t>
            </w:r>
            <w:proofErr w:type="spellStart"/>
            <w:r w:rsidRPr="00A660F7">
              <w:rPr>
                <w:rFonts w:cs="Calibri"/>
                <w:b/>
                <w:i/>
                <w:color w:val="auto"/>
                <w:sz w:val="20"/>
                <w:szCs w:val="20"/>
                <w:lang w:eastAsia="en-US"/>
              </w:rPr>
              <w:t>barriera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a rete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garantire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l'arresto</w:t>
            </w:r>
            <w:proofErr w:type="spellEnd"/>
            <w:r w:rsidRPr="00A660F7">
              <w:rPr>
                <w:rFonts w:cs="Calibri"/>
                <w:b/>
                <w:i/>
                <w:color w:val="auto"/>
                <w:sz w:val="20"/>
                <w:szCs w:val="20"/>
                <w:lang w:eastAsia="en-US"/>
              </w:rPr>
              <w:t xml:space="preserve"> di un </w:t>
            </w:r>
            <w:proofErr w:type="spellStart"/>
            <w:r w:rsidRPr="00A660F7">
              <w:rPr>
                <w:rFonts w:cs="Calibri"/>
                <w:b/>
                <w:i/>
                <w:color w:val="auto"/>
                <w:sz w:val="20"/>
                <w:szCs w:val="20"/>
                <w:lang w:eastAsia="en-US"/>
              </w:rPr>
              <w:t>blocco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roccioso</w:t>
            </w:r>
            <w:proofErr w:type="spellEnd"/>
            <w:r w:rsidRPr="00A660F7">
              <w:rPr>
                <w:rFonts w:cs="Calibri"/>
                <w:b/>
                <w:i/>
                <w:color w:val="auto"/>
                <w:sz w:val="20"/>
                <w:szCs w:val="20"/>
                <w:lang w:eastAsia="en-US"/>
              </w:rPr>
              <w:t xml:space="preserve"> animato da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energia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cinetica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all'impatto</w:t>
            </w:r>
            <w:proofErr w:type="spellEnd"/>
            <w:r w:rsidRPr="00A660F7">
              <w:rPr>
                <w:rFonts w:cs="Calibri"/>
                <w:b/>
                <w:i/>
                <w:color w:val="auto"/>
                <w:sz w:val="20"/>
                <w:szCs w:val="20"/>
                <w:lang w:eastAsia="en-US"/>
              </w:rPr>
              <w:t xml:space="preserve"> da 1.000 </w:t>
            </w:r>
            <w:proofErr w:type="spellStart"/>
            <w:r w:rsidRPr="00A660F7">
              <w:rPr>
                <w:rFonts w:cs="Calibri"/>
                <w:b/>
                <w:i/>
                <w:color w:val="auto"/>
                <w:sz w:val="20"/>
                <w:szCs w:val="20"/>
                <w:lang w:eastAsia="en-US"/>
              </w:rPr>
              <w:t>Kj</w:t>
            </w:r>
            <w:proofErr w:type="spellEnd"/>
            <w:r w:rsidRPr="00A660F7">
              <w:rPr>
                <w:rFonts w:cs="Calibri"/>
                <w:b/>
                <w:i/>
                <w:color w:val="auto"/>
                <w:sz w:val="20"/>
                <w:szCs w:val="20"/>
                <w:lang w:eastAsia="en-US"/>
              </w:rPr>
              <w:t xml:space="preserve"> </w:t>
            </w:r>
            <w:r w:rsidRPr="00A660F7">
              <w:rPr>
                <w:rFonts w:cs="Calibri"/>
                <w:b/>
                <w:i/>
                <w:strike/>
                <w:color w:val="auto"/>
                <w:sz w:val="20"/>
                <w:szCs w:val="20"/>
                <w:lang w:eastAsia="en-US"/>
              </w:rPr>
              <w:t xml:space="preserve">- </w:t>
            </w:r>
            <w:r w:rsidRPr="00A660F7">
              <w:rPr>
                <w:rFonts w:cs="Calibri"/>
                <w:b/>
                <w:i/>
                <w:color w:val="auto"/>
                <w:sz w:val="20"/>
                <w:szCs w:val="20"/>
                <w:lang w:eastAsia="en-US"/>
              </w:rPr>
              <w:t xml:space="preserve">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71228AB0"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459B22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V.002.001</w:t>
            </w:r>
          </w:p>
        </w:tc>
        <w:tc>
          <w:tcPr>
            <w:tcW w:w="4961" w:type="dxa"/>
            <w:tcBorders>
              <w:top w:val="single" w:sz="4" w:space="0" w:color="000000"/>
              <w:left w:val="single" w:sz="4" w:space="0" w:color="000000"/>
              <w:bottom w:val="single" w:sz="4" w:space="0" w:color="000000"/>
              <w:right w:val="single" w:sz="4" w:space="0" w:color="000000"/>
            </w:tcBorders>
          </w:tcPr>
          <w:p w14:paraId="2013AF13"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E3034E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0A6998CC" w14:textId="77777777" w:rsidR="00A660F7" w:rsidRPr="00A660F7" w:rsidRDefault="00A660F7" w:rsidP="00A660F7">
            <w:pPr>
              <w:spacing w:after="200" w:line="243" w:lineRule="exact"/>
              <w:ind w:right="138"/>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01783A8" w14:textId="133F4580" w:rsidR="00A660F7" w:rsidRPr="00A660F7" w:rsidRDefault="002242B1" w:rsidP="00A660F7">
            <w:pPr>
              <w:jc w:val="right"/>
              <w:rPr>
                <w:color w:val="000000"/>
                <w:sz w:val="20"/>
                <w:szCs w:val="20"/>
                <w:lang w:eastAsia="it-IT"/>
              </w:rPr>
            </w:pPr>
            <w:r w:rsidRPr="002242B1">
              <w:rPr>
                <w:color w:val="000000"/>
                <w:sz w:val="20"/>
                <w:szCs w:val="20"/>
                <w:lang w:val="it-IT" w:eastAsia="it-IT"/>
              </w:rPr>
              <w:t>279,03</w:t>
            </w:r>
          </w:p>
        </w:tc>
      </w:tr>
      <w:tr w:rsidR="00A660F7" w:rsidRPr="00A660F7" w14:paraId="09D62A3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52F66CA"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V.002.002</w:t>
            </w:r>
          </w:p>
        </w:tc>
        <w:tc>
          <w:tcPr>
            <w:tcW w:w="4961" w:type="dxa"/>
            <w:tcBorders>
              <w:top w:val="single" w:sz="4" w:space="0" w:color="000000"/>
              <w:left w:val="single" w:sz="4" w:space="0" w:color="000000"/>
              <w:bottom w:val="single" w:sz="4" w:space="0" w:color="000000"/>
              <w:right w:val="single" w:sz="4" w:space="0" w:color="000000"/>
            </w:tcBorders>
          </w:tcPr>
          <w:p w14:paraId="1687401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5DB314CA"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3A316013" w14:textId="77777777" w:rsidR="00A660F7" w:rsidRPr="00A660F7" w:rsidRDefault="00A660F7" w:rsidP="00A660F7">
            <w:pPr>
              <w:spacing w:after="200" w:line="243" w:lineRule="exact"/>
              <w:ind w:right="-4"/>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33F98D0" w14:textId="6D20D900" w:rsidR="00A660F7" w:rsidRPr="00A660F7" w:rsidRDefault="002242B1" w:rsidP="00A660F7">
            <w:pPr>
              <w:jc w:val="right"/>
              <w:rPr>
                <w:color w:val="000000"/>
                <w:sz w:val="20"/>
                <w:szCs w:val="20"/>
                <w:lang w:eastAsia="it-IT"/>
              </w:rPr>
            </w:pPr>
            <w:r w:rsidRPr="002242B1">
              <w:rPr>
                <w:color w:val="000000"/>
                <w:sz w:val="20"/>
                <w:szCs w:val="20"/>
                <w:lang w:val="it-IT" w:eastAsia="it-IT"/>
              </w:rPr>
              <w:t>297,22</w:t>
            </w:r>
          </w:p>
        </w:tc>
      </w:tr>
      <w:tr w:rsidR="00A660F7" w:rsidRPr="00A660F7" w14:paraId="1CB1DFF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81E8B3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V.002.003</w:t>
            </w:r>
          </w:p>
        </w:tc>
        <w:tc>
          <w:tcPr>
            <w:tcW w:w="4961" w:type="dxa"/>
            <w:tcBorders>
              <w:top w:val="single" w:sz="4" w:space="0" w:color="000000"/>
              <w:left w:val="single" w:sz="4" w:space="0" w:color="000000"/>
              <w:bottom w:val="single" w:sz="4" w:space="0" w:color="000000"/>
              <w:right w:val="single" w:sz="4" w:space="0" w:color="000000"/>
            </w:tcBorders>
          </w:tcPr>
          <w:p w14:paraId="46CEE9BC"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0AE9B2C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27C6232" w14:textId="77777777" w:rsidR="00A660F7" w:rsidRPr="00A660F7" w:rsidRDefault="00A660F7" w:rsidP="00A660F7">
            <w:pPr>
              <w:spacing w:after="200" w:line="243" w:lineRule="exact"/>
              <w:ind w:right="-4"/>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8CFF334" w14:textId="299E79BC" w:rsidR="00A660F7" w:rsidRPr="00A660F7" w:rsidRDefault="002242B1" w:rsidP="00A660F7">
            <w:pPr>
              <w:jc w:val="right"/>
              <w:rPr>
                <w:color w:val="000000"/>
                <w:sz w:val="20"/>
                <w:szCs w:val="20"/>
                <w:lang w:eastAsia="it-IT"/>
              </w:rPr>
            </w:pPr>
            <w:r w:rsidRPr="002242B1">
              <w:rPr>
                <w:color w:val="000000"/>
                <w:sz w:val="20"/>
                <w:szCs w:val="20"/>
                <w:lang w:val="it-IT" w:eastAsia="it-IT"/>
              </w:rPr>
              <w:t>315,42</w:t>
            </w:r>
          </w:p>
        </w:tc>
      </w:tr>
      <w:tr w:rsidR="00A660F7" w:rsidRPr="00A660F7" w14:paraId="6FA9EA6E" w14:textId="77777777" w:rsidTr="00543756">
        <w:trPr>
          <w:trHeight w:hRule="exact" w:val="1064"/>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6EE9EAE8"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V.003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1EE5C0DE"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 xml:space="preserve">Barriera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di V </w:t>
            </w:r>
            <w:proofErr w:type="spellStart"/>
            <w:r w:rsidRPr="00A660F7">
              <w:rPr>
                <w:rFonts w:cs="Calibri"/>
                <w:b/>
                <w:i/>
                <w:color w:val="auto"/>
                <w:sz w:val="20"/>
                <w:szCs w:val="20"/>
                <w:lang w:eastAsia="en-US"/>
              </w:rPr>
              <w:t>classe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categoria</w:t>
            </w:r>
            <w:proofErr w:type="spellEnd"/>
            <w:r w:rsidRPr="00A660F7">
              <w:rPr>
                <w:rFonts w:cs="Calibri"/>
                <w:b/>
                <w:i/>
                <w:color w:val="auto"/>
                <w:sz w:val="20"/>
                <w:szCs w:val="20"/>
                <w:lang w:eastAsia="en-US"/>
              </w:rPr>
              <w:t xml:space="preserve"> A EOTA ETAG 27: </w:t>
            </w: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di </w:t>
            </w:r>
            <w:proofErr w:type="spellStart"/>
            <w:r w:rsidRPr="00A660F7">
              <w:rPr>
                <w:rFonts w:cs="Calibri"/>
                <w:b/>
                <w:i/>
                <w:color w:val="auto"/>
                <w:sz w:val="20"/>
                <w:szCs w:val="20"/>
                <w:lang w:eastAsia="en-US"/>
              </w:rPr>
              <w:t>barriera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a rete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garantire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l'arresto</w:t>
            </w:r>
            <w:proofErr w:type="spellEnd"/>
            <w:r w:rsidRPr="00A660F7">
              <w:rPr>
                <w:rFonts w:cs="Calibri"/>
                <w:b/>
                <w:i/>
                <w:color w:val="auto"/>
                <w:sz w:val="20"/>
                <w:szCs w:val="20"/>
                <w:lang w:eastAsia="en-US"/>
              </w:rPr>
              <w:t xml:space="preserve"> di un </w:t>
            </w:r>
            <w:proofErr w:type="spellStart"/>
            <w:r w:rsidRPr="00A660F7">
              <w:rPr>
                <w:rFonts w:cs="Calibri"/>
                <w:b/>
                <w:i/>
                <w:color w:val="auto"/>
                <w:sz w:val="20"/>
                <w:szCs w:val="20"/>
                <w:lang w:eastAsia="en-US"/>
              </w:rPr>
              <w:t>blocco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roccioso</w:t>
            </w:r>
            <w:proofErr w:type="spellEnd"/>
            <w:r w:rsidRPr="00A660F7">
              <w:rPr>
                <w:rFonts w:cs="Calibri"/>
                <w:b/>
                <w:i/>
                <w:color w:val="auto"/>
                <w:sz w:val="20"/>
                <w:szCs w:val="20"/>
                <w:lang w:eastAsia="en-US"/>
              </w:rPr>
              <w:t xml:space="preserve"> animato da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energia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cinetica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all'impatto</w:t>
            </w:r>
            <w:proofErr w:type="spellEnd"/>
            <w:r w:rsidRPr="00A660F7">
              <w:rPr>
                <w:rFonts w:cs="Calibri"/>
                <w:b/>
                <w:i/>
                <w:color w:val="auto"/>
                <w:sz w:val="20"/>
                <w:szCs w:val="20"/>
                <w:lang w:eastAsia="en-US"/>
              </w:rPr>
              <w:t xml:space="preserve"> da 2.000 </w:t>
            </w:r>
            <w:proofErr w:type="spellStart"/>
            <w:r w:rsidRPr="00A660F7">
              <w:rPr>
                <w:rFonts w:cs="Calibri"/>
                <w:b/>
                <w:i/>
                <w:color w:val="auto"/>
                <w:sz w:val="20"/>
                <w:szCs w:val="20"/>
                <w:lang w:eastAsia="en-US"/>
              </w:rPr>
              <w:t>Kj</w:t>
            </w:r>
            <w:proofErr w:type="spellEnd"/>
            <w:r w:rsidRPr="00A660F7">
              <w:rPr>
                <w:rFonts w:cs="Calibri"/>
                <w:b/>
                <w:i/>
                <w:color w:val="auto"/>
                <w:sz w:val="20"/>
                <w:szCs w:val="20"/>
                <w:lang w:eastAsia="en-US"/>
              </w:rPr>
              <w:t xml:space="preserve"> </w:t>
            </w:r>
            <w:r w:rsidRPr="00A660F7">
              <w:rPr>
                <w:rFonts w:cs="Calibri"/>
                <w:b/>
                <w:i/>
                <w:strike/>
                <w:color w:val="auto"/>
                <w:sz w:val="20"/>
                <w:szCs w:val="20"/>
                <w:lang w:eastAsia="en-US"/>
              </w:rPr>
              <w:t xml:space="preserve">- </w:t>
            </w:r>
            <w:r w:rsidRPr="00A660F7">
              <w:rPr>
                <w:rFonts w:cs="Calibri"/>
                <w:b/>
                <w:i/>
                <w:color w:val="auto"/>
                <w:sz w:val="20"/>
                <w:szCs w:val="20"/>
                <w:lang w:eastAsia="en-US"/>
              </w:rPr>
              <w:t xml:space="preserve">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p w14:paraId="6F24BE6A" w14:textId="77777777" w:rsidR="00A660F7" w:rsidRPr="00A660F7" w:rsidRDefault="00A660F7" w:rsidP="00A660F7">
            <w:pPr>
              <w:spacing w:after="200" w:line="276" w:lineRule="auto"/>
              <w:rPr>
                <w:rFonts w:cs="Calibri"/>
                <w:b/>
                <w:i/>
                <w:color w:val="auto"/>
                <w:sz w:val="20"/>
                <w:szCs w:val="20"/>
                <w:lang w:eastAsia="en-US"/>
              </w:rPr>
            </w:pPr>
          </w:p>
        </w:tc>
      </w:tr>
      <w:tr w:rsidR="00A660F7" w:rsidRPr="00A660F7" w14:paraId="355742C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4937CF6"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V.003.001</w:t>
            </w:r>
          </w:p>
        </w:tc>
        <w:tc>
          <w:tcPr>
            <w:tcW w:w="4961" w:type="dxa"/>
            <w:tcBorders>
              <w:top w:val="single" w:sz="4" w:space="0" w:color="000000"/>
              <w:left w:val="single" w:sz="4" w:space="0" w:color="000000"/>
              <w:bottom w:val="single" w:sz="4" w:space="0" w:color="000000"/>
              <w:right w:val="single" w:sz="4" w:space="0" w:color="000000"/>
            </w:tcBorders>
          </w:tcPr>
          <w:p w14:paraId="092DE514"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40B9DF7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35BEE911"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8000F48" w14:textId="70534F50" w:rsidR="00A660F7" w:rsidRPr="00A660F7" w:rsidRDefault="002242B1" w:rsidP="00A660F7">
            <w:pPr>
              <w:jc w:val="right"/>
              <w:rPr>
                <w:color w:val="000000"/>
                <w:sz w:val="20"/>
                <w:szCs w:val="20"/>
                <w:lang w:eastAsia="it-IT"/>
              </w:rPr>
            </w:pPr>
            <w:r w:rsidRPr="002242B1">
              <w:rPr>
                <w:color w:val="000000"/>
                <w:sz w:val="20"/>
                <w:szCs w:val="20"/>
                <w:lang w:val="it-IT" w:eastAsia="it-IT"/>
              </w:rPr>
              <w:t>303,29</w:t>
            </w:r>
          </w:p>
        </w:tc>
      </w:tr>
      <w:tr w:rsidR="00A660F7" w:rsidRPr="00A660F7" w14:paraId="60D3B4A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FA8BADB"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V.003.002</w:t>
            </w:r>
          </w:p>
        </w:tc>
        <w:tc>
          <w:tcPr>
            <w:tcW w:w="4961" w:type="dxa"/>
            <w:tcBorders>
              <w:top w:val="single" w:sz="4" w:space="0" w:color="000000"/>
              <w:left w:val="single" w:sz="4" w:space="0" w:color="000000"/>
              <w:bottom w:val="single" w:sz="4" w:space="0" w:color="000000"/>
              <w:right w:val="single" w:sz="4" w:space="0" w:color="000000"/>
            </w:tcBorders>
          </w:tcPr>
          <w:p w14:paraId="37154E1C"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762470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04C0D5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0A7CF98" w14:textId="2B467DDC" w:rsidR="00A660F7" w:rsidRPr="00A660F7" w:rsidRDefault="002242B1" w:rsidP="00A660F7">
            <w:pPr>
              <w:jc w:val="right"/>
              <w:rPr>
                <w:color w:val="000000"/>
                <w:sz w:val="20"/>
                <w:szCs w:val="20"/>
                <w:lang w:eastAsia="it-IT"/>
              </w:rPr>
            </w:pPr>
            <w:r w:rsidRPr="002242B1">
              <w:rPr>
                <w:color w:val="000000"/>
                <w:sz w:val="20"/>
                <w:szCs w:val="20"/>
                <w:lang w:val="it-IT" w:eastAsia="it-IT"/>
              </w:rPr>
              <w:t>321,48</w:t>
            </w:r>
          </w:p>
        </w:tc>
      </w:tr>
      <w:tr w:rsidR="00A660F7" w:rsidRPr="00A660F7" w14:paraId="69A36D1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34C6AB4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V.003.003</w:t>
            </w:r>
          </w:p>
        </w:tc>
        <w:tc>
          <w:tcPr>
            <w:tcW w:w="4961" w:type="dxa"/>
            <w:tcBorders>
              <w:top w:val="single" w:sz="4" w:space="0" w:color="000000"/>
              <w:left w:val="single" w:sz="4" w:space="0" w:color="000000"/>
              <w:bottom w:val="single" w:sz="4" w:space="0" w:color="000000"/>
              <w:right w:val="single" w:sz="4" w:space="0" w:color="000000"/>
            </w:tcBorders>
          </w:tcPr>
          <w:p w14:paraId="44A6CF77"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4E71D2E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7FB5F855"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304C919" w14:textId="440BD9D5" w:rsidR="00A660F7" w:rsidRPr="00A660F7" w:rsidRDefault="002242B1" w:rsidP="00A660F7">
            <w:pPr>
              <w:jc w:val="right"/>
              <w:rPr>
                <w:color w:val="000000"/>
                <w:sz w:val="20"/>
                <w:szCs w:val="20"/>
                <w:lang w:eastAsia="it-IT"/>
              </w:rPr>
            </w:pPr>
            <w:r w:rsidRPr="002242B1">
              <w:rPr>
                <w:color w:val="000000"/>
                <w:sz w:val="20"/>
                <w:szCs w:val="20"/>
                <w:lang w:val="it-IT" w:eastAsia="it-IT"/>
              </w:rPr>
              <w:t>339,69</w:t>
            </w:r>
          </w:p>
        </w:tc>
      </w:tr>
      <w:bookmarkEnd w:id="10"/>
      <w:tr w:rsidR="00A660F7" w:rsidRPr="00A660F7" w14:paraId="1059E54E" w14:textId="77777777" w:rsidTr="00543756">
        <w:trPr>
          <w:trHeight w:hRule="exact" w:val="1062"/>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D9C0CBB"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lastRenderedPageBreak/>
              <w:t>V.004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26A12D77"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 xml:space="preserve">Barriera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di VI </w:t>
            </w:r>
            <w:proofErr w:type="spellStart"/>
            <w:r w:rsidRPr="00A660F7">
              <w:rPr>
                <w:rFonts w:cs="Calibri"/>
                <w:b/>
                <w:i/>
                <w:color w:val="auto"/>
                <w:sz w:val="20"/>
                <w:szCs w:val="20"/>
                <w:lang w:eastAsia="en-US"/>
              </w:rPr>
              <w:t>classe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categoria</w:t>
            </w:r>
            <w:proofErr w:type="spellEnd"/>
            <w:r w:rsidRPr="00A660F7">
              <w:rPr>
                <w:rFonts w:cs="Calibri"/>
                <w:b/>
                <w:i/>
                <w:color w:val="auto"/>
                <w:sz w:val="20"/>
                <w:szCs w:val="20"/>
                <w:lang w:eastAsia="en-US"/>
              </w:rPr>
              <w:t xml:space="preserve"> A EOTA ETAG 27: </w:t>
            </w: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di </w:t>
            </w:r>
            <w:proofErr w:type="spellStart"/>
            <w:r w:rsidRPr="00A660F7">
              <w:rPr>
                <w:rFonts w:cs="Calibri"/>
                <w:b/>
                <w:i/>
                <w:color w:val="auto"/>
                <w:sz w:val="20"/>
                <w:szCs w:val="20"/>
                <w:lang w:eastAsia="en-US"/>
              </w:rPr>
              <w:t>barriera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paramassi</w:t>
            </w:r>
            <w:proofErr w:type="spellEnd"/>
            <w:r w:rsidRPr="00A660F7">
              <w:rPr>
                <w:rFonts w:cs="Calibri"/>
                <w:b/>
                <w:i/>
                <w:color w:val="auto"/>
                <w:sz w:val="20"/>
                <w:szCs w:val="20"/>
                <w:lang w:eastAsia="en-US"/>
              </w:rPr>
              <w:t xml:space="preserve"> a rete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idonea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garantire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l'arresto</w:t>
            </w:r>
            <w:proofErr w:type="spellEnd"/>
            <w:r w:rsidRPr="00A660F7">
              <w:rPr>
                <w:rFonts w:cs="Calibri"/>
                <w:b/>
                <w:i/>
                <w:color w:val="auto"/>
                <w:sz w:val="20"/>
                <w:szCs w:val="20"/>
                <w:lang w:eastAsia="en-US"/>
              </w:rPr>
              <w:t xml:space="preserve"> di un </w:t>
            </w:r>
            <w:proofErr w:type="spellStart"/>
            <w:r w:rsidRPr="00A660F7">
              <w:rPr>
                <w:rFonts w:cs="Calibri"/>
                <w:b/>
                <w:i/>
                <w:color w:val="auto"/>
                <w:sz w:val="20"/>
                <w:szCs w:val="20"/>
                <w:lang w:eastAsia="en-US"/>
              </w:rPr>
              <w:t>blocco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roccioso</w:t>
            </w:r>
            <w:proofErr w:type="spellEnd"/>
            <w:r w:rsidRPr="00A660F7">
              <w:rPr>
                <w:rFonts w:cs="Calibri"/>
                <w:b/>
                <w:i/>
                <w:color w:val="auto"/>
                <w:sz w:val="20"/>
                <w:szCs w:val="20"/>
                <w:lang w:eastAsia="en-US"/>
              </w:rPr>
              <w:t xml:space="preserve"> animato da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energia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cinetica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all'impatto</w:t>
            </w:r>
            <w:proofErr w:type="spellEnd"/>
            <w:r w:rsidRPr="00A660F7">
              <w:rPr>
                <w:rFonts w:cs="Calibri"/>
                <w:b/>
                <w:i/>
                <w:color w:val="auto"/>
                <w:sz w:val="20"/>
                <w:szCs w:val="20"/>
                <w:lang w:eastAsia="en-US"/>
              </w:rPr>
              <w:t xml:space="preserve"> da 3.000 </w:t>
            </w:r>
            <w:proofErr w:type="spellStart"/>
            <w:r w:rsidRPr="00A660F7">
              <w:rPr>
                <w:rFonts w:cs="Calibri"/>
                <w:b/>
                <w:i/>
                <w:color w:val="auto"/>
                <w:sz w:val="20"/>
                <w:szCs w:val="20"/>
                <w:lang w:eastAsia="en-US"/>
              </w:rPr>
              <w:t>Kj</w:t>
            </w:r>
            <w:proofErr w:type="spellEnd"/>
            <w:r w:rsidRPr="00A660F7">
              <w:rPr>
                <w:rFonts w:cs="Calibri"/>
                <w:b/>
                <w:i/>
                <w:color w:val="auto"/>
                <w:sz w:val="20"/>
                <w:szCs w:val="20"/>
                <w:lang w:eastAsia="en-US"/>
              </w:rPr>
              <w:t xml:space="preserve"> </w:t>
            </w:r>
            <w:r w:rsidRPr="00A660F7">
              <w:rPr>
                <w:rFonts w:cs="Calibri"/>
                <w:b/>
                <w:i/>
                <w:strike/>
                <w:color w:val="auto"/>
                <w:sz w:val="20"/>
                <w:szCs w:val="20"/>
                <w:lang w:eastAsia="en-US"/>
              </w:rPr>
              <w:t xml:space="preserve">- </w:t>
            </w:r>
            <w:r w:rsidRPr="00A660F7">
              <w:rPr>
                <w:rFonts w:cs="Calibri"/>
                <w:b/>
                <w:i/>
                <w:color w:val="auto"/>
                <w:sz w:val="20"/>
                <w:szCs w:val="20"/>
                <w:lang w:eastAsia="en-US"/>
              </w:rPr>
              <w:t xml:space="preserve">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5EEA416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3BEA83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V.004.001</w:t>
            </w:r>
          </w:p>
        </w:tc>
        <w:tc>
          <w:tcPr>
            <w:tcW w:w="4961" w:type="dxa"/>
            <w:tcBorders>
              <w:top w:val="single" w:sz="4" w:space="0" w:color="000000"/>
              <w:left w:val="single" w:sz="4" w:space="0" w:color="000000"/>
              <w:bottom w:val="single" w:sz="4" w:space="0" w:color="000000"/>
              <w:right w:val="single" w:sz="4" w:space="0" w:color="000000"/>
            </w:tcBorders>
          </w:tcPr>
          <w:p w14:paraId="24483FB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02C215D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6ACDC82D"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3856114" w14:textId="29BB4F2A" w:rsidR="00A660F7" w:rsidRPr="00A660F7" w:rsidRDefault="002242B1" w:rsidP="00A660F7">
            <w:pPr>
              <w:jc w:val="right"/>
              <w:rPr>
                <w:color w:val="000000"/>
                <w:sz w:val="20"/>
                <w:szCs w:val="20"/>
                <w:lang w:eastAsia="it-IT"/>
              </w:rPr>
            </w:pPr>
            <w:r w:rsidRPr="002242B1">
              <w:rPr>
                <w:color w:val="000000"/>
                <w:sz w:val="20"/>
                <w:szCs w:val="20"/>
                <w:lang w:val="it-IT" w:eastAsia="it-IT"/>
              </w:rPr>
              <w:t>461,00</w:t>
            </w:r>
          </w:p>
        </w:tc>
      </w:tr>
      <w:tr w:rsidR="00A660F7" w:rsidRPr="00A660F7" w14:paraId="4FF1FCC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BDC50C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V.004.002</w:t>
            </w:r>
          </w:p>
        </w:tc>
        <w:tc>
          <w:tcPr>
            <w:tcW w:w="4961" w:type="dxa"/>
            <w:tcBorders>
              <w:top w:val="single" w:sz="4" w:space="0" w:color="000000"/>
              <w:left w:val="single" w:sz="4" w:space="0" w:color="000000"/>
              <w:bottom w:val="single" w:sz="4" w:space="0" w:color="000000"/>
              <w:right w:val="single" w:sz="4" w:space="0" w:color="000000"/>
            </w:tcBorders>
          </w:tcPr>
          <w:p w14:paraId="2E14CBC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6ED94137"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FA7CB3A"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32C2772" w14:textId="36A446EF" w:rsidR="00A660F7" w:rsidRPr="00A660F7" w:rsidRDefault="002242B1" w:rsidP="00A660F7">
            <w:pPr>
              <w:jc w:val="right"/>
              <w:rPr>
                <w:color w:val="000000"/>
                <w:sz w:val="20"/>
                <w:szCs w:val="20"/>
                <w:lang w:eastAsia="it-IT"/>
              </w:rPr>
            </w:pPr>
            <w:r w:rsidRPr="002242B1">
              <w:rPr>
                <w:color w:val="000000"/>
                <w:sz w:val="20"/>
                <w:szCs w:val="20"/>
                <w:lang w:val="it-IT" w:eastAsia="it-IT"/>
              </w:rPr>
              <w:t>485,27</w:t>
            </w:r>
          </w:p>
        </w:tc>
      </w:tr>
      <w:tr w:rsidR="00A660F7" w:rsidRPr="00A660F7" w14:paraId="1F98B22D"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17C541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V.004.003</w:t>
            </w:r>
          </w:p>
        </w:tc>
        <w:tc>
          <w:tcPr>
            <w:tcW w:w="4961" w:type="dxa"/>
            <w:tcBorders>
              <w:top w:val="single" w:sz="4" w:space="0" w:color="000000"/>
              <w:left w:val="single" w:sz="4" w:space="0" w:color="000000"/>
              <w:bottom w:val="single" w:sz="4" w:space="0" w:color="000000"/>
              <w:right w:val="single" w:sz="4" w:space="0" w:color="000000"/>
            </w:tcBorders>
          </w:tcPr>
          <w:p w14:paraId="69B3AEE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2D48DF7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5FB2412E"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47B7733" w14:textId="242B390F" w:rsidR="00A660F7" w:rsidRPr="00A660F7" w:rsidRDefault="002242B1" w:rsidP="00A660F7">
            <w:pPr>
              <w:jc w:val="right"/>
              <w:rPr>
                <w:color w:val="000000"/>
                <w:sz w:val="20"/>
                <w:szCs w:val="20"/>
                <w:lang w:eastAsia="it-IT"/>
              </w:rPr>
            </w:pPr>
            <w:r w:rsidRPr="002242B1">
              <w:rPr>
                <w:color w:val="000000"/>
                <w:sz w:val="20"/>
                <w:szCs w:val="20"/>
                <w:lang w:val="it-IT" w:eastAsia="it-IT"/>
              </w:rPr>
              <w:t>509,53</w:t>
            </w:r>
          </w:p>
        </w:tc>
      </w:tr>
      <w:tr w:rsidR="00A660F7" w:rsidRPr="00A660F7" w14:paraId="0D07B305" w14:textId="77777777" w:rsidTr="00543756">
        <w:trPr>
          <w:trHeight w:hRule="exact" w:val="2029"/>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FF8293C" w14:textId="77777777" w:rsidR="00A660F7" w:rsidRPr="00A660F7" w:rsidRDefault="00A660F7" w:rsidP="00A660F7">
            <w:pPr>
              <w:spacing w:before="4" w:after="200" w:line="276" w:lineRule="auto"/>
              <w:rPr>
                <w:rFonts w:cs="Calibri"/>
                <w:b/>
                <w:i/>
                <w:color w:val="auto"/>
                <w:sz w:val="20"/>
                <w:szCs w:val="20"/>
                <w:lang w:eastAsia="en-US"/>
              </w:rPr>
            </w:pPr>
          </w:p>
          <w:p w14:paraId="2E52C82D"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V.005</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38D636F9" w14:textId="77777777" w:rsidR="00A660F7" w:rsidRPr="00A660F7" w:rsidRDefault="00A660F7" w:rsidP="00A660F7">
            <w:pPr>
              <w:spacing w:after="200" w:line="276" w:lineRule="auto"/>
              <w:rPr>
                <w:rFonts w:cs="Calibri"/>
                <w:b/>
                <w:i/>
                <w:color w:val="auto"/>
                <w:sz w:val="20"/>
                <w:szCs w:val="20"/>
                <w:lang w:eastAsia="en-US"/>
              </w:rPr>
            </w:pPr>
            <w:r w:rsidRPr="00A660F7">
              <w:rPr>
                <w:rFonts w:cs="Calibri"/>
                <w:b/>
                <w:i/>
                <w:color w:val="auto"/>
                <w:sz w:val="20"/>
                <w:szCs w:val="20"/>
                <w:lang w:eastAsia="en-US"/>
              </w:rPr>
              <w:t xml:space="preserve">Formazione di </w:t>
            </w:r>
            <w:proofErr w:type="spellStart"/>
            <w:r w:rsidRPr="00A660F7">
              <w:rPr>
                <w:rFonts w:cs="Calibri"/>
                <w:b/>
                <w:i/>
                <w:color w:val="auto"/>
                <w:sz w:val="20"/>
                <w:szCs w:val="20"/>
                <w:lang w:eastAsia="en-US"/>
              </w:rPr>
              <w:t>drenaggi</w:t>
            </w:r>
            <w:proofErr w:type="spellEnd"/>
            <w:r w:rsidRPr="00A660F7">
              <w:rPr>
                <w:rFonts w:cs="Calibri"/>
                <w:b/>
                <w:i/>
                <w:color w:val="auto"/>
                <w:sz w:val="20"/>
                <w:szCs w:val="20"/>
                <w:lang w:eastAsia="en-US"/>
              </w:rPr>
              <w:t xml:space="preserve"> con fascine, </w:t>
            </w:r>
            <w:proofErr w:type="spellStart"/>
            <w:r w:rsidRPr="00A660F7">
              <w:rPr>
                <w:rFonts w:cs="Calibri"/>
                <w:b/>
                <w:i/>
                <w:color w:val="auto"/>
                <w:sz w:val="20"/>
                <w:szCs w:val="20"/>
                <w:lang w:eastAsia="en-US"/>
              </w:rPr>
              <w:t>realizzato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sezione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ristretta</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larghezza</w:t>
            </w:r>
            <w:proofErr w:type="spellEnd"/>
            <w:r w:rsidRPr="00A660F7">
              <w:rPr>
                <w:rFonts w:cs="Calibri"/>
                <w:b/>
                <w:i/>
                <w:color w:val="auto"/>
                <w:sz w:val="20"/>
                <w:szCs w:val="20"/>
                <w:lang w:eastAsia="en-US"/>
              </w:rPr>
              <w:t xml:space="preserve"> di 50 cm e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di 100 cm, 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tubo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microforato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flessibile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160 mm </w:t>
            </w:r>
            <w:proofErr w:type="spellStart"/>
            <w:r w:rsidRPr="00A660F7">
              <w:rPr>
                <w:rFonts w:cs="Calibri"/>
                <w:b/>
                <w:i/>
                <w:color w:val="auto"/>
                <w:sz w:val="20"/>
                <w:szCs w:val="20"/>
                <w:lang w:eastAsia="en-US"/>
              </w:rPr>
              <w:t>rivestito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tessuto</w:t>
            </w:r>
            <w:proofErr w:type="spellEnd"/>
            <w:r w:rsidRPr="00A660F7">
              <w:rPr>
                <w:rFonts w:cs="Calibri"/>
                <w:b/>
                <w:i/>
                <w:color w:val="auto"/>
                <w:sz w:val="20"/>
                <w:szCs w:val="20"/>
                <w:lang w:eastAsia="en-US"/>
              </w:rPr>
              <w:t xml:space="preserve"> non </w:t>
            </w:r>
            <w:proofErr w:type="spellStart"/>
            <w:r w:rsidRPr="00A660F7">
              <w:rPr>
                <w:rFonts w:cs="Calibri"/>
                <w:b/>
                <w:i/>
                <w:color w:val="auto"/>
                <w:sz w:val="20"/>
                <w:szCs w:val="20"/>
                <w:lang w:eastAsia="en-US"/>
              </w:rPr>
              <w:t>tessuto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riempimento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primi</w:t>
            </w:r>
            <w:proofErr w:type="spellEnd"/>
            <w:r w:rsidRPr="00A660F7">
              <w:rPr>
                <w:rFonts w:cs="Calibri"/>
                <w:b/>
                <w:i/>
                <w:color w:val="auto"/>
                <w:sz w:val="20"/>
                <w:szCs w:val="20"/>
                <w:lang w:eastAsia="en-US"/>
              </w:rPr>
              <w:t xml:space="preserve"> 50 cm di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drenante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sovrastante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di fascine in </w:t>
            </w:r>
            <w:proofErr w:type="spellStart"/>
            <w:r w:rsidRPr="00A660F7">
              <w:rPr>
                <w:rFonts w:cs="Calibri"/>
                <w:b/>
                <w:i/>
                <w:color w:val="auto"/>
                <w:sz w:val="20"/>
                <w:szCs w:val="20"/>
                <w:lang w:eastAsia="en-US"/>
              </w:rPr>
              <w:t>verghe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vegetale</w:t>
            </w:r>
            <w:proofErr w:type="spellEnd"/>
            <w:r w:rsidRPr="00A660F7">
              <w:rPr>
                <w:rFonts w:cs="Calibri"/>
                <w:b/>
                <w:i/>
                <w:color w:val="auto"/>
                <w:sz w:val="20"/>
                <w:szCs w:val="20"/>
                <w:lang w:eastAsia="en-US"/>
              </w:rPr>
              <w:t xml:space="preserve"> vivo </w:t>
            </w:r>
            <w:proofErr w:type="spellStart"/>
            <w:r w:rsidRPr="00A660F7">
              <w:rPr>
                <w:rFonts w:cs="Calibri"/>
                <w:b/>
                <w:i/>
                <w:color w:val="auto"/>
                <w:sz w:val="20"/>
                <w:szCs w:val="20"/>
                <w:lang w:eastAsia="en-US"/>
              </w:rPr>
              <w:t>sino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riempimento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picchetti</w:t>
            </w:r>
            <w:proofErr w:type="spellEnd"/>
            <w:r w:rsidRPr="00A660F7">
              <w:rPr>
                <w:rFonts w:cs="Calibri"/>
                <w:b/>
                <w:i/>
                <w:color w:val="auto"/>
                <w:sz w:val="20"/>
                <w:szCs w:val="20"/>
                <w:lang w:eastAsia="en-US"/>
              </w:rPr>
              <w:t xml:space="preserve"> in legno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70-80 cm al fine di </w:t>
            </w:r>
            <w:proofErr w:type="spellStart"/>
            <w:r w:rsidRPr="00A660F7">
              <w:rPr>
                <w:rFonts w:cs="Calibri"/>
                <w:b/>
                <w:i/>
                <w:color w:val="auto"/>
                <w:sz w:val="20"/>
                <w:szCs w:val="20"/>
                <w:lang w:eastAsia="en-US"/>
              </w:rPr>
              <w:t>fissare</w:t>
            </w:r>
            <w:proofErr w:type="spellEnd"/>
            <w:r w:rsidRPr="00A660F7">
              <w:rPr>
                <w:rFonts w:cs="Calibri"/>
                <w:b/>
                <w:i/>
                <w:color w:val="auto"/>
                <w:sz w:val="20"/>
                <w:szCs w:val="20"/>
                <w:lang w:eastAsia="en-US"/>
              </w:rPr>
              <w:t xml:space="preserve"> le fascine al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tubo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microforato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dovrà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essere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innestato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fosso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deflusso</w:t>
            </w:r>
            <w:proofErr w:type="spellEnd"/>
            <w:r w:rsidRPr="00A660F7">
              <w:rPr>
                <w:rFonts w:cs="Calibri"/>
                <w:b/>
                <w:i/>
                <w:color w:val="auto"/>
                <w:sz w:val="20"/>
                <w:szCs w:val="20"/>
                <w:lang w:eastAsia="en-US"/>
              </w:rPr>
              <w:t xml:space="preserve"> - espresso in Mc.</w:t>
            </w:r>
          </w:p>
        </w:tc>
      </w:tr>
      <w:tr w:rsidR="00A660F7" w:rsidRPr="00A660F7" w14:paraId="5C167C0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B6B820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V.005.001</w:t>
            </w:r>
          </w:p>
        </w:tc>
        <w:tc>
          <w:tcPr>
            <w:tcW w:w="4961" w:type="dxa"/>
            <w:tcBorders>
              <w:top w:val="single" w:sz="4" w:space="0" w:color="000000"/>
              <w:left w:val="single" w:sz="4" w:space="0" w:color="000000"/>
              <w:bottom w:val="single" w:sz="4" w:space="0" w:color="000000"/>
              <w:right w:val="single" w:sz="4" w:space="0" w:color="000000"/>
            </w:tcBorders>
          </w:tcPr>
          <w:p w14:paraId="6667739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29CA8B9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5A595BD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12463D4" w14:textId="618004F1" w:rsidR="00A660F7" w:rsidRPr="00A660F7" w:rsidRDefault="002242B1" w:rsidP="00A660F7">
            <w:pPr>
              <w:jc w:val="right"/>
              <w:rPr>
                <w:color w:val="000000"/>
                <w:sz w:val="20"/>
                <w:szCs w:val="20"/>
                <w:lang w:eastAsia="it-IT"/>
              </w:rPr>
            </w:pPr>
            <w:r w:rsidRPr="002242B1">
              <w:rPr>
                <w:color w:val="000000"/>
                <w:sz w:val="20"/>
                <w:szCs w:val="20"/>
                <w:lang w:val="it-IT" w:eastAsia="it-IT"/>
              </w:rPr>
              <w:t>18,20</w:t>
            </w:r>
          </w:p>
        </w:tc>
      </w:tr>
      <w:tr w:rsidR="00A660F7" w:rsidRPr="00A660F7" w14:paraId="0399A559"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5A010D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V.005.002</w:t>
            </w:r>
          </w:p>
        </w:tc>
        <w:tc>
          <w:tcPr>
            <w:tcW w:w="4961" w:type="dxa"/>
            <w:tcBorders>
              <w:top w:val="single" w:sz="4" w:space="0" w:color="000000"/>
              <w:left w:val="single" w:sz="4" w:space="0" w:color="000000"/>
              <w:bottom w:val="single" w:sz="4" w:space="0" w:color="000000"/>
              <w:right w:val="single" w:sz="4" w:space="0" w:color="000000"/>
            </w:tcBorders>
          </w:tcPr>
          <w:p w14:paraId="48B3308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D5A2AE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72D8530"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85B5A08" w14:textId="56018A29" w:rsidR="00A660F7" w:rsidRPr="00A660F7" w:rsidRDefault="002242B1" w:rsidP="00A660F7">
            <w:pPr>
              <w:jc w:val="right"/>
              <w:rPr>
                <w:color w:val="000000"/>
                <w:sz w:val="20"/>
                <w:szCs w:val="20"/>
                <w:lang w:eastAsia="it-IT"/>
              </w:rPr>
            </w:pPr>
            <w:r w:rsidRPr="002242B1">
              <w:rPr>
                <w:color w:val="000000"/>
                <w:sz w:val="20"/>
                <w:szCs w:val="20"/>
                <w:lang w:val="it-IT" w:eastAsia="it-IT"/>
              </w:rPr>
              <w:t>24,26</w:t>
            </w:r>
          </w:p>
        </w:tc>
      </w:tr>
      <w:tr w:rsidR="00A660F7" w:rsidRPr="00A660F7" w14:paraId="4192648A"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386902E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V.005.003</w:t>
            </w:r>
          </w:p>
        </w:tc>
        <w:tc>
          <w:tcPr>
            <w:tcW w:w="4961" w:type="dxa"/>
            <w:tcBorders>
              <w:top w:val="single" w:sz="4" w:space="0" w:color="000000"/>
              <w:left w:val="single" w:sz="4" w:space="0" w:color="000000"/>
              <w:bottom w:val="single" w:sz="4" w:space="0" w:color="000000"/>
              <w:right w:val="single" w:sz="4" w:space="0" w:color="000000"/>
            </w:tcBorders>
          </w:tcPr>
          <w:p w14:paraId="2FA11AE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5291F898"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4FAAF8B" w14:textId="77777777" w:rsidR="00A660F7" w:rsidRPr="00A660F7" w:rsidRDefault="00A660F7" w:rsidP="00A660F7">
            <w:pPr>
              <w:spacing w:before="1" w:after="200" w:line="276" w:lineRule="auto"/>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02D368B" w14:textId="14CF77C0" w:rsidR="00A660F7" w:rsidRPr="00A660F7" w:rsidRDefault="002242B1" w:rsidP="00A660F7">
            <w:pPr>
              <w:jc w:val="right"/>
              <w:rPr>
                <w:color w:val="000000"/>
                <w:sz w:val="20"/>
                <w:szCs w:val="20"/>
                <w:lang w:eastAsia="it-IT"/>
              </w:rPr>
            </w:pPr>
            <w:r w:rsidRPr="002242B1">
              <w:rPr>
                <w:color w:val="000000"/>
                <w:sz w:val="20"/>
                <w:szCs w:val="20"/>
                <w:lang w:val="it-IT" w:eastAsia="it-IT"/>
              </w:rPr>
              <w:t>30,33</w:t>
            </w:r>
          </w:p>
        </w:tc>
      </w:tr>
      <w:tr w:rsidR="00A660F7" w:rsidRPr="00A660F7" w14:paraId="05D71AC7" w14:textId="77777777" w:rsidTr="00543756">
        <w:trPr>
          <w:trHeight w:hRule="exact" w:val="2467"/>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2827C725"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V.006</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190F9516" w14:textId="77777777" w:rsidR="00A660F7" w:rsidRPr="00A660F7" w:rsidRDefault="00A660F7" w:rsidP="00A660F7">
            <w:pPr>
              <w:spacing w:after="200" w:line="276" w:lineRule="auto"/>
              <w:rPr>
                <w:rFonts w:cs="Calibri"/>
                <w:b/>
                <w:i/>
                <w:color w:val="auto"/>
                <w:sz w:val="20"/>
                <w:szCs w:val="20"/>
                <w:lang w:eastAsia="en-US"/>
              </w:rPr>
            </w:pP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di rete </w:t>
            </w:r>
            <w:proofErr w:type="spellStart"/>
            <w:r w:rsidRPr="00A660F7">
              <w:rPr>
                <w:rFonts w:cs="Calibri"/>
                <w:b/>
                <w:i/>
                <w:color w:val="auto"/>
                <w:sz w:val="20"/>
                <w:szCs w:val="20"/>
                <w:lang w:eastAsia="en-US"/>
              </w:rPr>
              <w:t>metallica</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rivestimento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scarpata</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pareti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rocciose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tensione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sull'area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realizzazione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frequenza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5 </w:t>
            </w:r>
            <w:proofErr w:type="spellStart"/>
            <w:r w:rsidRPr="00A660F7">
              <w:rPr>
                <w:rFonts w:cs="Calibri"/>
                <w:b/>
                <w:i/>
                <w:color w:val="auto"/>
                <w:sz w:val="20"/>
                <w:szCs w:val="20"/>
                <w:lang w:eastAsia="en-US"/>
              </w:rPr>
              <w:t>metri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cortine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aderenza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pari</w:t>
            </w:r>
            <w:proofErr w:type="spellEnd"/>
            <w:r w:rsidRPr="00A660F7">
              <w:rPr>
                <w:rFonts w:cs="Calibri"/>
                <w:b/>
                <w:i/>
                <w:color w:val="auto"/>
                <w:sz w:val="20"/>
                <w:szCs w:val="20"/>
                <w:lang w:eastAsia="en-US"/>
              </w:rPr>
              <w:t xml:space="preserve"> </w:t>
            </w:r>
            <w:proofErr w:type="gramStart"/>
            <w:r w:rsidRPr="00A660F7">
              <w:rPr>
                <w:rFonts w:cs="Calibri"/>
                <w:b/>
                <w:i/>
                <w:color w:val="auto"/>
                <w:sz w:val="20"/>
                <w:szCs w:val="20"/>
                <w:lang w:eastAsia="en-US"/>
              </w:rPr>
              <w:t>a</w:t>
            </w:r>
            <w:proofErr w:type="gramEnd"/>
            <w:r w:rsidRPr="00A660F7">
              <w:rPr>
                <w:rFonts w:cs="Calibri"/>
                <w:b/>
                <w:i/>
                <w:color w:val="auto"/>
                <w:sz w:val="20"/>
                <w:szCs w:val="20"/>
                <w:lang w:eastAsia="en-US"/>
              </w:rPr>
              <w:t xml:space="preserve"> 8 mm; </w:t>
            </w:r>
            <w:proofErr w:type="spellStart"/>
            <w:r w:rsidRPr="00A660F7">
              <w:rPr>
                <w:rFonts w:cs="Calibri"/>
                <w:b/>
                <w:i/>
                <w:color w:val="auto"/>
                <w:sz w:val="20"/>
                <w:szCs w:val="20"/>
                <w:lang w:eastAsia="en-US"/>
              </w:rPr>
              <w:t>ancoraggio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tondi</w:t>
            </w:r>
            <w:proofErr w:type="spellEnd"/>
            <w:r w:rsidRPr="00A660F7">
              <w:rPr>
                <w:rFonts w:cs="Calibri"/>
                <w:b/>
                <w:i/>
                <w:color w:val="auto"/>
                <w:sz w:val="20"/>
                <w:szCs w:val="20"/>
                <w:lang w:eastAsia="en-US"/>
              </w:rPr>
              <w:t xml:space="preserve"> di ferro con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pari</w:t>
            </w:r>
            <w:proofErr w:type="spellEnd"/>
            <w:r w:rsidRPr="00A660F7">
              <w:rPr>
                <w:rFonts w:cs="Calibri"/>
                <w:b/>
                <w:i/>
                <w:color w:val="auto"/>
                <w:sz w:val="20"/>
                <w:szCs w:val="20"/>
                <w:lang w:eastAsia="en-US"/>
              </w:rPr>
              <w:t xml:space="preserve"> a 22 mm </w:t>
            </w:r>
            <w:proofErr w:type="spellStart"/>
            <w:r w:rsidRPr="00A660F7">
              <w:rPr>
                <w:rFonts w:cs="Calibri"/>
                <w:b/>
                <w:i/>
                <w:color w:val="auto"/>
                <w:sz w:val="20"/>
                <w:szCs w:val="20"/>
                <w:lang w:eastAsia="en-US"/>
              </w:rPr>
              <w:t>infissi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sottostante</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almeno</w:t>
            </w:r>
            <w:proofErr w:type="spellEnd"/>
            <w:r w:rsidRPr="00A660F7">
              <w:rPr>
                <w:rFonts w:cs="Calibri"/>
                <w:b/>
                <w:i/>
                <w:color w:val="auto"/>
                <w:sz w:val="20"/>
                <w:szCs w:val="20"/>
                <w:lang w:eastAsia="en-US"/>
              </w:rPr>
              <w:t xml:space="preserve"> 50 cm e </w:t>
            </w:r>
            <w:proofErr w:type="spellStart"/>
            <w:r w:rsidRPr="00A660F7">
              <w:rPr>
                <w:rFonts w:cs="Calibri"/>
                <w:b/>
                <w:i/>
                <w:color w:val="auto"/>
                <w:sz w:val="20"/>
                <w:szCs w:val="20"/>
                <w:lang w:eastAsia="en-US"/>
              </w:rPr>
              <w:t>sigillato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malta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numero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minimo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ancoraggi</w:t>
            </w:r>
            <w:proofErr w:type="spellEnd"/>
            <w:r w:rsidRPr="00A660F7">
              <w:rPr>
                <w:rFonts w:cs="Calibri"/>
                <w:b/>
                <w:i/>
                <w:color w:val="auto"/>
                <w:sz w:val="20"/>
                <w:szCs w:val="20"/>
                <w:lang w:eastAsia="en-US"/>
              </w:rPr>
              <w:t>/</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pari</w:t>
            </w:r>
            <w:proofErr w:type="spellEnd"/>
            <w:r w:rsidRPr="00A660F7">
              <w:rPr>
                <w:rFonts w:cs="Calibri"/>
                <w:b/>
                <w:i/>
                <w:color w:val="auto"/>
                <w:sz w:val="20"/>
                <w:szCs w:val="20"/>
                <w:lang w:eastAsia="en-US"/>
              </w:rPr>
              <w:t xml:space="preserve"> a n. 4. </w:t>
            </w:r>
            <w:proofErr w:type="spellStart"/>
            <w:r w:rsidRPr="00A660F7">
              <w:rPr>
                <w:rFonts w:cs="Calibri"/>
                <w:b/>
                <w:i/>
                <w:color w:val="auto"/>
                <w:sz w:val="20"/>
                <w:szCs w:val="20"/>
                <w:lang w:eastAsia="en-US"/>
              </w:rPr>
              <w:t>Operazioni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costo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scoronamento</w:t>
            </w:r>
            <w:proofErr w:type="spellEnd"/>
            <w:r w:rsidRPr="00A660F7">
              <w:rPr>
                <w:rFonts w:cs="Calibri"/>
                <w:b/>
                <w:i/>
                <w:color w:val="auto"/>
                <w:sz w:val="20"/>
                <w:szCs w:val="20"/>
                <w:lang w:eastAsia="en-US"/>
              </w:rPr>
              <w:t xml:space="preserve"> corona di </w:t>
            </w:r>
            <w:proofErr w:type="spellStart"/>
            <w:r w:rsidRPr="00A660F7">
              <w:rPr>
                <w:rFonts w:cs="Calibri"/>
                <w:b/>
                <w:i/>
                <w:color w:val="auto"/>
                <w:sz w:val="20"/>
                <w:szCs w:val="20"/>
                <w:lang w:eastAsia="en-US"/>
              </w:rPr>
              <w:t>frana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taglio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eventuale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rimozione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ceppaie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indicazione</w:t>
            </w:r>
            <w:proofErr w:type="spellEnd"/>
            <w:r w:rsidRPr="00A660F7">
              <w:rPr>
                <w:rFonts w:cs="Calibri"/>
                <w:b/>
                <w:i/>
                <w:color w:val="auto"/>
                <w:sz w:val="20"/>
                <w:szCs w:val="20"/>
                <w:lang w:eastAsia="en-US"/>
              </w:rPr>
              <w:t xml:space="preserve"> D.L., </w:t>
            </w:r>
            <w:proofErr w:type="spellStart"/>
            <w:r w:rsidRPr="00A660F7">
              <w:rPr>
                <w:rFonts w:cs="Calibri"/>
                <w:b/>
                <w:i/>
                <w:color w:val="auto"/>
                <w:sz w:val="20"/>
                <w:szCs w:val="20"/>
                <w:lang w:eastAsia="en-US"/>
              </w:rPr>
              <w:t>disgaggio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pulizia</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parete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abbattimento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volumi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equilibrio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instabile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allontanamento</w:t>
            </w:r>
            <w:proofErr w:type="spellEnd"/>
            <w:r w:rsidRPr="00A660F7">
              <w:rPr>
                <w:rFonts w:cs="Calibri"/>
                <w:b/>
                <w:i/>
                <w:color w:val="auto"/>
                <w:sz w:val="20"/>
                <w:szCs w:val="20"/>
                <w:lang w:eastAsia="en-US"/>
              </w:rPr>
              <w:t xml:space="preserve"> alle </w:t>
            </w:r>
            <w:proofErr w:type="spellStart"/>
            <w:r w:rsidRPr="00A660F7">
              <w:rPr>
                <w:rFonts w:cs="Calibri"/>
                <w:b/>
                <w:i/>
                <w:color w:val="auto"/>
                <w:sz w:val="20"/>
                <w:szCs w:val="20"/>
                <w:lang w:eastAsia="en-US"/>
              </w:rPr>
              <w:t>pubbliche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discariche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risulta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piccole</w:t>
            </w:r>
            <w:proofErr w:type="spellEnd"/>
            <w:r w:rsidRPr="00A660F7">
              <w:rPr>
                <w:rFonts w:cs="Calibri"/>
                <w:b/>
                <w:i/>
                <w:color w:val="auto"/>
                <w:sz w:val="20"/>
                <w:szCs w:val="20"/>
                <w:lang w:eastAsia="en-US"/>
              </w:rPr>
              <w:t xml:space="preserve"> opere </w:t>
            </w:r>
            <w:proofErr w:type="spellStart"/>
            <w:r w:rsidRPr="00A660F7">
              <w:rPr>
                <w:rFonts w:cs="Calibri"/>
                <w:b/>
                <w:i/>
                <w:color w:val="auto"/>
                <w:sz w:val="20"/>
                <w:szCs w:val="20"/>
                <w:lang w:eastAsia="en-US"/>
              </w:rPr>
              <w:t>accessorie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materiali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rapido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consumo</w:t>
            </w:r>
            <w:proofErr w:type="spellEnd"/>
            <w:r w:rsidRPr="00A660F7">
              <w:rPr>
                <w:rFonts w:cs="Calibri"/>
                <w:b/>
                <w:i/>
                <w:color w:val="auto"/>
                <w:sz w:val="20"/>
                <w:szCs w:val="20"/>
                <w:lang w:eastAsia="en-US"/>
              </w:rPr>
              <w:t xml:space="preserve"> </w:t>
            </w:r>
            <w:r w:rsidRPr="00A660F7">
              <w:rPr>
                <w:rFonts w:cs="Calibri"/>
                <w:b/>
                <w:i/>
                <w:strike/>
                <w:color w:val="auto"/>
                <w:sz w:val="20"/>
                <w:szCs w:val="20"/>
                <w:lang w:eastAsia="en-US"/>
              </w:rPr>
              <w:t xml:space="preserve">- </w:t>
            </w:r>
            <w:r w:rsidRPr="00A660F7">
              <w:rPr>
                <w:rFonts w:cs="Calibri"/>
                <w:b/>
                <w:i/>
                <w:color w:val="auto"/>
                <w:sz w:val="20"/>
                <w:szCs w:val="20"/>
                <w:lang w:eastAsia="en-US"/>
              </w:rPr>
              <w:t xml:space="preserve">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7C688818"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82AF71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V.006.001</w:t>
            </w:r>
          </w:p>
        </w:tc>
        <w:tc>
          <w:tcPr>
            <w:tcW w:w="4961" w:type="dxa"/>
            <w:tcBorders>
              <w:top w:val="single" w:sz="4" w:space="0" w:color="000000"/>
              <w:left w:val="single" w:sz="4" w:space="0" w:color="000000"/>
              <w:bottom w:val="single" w:sz="4" w:space="0" w:color="000000"/>
              <w:right w:val="single" w:sz="4" w:space="0" w:color="000000"/>
            </w:tcBorders>
          </w:tcPr>
          <w:p w14:paraId="13563368"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6CFECE8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064628A0"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C914749" w14:textId="4B3D1208" w:rsidR="00A660F7" w:rsidRPr="00A660F7" w:rsidRDefault="002242B1" w:rsidP="00A660F7">
            <w:pPr>
              <w:jc w:val="right"/>
              <w:rPr>
                <w:color w:val="000000"/>
                <w:sz w:val="20"/>
                <w:szCs w:val="20"/>
                <w:lang w:eastAsia="it-IT"/>
              </w:rPr>
            </w:pPr>
            <w:r w:rsidRPr="002242B1">
              <w:rPr>
                <w:color w:val="000000"/>
                <w:sz w:val="20"/>
                <w:szCs w:val="20"/>
                <w:lang w:val="it-IT" w:eastAsia="it-IT"/>
              </w:rPr>
              <w:t>20,62</w:t>
            </w:r>
          </w:p>
        </w:tc>
      </w:tr>
      <w:tr w:rsidR="00A660F7" w:rsidRPr="00A660F7" w14:paraId="21785A4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139F2FC"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V.006.002</w:t>
            </w:r>
          </w:p>
        </w:tc>
        <w:tc>
          <w:tcPr>
            <w:tcW w:w="4961" w:type="dxa"/>
            <w:tcBorders>
              <w:top w:val="single" w:sz="4" w:space="0" w:color="000000"/>
              <w:left w:val="single" w:sz="4" w:space="0" w:color="000000"/>
              <w:bottom w:val="single" w:sz="4" w:space="0" w:color="000000"/>
              <w:right w:val="single" w:sz="4" w:space="0" w:color="000000"/>
            </w:tcBorders>
          </w:tcPr>
          <w:p w14:paraId="372B878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1BFB7261"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85FC463"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CFDD8F1" w14:textId="0E1E6123" w:rsidR="00A660F7" w:rsidRPr="00A660F7" w:rsidRDefault="002242B1" w:rsidP="00A660F7">
            <w:pPr>
              <w:jc w:val="right"/>
              <w:rPr>
                <w:color w:val="000000"/>
                <w:sz w:val="20"/>
                <w:szCs w:val="20"/>
                <w:lang w:eastAsia="it-IT"/>
              </w:rPr>
            </w:pPr>
            <w:r w:rsidRPr="002242B1">
              <w:rPr>
                <w:color w:val="000000"/>
                <w:sz w:val="20"/>
                <w:szCs w:val="20"/>
                <w:lang w:val="it-IT" w:eastAsia="it-IT"/>
              </w:rPr>
              <w:t>24,26</w:t>
            </w:r>
          </w:p>
        </w:tc>
      </w:tr>
      <w:tr w:rsidR="00A660F7" w:rsidRPr="00A660F7" w14:paraId="45325D5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12B8579"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V.006.003</w:t>
            </w:r>
          </w:p>
        </w:tc>
        <w:tc>
          <w:tcPr>
            <w:tcW w:w="4961" w:type="dxa"/>
            <w:tcBorders>
              <w:top w:val="single" w:sz="4" w:space="0" w:color="000000"/>
              <w:left w:val="single" w:sz="4" w:space="0" w:color="000000"/>
              <w:bottom w:val="single" w:sz="4" w:space="0" w:color="000000"/>
              <w:right w:val="single" w:sz="4" w:space="0" w:color="000000"/>
            </w:tcBorders>
          </w:tcPr>
          <w:p w14:paraId="1DAC313A"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71E92F5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9CB3D49"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4FAD10B" w14:textId="22ACBC0F" w:rsidR="00A660F7" w:rsidRPr="00A660F7" w:rsidRDefault="002242B1" w:rsidP="00A660F7">
            <w:pPr>
              <w:jc w:val="right"/>
              <w:rPr>
                <w:color w:val="000000"/>
                <w:sz w:val="20"/>
                <w:szCs w:val="20"/>
                <w:lang w:eastAsia="it-IT"/>
              </w:rPr>
            </w:pPr>
            <w:r w:rsidRPr="002242B1">
              <w:rPr>
                <w:color w:val="000000"/>
                <w:sz w:val="20"/>
                <w:szCs w:val="20"/>
                <w:lang w:val="it-IT" w:eastAsia="it-IT"/>
              </w:rPr>
              <w:t>27,90</w:t>
            </w:r>
          </w:p>
        </w:tc>
      </w:tr>
      <w:tr w:rsidR="00A660F7" w:rsidRPr="00A660F7" w14:paraId="26DDB1CF" w14:textId="77777777" w:rsidTr="00543756">
        <w:trPr>
          <w:trHeight w:hRule="exact" w:val="2604"/>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8331A2F"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V.007</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1B805F88" w14:textId="77777777" w:rsidR="00A660F7" w:rsidRPr="00A660F7" w:rsidRDefault="00A660F7" w:rsidP="00A660F7">
            <w:pPr>
              <w:spacing w:after="200" w:line="276" w:lineRule="auto"/>
              <w:rPr>
                <w:rFonts w:cs="Calibri"/>
                <w:b/>
                <w:i/>
                <w:color w:val="auto"/>
                <w:sz w:val="20"/>
                <w:szCs w:val="20"/>
                <w:lang w:eastAsia="en-US"/>
              </w:rPr>
            </w:pPr>
            <w:proofErr w:type="spellStart"/>
            <w:r w:rsidRPr="00A660F7">
              <w:rPr>
                <w:rFonts w:cs="Calibri"/>
                <w:b/>
                <w:i/>
                <w:color w:val="auto"/>
                <w:sz w:val="20"/>
                <w:szCs w:val="20"/>
                <w:lang w:eastAsia="en-US"/>
              </w:rPr>
              <w:t>Realizzazione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soglia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ciclopici</w:t>
            </w:r>
            <w:proofErr w:type="spellEnd"/>
            <w:r w:rsidRPr="00A660F7">
              <w:rPr>
                <w:rFonts w:cs="Calibri"/>
                <w:b/>
                <w:i/>
                <w:color w:val="auto"/>
                <w:sz w:val="20"/>
                <w:szCs w:val="20"/>
                <w:lang w:eastAsia="en-US"/>
              </w:rPr>
              <w:t xml:space="preserve"> a secco di volume medio </w:t>
            </w:r>
            <w:proofErr w:type="spellStart"/>
            <w:r w:rsidRPr="00A660F7">
              <w:rPr>
                <w:rFonts w:cs="Calibri"/>
                <w:b/>
                <w:i/>
                <w:color w:val="auto"/>
                <w:sz w:val="20"/>
                <w:szCs w:val="20"/>
                <w:lang w:eastAsia="en-US"/>
              </w:rPr>
              <w:t>pari</w:t>
            </w:r>
            <w:proofErr w:type="spellEnd"/>
            <w:r w:rsidRPr="00A660F7">
              <w:rPr>
                <w:rFonts w:cs="Calibri"/>
                <w:b/>
                <w:i/>
                <w:color w:val="auto"/>
                <w:sz w:val="20"/>
                <w:szCs w:val="20"/>
                <w:lang w:eastAsia="en-US"/>
              </w:rPr>
              <w:t xml:space="preserve"> ad 1,00 mc, </w:t>
            </w:r>
            <w:proofErr w:type="spellStart"/>
            <w:r w:rsidRPr="00A660F7">
              <w:rPr>
                <w:rFonts w:cs="Calibri"/>
                <w:b/>
                <w:i/>
                <w:color w:val="auto"/>
                <w:sz w:val="20"/>
                <w:szCs w:val="20"/>
                <w:lang w:eastAsia="en-US"/>
              </w:rPr>
              <w:t>ancorati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disposti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trasversalmente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w:t>
            </w:r>
            <w:proofErr w:type="spellEnd"/>
            <w:r w:rsidRPr="00A660F7">
              <w:rPr>
                <w:rFonts w:cs="Calibri"/>
                <w:b/>
                <w:i/>
                <w:color w:val="auto"/>
                <w:sz w:val="20"/>
                <w:szCs w:val="20"/>
                <w:lang w:eastAsia="en-US"/>
              </w:rPr>
              <w:t xml:space="preserve"> due file </w:t>
            </w:r>
            <w:proofErr w:type="spellStart"/>
            <w:r w:rsidRPr="00A660F7">
              <w:rPr>
                <w:rFonts w:cs="Calibri"/>
                <w:b/>
                <w:i/>
                <w:color w:val="auto"/>
                <w:sz w:val="20"/>
                <w:szCs w:val="20"/>
                <w:lang w:eastAsia="en-US"/>
              </w:rPr>
              <w:t>parallele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aventi</w:t>
            </w:r>
            <w:proofErr w:type="spellEnd"/>
            <w:r w:rsidRPr="00A660F7">
              <w:rPr>
                <w:rFonts w:cs="Calibri"/>
                <w:b/>
                <w:i/>
                <w:color w:val="auto"/>
                <w:sz w:val="20"/>
                <w:szCs w:val="20"/>
                <w:lang w:eastAsia="en-US"/>
              </w:rPr>
              <w:t xml:space="preserve"> lo </w:t>
            </w:r>
            <w:proofErr w:type="spellStart"/>
            <w:r w:rsidRPr="00A660F7">
              <w:rPr>
                <w:rFonts w:cs="Calibri"/>
                <w:b/>
                <w:i/>
                <w:color w:val="auto"/>
                <w:sz w:val="20"/>
                <w:szCs w:val="20"/>
                <w:lang w:eastAsia="en-US"/>
              </w:rPr>
              <w:t>stesso</w:t>
            </w:r>
            <w:proofErr w:type="spellEnd"/>
            <w:r w:rsidRPr="00A660F7">
              <w:rPr>
                <w:rFonts w:cs="Calibri"/>
                <w:b/>
                <w:i/>
                <w:color w:val="auto"/>
                <w:sz w:val="20"/>
                <w:szCs w:val="20"/>
                <w:lang w:eastAsia="en-US"/>
              </w:rPr>
              <w:t xml:space="preserve"> piano di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della fila a monte </w:t>
            </w:r>
            <w:proofErr w:type="spellStart"/>
            <w:r w:rsidRPr="00A660F7">
              <w:rPr>
                <w:rFonts w:cs="Calibri"/>
                <w:b/>
                <w:i/>
                <w:color w:val="auto"/>
                <w:sz w:val="20"/>
                <w:szCs w:val="20"/>
                <w:lang w:eastAsia="en-US"/>
              </w:rPr>
              <w:t>vanno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legati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w:t>
            </w:r>
            <w:proofErr w:type="spellEnd"/>
            <w:r w:rsidRPr="00A660F7">
              <w:rPr>
                <w:rFonts w:cs="Calibri"/>
                <w:b/>
                <w:i/>
                <w:color w:val="auto"/>
                <w:sz w:val="20"/>
                <w:szCs w:val="20"/>
                <w:lang w:eastAsia="en-US"/>
              </w:rPr>
              <w:t xml:space="preserve"> loro, </w:t>
            </w:r>
            <w:proofErr w:type="spellStart"/>
            <w:r w:rsidRPr="00A660F7">
              <w:rPr>
                <w:rFonts w:cs="Calibri"/>
                <w:b/>
                <w:i/>
                <w:color w:val="auto"/>
                <w:sz w:val="20"/>
                <w:szCs w:val="20"/>
                <w:lang w:eastAsia="en-US"/>
              </w:rPr>
              <w:t>mentre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quelli</w:t>
            </w:r>
            <w:proofErr w:type="spellEnd"/>
            <w:r w:rsidRPr="00A660F7">
              <w:rPr>
                <w:rFonts w:cs="Calibri"/>
                <w:b/>
                <w:i/>
                <w:color w:val="auto"/>
                <w:sz w:val="20"/>
                <w:szCs w:val="20"/>
                <w:lang w:eastAsia="en-US"/>
              </w:rPr>
              <w:t xml:space="preserve"> della fila a </w:t>
            </w:r>
            <w:proofErr w:type="spellStart"/>
            <w:r w:rsidRPr="00A660F7">
              <w:rPr>
                <w:rFonts w:cs="Calibri"/>
                <w:b/>
                <w:i/>
                <w:color w:val="auto"/>
                <w:sz w:val="20"/>
                <w:szCs w:val="20"/>
                <w:lang w:eastAsia="en-US"/>
              </w:rPr>
              <w:t>valle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vanno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legati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oltre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w:t>
            </w:r>
            <w:proofErr w:type="spellEnd"/>
            <w:r w:rsidRPr="00A660F7">
              <w:rPr>
                <w:rFonts w:cs="Calibri"/>
                <w:b/>
                <w:i/>
                <w:color w:val="auto"/>
                <w:sz w:val="20"/>
                <w:szCs w:val="20"/>
                <w:lang w:eastAsia="en-US"/>
              </w:rPr>
              <w:t xml:space="preserve"> loro </w:t>
            </w:r>
            <w:proofErr w:type="spellStart"/>
            <w:r w:rsidRPr="00A660F7">
              <w:rPr>
                <w:rFonts w:cs="Calibri"/>
                <w:b/>
                <w:i/>
                <w:color w:val="auto"/>
                <w:sz w:val="20"/>
                <w:szCs w:val="20"/>
                <w:lang w:eastAsia="en-US"/>
              </w:rPr>
              <w:t>anche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alternativamente</w:t>
            </w:r>
            <w:proofErr w:type="spellEnd"/>
            <w:r w:rsidRPr="00A660F7">
              <w:rPr>
                <w:rFonts w:cs="Calibri"/>
                <w:b/>
                <w:i/>
                <w:color w:val="auto"/>
                <w:sz w:val="20"/>
                <w:szCs w:val="20"/>
                <w:lang w:eastAsia="en-US"/>
              </w:rPr>
              <w:t xml:space="preserve">, a dei </w:t>
            </w:r>
            <w:proofErr w:type="spellStart"/>
            <w:r w:rsidRPr="00A660F7">
              <w:rPr>
                <w:rFonts w:cs="Calibri"/>
                <w:b/>
                <w:i/>
                <w:color w:val="auto"/>
                <w:sz w:val="20"/>
                <w:szCs w:val="20"/>
                <w:lang w:eastAsia="en-US"/>
              </w:rPr>
              <w:t>piloni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fetto</w:t>
            </w:r>
            <w:proofErr w:type="spellEnd"/>
            <w:r w:rsidRPr="00A660F7">
              <w:rPr>
                <w:rFonts w:cs="Calibri"/>
                <w:b/>
                <w:i/>
                <w:color w:val="auto"/>
                <w:sz w:val="20"/>
                <w:szCs w:val="20"/>
                <w:lang w:eastAsia="en-US"/>
              </w:rPr>
              <w:t xml:space="preserve"> doppio T (anima 10 cm, </w:t>
            </w:r>
            <w:proofErr w:type="spellStart"/>
            <w:r w:rsidRPr="00A660F7">
              <w:rPr>
                <w:rFonts w:cs="Calibri"/>
                <w:b/>
                <w:i/>
                <w:color w:val="auto"/>
                <w:sz w:val="20"/>
                <w:szCs w:val="20"/>
                <w:lang w:eastAsia="en-US"/>
              </w:rPr>
              <w:t>lunghezza</w:t>
            </w:r>
            <w:proofErr w:type="spellEnd"/>
            <w:r w:rsidRPr="00A660F7">
              <w:rPr>
                <w:rFonts w:cs="Calibri"/>
                <w:b/>
                <w:i/>
                <w:color w:val="auto"/>
                <w:sz w:val="20"/>
                <w:szCs w:val="20"/>
                <w:lang w:eastAsia="en-US"/>
              </w:rPr>
              <w:t xml:space="preserve"> 1,5-2,5 m) ed </w:t>
            </w:r>
            <w:proofErr w:type="spellStart"/>
            <w:r w:rsidRPr="00A660F7">
              <w:rPr>
                <w:rFonts w:cs="Calibri"/>
                <w:b/>
                <w:i/>
                <w:color w:val="auto"/>
                <w:sz w:val="20"/>
                <w:szCs w:val="20"/>
                <w:lang w:eastAsia="en-US"/>
              </w:rPr>
              <w:t>infissi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nell'alveo</w:t>
            </w:r>
            <w:proofErr w:type="spellEnd"/>
            <w:r w:rsidRPr="00A660F7">
              <w:rPr>
                <w:rFonts w:cs="Calibri"/>
                <w:b/>
                <w:i/>
                <w:color w:val="auto"/>
                <w:sz w:val="20"/>
                <w:szCs w:val="20"/>
                <w:lang w:eastAsia="en-US"/>
              </w:rPr>
              <w:t xml:space="preserve"> per 1-1,5 m, con </w:t>
            </w:r>
            <w:proofErr w:type="spellStart"/>
            <w:r w:rsidRPr="00A660F7">
              <w:rPr>
                <w:rFonts w:cs="Calibri"/>
                <w:b/>
                <w:i/>
                <w:color w:val="auto"/>
                <w:sz w:val="20"/>
                <w:szCs w:val="20"/>
                <w:lang w:eastAsia="en-US"/>
              </w:rPr>
              <w:t>interasse</w:t>
            </w:r>
            <w:proofErr w:type="spellEnd"/>
            <w:r w:rsidRPr="00A660F7">
              <w:rPr>
                <w:rFonts w:cs="Calibri"/>
                <w:b/>
                <w:i/>
                <w:color w:val="auto"/>
                <w:sz w:val="20"/>
                <w:szCs w:val="20"/>
                <w:lang w:eastAsia="en-US"/>
              </w:rPr>
              <w:t xml:space="preserve"> di m 2. la </w:t>
            </w:r>
            <w:proofErr w:type="spellStart"/>
            <w:r w:rsidRPr="00A660F7">
              <w:rPr>
                <w:rFonts w:cs="Calibri"/>
                <w:b/>
                <w:i/>
                <w:color w:val="auto"/>
                <w:sz w:val="20"/>
                <w:szCs w:val="20"/>
                <w:lang w:eastAsia="en-US"/>
              </w:rPr>
              <w:t>legatura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viene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eseguita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tramite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fune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16 mm) </w:t>
            </w:r>
            <w:proofErr w:type="spellStart"/>
            <w:r w:rsidRPr="00A660F7">
              <w:rPr>
                <w:rFonts w:cs="Calibri"/>
                <w:b/>
                <w:i/>
                <w:color w:val="auto"/>
                <w:sz w:val="20"/>
                <w:szCs w:val="20"/>
                <w:lang w:eastAsia="en-US"/>
              </w:rPr>
              <w:t>passante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attraverso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un'asola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barra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previa </w:t>
            </w:r>
            <w:proofErr w:type="spellStart"/>
            <w:r w:rsidRPr="00A660F7">
              <w:rPr>
                <w:rFonts w:cs="Calibri"/>
                <w:b/>
                <w:i/>
                <w:color w:val="auto"/>
                <w:sz w:val="20"/>
                <w:szCs w:val="20"/>
                <w:lang w:eastAsia="en-US"/>
              </w:rPr>
              <w:t>foratura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adeguata</w:t>
            </w:r>
            <w:proofErr w:type="spellEnd"/>
            <w:r w:rsidRPr="00A660F7">
              <w:rPr>
                <w:rFonts w:cs="Calibri"/>
                <w:b/>
                <w:i/>
                <w:color w:val="auto"/>
                <w:sz w:val="20"/>
                <w:szCs w:val="20"/>
                <w:lang w:eastAsia="en-US"/>
              </w:rPr>
              <w:t xml:space="preserve"> ai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medesimi</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ancorata</w:t>
            </w:r>
            <w:proofErr w:type="spellEnd"/>
            <w:r w:rsidRPr="00A660F7">
              <w:rPr>
                <w:rFonts w:cs="Calibri"/>
                <w:b/>
                <w:i/>
                <w:color w:val="auto"/>
                <w:sz w:val="20"/>
                <w:szCs w:val="20"/>
                <w:lang w:eastAsia="en-US"/>
              </w:rPr>
              <w:t xml:space="preserve"> ai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malta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cementizia</w:t>
            </w:r>
            <w:proofErr w:type="spellEnd"/>
            <w:r w:rsidRPr="00A660F7">
              <w:rPr>
                <w:rFonts w:cs="Calibri"/>
                <w:b/>
                <w:i/>
                <w:color w:val="auto"/>
                <w:sz w:val="20"/>
                <w:szCs w:val="20"/>
                <w:lang w:eastAsia="en-US"/>
              </w:rPr>
              <w:t xml:space="preserve"> anti </w:t>
            </w:r>
            <w:proofErr w:type="spellStart"/>
            <w:r w:rsidRPr="00A660F7">
              <w:rPr>
                <w:rFonts w:cs="Calibri"/>
                <w:b/>
                <w:i/>
                <w:color w:val="auto"/>
                <w:sz w:val="20"/>
                <w:szCs w:val="20"/>
                <w:lang w:eastAsia="en-US"/>
              </w:rPr>
              <w:t>ritiro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od</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lo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eseguire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lavoro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 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5D5712A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1FB1E0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V.007.001</w:t>
            </w:r>
          </w:p>
        </w:tc>
        <w:tc>
          <w:tcPr>
            <w:tcW w:w="4961" w:type="dxa"/>
            <w:tcBorders>
              <w:top w:val="single" w:sz="4" w:space="0" w:color="000000"/>
              <w:left w:val="single" w:sz="4" w:space="0" w:color="000000"/>
              <w:bottom w:val="single" w:sz="4" w:space="0" w:color="000000"/>
              <w:right w:val="single" w:sz="4" w:space="0" w:color="000000"/>
            </w:tcBorders>
          </w:tcPr>
          <w:p w14:paraId="39BBC57D"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7394292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5FC51E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BDDF6F0" w14:textId="2372C7D8" w:rsidR="00A660F7" w:rsidRPr="00A660F7" w:rsidRDefault="002242B1" w:rsidP="00A660F7">
            <w:pPr>
              <w:jc w:val="right"/>
              <w:rPr>
                <w:color w:val="000000"/>
                <w:sz w:val="20"/>
                <w:szCs w:val="20"/>
                <w:lang w:eastAsia="it-IT"/>
              </w:rPr>
            </w:pPr>
            <w:r w:rsidRPr="002242B1">
              <w:rPr>
                <w:color w:val="000000"/>
                <w:sz w:val="20"/>
                <w:szCs w:val="20"/>
                <w:lang w:val="it-IT" w:eastAsia="it-IT"/>
              </w:rPr>
              <w:t>42,47</w:t>
            </w:r>
          </w:p>
        </w:tc>
      </w:tr>
      <w:tr w:rsidR="00A660F7" w:rsidRPr="00A660F7" w14:paraId="5F58BF8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072823A"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V.007.002</w:t>
            </w:r>
          </w:p>
        </w:tc>
        <w:tc>
          <w:tcPr>
            <w:tcW w:w="4961" w:type="dxa"/>
            <w:tcBorders>
              <w:top w:val="single" w:sz="4" w:space="0" w:color="000000"/>
              <w:left w:val="single" w:sz="4" w:space="0" w:color="000000"/>
              <w:bottom w:val="single" w:sz="4" w:space="0" w:color="000000"/>
              <w:right w:val="single" w:sz="4" w:space="0" w:color="000000"/>
            </w:tcBorders>
          </w:tcPr>
          <w:p w14:paraId="73FADFC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7A68E20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4B46B6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88848AC" w14:textId="71C2F7C9" w:rsidR="00A660F7" w:rsidRPr="00A660F7" w:rsidRDefault="002242B1" w:rsidP="00A660F7">
            <w:pPr>
              <w:jc w:val="right"/>
              <w:rPr>
                <w:color w:val="000000"/>
                <w:sz w:val="20"/>
                <w:szCs w:val="20"/>
                <w:lang w:eastAsia="it-IT"/>
              </w:rPr>
            </w:pPr>
            <w:r w:rsidRPr="002242B1">
              <w:rPr>
                <w:color w:val="000000"/>
                <w:sz w:val="20"/>
                <w:szCs w:val="20"/>
                <w:lang w:val="it-IT" w:eastAsia="it-IT"/>
              </w:rPr>
              <w:t>48,53</w:t>
            </w:r>
          </w:p>
        </w:tc>
      </w:tr>
      <w:tr w:rsidR="00A660F7" w:rsidRPr="00A660F7" w14:paraId="032BA02D"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AB998F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V.007.003</w:t>
            </w:r>
          </w:p>
        </w:tc>
        <w:tc>
          <w:tcPr>
            <w:tcW w:w="4961" w:type="dxa"/>
            <w:tcBorders>
              <w:top w:val="single" w:sz="4" w:space="0" w:color="000000"/>
              <w:left w:val="single" w:sz="4" w:space="0" w:color="000000"/>
              <w:bottom w:val="single" w:sz="4" w:space="0" w:color="000000"/>
              <w:right w:val="single" w:sz="4" w:space="0" w:color="000000"/>
            </w:tcBorders>
          </w:tcPr>
          <w:p w14:paraId="6D2DB7D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0DF25580"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4C6D15D"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7A5AA9A9" w14:textId="04414857" w:rsidR="00A660F7" w:rsidRPr="00A660F7" w:rsidRDefault="002242B1" w:rsidP="00A660F7">
            <w:pPr>
              <w:jc w:val="right"/>
              <w:rPr>
                <w:color w:val="000000"/>
                <w:sz w:val="20"/>
                <w:szCs w:val="20"/>
                <w:lang w:eastAsia="it-IT"/>
              </w:rPr>
            </w:pPr>
            <w:r w:rsidRPr="002242B1">
              <w:rPr>
                <w:color w:val="000000"/>
                <w:sz w:val="20"/>
                <w:szCs w:val="20"/>
                <w:lang w:val="it-IT" w:eastAsia="it-IT"/>
              </w:rPr>
              <w:t>54,59</w:t>
            </w:r>
          </w:p>
        </w:tc>
      </w:tr>
      <w:tr w:rsidR="00A660F7" w:rsidRPr="00A660F7" w14:paraId="1B72BD62" w14:textId="77777777" w:rsidTr="00543756">
        <w:trPr>
          <w:trHeight w:hRule="exact" w:val="1437"/>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3BAC817D" w14:textId="77777777" w:rsidR="00A660F7" w:rsidRPr="00A660F7" w:rsidRDefault="00A660F7" w:rsidP="00A660F7">
            <w:pPr>
              <w:spacing w:before="4" w:after="200" w:line="276" w:lineRule="auto"/>
              <w:rPr>
                <w:rFonts w:cs="Calibri"/>
                <w:b/>
                <w:i/>
                <w:color w:val="auto"/>
                <w:sz w:val="20"/>
                <w:szCs w:val="20"/>
                <w:lang w:eastAsia="en-US"/>
              </w:rPr>
            </w:pPr>
            <w:bookmarkStart w:id="11" w:name="_Hlk75557650"/>
            <w:r w:rsidRPr="00A660F7">
              <w:rPr>
                <w:rFonts w:cs="Calibri"/>
                <w:b/>
                <w:i/>
                <w:color w:val="auto"/>
                <w:sz w:val="20"/>
                <w:szCs w:val="20"/>
                <w:lang w:eastAsia="en-US"/>
              </w:rPr>
              <w:t>V.011</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63F07985" w14:textId="77777777" w:rsidR="00A660F7" w:rsidRPr="00A660F7" w:rsidRDefault="00A660F7" w:rsidP="00A660F7">
            <w:pPr>
              <w:spacing w:after="200" w:line="276" w:lineRule="auto"/>
              <w:rPr>
                <w:rFonts w:cs="Calibri"/>
                <w:b/>
                <w:i/>
                <w:color w:val="auto"/>
                <w:sz w:val="20"/>
                <w:szCs w:val="20"/>
                <w:lang w:eastAsia="en-US"/>
              </w:rPr>
            </w:pPr>
            <w:proofErr w:type="spellStart"/>
            <w:r w:rsidRPr="00A660F7">
              <w:rPr>
                <w:rFonts w:cs="Calibri"/>
                <w:b/>
                <w:i/>
                <w:color w:val="auto"/>
                <w:sz w:val="20"/>
                <w:szCs w:val="20"/>
                <w:lang w:eastAsia="en-US"/>
              </w:rPr>
              <w:t>Scogliera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elastica</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realizzarsi</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blocchi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ciclopici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dimensione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superiore</w:t>
            </w:r>
            <w:proofErr w:type="spellEnd"/>
            <w:r w:rsidRPr="00A660F7">
              <w:rPr>
                <w:rFonts w:cs="Calibri"/>
                <w:b/>
                <w:i/>
                <w:color w:val="auto"/>
                <w:sz w:val="20"/>
                <w:szCs w:val="20"/>
                <w:lang w:eastAsia="en-US"/>
              </w:rPr>
              <w:t xml:space="preserve"> a 1 mc,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media da 2 a 1 m, a </w:t>
            </w:r>
            <w:proofErr w:type="spellStart"/>
            <w:r w:rsidRPr="00A660F7">
              <w:rPr>
                <w:rFonts w:cs="Calibri"/>
                <w:b/>
                <w:i/>
                <w:color w:val="auto"/>
                <w:sz w:val="20"/>
                <w:szCs w:val="20"/>
                <w:lang w:eastAsia="en-US"/>
              </w:rPr>
              <w:t>spigoli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vivi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opportunamente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sgrossati</w:t>
            </w:r>
            <w:proofErr w:type="spellEnd"/>
            <w:r w:rsidRPr="00A660F7">
              <w:rPr>
                <w:rFonts w:cs="Calibri"/>
                <w:b/>
                <w:i/>
                <w:color w:val="auto"/>
                <w:sz w:val="20"/>
                <w:szCs w:val="20"/>
                <w:lang w:eastAsia="en-US"/>
              </w:rPr>
              <w:t xml:space="preserve"> ed </w:t>
            </w:r>
            <w:proofErr w:type="spellStart"/>
            <w:r w:rsidRPr="00A660F7">
              <w:rPr>
                <w:rFonts w:cs="Calibri"/>
                <w:b/>
                <w:i/>
                <w:color w:val="auto"/>
                <w:sz w:val="20"/>
                <w:szCs w:val="20"/>
                <w:lang w:eastAsia="en-US"/>
              </w:rPr>
              <w:t>accostati</w:t>
            </w:r>
            <w:proofErr w:type="spellEnd"/>
            <w:r w:rsidRPr="00A660F7">
              <w:rPr>
                <w:rFonts w:cs="Calibri"/>
                <w:b/>
                <w:i/>
                <w:color w:val="auto"/>
                <w:sz w:val="20"/>
                <w:szCs w:val="20"/>
                <w:lang w:eastAsia="en-US"/>
              </w:rPr>
              <w:t xml:space="preserve"> per 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w:t>
            </w:r>
            <w:proofErr w:type="spellStart"/>
            <w:r w:rsidRPr="00A660F7">
              <w:rPr>
                <w:rFonts w:cs="Calibri"/>
                <w:b/>
                <w:i/>
                <w:color w:val="auto"/>
                <w:sz w:val="20"/>
                <w:szCs w:val="20"/>
                <w:lang w:eastAsia="en-US"/>
              </w:rPr>
              <w:t>intasamento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fessure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riempimento</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tergo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materiale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infissione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talee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salice</w:t>
            </w:r>
            <w:proofErr w:type="spellEnd"/>
            <w:r w:rsidRPr="00A660F7">
              <w:rPr>
                <w:rFonts w:cs="Calibri"/>
                <w:b/>
                <w:i/>
                <w:color w:val="auto"/>
                <w:sz w:val="20"/>
                <w:szCs w:val="20"/>
                <w:lang w:eastAsia="en-US"/>
              </w:rPr>
              <w:t xml:space="preserve"> (diam min. 4 cm </w:t>
            </w:r>
            <w:proofErr w:type="spellStart"/>
            <w:r w:rsidRPr="00A660F7">
              <w:rPr>
                <w:rFonts w:cs="Calibri"/>
                <w:b/>
                <w:i/>
                <w:color w:val="auto"/>
                <w:sz w:val="20"/>
                <w:szCs w:val="20"/>
                <w:lang w:eastAsia="en-US"/>
              </w:rPr>
              <w:t>larghezza</w:t>
            </w:r>
            <w:proofErr w:type="spellEnd"/>
            <w:r w:rsidRPr="00A660F7">
              <w:rPr>
                <w:rFonts w:cs="Calibri"/>
                <w:b/>
                <w:i/>
                <w:color w:val="auto"/>
                <w:sz w:val="20"/>
                <w:szCs w:val="20"/>
                <w:lang w:eastAsia="en-US"/>
              </w:rPr>
              <w:t xml:space="preserve"> min 1 m) </w:t>
            </w:r>
            <w:proofErr w:type="spellStart"/>
            <w:r w:rsidRPr="00A660F7">
              <w:rPr>
                <w:rFonts w:cs="Calibri"/>
                <w:b/>
                <w:i/>
                <w:color w:val="auto"/>
                <w:sz w:val="20"/>
                <w:szCs w:val="20"/>
                <w:lang w:eastAsia="en-US"/>
              </w:rPr>
              <w:t>nelle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fessure</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scogliera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viene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misurata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paramento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esterno</w:t>
            </w:r>
            <w:proofErr w:type="spellEnd"/>
            <w:r w:rsidRPr="00A660F7">
              <w:rPr>
                <w:rFonts w:cs="Calibri"/>
                <w:b/>
                <w:i/>
                <w:color w:val="auto"/>
                <w:sz w:val="20"/>
                <w:szCs w:val="20"/>
                <w:lang w:eastAsia="en-US"/>
              </w:rPr>
              <w:t xml:space="preserve"> - 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2ABE419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BD818D1"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V.011.001</w:t>
            </w:r>
          </w:p>
        </w:tc>
        <w:tc>
          <w:tcPr>
            <w:tcW w:w="4961" w:type="dxa"/>
            <w:tcBorders>
              <w:top w:val="single" w:sz="4" w:space="0" w:color="000000"/>
              <w:left w:val="single" w:sz="4" w:space="0" w:color="000000"/>
              <w:bottom w:val="single" w:sz="4" w:space="0" w:color="000000"/>
              <w:right w:val="single" w:sz="4" w:space="0" w:color="000000"/>
            </w:tcBorders>
          </w:tcPr>
          <w:p w14:paraId="4C3CD6F4"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550F1DFD"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3FFE5A76"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BE13BC2" w14:textId="63F7266D" w:rsidR="00A660F7" w:rsidRPr="00A660F7" w:rsidRDefault="002242B1" w:rsidP="00A660F7">
            <w:pPr>
              <w:jc w:val="right"/>
              <w:rPr>
                <w:color w:val="000000"/>
                <w:sz w:val="20"/>
                <w:szCs w:val="20"/>
                <w:lang w:eastAsia="it-IT"/>
              </w:rPr>
            </w:pPr>
            <w:r w:rsidRPr="002242B1">
              <w:rPr>
                <w:color w:val="000000"/>
                <w:sz w:val="20"/>
                <w:szCs w:val="20"/>
                <w:lang w:val="it-IT" w:eastAsia="it-IT"/>
              </w:rPr>
              <w:t>50,96</w:t>
            </w:r>
          </w:p>
        </w:tc>
      </w:tr>
      <w:tr w:rsidR="00A660F7" w:rsidRPr="00A660F7" w14:paraId="16E34E2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FE8107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V.011.002</w:t>
            </w:r>
          </w:p>
        </w:tc>
        <w:tc>
          <w:tcPr>
            <w:tcW w:w="4961" w:type="dxa"/>
            <w:tcBorders>
              <w:top w:val="single" w:sz="4" w:space="0" w:color="000000"/>
              <w:left w:val="single" w:sz="4" w:space="0" w:color="000000"/>
              <w:bottom w:val="single" w:sz="4" w:space="0" w:color="000000"/>
              <w:right w:val="single" w:sz="4" w:space="0" w:color="000000"/>
            </w:tcBorders>
          </w:tcPr>
          <w:p w14:paraId="64CC2BF9"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07BFD6A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6599E34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BB05615" w14:textId="05FF59AF" w:rsidR="00A660F7" w:rsidRPr="00A660F7" w:rsidRDefault="002242B1" w:rsidP="00A660F7">
            <w:pPr>
              <w:jc w:val="right"/>
              <w:rPr>
                <w:color w:val="000000"/>
                <w:sz w:val="20"/>
                <w:szCs w:val="20"/>
                <w:lang w:eastAsia="it-IT"/>
              </w:rPr>
            </w:pPr>
            <w:r w:rsidRPr="002242B1">
              <w:rPr>
                <w:color w:val="000000"/>
                <w:sz w:val="20"/>
                <w:szCs w:val="20"/>
                <w:lang w:val="it-IT" w:eastAsia="it-IT"/>
              </w:rPr>
              <w:t>54,59</w:t>
            </w:r>
          </w:p>
        </w:tc>
      </w:tr>
      <w:tr w:rsidR="00A660F7" w:rsidRPr="00A660F7" w14:paraId="5066AB2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93AF96D"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V.011.003</w:t>
            </w:r>
          </w:p>
        </w:tc>
        <w:tc>
          <w:tcPr>
            <w:tcW w:w="4961" w:type="dxa"/>
            <w:tcBorders>
              <w:top w:val="single" w:sz="4" w:space="0" w:color="000000"/>
              <w:left w:val="single" w:sz="4" w:space="0" w:color="000000"/>
              <w:bottom w:val="single" w:sz="4" w:space="0" w:color="000000"/>
              <w:right w:val="single" w:sz="4" w:space="0" w:color="000000"/>
            </w:tcBorders>
          </w:tcPr>
          <w:p w14:paraId="567FA5B6"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tcPr>
          <w:p w14:paraId="7A050C2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EB060F4"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F844563" w14:textId="2E8B0DE8" w:rsidR="00A660F7" w:rsidRPr="00A660F7" w:rsidRDefault="002242B1" w:rsidP="00A660F7">
            <w:pPr>
              <w:jc w:val="right"/>
              <w:rPr>
                <w:color w:val="000000"/>
                <w:sz w:val="20"/>
                <w:szCs w:val="20"/>
                <w:lang w:eastAsia="it-IT"/>
              </w:rPr>
            </w:pPr>
            <w:r w:rsidRPr="002242B1">
              <w:rPr>
                <w:color w:val="000000"/>
                <w:sz w:val="20"/>
                <w:szCs w:val="20"/>
                <w:lang w:val="it-IT" w:eastAsia="it-IT"/>
              </w:rPr>
              <w:t>58,23</w:t>
            </w:r>
          </w:p>
        </w:tc>
      </w:tr>
      <w:bookmarkEnd w:id="11"/>
      <w:tr w:rsidR="00A660F7" w:rsidRPr="00A660F7" w14:paraId="07736507" w14:textId="77777777" w:rsidTr="00543756">
        <w:trPr>
          <w:trHeight w:hRule="exact" w:val="909"/>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0DC0B5E3"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lastRenderedPageBreak/>
              <w:t>V.012</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350E7A37"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Intervento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risagomatura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meccanica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d'alveo</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garantire</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corretto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deflusso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dell'acqua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impedire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aumentino</w:t>
            </w:r>
            <w:proofErr w:type="spellEnd"/>
            <w:r w:rsidRPr="00A660F7">
              <w:rPr>
                <w:rFonts w:cs="Calibri"/>
                <w:b/>
                <w:i/>
                <w:color w:val="auto"/>
                <w:sz w:val="20"/>
                <w:szCs w:val="20"/>
                <w:lang w:eastAsia="en-US"/>
              </w:rPr>
              <w:t xml:space="preserve"> le </w:t>
            </w:r>
            <w:proofErr w:type="spellStart"/>
            <w:r w:rsidRPr="00A660F7">
              <w:rPr>
                <w:rFonts w:cs="Calibri"/>
                <w:b/>
                <w:i/>
                <w:color w:val="auto"/>
                <w:sz w:val="20"/>
                <w:szCs w:val="20"/>
                <w:lang w:eastAsia="en-US"/>
              </w:rPr>
              <w:t>erosioni</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carico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superfici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boscate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contigue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all'alveo</w:t>
            </w:r>
            <w:proofErr w:type="spellEnd"/>
            <w:r w:rsidRPr="00A660F7">
              <w:rPr>
                <w:rFonts w:cs="Calibri"/>
                <w:b/>
                <w:i/>
                <w:color w:val="auto"/>
                <w:sz w:val="20"/>
                <w:szCs w:val="20"/>
                <w:lang w:eastAsia="en-US"/>
              </w:rPr>
              <w:t xml:space="preserve"> - espresso in Mc.</w:t>
            </w:r>
          </w:p>
        </w:tc>
      </w:tr>
      <w:tr w:rsidR="00A660F7" w:rsidRPr="00A660F7" w14:paraId="3C494412"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0F7773C"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V.012.001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60A633C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631C4FCC"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502E3966"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185CD44D" w14:textId="0BC31E82" w:rsidR="00A660F7" w:rsidRPr="00A660F7" w:rsidRDefault="002242B1" w:rsidP="00A660F7">
            <w:pPr>
              <w:jc w:val="right"/>
              <w:rPr>
                <w:color w:val="000000"/>
                <w:sz w:val="20"/>
                <w:szCs w:val="20"/>
                <w:lang w:eastAsia="it-IT"/>
              </w:rPr>
            </w:pPr>
            <w:r w:rsidRPr="002242B1">
              <w:rPr>
                <w:color w:val="000000"/>
                <w:sz w:val="20"/>
                <w:szCs w:val="20"/>
                <w:lang w:val="it-IT" w:eastAsia="it-IT"/>
              </w:rPr>
              <w:t>24,26</w:t>
            </w:r>
          </w:p>
        </w:tc>
      </w:tr>
      <w:tr w:rsidR="00A660F7" w:rsidRPr="00A660F7" w14:paraId="0CBD21E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1C545EC"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V.012.002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68185156"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07F551F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6955747F"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0E632633" w14:textId="11C30465" w:rsidR="00A660F7" w:rsidRPr="00A660F7" w:rsidRDefault="002242B1" w:rsidP="00A660F7">
            <w:pPr>
              <w:jc w:val="right"/>
              <w:rPr>
                <w:color w:val="000000"/>
                <w:sz w:val="20"/>
                <w:szCs w:val="20"/>
                <w:lang w:eastAsia="it-IT"/>
              </w:rPr>
            </w:pPr>
            <w:r w:rsidRPr="002242B1">
              <w:rPr>
                <w:color w:val="000000"/>
                <w:sz w:val="20"/>
                <w:szCs w:val="20"/>
                <w:lang w:val="it-IT" w:eastAsia="it-IT"/>
              </w:rPr>
              <w:t>27,90</w:t>
            </w:r>
          </w:p>
        </w:tc>
      </w:tr>
      <w:tr w:rsidR="00A660F7" w:rsidRPr="00A660F7" w14:paraId="323C45D9" w14:textId="77777777" w:rsidTr="00543756">
        <w:trPr>
          <w:trHeight w:hRule="exact" w:val="311"/>
        </w:trPr>
        <w:tc>
          <w:tcPr>
            <w:tcW w:w="2127" w:type="dxa"/>
            <w:tcBorders>
              <w:top w:val="single" w:sz="4" w:space="0" w:color="000000"/>
              <w:left w:val="single" w:sz="4" w:space="0" w:color="000000"/>
              <w:bottom w:val="single" w:sz="4" w:space="0" w:color="000000"/>
              <w:right w:val="single" w:sz="4" w:space="0" w:color="000000"/>
            </w:tcBorders>
            <w:vAlign w:val="center"/>
          </w:tcPr>
          <w:p w14:paraId="4EC9AD26"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V.012.003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2A0460AD"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04FD867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0D1C7739"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18168014" w14:textId="113279EF" w:rsidR="00A660F7" w:rsidRPr="00A660F7" w:rsidRDefault="002242B1" w:rsidP="00A660F7">
            <w:pPr>
              <w:jc w:val="right"/>
              <w:rPr>
                <w:color w:val="000000"/>
                <w:sz w:val="20"/>
                <w:szCs w:val="20"/>
                <w:lang w:eastAsia="it-IT"/>
              </w:rPr>
            </w:pPr>
            <w:r w:rsidRPr="002242B1">
              <w:rPr>
                <w:color w:val="000000"/>
                <w:sz w:val="20"/>
                <w:szCs w:val="20"/>
                <w:lang w:val="it-IT" w:eastAsia="it-IT"/>
              </w:rPr>
              <w:t>31,54</w:t>
            </w:r>
          </w:p>
        </w:tc>
      </w:tr>
      <w:tr w:rsidR="00A660F7" w:rsidRPr="00A660F7" w14:paraId="5C9C8D04" w14:textId="77777777" w:rsidTr="00543756">
        <w:trPr>
          <w:trHeight w:hRule="exact" w:val="1023"/>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4D5073B7"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V.013</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2274242D"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Realizzazione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manuale</w:t>
            </w:r>
            <w:proofErr w:type="spellEnd"/>
            <w:r w:rsidRPr="00A660F7">
              <w:rPr>
                <w:rFonts w:cs="Calibri"/>
                <w:b/>
                <w:i/>
                <w:color w:val="auto"/>
                <w:sz w:val="20"/>
                <w:szCs w:val="20"/>
                <w:lang w:eastAsia="en-US"/>
              </w:rPr>
              <w:t xml:space="preserve"> di opere </w:t>
            </w:r>
            <w:proofErr w:type="spellStart"/>
            <w:r w:rsidRPr="00A660F7">
              <w:rPr>
                <w:rFonts w:cs="Calibri"/>
                <w:b/>
                <w:i/>
                <w:color w:val="auto"/>
                <w:sz w:val="20"/>
                <w:szCs w:val="20"/>
                <w:lang w:eastAsia="en-US"/>
              </w:rPr>
              <w:t>minori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regimazione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idraulica</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a secco, </w:t>
            </w:r>
            <w:proofErr w:type="spellStart"/>
            <w:r w:rsidRPr="00A660F7">
              <w:rPr>
                <w:rFonts w:cs="Calibri"/>
                <w:b/>
                <w:i/>
                <w:color w:val="auto"/>
                <w:sz w:val="20"/>
                <w:szCs w:val="20"/>
                <w:lang w:eastAsia="en-US"/>
              </w:rPr>
              <w:t>reperito</w:t>
            </w:r>
            <w:proofErr w:type="spellEnd"/>
            <w:r w:rsidRPr="00A660F7">
              <w:rPr>
                <w:rFonts w:cs="Calibri"/>
                <w:b/>
                <w:i/>
                <w:color w:val="auto"/>
                <w:sz w:val="20"/>
                <w:szCs w:val="20"/>
                <w:lang w:eastAsia="en-US"/>
              </w:rPr>
              <w:t xml:space="preserve"> in loco (opere </w:t>
            </w:r>
            <w:proofErr w:type="spellStart"/>
            <w:r w:rsidRPr="00A660F7">
              <w:rPr>
                <w:rFonts w:cs="Calibri"/>
                <w:b/>
                <w:i/>
                <w:color w:val="auto"/>
                <w:sz w:val="20"/>
                <w:szCs w:val="20"/>
                <w:lang w:eastAsia="en-US"/>
              </w:rPr>
              <w:t>trasversali</w:t>
            </w:r>
            <w:proofErr w:type="spellEnd"/>
            <w:r w:rsidRPr="00A660F7">
              <w:rPr>
                <w:rFonts w:cs="Calibri"/>
                <w:b/>
                <w:i/>
                <w:color w:val="auto"/>
                <w:sz w:val="20"/>
                <w:szCs w:val="20"/>
                <w:lang w:eastAsia="en-US"/>
              </w:rPr>
              <w:t>/</w:t>
            </w:r>
            <w:proofErr w:type="spellStart"/>
            <w:r w:rsidRPr="00A660F7">
              <w:rPr>
                <w:rFonts w:cs="Calibri"/>
                <w:b/>
                <w:i/>
                <w:color w:val="auto"/>
                <w:sz w:val="20"/>
                <w:szCs w:val="20"/>
                <w:lang w:eastAsia="en-US"/>
              </w:rPr>
              <w:t>longitudinali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esempio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briglie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scogliere</w:t>
            </w:r>
            <w:proofErr w:type="spellEnd"/>
            <w:r w:rsidRPr="00A660F7">
              <w:rPr>
                <w:rFonts w:cs="Calibri"/>
                <w:b/>
                <w:i/>
                <w:color w:val="auto"/>
                <w:sz w:val="20"/>
                <w:szCs w:val="20"/>
                <w:lang w:eastAsia="en-US"/>
              </w:rPr>
              <w:t xml:space="preserve">) per un volume </w:t>
            </w:r>
            <w:proofErr w:type="spellStart"/>
            <w:r w:rsidRPr="00A660F7">
              <w:rPr>
                <w:rFonts w:cs="Calibri"/>
                <w:b/>
                <w:i/>
                <w:color w:val="auto"/>
                <w:sz w:val="20"/>
                <w:szCs w:val="20"/>
                <w:lang w:eastAsia="en-US"/>
              </w:rPr>
              <w:t>inferiore</w:t>
            </w:r>
            <w:proofErr w:type="spellEnd"/>
            <w:r w:rsidRPr="00A660F7">
              <w:rPr>
                <w:rFonts w:cs="Calibri"/>
                <w:b/>
                <w:i/>
                <w:color w:val="auto"/>
                <w:sz w:val="20"/>
                <w:szCs w:val="20"/>
                <w:lang w:eastAsia="en-US"/>
              </w:rPr>
              <w:t xml:space="preserve"> a 1 mc/1ml espresso in ml</w:t>
            </w:r>
          </w:p>
        </w:tc>
      </w:tr>
      <w:tr w:rsidR="00A660F7" w:rsidRPr="00A660F7" w14:paraId="27D152C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CDAB4E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V.013.001</w:t>
            </w:r>
          </w:p>
        </w:tc>
        <w:tc>
          <w:tcPr>
            <w:tcW w:w="4961" w:type="dxa"/>
            <w:tcBorders>
              <w:top w:val="single" w:sz="4" w:space="0" w:color="000000"/>
              <w:left w:val="single" w:sz="4" w:space="0" w:color="000000"/>
              <w:bottom w:val="single" w:sz="4" w:space="0" w:color="000000"/>
              <w:right w:val="single" w:sz="4" w:space="0" w:color="000000"/>
            </w:tcBorders>
            <w:vAlign w:val="center"/>
          </w:tcPr>
          <w:p w14:paraId="6D5B1C0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5B4FC443" w14:textId="77777777" w:rsidR="00A660F7" w:rsidRPr="00A660F7" w:rsidRDefault="00A660F7" w:rsidP="00A660F7">
            <w:pPr>
              <w:spacing w:after="200" w:line="244"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1E291855" w14:textId="77777777" w:rsidR="00A660F7" w:rsidRPr="00A660F7" w:rsidRDefault="00A660F7" w:rsidP="00A660F7">
            <w:pPr>
              <w:spacing w:after="200" w:line="244"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29972E20" w14:textId="1AA8340A" w:rsidR="00A660F7" w:rsidRPr="00A660F7" w:rsidRDefault="002242B1" w:rsidP="00A660F7">
            <w:pPr>
              <w:jc w:val="right"/>
              <w:rPr>
                <w:color w:val="000000"/>
                <w:sz w:val="20"/>
                <w:szCs w:val="20"/>
                <w:lang w:eastAsia="it-IT"/>
              </w:rPr>
            </w:pPr>
            <w:r w:rsidRPr="002242B1">
              <w:rPr>
                <w:color w:val="000000"/>
                <w:sz w:val="20"/>
                <w:szCs w:val="20"/>
                <w:lang w:val="it-IT" w:eastAsia="it-IT"/>
              </w:rPr>
              <w:t>97,05</w:t>
            </w:r>
          </w:p>
        </w:tc>
      </w:tr>
      <w:tr w:rsidR="00A660F7" w:rsidRPr="00A660F7" w14:paraId="3D0194F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46144E8"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V.013.002</w:t>
            </w:r>
          </w:p>
        </w:tc>
        <w:tc>
          <w:tcPr>
            <w:tcW w:w="4961" w:type="dxa"/>
            <w:tcBorders>
              <w:top w:val="single" w:sz="4" w:space="0" w:color="000000"/>
              <w:left w:val="single" w:sz="4" w:space="0" w:color="000000"/>
              <w:bottom w:val="single" w:sz="4" w:space="0" w:color="000000"/>
              <w:right w:val="single" w:sz="4" w:space="0" w:color="000000"/>
            </w:tcBorders>
            <w:vAlign w:val="center"/>
          </w:tcPr>
          <w:p w14:paraId="429D3CF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2539A56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2F8B450C"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0CE4B507" w14:textId="740616F1" w:rsidR="00A660F7" w:rsidRPr="00A660F7" w:rsidRDefault="002242B1" w:rsidP="00A660F7">
            <w:pPr>
              <w:jc w:val="right"/>
              <w:rPr>
                <w:color w:val="000000"/>
                <w:sz w:val="20"/>
                <w:szCs w:val="20"/>
                <w:lang w:eastAsia="it-IT"/>
              </w:rPr>
            </w:pPr>
            <w:r w:rsidRPr="002242B1">
              <w:rPr>
                <w:color w:val="000000"/>
                <w:sz w:val="20"/>
                <w:szCs w:val="20"/>
                <w:lang w:val="it-IT" w:eastAsia="it-IT"/>
              </w:rPr>
              <w:t>103,11</w:t>
            </w:r>
          </w:p>
        </w:tc>
      </w:tr>
      <w:tr w:rsidR="00A660F7" w:rsidRPr="00A660F7" w14:paraId="290AA418"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00BC0C1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V.013.003</w:t>
            </w:r>
          </w:p>
        </w:tc>
        <w:tc>
          <w:tcPr>
            <w:tcW w:w="4961" w:type="dxa"/>
            <w:tcBorders>
              <w:top w:val="single" w:sz="4" w:space="0" w:color="000000"/>
              <w:left w:val="single" w:sz="4" w:space="0" w:color="000000"/>
              <w:bottom w:val="single" w:sz="4" w:space="0" w:color="000000"/>
              <w:right w:val="single" w:sz="4" w:space="0" w:color="000000"/>
            </w:tcBorders>
            <w:vAlign w:val="center"/>
          </w:tcPr>
          <w:p w14:paraId="492891B7"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center"/>
          </w:tcPr>
          <w:p w14:paraId="346AFEA3"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vAlign w:val="center"/>
          </w:tcPr>
          <w:p w14:paraId="07B77A67" w14:textId="77777777" w:rsidR="00A660F7" w:rsidRPr="00A660F7" w:rsidRDefault="00A660F7" w:rsidP="00A660F7">
            <w:pPr>
              <w:spacing w:before="1" w:after="200" w:line="276" w:lineRule="auto"/>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24DF63F6" w14:textId="68923975" w:rsidR="00A660F7" w:rsidRPr="00A660F7" w:rsidRDefault="000F5DB3" w:rsidP="00A660F7">
            <w:pPr>
              <w:jc w:val="right"/>
              <w:rPr>
                <w:color w:val="000000"/>
                <w:sz w:val="20"/>
                <w:szCs w:val="20"/>
                <w:lang w:eastAsia="it-IT"/>
              </w:rPr>
            </w:pPr>
            <w:r w:rsidRPr="000F5DB3">
              <w:rPr>
                <w:color w:val="000000"/>
                <w:sz w:val="20"/>
                <w:szCs w:val="20"/>
                <w:lang w:val="it-IT" w:eastAsia="it-IT"/>
              </w:rPr>
              <w:t>109,19</w:t>
            </w:r>
          </w:p>
        </w:tc>
      </w:tr>
      <w:tr w:rsidR="00A660F7" w:rsidRPr="00A660F7" w14:paraId="4FECBF43" w14:textId="77777777" w:rsidTr="00543756">
        <w:trPr>
          <w:trHeight w:hRule="exact" w:val="1258"/>
        </w:trPr>
        <w:tc>
          <w:tcPr>
            <w:tcW w:w="2127" w:type="dxa"/>
            <w:tcBorders>
              <w:top w:val="single" w:sz="4" w:space="0" w:color="000000"/>
              <w:left w:val="single" w:sz="4" w:space="0" w:color="000000"/>
              <w:bottom w:val="single" w:sz="4" w:space="0" w:color="000000"/>
              <w:right w:val="single" w:sz="4" w:space="0" w:color="000000"/>
            </w:tcBorders>
            <w:shd w:val="clear" w:color="auto" w:fill="F1F1F1"/>
            <w:vAlign w:val="center"/>
          </w:tcPr>
          <w:p w14:paraId="1845EA63"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V.014</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vAlign w:val="center"/>
          </w:tcPr>
          <w:p w14:paraId="4D3D9E3F" w14:textId="77777777" w:rsidR="00A660F7" w:rsidRPr="00A660F7" w:rsidRDefault="00A660F7" w:rsidP="00A660F7">
            <w:pPr>
              <w:spacing w:before="4" w:after="200" w:line="276" w:lineRule="auto"/>
              <w:jc w:val="both"/>
              <w:rPr>
                <w:rFonts w:cs="Calibri"/>
                <w:b/>
                <w:i/>
                <w:color w:val="auto"/>
                <w:sz w:val="20"/>
                <w:szCs w:val="20"/>
                <w:lang w:eastAsia="en-US"/>
              </w:rPr>
            </w:pPr>
            <w:proofErr w:type="spellStart"/>
            <w:r w:rsidRPr="00A660F7">
              <w:rPr>
                <w:rFonts w:cs="Calibri"/>
                <w:b/>
                <w:i/>
                <w:color w:val="auto"/>
                <w:sz w:val="20"/>
                <w:szCs w:val="20"/>
                <w:lang w:eastAsia="en-US"/>
              </w:rPr>
              <w:t>Taglio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vegetazione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ingombrante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l'alveo</w:t>
            </w:r>
            <w:proofErr w:type="spellEnd"/>
            <w:r w:rsidRPr="00A660F7">
              <w:rPr>
                <w:rFonts w:cs="Calibri"/>
                <w:b/>
                <w:i/>
                <w:color w:val="auto"/>
                <w:sz w:val="20"/>
                <w:szCs w:val="20"/>
                <w:lang w:eastAsia="en-US"/>
              </w:rPr>
              <w:t xml:space="preserve"> e le </w:t>
            </w:r>
            <w:proofErr w:type="spellStart"/>
            <w:r w:rsidRPr="00A660F7">
              <w:rPr>
                <w:rFonts w:cs="Calibri"/>
                <w:b/>
                <w:i/>
                <w:color w:val="auto"/>
                <w:sz w:val="20"/>
                <w:szCs w:val="20"/>
                <w:lang w:eastAsia="en-US"/>
              </w:rPr>
              <w:t>sponde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corso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acque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reticolo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secondario</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inferiore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calcolato</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fascia media di mt. 10,00,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tagli</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misure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commerciali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accatastamento</w:t>
            </w:r>
            <w:proofErr w:type="spellEnd"/>
            <w:r w:rsidRPr="00A660F7">
              <w:rPr>
                <w:rFonts w:cs="Calibri"/>
                <w:b/>
                <w:i/>
                <w:color w:val="auto"/>
                <w:sz w:val="20"/>
                <w:szCs w:val="20"/>
                <w:lang w:eastAsia="en-US"/>
              </w:rPr>
              <w:t xml:space="preserve"> in loco o </w:t>
            </w:r>
            <w:proofErr w:type="spellStart"/>
            <w:r w:rsidRPr="00A660F7">
              <w:rPr>
                <w:rFonts w:cs="Calibri"/>
                <w:b/>
                <w:i/>
                <w:color w:val="auto"/>
                <w:sz w:val="20"/>
                <w:szCs w:val="20"/>
                <w:lang w:eastAsia="en-US"/>
              </w:rPr>
              <w:t>trasporto</w:t>
            </w:r>
            <w:proofErr w:type="spellEnd"/>
            <w:r w:rsidRPr="00A660F7">
              <w:rPr>
                <w:rFonts w:cs="Calibri"/>
                <w:b/>
                <w:i/>
                <w:color w:val="auto"/>
                <w:sz w:val="20"/>
                <w:szCs w:val="20"/>
                <w:lang w:eastAsia="en-US"/>
              </w:rPr>
              <w:t xml:space="preserve"> ai </w:t>
            </w:r>
            <w:proofErr w:type="spellStart"/>
            <w:r w:rsidRPr="00A660F7">
              <w:rPr>
                <w:rFonts w:cs="Calibri"/>
                <w:b/>
                <w:i/>
                <w:color w:val="auto"/>
                <w:sz w:val="20"/>
                <w:szCs w:val="20"/>
                <w:lang w:eastAsia="en-US"/>
              </w:rPr>
              <w:t>singoli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proprietari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sminuzzamento</w:t>
            </w:r>
            <w:proofErr w:type="spellEnd"/>
            <w:r w:rsidRPr="00A660F7">
              <w:rPr>
                <w:rFonts w:cs="Calibri"/>
                <w:b/>
                <w:i/>
                <w:color w:val="auto"/>
                <w:sz w:val="20"/>
                <w:szCs w:val="20"/>
                <w:lang w:eastAsia="en-US"/>
              </w:rPr>
              <w:t xml:space="preserve"> della </w:t>
            </w:r>
            <w:proofErr w:type="spellStart"/>
            <w:r w:rsidRPr="00A660F7">
              <w:rPr>
                <w:rFonts w:cs="Calibri"/>
                <w:b/>
                <w:i/>
                <w:color w:val="auto"/>
                <w:sz w:val="20"/>
                <w:szCs w:val="20"/>
                <w:lang w:eastAsia="en-US"/>
              </w:rPr>
              <w:t>ramaglia</w:t>
            </w:r>
            <w:proofErr w:type="spellEnd"/>
            <w:r w:rsidRPr="00A660F7">
              <w:rPr>
                <w:rFonts w:cs="Calibri"/>
                <w:b/>
                <w:i/>
                <w:color w:val="auto"/>
                <w:sz w:val="20"/>
                <w:szCs w:val="20"/>
                <w:lang w:eastAsia="en-US"/>
              </w:rPr>
              <w:t xml:space="preserve"> - espresso in ml.</w:t>
            </w:r>
          </w:p>
        </w:tc>
      </w:tr>
      <w:tr w:rsidR="00A660F7" w:rsidRPr="00A660F7" w14:paraId="17E30861" w14:textId="77777777" w:rsidTr="00543756">
        <w:trPr>
          <w:trHeight w:hRule="exact" w:val="312"/>
        </w:trPr>
        <w:tc>
          <w:tcPr>
            <w:tcW w:w="2127" w:type="dxa"/>
            <w:tcBorders>
              <w:top w:val="single" w:sz="4" w:space="0" w:color="000000"/>
              <w:left w:val="single" w:sz="4" w:space="0" w:color="000000"/>
              <w:bottom w:val="single" w:sz="4" w:space="0" w:color="000000"/>
              <w:right w:val="single" w:sz="4" w:space="0" w:color="000000"/>
            </w:tcBorders>
            <w:vAlign w:val="center"/>
          </w:tcPr>
          <w:p w14:paraId="48724827"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V.014.001</w:t>
            </w:r>
          </w:p>
        </w:tc>
        <w:tc>
          <w:tcPr>
            <w:tcW w:w="4961" w:type="dxa"/>
            <w:tcBorders>
              <w:top w:val="single" w:sz="4" w:space="0" w:color="000000"/>
              <w:left w:val="single" w:sz="4" w:space="0" w:color="000000"/>
              <w:bottom w:val="single" w:sz="4" w:space="0" w:color="000000"/>
              <w:right w:val="single" w:sz="4" w:space="0" w:color="000000"/>
            </w:tcBorders>
          </w:tcPr>
          <w:p w14:paraId="6346DFB3"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3100C692" w14:textId="77777777" w:rsidR="00A660F7" w:rsidRPr="00A660F7" w:rsidRDefault="00A660F7" w:rsidP="00A660F7">
            <w:pPr>
              <w:spacing w:before="1" w:after="200" w:line="276" w:lineRule="auto"/>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05CEA223" w14:textId="77777777" w:rsidR="00A660F7" w:rsidRPr="00A660F7" w:rsidRDefault="00A660F7" w:rsidP="00A660F7">
            <w:pPr>
              <w:spacing w:before="1" w:after="200" w:line="276" w:lineRule="auto"/>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32EDD0C" w14:textId="67F03B24" w:rsidR="00A660F7" w:rsidRPr="00A660F7" w:rsidRDefault="000F5DB3" w:rsidP="00A660F7">
            <w:pPr>
              <w:jc w:val="right"/>
              <w:rPr>
                <w:color w:val="000000"/>
                <w:sz w:val="20"/>
                <w:szCs w:val="20"/>
                <w:lang w:eastAsia="it-IT"/>
              </w:rPr>
            </w:pPr>
            <w:r w:rsidRPr="000F5DB3">
              <w:rPr>
                <w:color w:val="000000"/>
                <w:sz w:val="20"/>
                <w:szCs w:val="20"/>
                <w:lang w:val="it-IT" w:eastAsia="it-IT"/>
              </w:rPr>
              <w:t>21,83</w:t>
            </w:r>
          </w:p>
        </w:tc>
      </w:tr>
      <w:tr w:rsidR="00A660F7" w:rsidRPr="00A660F7" w14:paraId="5B5D585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BC51DB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V.014.002</w:t>
            </w:r>
          </w:p>
        </w:tc>
        <w:tc>
          <w:tcPr>
            <w:tcW w:w="4961" w:type="dxa"/>
            <w:tcBorders>
              <w:top w:val="single" w:sz="4" w:space="0" w:color="000000"/>
              <w:left w:val="single" w:sz="4" w:space="0" w:color="000000"/>
              <w:bottom w:val="single" w:sz="4" w:space="0" w:color="000000"/>
              <w:right w:val="single" w:sz="4" w:space="0" w:color="000000"/>
            </w:tcBorders>
          </w:tcPr>
          <w:p w14:paraId="5412FE2E"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7AE03CC"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69D4A82F"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E4515AD" w14:textId="2D373E97" w:rsidR="00A660F7" w:rsidRPr="00A660F7" w:rsidRDefault="000F5DB3" w:rsidP="00A660F7">
            <w:pPr>
              <w:jc w:val="right"/>
              <w:rPr>
                <w:color w:val="000000"/>
                <w:sz w:val="20"/>
                <w:szCs w:val="20"/>
                <w:lang w:eastAsia="it-IT"/>
              </w:rPr>
            </w:pPr>
            <w:r w:rsidRPr="000F5DB3">
              <w:rPr>
                <w:color w:val="000000"/>
                <w:sz w:val="20"/>
                <w:szCs w:val="20"/>
                <w:lang w:val="it-IT" w:eastAsia="it-IT"/>
              </w:rPr>
              <w:t>24,26</w:t>
            </w:r>
          </w:p>
        </w:tc>
      </w:tr>
      <w:tr w:rsidR="00A660F7" w:rsidRPr="00A660F7" w14:paraId="0B0348C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712571F"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V.014.003</w:t>
            </w:r>
          </w:p>
        </w:tc>
        <w:tc>
          <w:tcPr>
            <w:tcW w:w="4961" w:type="dxa"/>
            <w:tcBorders>
              <w:top w:val="single" w:sz="4" w:space="0" w:color="000000"/>
              <w:left w:val="single" w:sz="4" w:space="0" w:color="000000"/>
              <w:bottom w:val="single" w:sz="4" w:space="0" w:color="000000"/>
              <w:right w:val="single" w:sz="4" w:space="0" w:color="000000"/>
            </w:tcBorders>
          </w:tcPr>
          <w:p w14:paraId="05A51A7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29F5887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B814EBE"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AB69F1F" w14:textId="6D062110" w:rsidR="00A660F7" w:rsidRPr="00A660F7" w:rsidRDefault="000F5DB3" w:rsidP="00A660F7">
            <w:pPr>
              <w:jc w:val="right"/>
              <w:rPr>
                <w:color w:val="000000"/>
                <w:sz w:val="20"/>
                <w:szCs w:val="20"/>
                <w:lang w:eastAsia="it-IT"/>
              </w:rPr>
            </w:pPr>
            <w:r w:rsidRPr="000F5DB3">
              <w:rPr>
                <w:color w:val="000000"/>
                <w:sz w:val="20"/>
                <w:szCs w:val="20"/>
                <w:lang w:val="it-IT" w:eastAsia="it-IT"/>
              </w:rPr>
              <w:t>26,69</w:t>
            </w:r>
          </w:p>
        </w:tc>
      </w:tr>
      <w:tr w:rsidR="00A660F7" w:rsidRPr="00A660F7" w14:paraId="71D7B827" w14:textId="77777777" w:rsidTr="00543756">
        <w:trPr>
          <w:trHeight w:hRule="exact" w:val="2236"/>
        </w:trPr>
        <w:tc>
          <w:tcPr>
            <w:tcW w:w="2127" w:type="dxa"/>
            <w:tcBorders>
              <w:top w:val="single" w:sz="4" w:space="0" w:color="000000"/>
              <w:left w:val="single" w:sz="4" w:space="0" w:color="000000"/>
              <w:bottom w:val="single" w:sz="4" w:space="0" w:color="000000"/>
              <w:right w:val="single" w:sz="4" w:space="0" w:color="000000"/>
            </w:tcBorders>
            <w:shd w:val="clear" w:color="auto" w:fill="F1F1F1"/>
          </w:tcPr>
          <w:p w14:paraId="180B859C"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V.018</w:t>
            </w:r>
          </w:p>
        </w:tc>
        <w:tc>
          <w:tcPr>
            <w:tcW w:w="7654" w:type="dxa"/>
            <w:gridSpan w:val="4"/>
            <w:tcBorders>
              <w:top w:val="single" w:sz="4" w:space="0" w:color="000000"/>
              <w:left w:val="single" w:sz="4" w:space="0" w:color="000000"/>
              <w:bottom w:val="single" w:sz="4" w:space="0" w:color="000000"/>
              <w:right w:val="single" w:sz="4" w:space="0" w:color="000000"/>
            </w:tcBorders>
            <w:shd w:val="clear" w:color="auto" w:fill="F1F1F1"/>
          </w:tcPr>
          <w:p w14:paraId="0D11758F" w14:textId="77777777" w:rsidR="00A660F7" w:rsidRPr="00A660F7" w:rsidRDefault="00A660F7" w:rsidP="00A660F7">
            <w:pPr>
              <w:spacing w:after="200" w:line="276" w:lineRule="auto"/>
              <w:rPr>
                <w:rFonts w:cs="Calibri"/>
                <w:b/>
                <w:i/>
                <w:color w:val="auto"/>
                <w:sz w:val="20"/>
                <w:szCs w:val="20"/>
                <w:lang w:eastAsia="en-US"/>
              </w:rPr>
            </w:pP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di </w:t>
            </w:r>
            <w:proofErr w:type="spellStart"/>
            <w:r w:rsidRPr="00A660F7">
              <w:rPr>
                <w:rFonts w:cs="Calibri"/>
                <w:b/>
                <w:i/>
                <w:color w:val="auto"/>
                <w:sz w:val="20"/>
                <w:szCs w:val="20"/>
                <w:lang w:eastAsia="en-US"/>
              </w:rPr>
              <w:t>barriera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flessibile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per la </w:t>
            </w:r>
            <w:proofErr w:type="spellStart"/>
            <w:r w:rsidRPr="00A660F7">
              <w:rPr>
                <w:rFonts w:cs="Calibri"/>
                <w:b/>
                <w:i/>
                <w:color w:val="auto"/>
                <w:sz w:val="20"/>
                <w:szCs w:val="20"/>
                <w:lang w:eastAsia="en-US"/>
              </w:rPr>
              <w:t>mitigazione</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rischio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indotto</w:t>
            </w:r>
            <w:proofErr w:type="spellEnd"/>
            <w:r w:rsidRPr="00A660F7">
              <w:rPr>
                <w:rFonts w:cs="Calibri"/>
                <w:b/>
                <w:i/>
                <w:color w:val="auto"/>
                <w:sz w:val="20"/>
                <w:szCs w:val="20"/>
                <w:lang w:eastAsia="en-US"/>
              </w:rPr>
              <w:t xml:space="preserve"> da </w:t>
            </w:r>
            <w:proofErr w:type="spellStart"/>
            <w:r w:rsidRPr="00A660F7">
              <w:rPr>
                <w:rFonts w:cs="Calibri"/>
                <w:b/>
                <w:i/>
                <w:color w:val="auto"/>
                <w:sz w:val="20"/>
                <w:szCs w:val="20"/>
                <w:lang w:eastAsia="en-US"/>
              </w:rPr>
              <w:t>colate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detritiche</w:t>
            </w:r>
            <w:proofErr w:type="spellEnd"/>
            <w:r w:rsidRPr="00A660F7">
              <w:rPr>
                <w:rFonts w:cs="Calibri"/>
                <w:b/>
                <w:i/>
                <w:color w:val="auto"/>
                <w:sz w:val="20"/>
                <w:szCs w:val="20"/>
                <w:lang w:eastAsia="en-US"/>
              </w:rPr>
              <w:t xml:space="preserve"> (Debris Flow) con </w:t>
            </w:r>
            <w:proofErr w:type="spellStart"/>
            <w:r w:rsidRPr="00A660F7">
              <w:rPr>
                <w:rFonts w:cs="Calibri"/>
                <w:b/>
                <w:i/>
                <w:color w:val="auto"/>
                <w:sz w:val="20"/>
                <w:szCs w:val="20"/>
                <w:lang w:eastAsia="en-US"/>
              </w:rPr>
              <w:t>un'altezza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massima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intercettazione</w:t>
            </w:r>
            <w:proofErr w:type="spellEnd"/>
            <w:r w:rsidRPr="00A660F7">
              <w:rPr>
                <w:rFonts w:cs="Calibri"/>
                <w:b/>
                <w:i/>
                <w:color w:val="auto"/>
                <w:sz w:val="20"/>
                <w:szCs w:val="20"/>
                <w:lang w:eastAsia="en-US"/>
              </w:rPr>
              <w:t xml:space="preserve"> di 3 m senza la </w:t>
            </w:r>
            <w:proofErr w:type="spellStart"/>
            <w:r w:rsidRPr="00A660F7">
              <w:rPr>
                <w:rFonts w:cs="Calibri"/>
                <w:b/>
                <w:i/>
                <w:color w:val="auto"/>
                <w:sz w:val="20"/>
                <w:szCs w:val="20"/>
                <w:lang w:eastAsia="en-US"/>
              </w:rPr>
              <w:t>presenza</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eventuali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montanti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sostegno</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barriera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dovrà</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essere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grado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assorbire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colata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detritica</w:t>
            </w:r>
            <w:proofErr w:type="spellEnd"/>
            <w:r w:rsidRPr="00A660F7">
              <w:rPr>
                <w:rFonts w:cs="Calibri"/>
                <w:b/>
                <w:i/>
                <w:color w:val="auto"/>
                <w:sz w:val="20"/>
                <w:szCs w:val="20"/>
                <w:lang w:eastAsia="en-US"/>
              </w:rPr>
              <w:t xml:space="preserve"> la cui </w:t>
            </w:r>
            <w:proofErr w:type="spellStart"/>
            <w:r w:rsidRPr="00A660F7">
              <w:rPr>
                <w:rFonts w:cs="Calibri"/>
                <w:b/>
                <w:i/>
                <w:color w:val="auto"/>
                <w:sz w:val="20"/>
                <w:szCs w:val="20"/>
                <w:lang w:eastAsia="en-US"/>
              </w:rPr>
              <w:t>pressione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scaricata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sulla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struttura</w:t>
            </w:r>
            <w:proofErr w:type="spellEnd"/>
            <w:r w:rsidRPr="00A660F7">
              <w:rPr>
                <w:rFonts w:cs="Calibri"/>
                <w:b/>
                <w:i/>
                <w:color w:val="auto"/>
                <w:sz w:val="20"/>
                <w:szCs w:val="20"/>
                <w:lang w:eastAsia="en-US"/>
              </w:rPr>
              <w:t xml:space="preserve"> non </w:t>
            </w:r>
            <w:proofErr w:type="spellStart"/>
            <w:r w:rsidRPr="00A660F7">
              <w:rPr>
                <w:rFonts w:cs="Calibri"/>
                <w:b/>
                <w:i/>
                <w:color w:val="auto"/>
                <w:sz w:val="20"/>
                <w:szCs w:val="20"/>
                <w:lang w:eastAsia="en-US"/>
              </w:rPr>
              <w:t>deve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essere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inferiore</w:t>
            </w:r>
            <w:proofErr w:type="spellEnd"/>
            <w:r w:rsidRPr="00A660F7">
              <w:rPr>
                <w:rFonts w:cs="Calibri"/>
                <w:b/>
                <w:i/>
                <w:color w:val="auto"/>
                <w:sz w:val="20"/>
                <w:szCs w:val="20"/>
                <w:lang w:eastAsia="en-US"/>
              </w:rPr>
              <w:t xml:space="preserve"> a 80KN/m. La </w:t>
            </w:r>
            <w:proofErr w:type="spellStart"/>
            <w:r w:rsidRPr="00A660F7">
              <w:rPr>
                <w:rFonts w:cs="Calibri"/>
                <w:b/>
                <w:i/>
                <w:color w:val="auto"/>
                <w:sz w:val="20"/>
                <w:szCs w:val="20"/>
                <w:lang w:eastAsia="en-US"/>
              </w:rPr>
              <w:t>fornitura</w:t>
            </w:r>
            <w:proofErr w:type="spellEnd"/>
            <w:r w:rsidRPr="00A660F7">
              <w:rPr>
                <w:rFonts w:cs="Calibri"/>
                <w:b/>
                <w:i/>
                <w:color w:val="auto"/>
                <w:sz w:val="20"/>
                <w:szCs w:val="20"/>
                <w:lang w:eastAsia="en-US"/>
              </w:rPr>
              <w:t xml:space="preserve"> è </w:t>
            </w:r>
            <w:proofErr w:type="spellStart"/>
            <w:r w:rsidRPr="00A660F7">
              <w:rPr>
                <w:rFonts w:cs="Calibri"/>
                <w:b/>
                <w:i/>
                <w:color w:val="auto"/>
                <w:sz w:val="20"/>
                <w:szCs w:val="20"/>
                <w:lang w:eastAsia="en-US"/>
              </w:rPr>
              <w:t>comprensiva</w:t>
            </w:r>
            <w:proofErr w:type="spellEnd"/>
            <w:r w:rsidRPr="00A660F7">
              <w:rPr>
                <w:rFonts w:cs="Calibri"/>
                <w:b/>
                <w:i/>
                <w:color w:val="auto"/>
                <w:sz w:val="20"/>
                <w:szCs w:val="20"/>
                <w:lang w:eastAsia="en-US"/>
              </w:rPr>
              <w:t xml:space="preserve"> di tutti i </w:t>
            </w:r>
            <w:proofErr w:type="spellStart"/>
            <w:r w:rsidRPr="00A660F7">
              <w:rPr>
                <w:rFonts w:cs="Calibri"/>
                <w:b/>
                <w:i/>
                <w:color w:val="auto"/>
                <w:sz w:val="20"/>
                <w:szCs w:val="20"/>
                <w:lang w:eastAsia="en-US"/>
              </w:rPr>
              <w:t>materiali</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in opera in </w:t>
            </w:r>
            <w:proofErr w:type="spellStart"/>
            <w:r w:rsidRPr="00A660F7">
              <w:rPr>
                <w:rFonts w:cs="Calibri"/>
                <w:b/>
                <w:i/>
                <w:color w:val="auto"/>
                <w:sz w:val="20"/>
                <w:szCs w:val="20"/>
                <w:lang w:eastAsia="en-US"/>
              </w:rPr>
              <w:t>qualsiasi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situazione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preventiva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preparazione</w:t>
            </w:r>
            <w:proofErr w:type="spellEnd"/>
            <w:r w:rsidRPr="00A660F7">
              <w:rPr>
                <w:rFonts w:cs="Calibri"/>
                <w:b/>
                <w:i/>
                <w:color w:val="auto"/>
                <w:sz w:val="20"/>
                <w:szCs w:val="20"/>
                <w:lang w:eastAsia="en-US"/>
              </w:rPr>
              <w:t xml:space="preserve"> del piano di </w:t>
            </w:r>
            <w:proofErr w:type="spellStart"/>
            <w:r w:rsidRPr="00A660F7">
              <w:rPr>
                <w:rFonts w:cs="Calibri"/>
                <w:b/>
                <w:i/>
                <w:color w:val="auto"/>
                <w:sz w:val="20"/>
                <w:szCs w:val="20"/>
                <w:lang w:eastAsia="en-US"/>
              </w:rPr>
              <w:t>posa</w:t>
            </w:r>
            <w:proofErr w:type="spellEnd"/>
            <w:r w:rsidRPr="00A660F7">
              <w:rPr>
                <w:rFonts w:cs="Calibri"/>
                <w:b/>
                <w:i/>
                <w:color w:val="auto"/>
                <w:sz w:val="20"/>
                <w:szCs w:val="20"/>
                <w:lang w:eastAsia="en-US"/>
              </w:rPr>
              <w:t xml:space="preserve">, le </w:t>
            </w:r>
            <w:proofErr w:type="spellStart"/>
            <w:r w:rsidRPr="00A660F7">
              <w:rPr>
                <w:rFonts w:cs="Calibri"/>
                <w:b/>
                <w:i/>
                <w:color w:val="auto"/>
                <w:sz w:val="20"/>
                <w:szCs w:val="20"/>
                <w:lang w:eastAsia="en-US"/>
              </w:rPr>
              <w:t>fondazioni</w:t>
            </w:r>
            <w:proofErr w:type="spellEnd"/>
            <w:r w:rsidRPr="00A660F7">
              <w:rPr>
                <w:rFonts w:cs="Calibri"/>
                <w:b/>
                <w:i/>
                <w:color w:val="auto"/>
                <w:sz w:val="20"/>
                <w:szCs w:val="20"/>
                <w:lang w:eastAsia="en-US"/>
              </w:rPr>
              <w:t xml:space="preserve">, le </w:t>
            </w:r>
            <w:proofErr w:type="spellStart"/>
            <w:r w:rsidRPr="00A660F7">
              <w:rPr>
                <w:rFonts w:cs="Calibri"/>
                <w:b/>
                <w:i/>
                <w:color w:val="auto"/>
                <w:sz w:val="20"/>
                <w:szCs w:val="20"/>
                <w:lang w:eastAsia="en-US"/>
              </w:rPr>
              <w:t>perforazioni</w:t>
            </w:r>
            <w:proofErr w:type="spellEnd"/>
            <w:r w:rsidRPr="00A660F7">
              <w:rPr>
                <w:rFonts w:cs="Calibri"/>
                <w:b/>
                <w:i/>
                <w:color w:val="auto"/>
                <w:sz w:val="20"/>
                <w:szCs w:val="20"/>
                <w:lang w:eastAsia="en-US"/>
              </w:rPr>
              <w:t xml:space="preserve"> e le </w:t>
            </w:r>
            <w:proofErr w:type="spellStart"/>
            <w:r w:rsidRPr="00A660F7">
              <w:rPr>
                <w:rFonts w:cs="Calibri"/>
                <w:b/>
                <w:i/>
                <w:color w:val="auto"/>
                <w:sz w:val="20"/>
                <w:szCs w:val="20"/>
                <w:lang w:eastAsia="en-US"/>
              </w:rPr>
              <w:t>iniezioni</w:t>
            </w:r>
            <w:proofErr w:type="spellEnd"/>
            <w:r w:rsidRPr="00A660F7">
              <w:rPr>
                <w:rFonts w:cs="Calibri"/>
                <w:b/>
                <w:i/>
                <w:color w:val="auto"/>
                <w:sz w:val="20"/>
                <w:szCs w:val="20"/>
                <w:lang w:eastAsia="en-US"/>
              </w:rPr>
              <w:t xml:space="preserve"> di tutti </w:t>
            </w:r>
            <w:proofErr w:type="spellStart"/>
            <w:r w:rsidRPr="00A660F7">
              <w:rPr>
                <w:rFonts w:cs="Calibri"/>
                <w:b/>
                <w:i/>
                <w:color w:val="auto"/>
                <w:sz w:val="20"/>
                <w:szCs w:val="20"/>
                <w:lang w:eastAsia="en-US"/>
              </w:rPr>
              <w:t>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ancoraggi</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tutto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quello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che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occorre</w:t>
            </w:r>
            <w:proofErr w:type="spellEnd"/>
            <w:r w:rsidRPr="00A660F7">
              <w:rPr>
                <w:rFonts w:cs="Calibri"/>
                <w:b/>
                <w:i/>
                <w:color w:val="auto"/>
                <w:sz w:val="20"/>
                <w:szCs w:val="20"/>
                <w:lang w:eastAsia="en-US"/>
              </w:rPr>
              <w:t xml:space="preserve"> per dare il </w:t>
            </w:r>
            <w:proofErr w:type="spellStart"/>
            <w:r w:rsidRPr="00A660F7">
              <w:rPr>
                <w:rFonts w:cs="Calibri"/>
                <w:b/>
                <w:i/>
                <w:color w:val="auto"/>
                <w:sz w:val="20"/>
                <w:szCs w:val="20"/>
                <w:lang w:eastAsia="en-US"/>
              </w:rPr>
              <w:t>lavoro</w:t>
            </w:r>
            <w:proofErr w:type="spellEnd"/>
            <w:r w:rsidRPr="00A660F7">
              <w:rPr>
                <w:rFonts w:cs="Calibri"/>
                <w:b/>
                <w:i/>
                <w:color w:val="auto"/>
                <w:sz w:val="20"/>
                <w:szCs w:val="20"/>
                <w:lang w:eastAsia="en-US"/>
              </w:rPr>
              <w:t xml:space="preserve"> finito a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 - espresso in </w:t>
            </w:r>
            <w:proofErr w:type="spellStart"/>
            <w:r w:rsidRPr="00A660F7">
              <w:rPr>
                <w:rFonts w:cs="Calibri"/>
                <w:b/>
                <w:i/>
                <w:color w:val="auto"/>
                <w:sz w:val="20"/>
                <w:szCs w:val="20"/>
                <w:lang w:eastAsia="en-US"/>
              </w:rPr>
              <w:t>Mq</w:t>
            </w:r>
            <w:proofErr w:type="spellEnd"/>
            <w:r w:rsidRPr="00A660F7">
              <w:rPr>
                <w:rFonts w:cs="Calibri"/>
                <w:b/>
                <w:i/>
                <w:color w:val="auto"/>
                <w:sz w:val="20"/>
                <w:szCs w:val="20"/>
                <w:lang w:eastAsia="en-US"/>
              </w:rPr>
              <w:t>.</w:t>
            </w:r>
          </w:p>
        </w:tc>
      </w:tr>
      <w:tr w:rsidR="00A660F7" w:rsidRPr="00A660F7" w14:paraId="2D4971E3"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BC09BC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V.018.001</w:t>
            </w:r>
          </w:p>
        </w:tc>
        <w:tc>
          <w:tcPr>
            <w:tcW w:w="4961" w:type="dxa"/>
            <w:tcBorders>
              <w:top w:val="single" w:sz="4" w:space="0" w:color="000000"/>
              <w:left w:val="single" w:sz="4" w:space="0" w:color="000000"/>
              <w:bottom w:val="single" w:sz="4" w:space="0" w:color="000000"/>
              <w:right w:val="single" w:sz="4" w:space="0" w:color="000000"/>
            </w:tcBorders>
          </w:tcPr>
          <w:p w14:paraId="272481C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vAlign w:val="bottom"/>
          </w:tcPr>
          <w:p w14:paraId="3E926A9B"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2109D9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27994AD" w14:textId="0845AB64" w:rsidR="00A660F7" w:rsidRPr="00A660F7" w:rsidRDefault="000F5DB3" w:rsidP="00A660F7">
            <w:pPr>
              <w:jc w:val="right"/>
              <w:rPr>
                <w:color w:val="000000"/>
                <w:sz w:val="20"/>
                <w:szCs w:val="20"/>
                <w:lang w:eastAsia="it-IT"/>
              </w:rPr>
            </w:pPr>
            <w:r w:rsidRPr="000F5DB3">
              <w:rPr>
                <w:color w:val="000000"/>
                <w:sz w:val="20"/>
                <w:szCs w:val="20"/>
                <w:lang w:val="it-IT" w:eastAsia="it-IT"/>
              </w:rPr>
              <w:t>509,53</w:t>
            </w:r>
          </w:p>
        </w:tc>
      </w:tr>
      <w:tr w:rsidR="00A660F7" w:rsidRPr="00A660F7" w14:paraId="08EA807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5A2DE6A"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V.018.002</w:t>
            </w:r>
          </w:p>
        </w:tc>
        <w:tc>
          <w:tcPr>
            <w:tcW w:w="4961" w:type="dxa"/>
            <w:tcBorders>
              <w:top w:val="single" w:sz="4" w:space="0" w:color="000000"/>
              <w:left w:val="single" w:sz="4" w:space="0" w:color="000000"/>
              <w:bottom w:val="single" w:sz="4" w:space="0" w:color="000000"/>
              <w:right w:val="single" w:sz="4" w:space="0" w:color="000000"/>
            </w:tcBorders>
          </w:tcPr>
          <w:p w14:paraId="043B774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785ABE1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C3AA0FD"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03EEBD8" w14:textId="32D7C938" w:rsidR="00A660F7" w:rsidRPr="00A660F7" w:rsidRDefault="000F5DB3" w:rsidP="00A660F7">
            <w:pPr>
              <w:jc w:val="right"/>
              <w:rPr>
                <w:color w:val="000000"/>
                <w:sz w:val="20"/>
                <w:szCs w:val="20"/>
                <w:lang w:eastAsia="it-IT"/>
              </w:rPr>
            </w:pPr>
            <w:r w:rsidRPr="000F5DB3">
              <w:rPr>
                <w:color w:val="000000"/>
                <w:sz w:val="20"/>
                <w:szCs w:val="20"/>
                <w:lang w:val="it-IT" w:eastAsia="it-IT"/>
              </w:rPr>
              <w:t>533,79</w:t>
            </w:r>
          </w:p>
        </w:tc>
      </w:tr>
      <w:tr w:rsidR="00A660F7" w:rsidRPr="00A660F7" w14:paraId="7A3675BC"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274ECAD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V.018.003</w:t>
            </w:r>
          </w:p>
        </w:tc>
        <w:tc>
          <w:tcPr>
            <w:tcW w:w="4961" w:type="dxa"/>
            <w:tcBorders>
              <w:top w:val="single" w:sz="4" w:space="0" w:color="000000"/>
              <w:left w:val="single" w:sz="4" w:space="0" w:color="000000"/>
              <w:bottom w:val="single" w:sz="4" w:space="0" w:color="000000"/>
              <w:right w:val="single" w:sz="4" w:space="0" w:color="000000"/>
            </w:tcBorders>
          </w:tcPr>
          <w:p w14:paraId="14C792A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operative</w:t>
            </w:r>
          </w:p>
        </w:tc>
        <w:tc>
          <w:tcPr>
            <w:tcW w:w="567" w:type="dxa"/>
            <w:tcBorders>
              <w:top w:val="single" w:sz="4" w:space="0" w:color="000000"/>
              <w:left w:val="single" w:sz="4" w:space="0" w:color="000000"/>
              <w:bottom w:val="single" w:sz="4" w:space="0" w:color="000000"/>
              <w:right w:val="single" w:sz="4" w:space="0" w:color="000000"/>
            </w:tcBorders>
          </w:tcPr>
          <w:p w14:paraId="4750E57F"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05810169"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5CE42CB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558,06 </w:t>
            </w:r>
          </w:p>
          <w:p w14:paraId="3894FB65"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467D1607"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Selciatone di fondo di nuovo alveo con grossi massi di pietra calcarea </w:t>
            </w:r>
          </w:p>
          <w:p w14:paraId="47C2D732"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e/ o </w:t>
            </w:r>
            <w:proofErr w:type="gramStart"/>
            <w:r w:rsidRPr="000F5DB3">
              <w:rPr>
                <w:i/>
                <w:iCs/>
                <w:color w:val="000000"/>
                <w:sz w:val="20"/>
                <w:szCs w:val="20"/>
                <w:lang w:val="it-IT" w:eastAsia="it-IT"/>
              </w:rPr>
              <w:t>granitica sbozzati</w:t>
            </w:r>
            <w:proofErr w:type="gramEnd"/>
            <w:r w:rsidRPr="000F5DB3">
              <w:rPr>
                <w:i/>
                <w:iCs/>
                <w:color w:val="000000"/>
                <w:sz w:val="20"/>
                <w:szCs w:val="20"/>
                <w:lang w:val="it-IT" w:eastAsia="it-IT"/>
              </w:rPr>
              <w:t xml:space="preserve"> (escluso il ceppo), con volume non inferiore a </w:t>
            </w:r>
          </w:p>
          <w:p w14:paraId="18C66C0A"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0,6 mc, eseguito sotto sagoma con chiusura dei fori mediante piccole </w:t>
            </w:r>
          </w:p>
          <w:p w14:paraId="0F2B6B11"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scaglie, compreso spianamento piano di appoggio e intasamento con </w:t>
            </w:r>
          </w:p>
          <w:p w14:paraId="0FB71DD5"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calcestruzzo per fondazioni non armate (</w:t>
            </w:r>
            <w:proofErr w:type="spellStart"/>
            <w:r w:rsidRPr="000F5DB3">
              <w:rPr>
                <w:i/>
                <w:iCs/>
                <w:color w:val="000000"/>
                <w:sz w:val="20"/>
                <w:szCs w:val="20"/>
                <w:lang w:val="it-IT" w:eastAsia="it-IT"/>
              </w:rPr>
              <w:t>Rck</w:t>
            </w:r>
            <w:proofErr w:type="spellEnd"/>
            <w:r w:rsidRPr="000F5DB3">
              <w:rPr>
                <w:i/>
                <w:iCs/>
                <w:color w:val="000000"/>
                <w:sz w:val="20"/>
                <w:szCs w:val="20"/>
                <w:lang w:val="it-IT" w:eastAsia="it-IT"/>
              </w:rPr>
              <w:t xml:space="preserve"> 40N/</w:t>
            </w:r>
            <w:proofErr w:type="spellStart"/>
            <w:r w:rsidRPr="000F5DB3">
              <w:rPr>
                <w:i/>
                <w:iCs/>
                <w:color w:val="000000"/>
                <w:sz w:val="20"/>
                <w:szCs w:val="20"/>
                <w:lang w:val="it-IT" w:eastAsia="it-IT"/>
              </w:rPr>
              <w:t>mmq</w:t>
            </w:r>
            <w:proofErr w:type="spellEnd"/>
            <w:r w:rsidRPr="000F5DB3">
              <w:rPr>
                <w:i/>
                <w:iCs/>
                <w:color w:val="000000"/>
                <w:sz w:val="20"/>
                <w:szCs w:val="20"/>
                <w:lang w:val="it-IT" w:eastAsia="it-IT"/>
              </w:rPr>
              <w:t xml:space="preserve">); impiego di </w:t>
            </w:r>
          </w:p>
          <w:p w14:paraId="7F001FC2"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massi di cava. - espresso in mc </w:t>
            </w:r>
          </w:p>
          <w:p w14:paraId="42CF5C33"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V.019 </w:t>
            </w:r>
          </w:p>
          <w:p w14:paraId="2810DAC8"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2</w:t>
            </w:r>
            <w:proofErr w:type="gramEnd"/>
            <w:r w:rsidRPr="000F5DB3">
              <w:rPr>
                <w:color w:val="000000"/>
                <w:sz w:val="20"/>
                <w:szCs w:val="20"/>
                <w:lang w:val="it-IT" w:eastAsia="it-IT"/>
              </w:rPr>
              <w:t xml:space="preserve"> di difficoltà operativa </w:t>
            </w:r>
          </w:p>
          <w:p w14:paraId="29A604B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V.019.001 </w:t>
            </w:r>
          </w:p>
          <w:p w14:paraId="610FED6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3B141543"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€ 78,85 </w:t>
            </w:r>
          </w:p>
          <w:p w14:paraId="0C807AB1"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37EF997D"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3</w:t>
            </w:r>
            <w:proofErr w:type="gramEnd"/>
            <w:r w:rsidRPr="000F5DB3">
              <w:rPr>
                <w:color w:val="000000"/>
                <w:sz w:val="20"/>
                <w:szCs w:val="20"/>
                <w:lang w:val="it-IT" w:eastAsia="it-IT"/>
              </w:rPr>
              <w:t xml:space="preserve"> di difficoltà operativa </w:t>
            </w:r>
          </w:p>
          <w:p w14:paraId="7DE02B4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V.019.002 </w:t>
            </w:r>
          </w:p>
          <w:p w14:paraId="1BE9E91D"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77A0C39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€ 84,92 </w:t>
            </w:r>
          </w:p>
          <w:p w14:paraId="6D7C71B0"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5A225443"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4</w:t>
            </w:r>
            <w:proofErr w:type="gramEnd"/>
            <w:r w:rsidRPr="000F5DB3">
              <w:rPr>
                <w:color w:val="000000"/>
                <w:sz w:val="20"/>
                <w:szCs w:val="20"/>
                <w:lang w:val="it-IT" w:eastAsia="it-IT"/>
              </w:rPr>
              <w:t xml:space="preserve"> di difficoltà operativa </w:t>
            </w:r>
          </w:p>
          <w:p w14:paraId="72077AC2"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V.019.003 </w:t>
            </w:r>
          </w:p>
          <w:p w14:paraId="23FD5E50"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4A17E406"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€ 90,99 </w:t>
            </w:r>
          </w:p>
          <w:p w14:paraId="1193A68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6868558B"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Cunettone in legname e pietrame realizzato con </w:t>
            </w:r>
            <w:proofErr w:type="spellStart"/>
            <w:r w:rsidRPr="000F5DB3">
              <w:rPr>
                <w:i/>
                <w:iCs/>
                <w:color w:val="000000"/>
                <w:sz w:val="20"/>
                <w:szCs w:val="20"/>
                <w:lang w:val="it-IT" w:eastAsia="it-IT"/>
              </w:rPr>
              <w:t>tondame</w:t>
            </w:r>
            <w:proofErr w:type="spellEnd"/>
            <w:r w:rsidRPr="000F5DB3">
              <w:rPr>
                <w:i/>
                <w:iCs/>
                <w:color w:val="000000"/>
                <w:sz w:val="20"/>
                <w:szCs w:val="20"/>
                <w:lang w:val="it-IT" w:eastAsia="it-IT"/>
              </w:rPr>
              <w:t xml:space="preserve"> scortecciato </w:t>
            </w:r>
          </w:p>
          <w:p w14:paraId="05A6A0CC"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di larice o castagno (diametro 15/ 25), fissato con chiodi e/ o cambre in </w:t>
            </w:r>
          </w:p>
          <w:p w14:paraId="647369C7"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acciaio dolce, ancorato al terreno tramite picchetti in legno, compreso: </w:t>
            </w:r>
          </w:p>
          <w:p w14:paraId="3AADF5EC"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lo scavo manuale e/ o a macchina per la formazione del piano di </w:t>
            </w:r>
          </w:p>
          <w:p w14:paraId="3EC03786"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imposta del manufatto; l'intasamento della base del canale con </w:t>
            </w:r>
          </w:p>
          <w:p w14:paraId="6F1EF2E2"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pietrame posato a secco, a formazione dei salti di fondo; larghezza e </w:t>
            </w:r>
          </w:p>
          <w:p w14:paraId="1158B4D3"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profondità media rispettivamente 60 cm e 45 cm, compreso ogni altro </w:t>
            </w:r>
          </w:p>
          <w:p w14:paraId="131DCBB6"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onere e accessorio per dare l'opera a perfetta regola d'arte, secondo le </w:t>
            </w:r>
          </w:p>
          <w:p w14:paraId="791CBC69"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indicazioni riportate negli elaborati di progetto e le disposizioni dettate </w:t>
            </w:r>
          </w:p>
          <w:p w14:paraId="5E750A4B"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dalla D.L - espresso in m </w:t>
            </w:r>
          </w:p>
          <w:p w14:paraId="4B18CCB7"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V.020 </w:t>
            </w:r>
          </w:p>
          <w:p w14:paraId="117270C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2</w:t>
            </w:r>
            <w:proofErr w:type="gramEnd"/>
            <w:r w:rsidRPr="000F5DB3">
              <w:rPr>
                <w:color w:val="000000"/>
                <w:sz w:val="20"/>
                <w:szCs w:val="20"/>
                <w:lang w:val="it-IT" w:eastAsia="it-IT"/>
              </w:rPr>
              <w:t xml:space="preserve"> di difficoltà operativa </w:t>
            </w:r>
          </w:p>
          <w:p w14:paraId="6E5D7C80"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V.020.001 </w:t>
            </w:r>
          </w:p>
          <w:p w14:paraId="137E1E28"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6857AE7C"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€ 72,79 </w:t>
            </w:r>
          </w:p>
          <w:p w14:paraId="06CDAF9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1BD677A5"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3</w:t>
            </w:r>
            <w:proofErr w:type="gramEnd"/>
            <w:r w:rsidRPr="000F5DB3">
              <w:rPr>
                <w:color w:val="000000"/>
                <w:sz w:val="20"/>
                <w:szCs w:val="20"/>
                <w:lang w:val="it-IT" w:eastAsia="it-IT"/>
              </w:rPr>
              <w:t xml:space="preserve"> di difficoltà operativa </w:t>
            </w:r>
          </w:p>
          <w:p w14:paraId="0DB8C07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V.020.002 </w:t>
            </w:r>
          </w:p>
          <w:p w14:paraId="03BC990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75478EC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€ 78,85 </w:t>
            </w:r>
          </w:p>
          <w:p w14:paraId="553DAEC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3A66E894"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4</w:t>
            </w:r>
            <w:proofErr w:type="gramEnd"/>
            <w:r w:rsidRPr="000F5DB3">
              <w:rPr>
                <w:color w:val="000000"/>
                <w:sz w:val="20"/>
                <w:szCs w:val="20"/>
                <w:lang w:val="it-IT" w:eastAsia="it-IT"/>
              </w:rPr>
              <w:t xml:space="preserve"> di difficoltà operativa </w:t>
            </w:r>
          </w:p>
          <w:p w14:paraId="18F538E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V.020.003 </w:t>
            </w:r>
          </w:p>
          <w:p w14:paraId="1294C62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708327B3"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€ 84,92 </w:t>
            </w:r>
          </w:p>
          <w:p w14:paraId="7296F430"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2422C083"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Regolarizzazione e modellazione meccanica terra presente in loco per </w:t>
            </w:r>
          </w:p>
          <w:p w14:paraId="64402ACB"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una profondità media di 0,5 cm, sino ad una profondità max di 100 cm, </w:t>
            </w:r>
          </w:p>
          <w:p w14:paraId="0CB69959"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secondo le indicazioni della D.L - espresso in Mq. </w:t>
            </w:r>
          </w:p>
          <w:p w14:paraId="54259883"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V.028 </w:t>
            </w:r>
          </w:p>
          <w:p w14:paraId="4158C7BC"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2</w:t>
            </w:r>
            <w:proofErr w:type="gramEnd"/>
            <w:r w:rsidRPr="000F5DB3">
              <w:rPr>
                <w:color w:val="000000"/>
                <w:sz w:val="20"/>
                <w:szCs w:val="20"/>
                <w:lang w:val="it-IT" w:eastAsia="it-IT"/>
              </w:rPr>
              <w:t xml:space="preserve"> di difficoltà operativa </w:t>
            </w:r>
          </w:p>
          <w:p w14:paraId="05F3519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V.028.001 </w:t>
            </w:r>
          </w:p>
          <w:p w14:paraId="628DBC9C"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728993B2"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€ 2,43 </w:t>
            </w:r>
          </w:p>
          <w:p w14:paraId="22F40A81"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0743ADA4"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3</w:t>
            </w:r>
            <w:proofErr w:type="gramEnd"/>
            <w:r w:rsidRPr="000F5DB3">
              <w:rPr>
                <w:color w:val="000000"/>
                <w:sz w:val="20"/>
                <w:szCs w:val="20"/>
                <w:lang w:val="it-IT" w:eastAsia="it-IT"/>
              </w:rPr>
              <w:t xml:space="preserve"> di difficoltà operativa </w:t>
            </w:r>
          </w:p>
          <w:p w14:paraId="4A691796"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V.028.002 </w:t>
            </w:r>
          </w:p>
          <w:p w14:paraId="3CBAB95F"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62665038"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€ 3,03 </w:t>
            </w:r>
          </w:p>
          <w:p w14:paraId="0A2064F7"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17CE0B6F"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Pulizia e rimodellamento con scavo di sbancamento e fondazione in </w:t>
            </w:r>
          </w:p>
          <w:p w14:paraId="56996189"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terra, eseguito in zone impervie, con uso di mazzi meccanici (ragno) </w:t>
            </w:r>
          </w:p>
          <w:p w14:paraId="553FB828"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anche in presenza d'acqua, esclusa la roccia e i trovanti superiore a </w:t>
            </w:r>
          </w:p>
          <w:p w14:paraId="0888CC3F"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0,75 mc, compresi gli aggottamenti e le deviazioni </w:t>
            </w:r>
          </w:p>
          <w:p w14:paraId="03104E14" w14:textId="77777777" w:rsidR="000F5DB3" w:rsidRPr="000F5DB3" w:rsidRDefault="000F5DB3" w:rsidP="000F5DB3">
            <w:pPr>
              <w:jc w:val="right"/>
              <w:rPr>
                <w:color w:val="000000"/>
                <w:sz w:val="20"/>
                <w:szCs w:val="20"/>
                <w:lang w:val="it-IT" w:eastAsia="it-IT"/>
              </w:rPr>
            </w:pPr>
            <w:r w:rsidRPr="000F5DB3">
              <w:rPr>
                <w:i/>
                <w:iCs/>
                <w:color w:val="000000"/>
                <w:sz w:val="20"/>
                <w:szCs w:val="20"/>
                <w:lang w:val="it-IT" w:eastAsia="it-IT"/>
              </w:rPr>
              <w:t xml:space="preserve">V.029 </w:t>
            </w:r>
          </w:p>
          <w:p w14:paraId="239009CB"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classe </w:t>
            </w:r>
            <w:proofErr w:type="gramStart"/>
            <w:r w:rsidRPr="000F5DB3">
              <w:rPr>
                <w:color w:val="000000"/>
                <w:sz w:val="20"/>
                <w:szCs w:val="20"/>
                <w:lang w:val="it-IT" w:eastAsia="it-IT"/>
              </w:rPr>
              <w:t>2</w:t>
            </w:r>
            <w:proofErr w:type="gramEnd"/>
            <w:r w:rsidRPr="000F5DB3">
              <w:rPr>
                <w:color w:val="000000"/>
                <w:sz w:val="20"/>
                <w:szCs w:val="20"/>
                <w:lang w:val="it-IT" w:eastAsia="it-IT"/>
              </w:rPr>
              <w:t xml:space="preserve"> di difficoltà operativa </w:t>
            </w:r>
          </w:p>
          <w:p w14:paraId="67D470E3"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V.029.001 </w:t>
            </w:r>
          </w:p>
          <w:p w14:paraId="5BFB9186"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corpo </w:t>
            </w:r>
          </w:p>
          <w:p w14:paraId="5D0AB272"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€ 19,41 </w:t>
            </w:r>
          </w:p>
          <w:p w14:paraId="7E6CA769" w14:textId="77777777" w:rsidR="000F5DB3" w:rsidRPr="000F5DB3" w:rsidRDefault="000F5DB3" w:rsidP="000F5DB3">
            <w:pPr>
              <w:jc w:val="right"/>
              <w:rPr>
                <w:color w:val="000000"/>
                <w:sz w:val="20"/>
                <w:szCs w:val="20"/>
                <w:lang w:val="it-IT" w:eastAsia="it-IT"/>
              </w:rPr>
            </w:pPr>
            <w:r w:rsidRPr="000F5DB3">
              <w:rPr>
                <w:color w:val="000000"/>
                <w:sz w:val="20"/>
                <w:szCs w:val="20"/>
                <w:lang w:val="it-IT" w:eastAsia="it-IT"/>
              </w:rPr>
              <w:t xml:space="preserve">PU </w:t>
            </w:r>
          </w:p>
          <w:p w14:paraId="411FC0DB" w14:textId="295F6BD8" w:rsidR="00A660F7" w:rsidRPr="00A660F7" w:rsidRDefault="000F5DB3" w:rsidP="000F5DB3">
            <w:pPr>
              <w:jc w:val="right"/>
              <w:rPr>
                <w:color w:val="000000"/>
                <w:sz w:val="20"/>
                <w:szCs w:val="20"/>
                <w:lang w:eastAsia="it-IT"/>
              </w:rPr>
            </w:pPr>
            <w:r w:rsidRPr="000F5DB3">
              <w:rPr>
                <w:b/>
                <w:bCs/>
                <w:i/>
                <w:iCs/>
                <w:color w:val="000000"/>
                <w:sz w:val="20"/>
                <w:szCs w:val="20"/>
                <w:lang w:val="it-IT" w:eastAsia="it-IT"/>
              </w:rPr>
              <w:t>Pagina 100</w:t>
            </w:r>
          </w:p>
        </w:tc>
      </w:tr>
      <w:tr w:rsidR="00A660F7" w:rsidRPr="00A660F7" w14:paraId="515A4093" w14:textId="77777777" w:rsidTr="00543756">
        <w:trPr>
          <w:trHeight w:hRule="exact" w:val="1590"/>
        </w:trPr>
        <w:tc>
          <w:tcPr>
            <w:tcW w:w="2127" w:type="dxa"/>
            <w:tcBorders>
              <w:top w:val="single" w:sz="4" w:space="0" w:color="000000"/>
              <w:left w:val="single" w:sz="4" w:space="0" w:color="000000"/>
              <w:bottom w:val="single" w:sz="4" w:space="0" w:color="000000"/>
              <w:right w:val="single" w:sz="4" w:space="0" w:color="000000"/>
            </w:tcBorders>
            <w:vAlign w:val="center"/>
          </w:tcPr>
          <w:p w14:paraId="164FA7E2"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V.019</w:t>
            </w:r>
          </w:p>
        </w:tc>
        <w:tc>
          <w:tcPr>
            <w:tcW w:w="7654" w:type="dxa"/>
            <w:gridSpan w:val="4"/>
            <w:tcBorders>
              <w:top w:val="single" w:sz="4" w:space="0" w:color="000000"/>
              <w:left w:val="single" w:sz="4" w:space="0" w:color="000000"/>
              <w:bottom w:val="single" w:sz="4" w:space="0" w:color="000000"/>
              <w:right w:val="single" w:sz="4" w:space="0" w:color="000000"/>
            </w:tcBorders>
          </w:tcPr>
          <w:p w14:paraId="08E842E0"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Selciatone</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di nuovo </w:t>
            </w:r>
            <w:proofErr w:type="spellStart"/>
            <w:r w:rsidRPr="00A660F7">
              <w:rPr>
                <w:rFonts w:cs="Calibri"/>
                <w:b/>
                <w:i/>
                <w:color w:val="auto"/>
                <w:sz w:val="20"/>
                <w:szCs w:val="20"/>
                <w:lang w:eastAsia="en-US"/>
              </w:rPr>
              <w:t>alveo</w:t>
            </w:r>
            <w:proofErr w:type="spellEnd"/>
            <w:r w:rsidRPr="00A660F7">
              <w:rPr>
                <w:rFonts w:cs="Calibri"/>
                <w:b/>
                <w:i/>
                <w:color w:val="auto"/>
                <w:sz w:val="20"/>
                <w:szCs w:val="20"/>
                <w:lang w:eastAsia="en-US"/>
              </w:rPr>
              <w:t xml:space="preserve"> con grossi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pietra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calcarea</w:t>
            </w:r>
            <w:proofErr w:type="spellEnd"/>
            <w:r w:rsidRPr="00A660F7">
              <w:rPr>
                <w:rFonts w:cs="Calibri"/>
                <w:b/>
                <w:i/>
                <w:color w:val="auto"/>
                <w:sz w:val="20"/>
                <w:szCs w:val="20"/>
                <w:lang w:eastAsia="en-US"/>
              </w:rPr>
              <w:t xml:space="preserve"> e/o </w:t>
            </w:r>
            <w:proofErr w:type="spellStart"/>
            <w:r w:rsidRPr="00A660F7">
              <w:rPr>
                <w:rFonts w:cs="Calibri"/>
                <w:b/>
                <w:i/>
                <w:color w:val="auto"/>
                <w:sz w:val="20"/>
                <w:szCs w:val="20"/>
                <w:lang w:eastAsia="en-US"/>
              </w:rPr>
              <w:t>granitica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sbozzati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escluso</w:t>
            </w:r>
            <w:proofErr w:type="spellEnd"/>
            <w:r w:rsidRPr="00A660F7">
              <w:rPr>
                <w:rFonts w:cs="Calibri"/>
                <w:b/>
                <w:i/>
                <w:color w:val="auto"/>
                <w:sz w:val="20"/>
                <w:szCs w:val="20"/>
                <w:lang w:eastAsia="en-US"/>
              </w:rPr>
              <w:t xml:space="preserve"> il </w:t>
            </w:r>
            <w:proofErr w:type="spellStart"/>
            <w:r w:rsidRPr="00A660F7">
              <w:rPr>
                <w:rFonts w:cs="Calibri"/>
                <w:b/>
                <w:i/>
                <w:color w:val="auto"/>
                <w:sz w:val="20"/>
                <w:szCs w:val="20"/>
                <w:lang w:eastAsia="en-US"/>
              </w:rPr>
              <w:t>ceppo</w:t>
            </w:r>
            <w:proofErr w:type="spellEnd"/>
            <w:r w:rsidRPr="00A660F7">
              <w:rPr>
                <w:rFonts w:cs="Calibri"/>
                <w:b/>
                <w:i/>
                <w:color w:val="auto"/>
                <w:sz w:val="20"/>
                <w:szCs w:val="20"/>
                <w:lang w:eastAsia="en-US"/>
              </w:rPr>
              <w:t xml:space="preserve">), con volume non </w:t>
            </w:r>
            <w:proofErr w:type="spellStart"/>
            <w:r w:rsidRPr="00A660F7">
              <w:rPr>
                <w:rFonts w:cs="Calibri"/>
                <w:b/>
                <w:i/>
                <w:color w:val="auto"/>
                <w:sz w:val="20"/>
                <w:szCs w:val="20"/>
                <w:lang w:eastAsia="en-US"/>
              </w:rPr>
              <w:t>inferiore</w:t>
            </w:r>
            <w:proofErr w:type="spellEnd"/>
            <w:r w:rsidRPr="00A660F7">
              <w:rPr>
                <w:rFonts w:cs="Calibri"/>
                <w:b/>
                <w:i/>
                <w:color w:val="auto"/>
                <w:sz w:val="20"/>
                <w:szCs w:val="20"/>
                <w:lang w:eastAsia="en-US"/>
              </w:rPr>
              <w:t xml:space="preserve"> a 0,6 mc, </w:t>
            </w:r>
            <w:proofErr w:type="spellStart"/>
            <w:r w:rsidRPr="00A660F7">
              <w:rPr>
                <w:rFonts w:cs="Calibri"/>
                <w:b/>
                <w:i/>
                <w:color w:val="auto"/>
                <w:sz w:val="20"/>
                <w:szCs w:val="20"/>
                <w:lang w:eastAsia="en-US"/>
              </w:rPr>
              <w:t>eseguito</w:t>
            </w:r>
            <w:proofErr w:type="spellEnd"/>
            <w:r w:rsidRPr="00A660F7">
              <w:rPr>
                <w:rFonts w:cs="Calibri"/>
                <w:b/>
                <w:i/>
                <w:color w:val="auto"/>
                <w:sz w:val="20"/>
                <w:szCs w:val="20"/>
                <w:lang w:eastAsia="en-US"/>
              </w:rPr>
              <w:t xml:space="preserve"> sotto </w:t>
            </w:r>
            <w:proofErr w:type="spellStart"/>
            <w:r w:rsidRPr="00A660F7">
              <w:rPr>
                <w:rFonts w:cs="Calibri"/>
                <w:b/>
                <w:i/>
                <w:color w:val="auto"/>
                <w:sz w:val="20"/>
                <w:szCs w:val="20"/>
                <w:lang w:eastAsia="en-US"/>
              </w:rPr>
              <w:t>sagoma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conchiusura</w:t>
            </w:r>
            <w:proofErr w:type="spellEnd"/>
            <w:r w:rsidRPr="00A660F7">
              <w:rPr>
                <w:rFonts w:cs="Calibri"/>
                <w:b/>
                <w:i/>
                <w:color w:val="auto"/>
                <w:sz w:val="20"/>
                <w:szCs w:val="20"/>
                <w:lang w:eastAsia="en-US"/>
              </w:rPr>
              <w:t xml:space="preserve"> dei </w:t>
            </w:r>
            <w:proofErr w:type="spellStart"/>
            <w:r w:rsidRPr="00A660F7">
              <w:rPr>
                <w:rFonts w:cs="Calibri"/>
                <w:b/>
                <w:i/>
                <w:color w:val="auto"/>
                <w:sz w:val="20"/>
                <w:szCs w:val="20"/>
                <w:lang w:eastAsia="en-US"/>
              </w:rPr>
              <w:t>fori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mediante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piccole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scaglie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spianamento</w:t>
            </w:r>
            <w:proofErr w:type="spellEnd"/>
            <w:r w:rsidRPr="00A660F7">
              <w:rPr>
                <w:rFonts w:cs="Calibri"/>
                <w:b/>
                <w:i/>
                <w:color w:val="auto"/>
                <w:sz w:val="20"/>
                <w:szCs w:val="20"/>
                <w:lang w:eastAsia="en-US"/>
              </w:rPr>
              <w:t xml:space="preserve"> piano di </w:t>
            </w:r>
            <w:proofErr w:type="spellStart"/>
            <w:r w:rsidRPr="00A660F7">
              <w:rPr>
                <w:rFonts w:cs="Calibri"/>
                <w:b/>
                <w:i/>
                <w:color w:val="auto"/>
                <w:sz w:val="20"/>
                <w:szCs w:val="20"/>
                <w:lang w:eastAsia="en-US"/>
              </w:rPr>
              <w:t>appoggio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intasamento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calcestruzzo</w:t>
            </w:r>
            <w:proofErr w:type="spellEnd"/>
            <w:r w:rsidRPr="00A660F7">
              <w:rPr>
                <w:rFonts w:cs="Calibri"/>
                <w:b/>
                <w:i/>
                <w:color w:val="auto"/>
                <w:sz w:val="20"/>
                <w:szCs w:val="20"/>
                <w:lang w:eastAsia="en-US"/>
              </w:rPr>
              <w:t xml:space="preserve"> per </w:t>
            </w:r>
            <w:proofErr w:type="spellStart"/>
            <w:r w:rsidRPr="00A660F7">
              <w:rPr>
                <w:rFonts w:cs="Calibri"/>
                <w:b/>
                <w:i/>
                <w:color w:val="auto"/>
                <w:sz w:val="20"/>
                <w:szCs w:val="20"/>
                <w:lang w:eastAsia="en-US"/>
              </w:rPr>
              <w:t>fondazioni</w:t>
            </w:r>
            <w:proofErr w:type="spellEnd"/>
            <w:r w:rsidRPr="00A660F7">
              <w:rPr>
                <w:rFonts w:cs="Calibri"/>
                <w:b/>
                <w:i/>
                <w:color w:val="auto"/>
                <w:sz w:val="20"/>
                <w:szCs w:val="20"/>
                <w:lang w:eastAsia="en-US"/>
              </w:rPr>
              <w:t xml:space="preserve"> non </w:t>
            </w:r>
            <w:proofErr w:type="spellStart"/>
            <w:r w:rsidRPr="00A660F7">
              <w:rPr>
                <w:rFonts w:cs="Calibri"/>
                <w:b/>
                <w:i/>
                <w:color w:val="auto"/>
                <w:sz w:val="20"/>
                <w:szCs w:val="20"/>
                <w:lang w:eastAsia="en-US"/>
              </w:rPr>
              <w:t>armate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Rck</w:t>
            </w:r>
            <w:proofErr w:type="spellEnd"/>
            <w:r w:rsidRPr="00A660F7">
              <w:rPr>
                <w:rFonts w:cs="Calibri"/>
                <w:b/>
                <w:i/>
                <w:color w:val="auto"/>
                <w:sz w:val="20"/>
                <w:szCs w:val="20"/>
                <w:lang w:eastAsia="en-US"/>
              </w:rPr>
              <w:t xml:space="preserve"> 40N/</w:t>
            </w:r>
            <w:proofErr w:type="spellStart"/>
            <w:r w:rsidRPr="00A660F7">
              <w:rPr>
                <w:rFonts w:cs="Calibri"/>
                <w:b/>
                <w:i/>
                <w:color w:val="auto"/>
                <w:sz w:val="20"/>
                <w:szCs w:val="20"/>
                <w:lang w:eastAsia="en-US"/>
              </w:rPr>
              <w:t>mmq</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impiego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massi</w:t>
            </w:r>
            <w:proofErr w:type="spellEnd"/>
            <w:r w:rsidRPr="00A660F7">
              <w:rPr>
                <w:rFonts w:cs="Calibri"/>
                <w:b/>
                <w:i/>
                <w:color w:val="auto"/>
                <w:sz w:val="20"/>
                <w:szCs w:val="20"/>
                <w:lang w:eastAsia="en-US"/>
              </w:rPr>
              <w:t xml:space="preserve"> di cava. - espresso in mc.</w:t>
            </w:r>
          </w:p>
        </w:tc>
      </w:tr>
      <w:tr w:rsidR="00A660F7" w:rsidRPr="00A660F7" w14:paraId="5ED38F1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0E6C1FE5"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V.019.001</w:t>
            </w:r>
          </w:p>
        </w:tc>
        <w:tc>
          <w:tcPr>
            <w:tcW w:w="4961" w:type="dxa"/>
            <w:tcBorders>
              <w:top w:val="single" w:sz="4" w:space="0" w:color="000000"/>
              <w:left w:val="single" w:sz="4" w:space="0" w:color="000000"/>
              <w:bottom w:val="single" w:sz="4" w:space="0" w:color="000000"/>
              <w:right w:val="single" w:sz="4" w:space="0" w:color="000000"/>
            </w:tcBorders>
          </w:tcPr>
          <w:p w14:paraId="65105B85"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3F93FA86"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2AFEAE2A"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76C3FAD" w14:textId="3824DAAA" w:rsidR="00A660F7" w:rsidRPr="00A660F7" w:rsidRDefault="000F5DB3" w:rsidP="00A660F7">
            <w:pPr>
              <w:jc w:val="right"/>
              <w:rPr>
                <w:color w:val="000000"/>
                <w:sz w:val="20"/>
                <w:szCs w:val="20"/>
                <w:lang w:eastAsia="it-IT"/>
              </w:rPr>
            </w:pPr>
            <w:r w:rsidRPr="000F5DB3">
              <w:rPr>
                <w:color w:val="000000"/>
                <w:sz w:val="20"/>
                <w:szCs w:val="20"/>
                <w:lang w:val="it-IT" w:eastAsia="it-IT"/>
              </w:rPr>
              <w:t>78,85</w:t>
            </w:r>
          </w:p>
        </w:tc>
      </w:tr>
      <w:tr w:rsidR="00A660F7" w:rsidRPr="00A660F7" w14:paraId="299FC402"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525248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V.019.002</w:t>
            </w:r>
          </w:p>
        </w:tc>
        <w:tc>
          <w:tcPr>
            <w:tcW w:w="4961" w:type="dxa"/>
            <w:tcBorders>
              <w:top w:val="single" w:sz="4" w:space="0" w:color="000000"/>
              <w:left w:val="single" w:sz="4" w:space="0" w:color="000000"/>
              <w:bottom w:val="single" w:sz="4" w:space="0" w:color="000000"/>
              <w:right w:val="single" w:sz="4" w:space="0" w:color="000000"/>
            </w:tcBorders>
          </w:tcPr>
          <w:p w14:paraId="2CF6E0E1"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61DD435"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1162BF23"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44B58F1" w14:textId="61DE9015" w:rsidR="00A660F7" w:rsidRPr="00A660F7" w:rsidRDefault="000F5DB3" w:rsidP="00A660F7">
            <w:pPr>
              <w:jc w:val="right"/>
              <w:rPr>
                <w:color w:val="000000"/>
                <w:sz w:val="20"/>
                <w:szCs w:val="20"/>
                <w:lang w:eastAsia="it-IT"/>
              </w:rPr>
            </w:pPr>
            <w:r w:rsidRPr="000F5DB3">
              <w:rPr>
                <w:color w:val="000000"/>
                <w:sz w:val="20"/>
                <w:szCs w:val="20"/>
                <w:lang w:val="it-IT" w:eastAsia="it-IT"/>
              </w:rPr>
              <w:t>84,92</w:t>
            </w:r>
          </w:p>
        </w:tc>
      </w:tr>
      <w:tr w:rsidR="00A660F7" w:rsidRPr="00A660F7" w14:paraId="6490B00F"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12F4BE1"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V.019.003</w:t>
            </w:r>
          </w:p>
        </w:tc>
        <w:tc>
          <w:tcPr>
            <w:tcW w:w="4961" w:type="dxa"/>
            <w:tcBorders>
              <w:top w:val="single" w:sz="4" w:space="0" w:color="000000"/>
              <w:left w:val="single" w:sz="4" w:space="0" w:color="000000"/>
              <w:bottom w:val="single" w:sz="4" w:space="0" w:color="000000"/>
              <w:right w:val="single" w:sz="4" w:space="0" w:color="000000"/>
            </w:tcBorders>
          </w:tcPr>
          <w:p w14:paraId="3E7ED7B2"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2325A34E"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75F6A06E"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175858A" w14:textId="25526DEB" w:rsidR="00A660F7" w:rsidRPr="00A660F7" w:rsidRDefault="000F5DB3" w:rsidP="00A660F7">
            <w:pPr>
              <w:jc w:val="right"/>
              <w:rPr>
                <w:color w:val="000000"/>
                <w:sz w:val="20"/>
                <w:szCs w:val="20"/>
                <w:lang w:eastAsia="it-IT"/>
              </w:rPr>
            </w:pPr>
            <w:r w:rsidRPr="000F5DB3">
              <w:rPr>
                <w:color w:val="000000"/>
                <w:sz w:val="20"/>
                <w:szCs w:val="20"/>
                <w:lang w:val="it-IT" w:eastAsia="it-IT"/>
              </w:rPr>
              <w:t>90,99</w:t>
            </w:r>
          </w:p>
        </w:tc>
      </w:tr>
      <w:tr w:rsidR="00A660F7" w:rsidRPr="00A660F7" w14:paraId="6EFBF1C0" w14:textId="77777777" w:rsidTr="00543756">
        <w:trPr>
          <w:trHeight w:hRule="exact" w:val="2273"/>
        </w:trPr>
        <w:tc>
          <w:tcPr>
            <w:tcW w:w="2127" w:type="dxa"/>
            <w:tcBorders>
              <w:top w:val="single" w:sz="4" w:space="0" w:color="000000"/>
              <w:left w:val="single" w:sz="4" w:space="0" w:color="000000"/>
              <w:bottom w:val="single" w:sz="4" w:space="0" w:color="000000"/>
              <w:right w:val="single" w:sz="4" w:space="0" w:color="000000"/>
            </w:tcBorders>
            <w:vAlign w:val="center"/>
          </w:tcPr>
          <w:p w14:paraId="1DBF20BE"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V.020</w:t>
            </w:r>
          </w:p>
        </w:tc>
        <w:tc>
          <w:tcPr>
            <w:tcW w:w="7654" w:type="dxa"/>
            <w:gridSpan w:val="4"/>
            <w:tcBorders>
              <w:top w:val="single" w:sz="4" w:space="0" w:color="000000"/>
              <w:left w:val="single" w:sz="4" w:space="0" w:color="000000"/>
              <w:bottom w:val="single" w:sz="4" w:space="0" w:color="000000"/>
              <w:right w:val="single" w:sz="4" w:space="0" w:color="000000"/>
            </w:tcBorders>
          </w:tcPr>
          <w:p w14:paraId="4857E513"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Cunettone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legname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realizzato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tondame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scortecciato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larice</w:t>
            </w:r>
            <w:proofErr w:type="spellEnd"/>
            <w:r w:rsidRPr="00A660F7">
              <w:rPr>
                <w:rFonts w:cs="Calibri"/>
                <w:b/>
                <w:i/>
                <w:color w:val="auto"/>
                <w:sz w:val="20"/>
                <w:szCs w:val="20"/>
                <w:lang w:eastAsia="en-US"/>
              </w:rPr>
              <w:t xml:space="preserve"> o </w:t>
            </w:r>
            <w:proofErr w:type="spellStart"/>
            <w:r w:rsidRPr="00A660F7">
              <w:rPr>
                <w:rFonts w:cs="Calibri"/>
                <w:b/>
                <w:i/>
                <w:color w:val="auto"/>
                <w:sz w:val="20"/>
                <w:szCs w:val="20"/>
                <w:lang w:eastAsia="en-US"/>
              </w:rPr>
              <w:t>castagno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diametro</w:t>
            </w:r>
            <w:proofErr w:type="spellEnd"/>
            <w:r w:rsidRPr="00A660F7">
              <w:rPr>
                <w:rFonts w:cs="Calibri"/>
                <w:b/>
                <w:i/>
                <w:color w:val="auto"/>
                <w:sz w:val="20"/>
                <w:szCs w:val="20"/>
                <w:lang w:eastAsia="en-US"/>
              </w:rPr>
              <w:t xml:space="preserve"> 15/25), </w:t>
            </w:r>
            <w:proofErr w:type="spellStart"/>
            <w:r w:rsidRPr="00A660F7">
              <w:rPr>
                <w:rFonts w:cs="Calibri"/>
                <w:b/>
                <w:i/>
                <w:color w:val="auto"/>
                <w:sz w:val="20"/>
                <w:szCs w:val="20"/>
                <w:lang w:eastAsia="en-US"/>
              </w:rPr>
              <w:t>fissato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chiodi</w:t>
            </w:r>
            <w:proofErr w:type="spellEnd"/>
            <w:r w:rsidRPr="00A660F7">
              <w:rPr>
                <w:rFonts w:cs="Calibri"/>
                <w:b/>
                <w:i/>
                <w:color w:val="auto"/>
                <w:sz w:val="20"/>
                <w:szCs w:val="20"/>
                <w:lang w:eastAsia="en-US"/>
              </w:rPr>
              <w:t xml:space="preserve"> e/o </w:t>
            </w:r>
            <w:proofErr w:type="spellStart"/>
            <w:r w:rsidRPr="00A660F7">
              <w:rPr>
                <w:rFonts w:cs="Calibri"/>
                <w:b/>
                <w:i/>
                <w:color w:val="auto"/>
                <w:sz w:val="20"/>
                <w:szCs w:val="20"/>
                <w:lang w:eastAsia="en-US"/>
              </w:rPr>
              <w:t>cambre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acciaio</w:t>
            </w:r>
            <w:proofErr w:type="spellEnd"/>
            <w:r w:rsidRPr="00A660F7">
              <w:rPr>
                <w:rFonts w:cs="Calibri"/>
                <w:b/>
                <w:i/>
                <w:color w:val="auto"/>
                <w:sz w:val="20"/>
                <w:szCs w:val="20"/>
                <w:lang w:eastAsia="en-US"/>
              </w:rPr>
              <w:t xml:space="preserve"> dolce, </w:t>
            </w:r>
            <w:proofErr w:type="spellStart"/>
            <w:r w:rsidRPr="00A660F7">
              <w:rPr>
                <w:rFonts w:cs="Calibri"/>
                <w:b/>
                <w:i/>
                <w:color w:val="auto"/>
                <w:sz w:val="20"/>
                <w:szCs w:val="20"/>
                <w:lang w:eastAsia="en-US"/>
              </w:rPr>
              <w:t>ancorato</w:t>
            </w:r>
            <w:proofErr w:type="spellEnd"/>
            <w:r w:rsidRPr="00A660F7">
              <w:rPr>
                <w:rFonts w:cs="Calibri"/>
                <w:b/>
                <w:i/>
                <w:color w:val="auto"/>
                <w:sz w:val="20"/>
                <w:szCs w:val="20"/>
                <w:lang w:eastAsia="en-US"/>
              </w:rPr>
              <w:t xml:space="preserve"> al </w:t>
            </w:r>
            <w:proofErr w:type="spellStart"/>
            <w:r w:rsidRPr="00A660F7">
              <w:rPr>
                <w:rFonts w:cs="Calibri"/>
                <w:b/>
                <w:i/>
                <w:color w:val="auto"/>
                <w:sz w:val="20"/>
                <w:szCs w:val="20"/>
                <w:lang w:eastAsia="en-US"/>
              </w:rPr>
              <w:t>terreno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tramite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picchetti</w:t>
            </w:r>
            <w:proofErr w:type="spellEnd"/>
            <w:r w:rsidRPr="00A660F7">
              <w:rPr>
                <w:rFonts w:cs="Calibri"/>
                <w:b/>
                <w:i/>
                <w:color w:val="auto"/>
                <w:sz w:val="20"/>
                <w:szCs w:val="20"/>
                <w:lang w:eastAsia="en-US"/>
              </w:rPr>
              <w:t xml:space="preserve"> in legno,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lo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manuale</w:t>
            </w:r>
            <w:proofErr w:type="spellEnd"/>
            <w:r w:rsidRPr="00A660F7">
              <w:rPr>
                <w:rFonts w:cs="Calibri"/>
                <w:b/>
                <w:i/>
                <w:color w:val="auto"/>
                <w:sz w:val="20"/>
                <w:szCs w:val="20"/>
                <w:lang w:eastAsia="en-US"/>
              </w:rPr>
              <w:t xml:space="preserve"> e/o a </w:t>
            </w:r>
            <w:proofErr w:type="spellStart"/>
            <w:r w:rsidRPr="00A660F7">
              <w:rPr>
                <w:rFonts w:cs="Calibri"/>
                <w:b/>
                <w:i/>
                <w:color w:val="auto"/>
                <w:sz w:val="20"/>
                <w:szCs w:val="20"/>
                <w:lang w:eastAsia="en-US"/>
              </w:rPr>
              <w:t>macchina</w:t>
            </w:r>
            <w:proofErr w:type="spellEnd"/>
            <w:r w:rsidRPr="00A660F7">
              <w:rPr>
                <w:rFonts w:cs="Calibri"/>
                <w:b/>
                <w:i/>
                <w:color w:val="auto"/>
                <w:sz w:val="20"/>
                <w:szCs w:val="20"/>
                <w:lang w:eastAsia="en-US"/>
              </w:rPr>
              <w:t xml:space="preserve"> per la formazione del piano di </w:t>
            </w:r>
            <w:proofErr w:type="spellStart"/>
            <w:r w:rsidRPr="00A660F7">
              <w:rPr>
                <w:rFonts w:cs="Calibri"/>
                <w:b/>
                <w:i/>
                <w:color w:val="auto"/>
                <w:sz w:val="20"/>
                <w:szCs w:val="20"/>
                <w:lang w:eastAsia="en-US"/>
              </w:rPr>
              <w:t>imposta</w:t>
            </w:r>
            <w:proofErr w:type="spellEnd"/>
            <w:r w:rsidRPr="00A660F7">
              <w:rPr>
                <w:rFonts w:cs="Calibri"/>
                <w:b/>
                <w:i/>
                <w:color w:val="auto"/>
                <w:sz w:val="20"/>
                <w:szCs w:val="20"/>
                <w:lang w:eastAsia="en-US"/>
              </w:rPr>
              <w:t xml:space="preserve"> del </w:t>
            </w:r>
            <w:proofErr w:type="spellStart"/>
            <w:r w:rsidRPr="00A660F7">
              <w:rPr>
                <w:rFonts w:cs="Calibri"/>
                <w:b/>
                <w:i/>
                <w:color w:val="auto"/>
                <w:sz w:val="20"/>
                <w:szCs w:val="20"/>
                <w:lang w:eastAsia="en-US"/>
              </w:rPr>
              <w:t>manufatto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l'intasamento</w:t>
            </w:r>
            <w:proofErr w:type="spellEnd"/>
            <w:r w:rsidRPr="00A660F7">
              <w:rPr>
                <w:rFonts w:cs="Calibri"/>
                <w:b/>
                <w:i/>
                <w:color w:val="auto"/>
                <w:sz w:val="20"/>
                <w:szCs w:val="20"/>
                <w:lang w:eastAsia="en-US"/>
              </w:rPr>
              <w:t xml:space="preserve"> della base del </w:t>
            </w:r>
            <w:proofErr w:type="spellStart"/>
            <w:r w:rsidRPr="00A660F7">
              <w:rPr>
                <w:rFonts w:cs="Calibri"/>
                <w:b/>
                <w:i/>
                <w:color w:val="auto"/>
                <w:sz w:val="20"/>
                <w:szCs w:val="20"/>
                <w:lang w:eastAsia="en-US"/>
              </w:rPr>
              <w:t>canale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pietrame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posato</w:t>
            </w:r>
            <w:proofErr w:type="spellEnd"/>
            <w:r w:rsidRPr="00A660F7">
              <w:rPr>
                <w:rFonts w:cs="Calibri"/>
                <w:b/>
                <w:i/>
                <w:color w:val="auto"/>
                <w:sz w:val="20"/>
                <w:szCs w:val="20"/>
                <w:lang w:eastAsia="en-US"/>
              </w:rPr>
              <w:t xml:space="preserve"> a secco, a formazione dei </w:t>
            </w:r>
            <w:proofErr w:type="spellStart"/>
            <w:r w:rsidRPr="00A660F7">
              <w:rPr>
                <w:rFonts w:cs="Calibri"/>
                <w:b/>
                <w:i/>
                <w:color w:val="auto"/>
                <w:sz w:val="20"/>
                <w:szCs w:val="20"/>
                <w:lang w:eastAsia="en-US"/>
              </w:rPr>
              <w:t>salti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fondo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larghezza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media </w:t>
            </w:r>
            <w:proofErr w:type="spellStart"/>
            <w:r w:rsidRPr="00A660F7">
              <w:rPr>
                <w:rFonts w:cs="Calibri"/>
                <w:b/>
                <w:i/>
                <w:color w:val="auto"/>
                <w:sz w:val="20"/>
                <w:szCs w:val="20"/>
                <w:lang w:eastAsia="en-US"/>
              </w:rPr>
              <w:t>rispettivamente</w:t>
            </w:r>
            <w:proofErr w:type="spellEnd"/>
            <w:r w:rsidRPr="00A660F7">
              <w:rPr>
                <w:rFonts w:cs="Calibri"/>
                <w:b/>
                <w:i/>
                <w:color w:val="auto"/>
                <w:sz w:val="20"/>
                <w:szCs w:val="20"/>
                <w:lang w:eastAsia="en-US"/>
              </w:rPr>
              <w:t xml:space="preserve"> 60 cm e 45 cm, </w:t>
            </w:r>
            <w:proofErr w:type="spellStart"/>
            <w:r w:rsidRPr="00A660F7">
              <w:rPr>
                <w:rFonts w:cs="Calibri"/>
                <w:b/>
                <w:i/>
                <w:color w:val="auto"/>
                <w:sz w:val="20"/>
                <w:szCs w:val="20"/>
                <w:lang w:eastAsia="en-US"/>
              </w:rPr>
              <w:t>compreso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ogni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altro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onere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accessorio</w:t>
            </w:r>
            <w:proofErr w:type="spellEnd"/>
            <w:r w:rsidRPr="00A660F7">
              <w:rPr>
                <w:rFonts w:cs="Calibri"/>
                <w:b/>
                <w:i/>
                <w:color w:val="auto"/>
                <w:sz w:val="20"/>
                <w:szCs w:val="20"/>
                <w:lang w:eastAsia="en-US"/>
              </w:rPr>
              <w:t xml:space="preserve"> per dare </w:t>
            </w:r>
            <w:proofErr w:type="spellStart"/>
            <w:r w:rsidRPr="00A660F7">
              <w:rPr>
                <w:rFonts w:cs="Calibri"/>
                <w:b/>
                <w:i/>
                <w:color w:val="auto"/>
                <w:sz w:val="20"/>
                <w:szCs w:val="20"/>
                <w:lang w:eastAsia="en-US"/>
              </w:rPr>
              <w:t>l'opera</w:t>
            </w:r>
            <w:proofErr w:type="spellEnd"/>
            <w:r w:rsidRPr="00A660F7">
              <w:rPr>
                <w:rFonts w:cs="Calibri"/>
                <w:b/>
                <w:i/>
                <w:color w:val="auto"/>
                <w:sz w:val="20"/>
                <w:szCs w:val="20"/>
                <w:lang w:eastAsia="en-US"/>
              </w:rPr>
              <w:t xml:space="preserve"> a </w:t>
            </w:r>
            <w:proofErr w:type="spellStart"/>
            <w:r w:rsidRPr="00A660F7">
              <w:rPr>
                <w:rFonts w:cs="Calibri"/>
                <w:b/>
                <w:i/>
                <w:color w:val="auto"/>
                <w:sz w:val="20"/>
                <w:szCs w:val="20"/>
                <w:lang w:eastAsia="en-US"/>
              </w:rPr>
              <w:t>perfetta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regola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d'arte</w:t>
            </w:r>
            <w:proofErr w:type="spellEnd"/>
            <w:r w:rsidRPr="00A660F7">
              <w:rPr>
                <w:rFonts w:cs="Calibri"/>
                <w:b/>
                <w:i/>
                <w:color w:val="auto"/>
                <w:sz w:val="20"/>
                <w:szCs w:val="20"/>
                <w:lang w:eastAsia="en-US"/>
              </w:rPr>
              <w:t xml:space="preserve">,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riportate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negli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elaborati</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progetto</w:t>
            </w:r>
            <w:proofErr w:type="spellEnd"/>
            <w:r w:rsidRPr="00A660F7">
              <w:rPr>
                <w:rFonts w:cs="Calibri"/>
                <w:b/>
                <w:i/>
                <w:color w:val="auto"/>
                <w:sz w:val="20"/>
                <w:szCs w:val="20"/>
                <w:lang w:eastAsia="en-US"/>
              </w:rPr>
              <w:t xml:space="preserve"> e le </w:t>
            </w:r>
            <w:proofErr w:type="spellStart"/>
            <w:r w:rsidRPr="00A660F7">
              <w:rPr>
                <w:rFonts w:cs="Calibri"/>
                <w:b/>
                <w:i/>
                <w:color w:val="auto"/>
                <w:sz w:val="20"/>
                <w:szCs w:val="20"/>
                <w:lang w:eastAsia="en-US"/>
              </w:rPr>
              <w:t>disposizioni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dettate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dalla</w:t>
            </w:r>
            <w:proofErr w:type="spellEnd"/>
            <w:r w:rsidRPr="00A660F7">
              <w:rPr>
                <w:rFonts w:cs="Calibri"/>
                <w:b/>
                <w:i/>
                <w:color w:val="auto"/>
                <w:sz w:val="20"/>
                <w:szCs w:val="20"/>
                <w:lang w:eastAsia="en-US"/>
              </w:rPr>
              <w:t xml:space="preserve"> D.L - espresso in ml.</w:t>
            </w:r>
          </w:p>
        </w:tc>
      </w:tr>
      <w:tr w:rsidR="00A660F7" w:rsidRPr="00A660F7" w14:paraId="53F5DA0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5276498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V.020.001</w:t>
            </w:r>
          </w:p>
        </w:tc>
        <w:tc>
          <w:tcPr>
            <w:tcW w:w="4961" w:type="dxa"/>
            <w:tcBorders>
              <w:top w:val="single" w:sz="4" w:space="0" w:color="000000"/>
              <w:left w:val="single" w:sz="4" w:space="0" w:color="000000"/>
              <w:bottom w:val="single" w:sz="4" w:space="0" w:color="000000"/>
              <w:right w:val="single" w:sz="4" w:space="0" w:color="000000"/>
            </w:tcBorders>
          </w:tcPr>
          <w:p w14:paraId="1EEEFCAF"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51609419"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011E6AB6"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6F0839D" w14:textId="66838FCE" w:rsidR="00A660F7" w:rsidRPr="00A660F7" w:rsidRDefault="000F5DB3" w:rsidP="00A660F7">
            <w:pPr>
              <w:jc w:val="right"/>
              <w:rPr>
                <w:color w:val="000000"/>
                <w:sz w:val="20"/>
                <w:szCs w:val="20"/>
                <w:lang w:eastAsia="it-IT"/>
              </w:rPr>
            </w:pPr>
            <w:r w:rsidRPr="000F5DB3">
              <w:rPr>
                <w:color w:val="000000"/>
                <w:sz w:val="20"/>
                <w:szCs w:val="20"/>
                <w:lang w:val="it-IT" w:eastAsia="it-IT"/>
              </w:rPr>
              <w:t>72,79</w:t>
            </w:r>
          </w:p>
        </w:tc>
      </w:tr>
      <w:tr w:rsidR="00A660F7" w:rsidRPr="00A660F7" w14:paraId="0B5C321B"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9BB1D06"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V.020.002</w:t>
            </w:r>
          </w:p>
        </w:tc>
        <w:tc>
          <w:tcPr>
            <w:tcW w:w="4961" w:type="dxa"/>
            <w:tcBorders>
              <w:top w:val="single" w:sz="4" w:space="0" w:color="000000"/>
              <w:left w:val="single" w:sz="4" w:space="0" w:color="000000"/>
              <w:bottom w:val="single" w:sz="4" w:space="0" w:color="000000"/>
              <w:right w:val="single" w:sz="4" w:space="0" w:color="000000"/>
            </w:tcBorders>
          </w:tcPr>
          <w:p w14:paraId="3A55276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6FD4708E"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3EED9E4"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3D29E5A8" w14:textId="342A1CFB" w:rsidR="00A660F7" w:rsidRPr="00A660F7" w:rsidRDefault="000F5DB3" w:rsidP="00A660F7">
            <w:pPr>
              <w:jc w:val="right"/>
              <w:rPr>
                <w:color w:val="000000"/>
                <w:sz w:val="20"/>
                <w:szCs w:val="20"/>
                <w:lang w:eastAsia="it-IT"/>
              </w:rPr>
            </w:pPr>
            <w:r w:rsidRPr="000F5DB3">
              <w:rPr>
                <w:color w:val="000000"/>
                <w:sz w:val="20"/>
                <w:szCs w:val="20"/>
                <w:lang w:val="it-IT" w:eastAsia="it-IT"/>
              </w:rPr>
              <w:t>78,85</w:t>
            </w:r>
          </w:p>
        </w:tc>
      </w:tr>
      <w:tr w:rsidR="00A660F7" w:rsidRPr="00A660F7" w14:paraId="6AD6E121"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AFAE1A4"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lastRenderedPageBreak/>
              <w:t>V.020.003</w:t>
            </w:r>
          </w:p>
        </w:tc>
        <w:tc>
          <w:tcPr>
            <w:tcW w:w="4961" w:type="dxa"/>
            <w:tcBorders>
              <w:top w:val="single" w:sz="4" w:space="0" w:color="000000"/>
              <w:left w:val="single" w:sz="4" w:space="0" w:color="000000"/>
              <w:bottom w:val="single" w:sz="4" w:space="0" w:color="000000"/>
              <w:right w:val="single" w:sz="4" w:space="0" w:color="000000"/>
            </w:tcBorders>
          </w:tcPr>
          <w:p w14:paraId="35AF3462"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D796B58"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5617DD58"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C9352A8" w14:textId="4800563E" w:rsidR="00A660F7" w:rsidRPr="00A660F7" w:rsidRDefault="000F5DB3" w:rsidP="00A660F7">
            <w:pPr>
              <w:jc w:val="right"/>
              <w:rPr>
                <w:color w:val="000000"/>
                <w:sz w:val="20"/>
                <w:szCs w:val="20"/>
                <w:lang w:eastAsia="it-IT"/>
              </w:rPr>
            </w:pPr>
            <w:r w:rsidRPr="000F5DB3">
              <w:rPr>
                <w:color w:val="000000"/>
                <w:sz w:val="20"/>
                <w:szCs w:val="20"/>
                <w:lang w:val="it-IT" w:eastAsia="it-IT"/>
              </w:rPr>
              <w:t>84,92</w:t>
            </w:r>
          </w:p>
        </w:tc>
      </w:tr>
      <w:tr w:rsidR="00A660F7" w:rsidRPr="00A660F7" w14:paraId="270D63D4" w14:textId="77777777" w:rsidTr="00543756">
        <w:trPr>
          <w:trHeight w:hRule="exact" w:val="869"/>
        </w:trPr>
        <w:tc>
          <w:tcPr>
            <w:tcW w:w="2127" w:type="dxa"/>
            <w:tcBorders>
              <w:top w:val="single" w:sz="4" w:space="0" w:color="000000"/>
              <w:left w:val="single" w:sz="4" w:space="0" w:color="000000"/>
              <w:bottom w:val="single" w:sz="4" w:space="0" w:color="000000"/>
              <w:right w:val="single" w:sz="4" w:space="0" w:color="000000"/>
            </w:tcBorders>
            <w:vAlign w:val="center"/>
          </w:tcPr>
          <w:p w14:paraId="5087909F"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V.028</w:t>
            </w:r>
          </w:p>
        </w:tc>
        <w:tc>
          <w:tcPr>
            <w:tcW w:w="7654" w:type="dxa"/>
            <w:gridSpan w:val="4"/>
            <w:tcBorders>
              <w:top w:val="single" w:sz="4" w:space="0" w:color="000000"/>
              <w:left w:val="single" w:sz="4" w:space="0" w:color="000000"/>
              <w:bottom w:val="single" w:sz="4" w:space="0" w:color="000000"/>
              <w:right w:val="single" w:sz="4" w:space="0" w:color="000000"/>
            </w:tcBorders>
          </w:tcPr>
          <w:p w14:paraId="7BC3F14F"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Regolarizzazione</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modellazione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meccanica</w:t>
            </w:r>
            <w:proofErr w:type="spellEnd"/>
            <w:r w:rsidRPr="00A660F7">
              <w:rPr>
                <w:rFonts w:cs="Calibri"/>
                <w:b/>
                <w:i/>
                <w:color w:val="auto"/>
                <w:sz w:val="20"/>
                <w:szCs w:val="20"/>
                <w:lang w:eastAsia="en-US"/>
              </w:rPr>
              <w:t xml:space="preserve"> terra </w:t>
            </w:r>
            <w:proofErr w:type="spellStart"/>
            <w:r w:rsidRPr="00A660F7">
              <w:rPr>
                <w:rFonts w:cs="Calibri"/>
                <w:b/>
                <w:i/>
                <w:color w:val="auto"/>
                <w:sz w:val="20"/>
                <w:szCs w:val="20"/>
                <w:lang w:eastAsia="en-US"/>
              </w:rPr>
              <w:t>presente</w:t>
            </w:r>
            <w:proofErr w:type="spellEnd"/>
            <w:r w:rsidRPr="00A660F7">
              <w:rPr>
                <w:rFonts w:cs="Calibri"/>
                <w:b/>
                <w:i/>
                <w:color w:val="auto"/>
                <w:sz w:val="20"/>
                <w:szCs w:val="20"/>
                <w:lang w:eastAsia="en-US"/>
              </w:rPr>
              <w:t xml:space="preserve"> in loco per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media di 0,5 cm, </w:t>
            </w:r>
            <w:proofErr w:type="spellStart"/>
            <w:r w:rsidRPr="00A660F7">
              <w:rPr>
                <w:rFonts w:cs="Calibri"/>
                <w:b/>
                <w:i/>
                <w:color w:val="auto"/>
                <w:sz w:val="20"/>
                <w:szCs w:val="20"/>
                <w:lang w:eastAsia="en-US"/>
              </w:rPr>
              <w:t>sino</w:t>
            </w:r>
            <w:proofErr w:type="spellEnd"/>
            <w:r w:rsidRPr="00A660F7">
              <w:rPr>
                <w:rFonts w:cs="Calibri"/>
                <w:b/>
                <w:i/>
                <w:color w:val="auto"/>
                <w:sz w:val="20"/>
                <w:szCs w:val="20"/>
                <w:lang w:eastAsia="en-US"/>
              </w:rPr>
              <w:t xml:space="preserve"> ad </w:t>
            </w:r>
            <w:proofErr w:type="spellStart"/>
            <w:r w:rsidRPr="00A660F7">
              <w:rPr>
                <w:rFonts w:cs="Calibri"/>
                <w:b/>
                <w:i/>
                <w:color w:val="auto"/>
                <w:sz w:val="20"/>
                <w:szCs w:val="20"/>
                <w:lang w:eastAsia="en-US"/>
              </w:rPr>
              <w:t>una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profondità</w:t>
            </w:r>
            <w:proofErr w:type="spellEnd"/>
            <w:r w:rsidRPr="00A660F7">
              <w:rPr>
                <w:rFonts w:cs="Calibri"/>
                <w:b/>
                <w:i/>
                <w:color w:val="auto"/>
                <w:sz w:val="20"/>
                <w:szCs w:val="20"/>
                <w:lang w:eastAsia="en-US"/>
              </w:rPr>
              <w:t xml:space="preserve"> max di 100 cm, secondo le </w:t>
            </w:r>
            <w:proofErr w:type="spellStart"/>
            <w:r w:rsidRPr="00A660F7">
              <w:rPr>
                <w:rFonts w:cs="Calibri"/>
                <w:b/>
                <w:i/>
                <w:color w:val="auto"/>
                <w:sz w:val="20"/>
                <w:szCs w:val="20"/>
                <w:lang w:eastAsia="en-US"/>
              </w:rPr>
              <w:t>indicazioni</w:t>
            </w:r>
            <w:proofErr w:type="spellEnd"/>
            <w:r w:rsidRPr="00A660F7">
              <w:rPr>
                <w:rFonts w:cs="Calibri"/>
                <w:b/>
                <w:i/>
                <w:color w:val="auto"/>
                <w:sz w:val="20"/>
                <w:szCs w:val="20"/>
                <w:lang w:eastAsia="en-US"/>
              </w:rPr>
              <w:t xml:space="preserve"> della D.L - espresso in </w:t>
            </w:r>
            <w:proofErr w:type="spellStart"/>
            <w:r w:rsidRPr="00A660F7">
              <w:rPr>
                <w:rFonts w:cs="Calibri"/>
                <w:b/>
                <w:i/>
                <w:color w:val="auto"/>
                <w:sz w:val="20"/>
                <w:szCs w:val="20"/>
                <w:lang w:eastAsia="en-US"/>
              </w:rPr>
              <w:t>mq</w:t>
            </w:r>
            <w:proofErr w:type="spellEnd"/>
          </w:p>
        </w:tc>
      </w:tr>
      <w:tr w:rsidR="00A660F7" w:rsidRPr="00A660F7" w14:paraId="702F6EAE"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47BB86D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V.028.001</w:t>
            </w:r>
          </w:p>
        </w:tc>
        <w:tc>
          <w:tcPr>
            <w:tcW w:w="4961" w:type="dxa"/>
            <w:tcBorders>
              <w:top w:val="single" w:sz="4" w:space="0" w:color="000000"/>
              <w:left w:val="single" w:sz="4" w:space="0" w:color="000000"/>
              <w:bottom w:val="single" w:sz="4" w:space="0" w:color="000000"/>
              <w:right w:val="single" w:sz="4" w:space="0" w:color="000000"/>
            </w:tcBorders>
          </w:tcPr>
          <w:p w14:paraId="0031DE1A"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4222AB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7DCC9852"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2CFC9010" w14:textId="620CEB79" w:rsidR="00A660F7" w:rsidRPr="00A660F7" w:rsidRDefault="000F5DB3" w:rsidP="00A660F7">
            <w:pPr>
              <w:jc w:val="right"/>
              <w:rPr>
                <w:color w:val="000000"/>
                <w:sz w:val="20"/>
                <w:szCs w:val="20"/>
                <w:lang w:eastAsia="it-IT"/>
              </w:rPr>
            </w:pPr>
            <w:r w:rsidRPr="000F5DB3">
              <w:rPr>
                <w:color w:val="000000"/>
                <w:sz w:val="20"/>
                <w:szCs w:val="20"/>
                <w:lang w:val="it-IT" w:eastAsia="it-IT"/>
              </w:rPr>
              <w:t>2,43</w:t>
            </w:r>
          </w:p>
        </w:tc>
      </w:tr>
      <w:tr w:rsidR="00A660F7" w:rsidRPr="00A660F7" w14:paraId="5916FE1C"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6B6043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V.028.002</w:t>
            </w:r>
          </w:p>
        </w:tc>
        <w:tc>
          <w:tcPr>
            <w:tcW w:w="4961" w:type="dxa"/>
            <w:tcBorders>
              <w:top w:val="single" w:sz="4" w:space="0" w:color="000000"/>
              <w:left w:val="single" w:sz="4" w:space="0" w:color="000000"/>
              <w:bottom w:val="single" w:sz="4" w:space="0" w:color="000000"/>
              <w:right w:val="single" w:sz="4" w:space="0" w:color="000000"/>
            </w:tcBorders>
          </w:tcPr>
          <w:p w14:paraId="6FCDA240"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3ED6686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26F709C"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483FF7EC" w14:textId="65F4FED5" w:rsidR="00A660F7" w:rsidRPr="00A660F7" w:rsidRDefault="000F5DB3" w:rsidP="00A660F7">
            <w:pPr>
              <w:jc w:val="right"/>
              <w:rPr>
                <w:color w:val="000000"/>
                <w:sz w:val="20"/>
                <w:szCs w:val="20"/>
                <w:lang w:eastAsia="it-IT"/>
              </w:rPr>
            </w:pPr>
            <w:r w:rsidRPr="000F5DB3">
              <w:rPr>
                <w:color w:val="000000"/>
                <w:sz w:val="20"/>
                <w:szCs w:val="20"/>
                <w:lang w:val="it-IT" w:eastAsia="it-IT"/>
              </w:rPr>
              <w:t>3,03</w:t>
            </w:r>
          </w:p>
        </w:tc>
      </w:tr>
      <w:tr w:rsidR="00A660F7" w:rsidRPr="00A660F7" w14:paraId="50340FB2" w14:textId="77777777" w:rsidTr="00543756">
        <w:trPr>
          <w:trHeight w:hRule="exact" w:val="1217"/>
        </w:trPr>
        <w:tc>
          <w:tcPr>
            <w:tcW w:w="2127" w:type="dxa"/>
            <w:tcBorders>
              <w:top w:val="single" w:sz="4" w:space="0" w:color="000000"/>
              <w:left w:val="single" w:sz="4" w:space="0" w:color="000000"/>
              <w:bottom w:val="single" w:sz="4" w:space="0" w:color="000000"/>
              <w:right w:val="single" w:sz="4" w:space="0" w:color="000000"/>
            </w:tcBorders>
            <w:vAlign w:val="center"/>
          </w:tcPr>
          <w:p w14:paraId="621F6F28" w14:textId="77777777" w:rsidR="00A660F7" w:rsidRPr="00A660F7" w:rsidRDefault="00A660F7" w:rsidP="00A660F7">
            <w:pPr>
              <w:spacing w:before="4" w:after="200" w:line="276" w:lineRule="auto"/>
              <w:rPr>
                <w:rFonts w:cs="Calibri"/>
                <w:b/>
                <w:i/>
                <w:color w:val="auto"/>
                <w:sz w:val="20"/>
                <w:szCs w:val="20"/>
                <w:lang w:eastAsia="en-US"/>
              </w:rPr>
            </w:pPr>
            <w:r w:rsidRPr="00A660F7">
              <w:rPr>
                <w:rFonts w:cs="Calibri"/>
                <w:b/>
                <w:i/>
                <w:color w:val="auto"/>
                <w:sz w:val="20"/>
                <w:szCs w:val="20"/>
                <w:lang w:eastAsia="en-US"/>
              </w:rPr>
              <w:t>V.029</w:t>
            </w:r>
          </w:p>
        </w:tc>
        <w:tc>
          <w:tcPr>
            <w:tcW w:w="7654" w:type="dxa"/>
            <w:gridSpan w:val="4"/>
            <w:tcBorders>
              <w:top w:val="single" w:sz="4" w:space="0" w:color="000000"/>
              <w:left w:val="single" w:sz="4" w:space="0" w:color="000000"/>
              <w:bottom w:val="single" w:sz="4" w:space="0" w:color="000000"/>
              <w:right w:val="single" w:sz="4" w:space="0" w:color="000000"/>
            </w:tcBorders>
          </w:tcPr>
          <w:p w14:paraId="6AF83C74" w14:textId="77777777" w:rsidR="00A660F7" w:rsidRPr="00A660F7" w:rsidRDefault="00A660F7" w:rsidP="00A660F7">
            <w:pPr>
              <w:spacing w:before="4" w:after="200" w:line="276" w:lineRule="auto"/>
              <w:rPr>
                <w:rFonts w:cs="Calibri"/>
                <w:b/>
                <w:i/>
                <w:color w:val="auto"/>
                <w:sz w:val="20"/>
                <w:szCs w:val="20"/>
                <w:lang w:eastAsia="en-US"/>
              </w:rPr>
            </w:pPr>
            <w:proofErr w:type="spellStart"/>
            <w:r w:rsidRPr="00A660F7">
              <w:rPr>
                <w:rFonts w:cs="Calibri"/>
                <w:b/>
                <w:i/>
                <w:color w:val="auto"/>
                <w:sz w:val="20"/>
                <w:szCs w:val="20"/>
                <w:lang w:eastAsia="en-US"/>
              </w:rPr>
              <w:t>Pulizia</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rimodellamento</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scavo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sbancamento</w:t>
            </w:r>
            <w:proofErr w:type="spellEnd"/>
            <w:r w:rsidRPr="00A660F7">
              <w:rPr>
                <w:rFonts w:cs="Calibri"/>
                <w:b/>
                <w:i/>
                <w:color w:val="auto"/>
                <w:sz w:val="20"/>
                <w:szCs w:val="20"/>
                <w:lang w:eastAsia="en-US"/>
              </w:rPr>
              <w:t xml:space="preserve"> e </w:t>
            </w:r>
            <w:proofErr w:type="spellStart"/>
            <w:r w:rsidRPr="00A660F7">
              <w:rPr>
                <w:rFonts w:cs="Calibri"/>
                <w:b/>
                <w:i/>
                <w:color w:val="auto"/>
                <w:sz w:val="20"/>
                <w:szCs w:val="20"/>
                <w:lang w:eastAsia="en-US"/>
              </w:rPr>
              <w:t>fondazione</w:t>
            </w:r>
            <w:proofErr w:type="spellEnd"/>
            <w:r w:rsidRPr="00A660F7">
              <w:rPr>
                <w:rFonts w:cs="Calibri"/>
                <w:b/>
                <w:i/>
                <w:color w:val="auto"/>
                <w:sz w:val="20"/>
                <w:szCs w:val="20"/>
                <w:lang w:eastAsia="en-US"/>
              </w:rPr>
              <w:t xml:space="preserve"> in terra, </w:t>
            </w:r>
            <w:proofErr w:type="spellStart"/>
            <w:r w:rsidRPr="00A660F7">
              <w:rPr>
                <w:rFonts w:cs="Calibri"/>
                <w:b/>
                <w:i/>
                <w:color w:val="auto"/>
                <w:sz w:val="20"/>
                <w:szCs w:val="20"/>
                <w:lang w:eastAsia="en-US"/>
              </w:rPr>
              <w:t>eseguito</w:t>
            </w:r>
            <w:proofErr w:type="spellEnd"/>
            <w:r w:rsidRPr="00A660F7">
              <w:rPr>
                <w:rFonts w:cs="Calibri"/>
                <w:b/>
                <w:i/>
                <w:color w:val="auto"/>
                <w:sz w:val="20"/>
                <w:szCs w:val="20"/>
                <w:lang w:eastAsia="en-US"/>
              </w:rPr>
              <w:t xml:space="preserve"> in zone </w:t>
            </w:r>
            <w:proofErr w:type="spellStart"/>
            <w:r w:rsidRPr="00A660F7">
              <w:rPr>
                <w:rFonts w:cs="Calibri"/>
                <w:b/>
                <w:i/>
                <w:color w:val="auto"/>
                <w:sz w:val="20"/>
                <w:szCs w:val="20"/>
                <w:lang w:eastAsia="en-US"/>
              </w:rPr>
              <w:t>impervie</w:t>
            </w:r>
            <w:proofErr w:type="spellEnd"/>
            <w:r w:rsidRPr="00A660F7">
              <w:rPr>
                <w:rFonts w:cs="Calibri"/>
                <w:b/>
                <w:i/>
                <w:color w:val="auto"/>
                <w:sz w:val="20"/>
                <w:szCs w:val="20"/>
                <w:lang w:eastAsia="en-US"/>
              </w:rPr>
              <w:t xml:space="preserve">, con </w:t>
            </w:r>
            <w:proofErr w:type="spellStart"/>
            <w:r w:rsidRPr="00A660F7">
              <w:rPr>
                <w:rFonts w:cs="Calibri"/>
                <w:b/>
                <w:i/>
                <w:color w:val="auto"/>
                <w:sz w:val="20"/>
                <w:szCs w:val="20"/>
                <w:lang w:eastAsia="en-US"/>
              </w:rPr>
              <w:t>uso</w:t>
            </w:r>
            <w:proofErr w:type="spellEnd"/>
            <w:r w:rsidRPr="00A660F7">
              <w:rPr>
                <w:rFonts w:cs="Calibri"/>
                <w:b/>
                <w:i/>
                <w:color w:val="auto"/>
                <w:sz w:val="20"/>
                <w:szCs w:val="20"/>
                <w:lang w:eastAsia="en-US"/>
              </w:rPr>
              <w:t xml:space="preserve"> di </w:t>
            </w:r>
            <w:proofErr w:type="spellStart"/>
            <w:r w:rsidRPr="00A660F7">
              <w:rPr>
                <w:rFonts w:cs="Calibri"/>
                <w:b/>
                <w:i/>
                <w:color w:val="auto"/>
                <w:sz w:val="20"/>
                <w:szCs w:val="20"/>
                <w:lang w:eastAsia="en-US"/>
              </w:rPr>
              <w:t>mezzi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meccanici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ragno</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anche</w:t>
            </w:r>
            <w:proofErr w:type="spellEnd"/>
            <w:r w:rsidRPr="00A660F7">
              <w:rPr>
                <w:rFonts w:cs="Calibri"/>
                <w:b/>
                <w:i/>
                <w:color w:val="auto"/>
                <w:sz w:val="20"/>
                <w:szCs w:val="20"/>
                <w:lang w:eastAsia="en-US"/>
              </w:rPr>
              <w:t xml:space="preserve"> in </w:t>
            </w:r>
            <w:proofErr w:type="spellStart"/>
            <w:r w:rsidRPr="00A660F7">
              <w:rPr>
                <w:rFonts w:cs="Calibri"/>
                <w:b/>
                <w:i/>
                <w:color w:val="auto"/>
                <w:sz w:val="20"/>
                <w:szCs w:val="20"/>
                <w:lang w:eastAsia="en-US"/>
              </w:rPr>
              <w:t>presenza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d'acqua</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esclusa</w:t>
            </w:r>
            <w:proofErr w:type="spellEnd"/>
            <w:r w:rsidRPr="00A660F7">
              <w:rPr>
                <w:rFonts w:cs="Calibri"/>
                <w:b/>
                <w:i/>
                <w:color w:val="auto"/>
                <w:sz w:val="20"/>
                <w:szCs w:val="20"/>
                <w:lang w:eastAsia="en-US"/>
              </w:rPr>
              <w:t xml:space="preserve"> la </w:t>
            </w:r>
            <w:proofErr w:type="spellStart"/>
            <w:r w:rsidRPr="00A660F7">
              <w:rPr>
                <w:rFonts w:cs="Calibri"/>
                <w:b/>
                <w:i/>
                <w:color w:val="auto"/>
                <w:sz w:val="20"/>
                <w:szCs w:val="20"/>
                <w:lang w:eastAsia="en-US"/>
              </w:rPr>
              <w:t>roccia</w:t>
            </w:r>
            <w:proofErr w:type="spellEnd"/>
            <w:r w:rsidRPr="00A660F7">
              <w:rPr>
                <w:rFonts w:cs="Calibri"/>
                <w:b/>
                <w:i/>
                <w:color w:val="auto"/>
                <w:sz w:val="20"/>
                <w:szCs w:val="20"/>
                <w:lang w:eastAsia="en-US"/>
              </w:rPr>
              <w:t xml:space="preserve"> e i </w:t>
            </w:r>
            <w:proofErr w:type="spellStart"/>
            <w:r w:rsidRPr="00A660F7">
              <w:rPr>
                <w:rFonts w:cs="Calibri"/>
                <w:b/>
                <w:i/>
                <w:color w:val="auto"/>
                <w:sz w:val="20"/>
                <w:szCs w:val="20"/>
                <w:lang w:eastAsia="en-US"/>
              </w:rPr>
              <w:t>trovanti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superiore</w:t>
            </w:r>
            <w:proofErr w:type="spellEnd"/>
            <w:r w:rsidRPr="00A660F7">
              <w:rPr>
                <w:rFonts w:cs="Calibri"/>
                <w:b/>
                <w:i/>
                <w:color w:val="auto"/>
                <w:sz w:val="20"/>
                <w:szCs w:val="20"/>
                <w:lang w:eastAsia="en-US"/>
              </w:rPr>
              <w:t xml:space="preserve"> a 0,75 mc, </w:t>
            </w:r>
            <w:proofErr w:type="spellStart"/>
            <w:r w:rsidRPr="00A660F7">
              <w:rPr>
                <w:rFonts w:cs="Calibri"/>
                <w:b/>
                <w:i/>
                <w:color w:val="auto"/>
                <w:sz w:val="20"/>
                <w:szCs w:val="20"/>
                <w:lang w:eastAsia="en-US"/>
              </w:rPr>
              <w:t>compresi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gli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aggottamenti</w:t>
            </w:r>
            <w:proofErr w:type="spellEnd"/>
            <w:r w:rsidRPr="00A660F7">
              <w:rPr>
                <w:rFonts w:cs="Calibri"/>
                <w:b/>
                <w:i/>
                <w:color w:val="auto"/>
                <w:sz w:val="20"/>
                <w:szCs w:val="20"/>
                <w:lang w:eastAsia="en-US"/>
              </w:rPr>
              <w:t xml:space="preserve"> e le </w:t>
            </w:r>
            <w:proofErr w:type="spellStart"/>
            <w:r w:rsidRPr="00A660F7">
              <w:rPr>
                <w:rFonts w:cs="Calibri"/>
                <w:b/>
                <w:i/>
                <w:color w:val="auto"/>
                <w:sz w:val="20"/>
                <w:szCs w:val="20"/>
                <w:lang w:eastAsia="en-US"/>
              </w:rPr>
              <w:t>deviazioni</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delle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acque</w:t>
            </w:r>
            <w:proofErr w:type="spellEnd"/>
            <w:r w:rsidRPr="00A660F7">
              <w:rPr>
                <w:rFonts w:cs="Calibri"/>
                <w:b/>
                <w:i/>
                <w:color w:val="auto"/>
                <w:sz w:val="20"/>
                <w:szCs w:val="20"/>
                <w:lang w:eastAsia="en-US"/>
              </w:rPr>
              <w:t xml:space="preserve"> </w:t>
            </w:r>
            <w:proofErr w:type="spellStart"/>
            <w:r w:rsidRPr="00A660F7">
              <w:rPr>
                <w:rFonts w:cs="Calibri"/>
                <w:b/>
                <w:i/>
                <w:color w:val="auto"/>
                <w:sz w:val="20"/>
                <w:szCs w:val="20"/>
                <w:lang w:eastAsia="en-US"/>
              </w:rPr>
              <w:t>superficiali</w:t>
            </w:r>
            <w:proofErr w:type="spellEnd"/>
            <w:r w:rsidRPr="00A660F7">
              <w:rPr>
                <w:rFonts w:cs="Calibri"/>
                <w:b/>
                <w:i/>
                <w:color w:val="auto"/>
                <w:sz w:val="20"/>
                <w:szCs w:val="20"/>
                <w:lang w:eastAsia="en-US"/>
              </w:rPr>
              <w:t xml:space="preserve"> - espresso in mc</w:t>
            </w:r>
          </w:p>
        </w:tc>
      </w:tr>
      <w:tr w:rsidR="00A660F7" w:rsidRPr="00A660F7" w14:paraId="7BCF9FC6"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784B0CAE"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V.029.001</w:t>
            </w:r>
          </w:p>
        </w:tc>
        <w:tc>
          <w:tcPr>
            <w:tcW w:w="4961" w:type="dxa"/>
            <w:tcBorders>
              <w:top w:val="single" w:sz="4" w:space="0" w:color="000000"/>
              <w:left w:val="single" w:sz="4" w:space="0" w:color="000000"/>
              <w:bottom w:val="single" w:sz="4" w:space="0" w:color="000000"/>
              <w:right w:val="single" w:sz="4" w:space="0" w:color="000000"/>
            </w:tcBorders>
          </w:tcPr>
          <w:p w14:paraId="72327A6D"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2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58F9452"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4039D6D8"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05F3FA22" w14:textId="39C01126" w:rsidR="00A660F7" w:rsidRPr="00A660F7" w:rsidRDefault="000F5DB3" w:rsidP="00A660F7">
            <w:pPr>
              <w:jc w:val="right"/>
              <w:rPr>
                <w:color w:val="000000"/>
                <w:sz w:val="20"/>
                <w:szCs w:val="20"/>
                <w:lang w:eastAsia="it-IT"/>
              </w:rPr>
            </w:pPr>
            <w:r w:rsidRPr="000F5DB3">
              <w:rPr>
                <w:color w:val="000000"/>
                <w:sz w:val="20"/>
                <w:szCs w:val="20"/>
                <w:lang w:val="it-IT" w:eastAsia="it-IT"/>
              </w:rPr>
              <w:t>19,41</w:t>
            </w:r>
          </w:p>
        </w:tc>
      </w:tr>
      <w:tr w:rsidR="00A660F7" w:rsidRPr="00A660F7" w14:paraId="3F2209E5"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67315C53"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V.029.002</w:t>
            </w:r>
          </w:p>
        </w:tc>
        <w:tc>
          <w:tcPr>
            <w:tcW w:w="4961" w:type="dxa"/>
            <w:tcBorders>
              <w:top w:val="single" w:sz="4" w:space="0" w:color="000000"/>
              <w:left w:val="single" w:sz="4" w:space="0" w:color="000000"/>
              <w:bottom w:val="single" w:sz="4" w:space="0" w:color="000000"/>
              <w:right w:val="single" w:sz="4" w:space="0" w:color="000000"/>
            </w:tcBorders>
          </w:tcPr>
          <w:p w14:paraId="6BAFBD7B"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3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50051603"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6E2A5484"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68F94D94" w14:textId="4C8B7CF4" w:rsidR="00A660F7" w:rsidRPr="00A660F7" w:rsidRDefault="000F5DB3" w:rsidP="00A660F7">
            <w:pPr>
              <w:jc w:val="right"/>
              <w:rPr>
                <w:color w:val="000000"/>
                <w:sz w:val="20"/>
                <w:szCs w:val="20"/>
                <w:lang w:eastAsia="it-IT"/>
              </w:rPr>
            </w:pPr>
            <w:r w:rsidRPr="000F5DB3">
              <w:rPr>
                <w:color w:val="000000"/>
                <w:sz w:val="20"/>
                <w:szCs w:val="20"/>
                <w:lang w:val="it-IT" w:eastAsia="it-IT"/>
              </w:rPr>
              <w:t>21,83</w:t>
            </w:r>
          </w:p>
        </w:tc>
      </w:tr>
      <w:tr w:rsidR="00A660F7" w:rsidRPr="00A660F7" w14:paraId="6939FA7A" w14:textId="77777777" w:rsidTr="00543756">
        <w:trPr>
          <w:trHeight w:hRule="exact" w:val="310"/>
        </w:trPr>
        <w:tc>
          <w:tcPr>
            <w:tcW w:w="2127" w:type="dxa"/>
            <w:tcBorders>
              <w:top w:val="single" w:sz="4" w:space="0" w:color="000000"/>
              <w:left w:val="single" w:sz="4" w:space="0" w:color="000000"/>
              <w:bottom w:val="single" w:sz="4" w:space="0" w:color="000000"/>
              <w:right w:val="single" w:sz="4" w:space="0" w:color="000000"/>
            </w:tcBorders>
            <w:vAlign w:val="center"/>
          </w:tcPr>
          <w:p w14:paraId="17E27BF2" w14:textId="77777777" w:rsidR="00A660F7" w:rsidRPr="00A660F7" w:rsidRDefault="00A660F7" w:rsidP="00A660F7">
            <w:pPr>
              <w:spacing w:before="28" w:after="200" w:line="276" w:lineRule="auto"/>
              <w:rPr>
                <w:rFonts w:cs="Calibri"/>
                <w:color w:val="auto"/>
                <w:sz w:val="20"/>
                <w:szCs w:val="20"/>
                <w:lang w:eastAsia="en-US"/>
              </w:rPr>
            </w:pPr>
            <w:r w:rsidRPr="00A660F7">
              <w:rPr>
                <w:rFonts w:cs="Calibri"/>
                <w:color w:val="auto"/>
                <w:sz w:val="20"/>
                <w:szCs w:val="20"/>
                <w:lang w:eastAsia="en-US"/>
              </w:rPr>
              <w:t>V.029.003</w:t>
            </w:r>
          </w:p>
        </w:tc>
        <w:tc>
          <w:tcPr>
            <w:tcW w:w="4961" w:type="dxa"/>
            <w:tcBorders>
              <w:top w:val="single" w:sz="4" w:space="0" w:color="000000"/>
              <w:left w:val="single" w:sz="4" w:space="0" w:color="000000"/>
              <w:bottom w:val="single" w:sz="4" w:space="0" w:color="000000"/>
              <w:right w:val="single" w:sz="4" w:space="0" w:color="000000"/>
            </w:tcBorders>
          </w:tcPr>
          <w:p w14:paraId="66B9C003" w14:textId="77777777" w:rsidR="00A660F7" w:rsidRPr="00A660F7" w:rsidRDefault="00A660F7" w:rsidP="00A660F7">
            <w:pPr>
              <w:spacing w:before="28" w:after="200" w:line="276" w:lineRule="auto"/>
              <w:ind w:right="17"/>
              <w:rPr>
                <w:rFonts w:cs="Calibri"/>
                <w:color w:val="auto"/>
                <w:sz w:val="20"/>
                <w:szCs w:val="20"/>
                <w:lang w:eastAsia="en-US"/>
              </w:rPr>
            </w:pPr>
            <w:proofErr w:type="spellStart"/>
            <w:r w:rsidRPr="00A660F7">
              <w:rPr>
                <w:rFonts w:cs="Calibri"/>
                <w:color w:val="auto"/>
                <w:sz w:val="20"/>
                <w:szCs w:val="20"/>
                <w:lang w:eastAsia="en-US"/>
              </w:rPr>
              <w:t>classe</w:t>
            </w:r>
            <w:proofErr w:type="spellEnd"/>
            <w:r w:rsidRPr="00A660F7">
              <w:rPr>
                <w:rFonts w:cs="Calibri"/>
                <w:color w:val="auto"/>
                <w:sz w:val="20"/>
                <w:szCs w:val="20"/>
                <w:lang w:eastAsia="en-US"/>
              </w:rPr>
              <w:t xml:space="preserve"> 4 di </w:t>
            </w:r>
            <w:proofErr w:type="spellStart"/>
            <w:r w:rsidRPr="00A660F7">
              <w:rPr>
                <w:rFonts w:cs="Calibri"/>
                <w:color w:val="auto"/>
                <w:sz w:val="20"/>
                <w:szCs w:val="20"/>
                <w:lang w:eastAsia="en-US"/>
              </w:rPr>
              <w:t>difficoltà</w:t>
            </w:r>
            <w:proofErr w:type="spellEnd"/>
            <w:r w:rsidRPr="00A660F7">
              <w:rPr>
                <w:rFonts w:cs="Calibri"/>
                <w:color w:val="auto"/>
                <w:sz w:val="20"/>
                <w:szCs w:val="20"/>
                <w:lang w:eastAsia="en-US"/>
              </w:rPr>
              <w:t xml:space="preserve"> </w:t>
            </w:r>
            <w:proofErr w:type="spellStart"/>
            <w:r w:rsidRPr="00A660F7">
              <w:rPr>
                <w:rFonts w:cs="Calibri"/>
                <w:color w:val="auto"/>
                <w:sz w:val="20"/>
                <w:szCs w:val="20"/>
                <w:lang w:eastAsia="en-US"/>
              </w:rPr>
              <w:t>operativa</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7F082FC4" w14:textId="77777777" w:rsidR="00A660F7" w:rsidRPr="00A660F7" w:rsidRDefault="00A660F7" w:rsidP="00A660F7">
            <w:pPr>
              <w:spacing w:after="200" w:line="243" w:lineRule="exact"/>
              <w:rPr>
                <w:rFonts w:cs="Calibri"/>
                <w:color w:val="auto"/>
                <w:sz w:val="20"/>
                <w:szCs w:val="20"/>
                <w:lang w:eastAsia="en-US"/>
              </w:rPr>
            </w:pPr>
            <w:r w:rsidRPr="00A660F7">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781D7BFE" w14:textId="77777777" w:rsidR="00A660F7" w:rsidRPr="00A660F7" w:rsidRDefault="00A660F7" w:rsidP="00A660F7">
            <w:pPr>
              <w:spacing w:after="200" w:line="243" w:lineRule="exact"/>
              <w:ind w:right="287"/>
              <w:rPr>
                <w:rFonts w:cs="Calibri"/>
                <w:color w:val="auto"/>
                <w:sz w:val="20"/>
                <w:szCs w:val="20"/>
                <w:lang w:eastAsia="en-US"/>
              </w:rPr>
            </w:pPr>
            <w:proofErr w:type="spellStart"/>
            <w:r w:rsidRPr="00A660F7">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vAlign w:val="bottom"/>
          </w:tcPr>
          <w:p w14:paraId="1E2AC0FA" w14:textId="108ECD79" w:rsidR="00A660F7" w:rsidRPr="00A660F7" w:rsidRDefault="00061451" w:rsidP="00A660F7">
            <w:pPr>
              <w:jc w:val="right"/>
              <w:rPr>
                <w:color w:val="000000"/>
                <w:sz w:val="20"/>
                <w:szCs w:val="20"/>
                <w:lang w:eastAsia="it-IT"/>
              </w:rPr>
            </w:pPr>
            <w:r w:rsidRPr="00061451">
              <w:rPr>
                <w:color w:val="000000"/>
                <w:sz w:val="20"/>
                <w:szCs w:val="20"/>
                <w:lang w:val="it-IT" w:eastAsia="it-IT"/>
              </w:rPr>
              <w:t>24,26</w:t>
            </w:r>
          </w:p>
        </w:tc>
      </w:tr>
      <w:tr w:rsidR="00841976" w:rsidRPr="00841976" w14:paraId="27231B4F" w14:textId="77777777" w:rsidTr="00543756">
        <w:trPr>
          <w:trHeight w:hRule="exact" w:val="1288"/>
        </w:trPr>
        <w:tc>
          <w:tcPr>
            <w:tcW w:w="2127" w:type="dxa"/>
            <w:tcBorders>
              <w:top w:val="single" w:sz="4" w:space="0" w:color="000000"/>
              <w:left w:val="single" w:sz="4" w:space="0" w:color="000000"/>
              <w:bottom w:val="single" w:sz="4" w:space="0" w:color="000000"/>
              <w:right w:val="single" w:sz="4" w:space="0" w:color="000000"/>
            </w:tcBorders>
            <w:vAlign w:val="center"/>
          </w:tcPr>
          <w:p w14:paraId="704B1B58" w14:textId="77777777" w:rsidR="00A660F7" w:rsidRPr="00841976" w:rsidRDefault="00A660F7" w:rsidP="00A660F7">
            <w:pPr>
              <w:spacing w:before="28" w:after="200" w:line="276" w:lineRule="auto"/>
              <w:rPr>
                <w:rFonts w:cs="Calibri"/>
                <w:color w:val="auto"/>
                <w:sz w:val="20"/>
                <w:szCs w:val="20"/>
                <w:lang w:eastAsia="en-US"/>
              </w:rPr>
            </w:pPr>
            <w:r w:rsidRPr="00841976">
              <w:rPr>
                <w:rFonts w:cs="Calibri"/>
                <w:color w:val="auto"/>
                <w:sz w:val="20"/>
                <w:szCs w:val="20"/>
                <w:lang w:eastAsia="en-US"/>
              </w:rPr>
              <w:t>V.035</w:t>
            </w:r>
          </w:p>
        </w:tc>
        <w:tc>
          <w:tcPr>
            <w:tcW w:w="4961" w:type="dxa"/>
            <w:tcBorders>
              <w:top w:val="single" w:sz="4" w:space="0" w:color="000000"/>
              <w:left w:val="single" w:sz="4" w:space="0" w:color="000000"/>
              <w:bottom w:val="single" w:sz="4" w:space="0" w:color="000000"/>
              <w:right w:val="single" w:sz="4" w:space="0" w:color="000000"/>
            </w:tcBorders>
            <w:vAlign w:val="bottom"/>
          </w:tcPr>
          <w:p w14:paraId="0C64F6EF" w14:textId="77777777" w:rsidR="00A660F7" w:rsidRPr="00841976" w:rsidRDefault="00A660F7" w:rsidP="00A660F7">
            <w:pPr>
              <w:jc w:val="both"/>
              <w:rPr>
                <w:rFonts w:cs="Calibri"/>
                <w:color w:val="auto"/>
                <w:sz w:val="20"/>
                <w:szCs w:val="20"/>
                <w:lang w:eastAsia="it-IT"/>
              </w:rPr>
            </w:pPr>
            <w:r w:rsidRPr="00841976">
              <w:rPr>
                <w:rFonts w:cs="Calibri"/>
                <w:color w:val="auto"/>
                <w:sz w:val="20"/>
                <w:szCs w:val="20"/>
                <w:lang w:eastAsia="it-IT"/>
              </w:rPr>
              <w:t xml:space="preserve">Formazione di </w:t>
            </w:r>
            <w:proofErr w:type="spellStart"/>
            <w:r w:rsidRPr="00841976">
              <w:rPr>
                <w:rFonts w:cs="Calibri"/>
                <w:color w:val="auto"/>
                <w:sz w:val="20"/>
                <w:szCs w:val="20"/>
                <w:lang w:eastAsia="it-IT"/>
              </w:rPr>
              <w:t>canaletta</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stradale</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longitudinale</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realizzata</w:t>
            </w:r>
            <w:proofErr w:type="spellEnd"/>
            <w:r w:rsidRPr="00841976">
              <w:rPr>
                <w:rFonts w:cs="Calibri"/>
                <w:color w:val="auto"/>
                <w:sz w:val="20"/>
                <w:szCs w:val="20"/>
                <w:lang w:eastAsia="it-IT"/>
              </w:rPr>
              <w:t xml:space="preserve"> con </w:t>
            </w:r>
            <w:proofErr w:type="spellStart"/>
            <w:r w:rsidRPr="00841976">
              <w:rPr>
                <w:rFonts w:cs="Calibri"/>
                <w:color w:val="auto"/>
                <w:sz w:val="20"/>
                <w:szCs w:val="20"/>
                <w:lang w:eastAsia="it-IT"/>
              </w:rPr>
              <w:t>pietrame</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posato</w:t>
            </w:r>
            <w:proofErr w:type="spellEnd"/>
            <w:r w:rsidRPr="00841976">
              <w:rPr>
                <w:rFonts w:cs="Calibri"/>
                <w:color w:val="auto"/>
                <w:sz w:val="20"/>
                <w:szCs w:val="20"/>
                <w:lang w:eastAsia="it-IT"/>
              </w:rPr>
              <w:t xml:space="preserve"> a secco con </w:t>
            </w:r>
            <w:proofErr w:type="spellStart"/>
            <w:r w:rsidRPr="00841976">
              <w:rPr>
                <w:rFonts w:cs="Calibri"/>
                <w:color w:val="auto"/>
                <w:sz w:val="20"/>
                <w:szCs w:val="20"/>
                <w:lang w:eastAsia="it-IT"/>
              </w:rPr>
              <w:t>sezione</w:t>
            </w:r>
            <w:proofErr w:type="spellEnd"/>
            <w:r w:rsidRPr="00841976">
              <w:rPr>
                <w:rFonts w:cs="Calibri"/>
                <w:color w:val="auto"/>
                <w:sz w:val="20"/>
                <w:szCs w:val="20"/>
                <w:lang w:eastAsia="it-IT"/>
              </w:rPr>
              <w:t xml:space="preserve"> cm 50 x cm 30.  Nel </w:t>
            </w:r>
            <w:proofErr w:type="spellStart"/>
            <w:r w:rsidRPr="00841976">
              <w:rPr>
                <w:rFonts w:cs="Calibri"/>
                <w:color w:val="auto"/>
                <w:sz w:val="20"/>
                <w:szCs w:val="20"/>
                <w:lang w:eastAsia="it-IT"/>
              </w:rPr>
              <w:t>prezzo</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risulta</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compreso</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l'onere</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dello</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scavo</w:t>
            </w:r>
            <w:proofErr w:type="spellEnd"/>
            <w:r w:rsidRPr="00841976">
              <w:rPr>
                <w:rFonts w:cs="Calibri"/>
                <w:color w:val="auto"/>
                <w:sz w:val="20"/>
                <w:szCs w:val="20"/>
                <w:lang w:eastAsia="it-IT"/>
              </w:rPr>
              <w:t xml:space="preserve"> e </w:t>
            </w:r>
            <w:proofErr w:type="spellStart"/>
            <w:r w:rsidRPr="00841976">
              <w:rPr>
                <w:rFonts w:cs="Calibri"/>
                <w:color w:val="auto"/>
                <w:sz w:val="20"/>
                <w:szCs w:val="20"/>
                <w:lang w:eastAsia="it-IT"/>
              </w:rPr>
              <w:t>qualsiasi</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altro</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accessorio</w:t>
            </w:r>
            <w:proofErr w:type="spellEnd"/>
            <w:r w:rsidRPr="00841976">
              <w:rPr>
                <w:rFonts w:cs="Calibri"/>
                <w:color w:val="auto"/>
                <w:sz w:val="20"/>
                <w:szCs w:val="20"/>
                <w:lang w:eastAsia="it-IT"/>
              </w:rPr>
              <w:t xml:space="preserve"> per dare </w:t>
            </w:r>
            <w:proofErr w:type="spellStart"/>
            <w:r w:rsidRPr="00841976">
              <w:rPr>
                <w:rFonts w:cs="Calibri"/>
                <w:color w:val="auto"/>
                <w:sz w:val="20"/>
                <w:szCs w:val="20"/>
                <w:lang w:eastAsia="it-IT"/>
              </w:rPr>
              <w:t>l'opera</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compiuta</w:t>
            </w:r>
            <w:proofErr w:type="spellEnd"/>
            <w:r w:rsidRPr="00841976">
              <w:rPr>
                <w:rFonts w:cs="Calibri"/>
                <w:color w:val="auto"/>
                <w:sz w:val="20"/>
                <w:szCs w:val="20"/>
                <w:lang w:eastAsia="it-IT"/>
              </w:rPr>
              <w:t xml:space="preserve"> a </w:t>
            </w:r>
            <w:proofErr w:type="spellStart"/>
            <w:r w:rsidRPr="00841976">
              <w:rPr>
                <w:rFonts w:cs="Calibri"/>
                <w:color w:val="auto"/>
                <w:sz w:val="20"/>
                <w:szCs w:val="20"/>
                <w:lang w:eastAsia="it-IT"/>
              </w:rPr>
              <w:t>regola</w:t>
            </w:r>
            <w:proofErr w:type="spellEnd"/>
            <w:r w:rsidRPr="00841976">
              <w:rPr>
                <w:rFonts w:cs="Calibri"/>
                <w:color w:val="auto"/>
                <w:sz w:val="20"/>
                <w:szCs w:val="20"/>
                <w:lang w:eastAsia="it-IT"/>
              </w:rPr>
              <w:t xml:space="preserve"> </w:t>
            </w:r>
            <w:proofErr w:type="spellStart"/>
            <w:r w:rsidRPr="00841976">
              <w:rPr>
                <w:rFonts w:cs="Calibri"/>
                <w:color w:val="auto"/>
                <w:sz w:val="20"/>
                <w:szCs w:val="20"/>
                <w:lang w:eastAsia="it-IT"/>
              </w:rPr>
              <w:t>d'arte</w:t>
            </w:r>
            <w:proofErr w:type="spellEnd"/>
            <w:r w:rsidRPr="00841976">
              <w:rPr>
                <w:rFonts w:cs="Calibri"/>
                <w:color w:val="auto"/>
                <w:sz w:val="20"/>
                <w:szCs w:val="20"/>
                <w:lang w:eastAsia="it-IT"/>
              </w:rPr>
              <w:t xml:space="preserve"> - espresso in </w:t>
            </w:r>
            <w:proofErr w:type="spellStart"/>
            <w:r w:rsidRPr="00841976">
              <w:rPr>
                <w:rFonts w:cs="Calibri"/>
                <w:color w:val="auto"/>
                <w:sz w:val="20"/>
                <w:szCs w:val="20"/>
                <w:lang w:eastAsia="it-IT"/>
              </w:rPr>
              <w:t>Mq</w:t>
            </w:r>
            <w:proofErr w:type="spellEnd"/>
          </w:p>
        </w:tc>
        <w:tc>
          <w:tcPr>
            <w:tcW w:w="567" w:type="dxa"/>
            <w:tcBorders>
              <w:top w:val="single" w:sz="4" w:space="0" w:color="000000"/>
              <w:left w:val="single" w:sz="4" w:space="0" w:color="000000"/>
              <w:bottom w:val="single" w:sz="4" w:space="0" w:color="000000"/>
              <w:right w:val="single" w:sz="4" w:space="0" w:color="000000"/>
            </w:tcBorders>
            <w:vAlign w:val="bottom"/>
          </w:tcPr>
          <w:p w14:paraId="1861DAF6" w14:textId="77777777" w:rsidR="00A660F7" w:rsidRPr="00841976" w:rsidRDefault="00A660F7" w:rsidP="00A660F7">
            <w:pPr>
              <w:spacing w:after="200" w:line="243" w:lineRule="exact"/>
              <w:rPr>
                <w:rFonts w:cs="Calibri"/>
                <w:color w:val="auto"/>
                <w:sz w:val="20"/>
                <w:szCs w:val="20"/>
                <w:lang w:eastAsia="en-US"/>
              </w:rPr>
            </w:pPr>
            <w:r w:rsidRPr="00841976">
              <w:rPr>
                <w:rFonts w:cs="Calibri"/>
                <w:color w:val="auto"/>
                <w:sz w:val="20"/>
                <w:szCs w:val="20"/>
                <w:lang w:eastAsia="en-US"/>
              </w:rPr>
              <w:t>PU</w:t>
            </w:r>
          </w:p>
        </w:tc>
        <w:tc>
          <w:tcPr>
            <w:tcW w:w="992" w:type="dxa"/>
            <w:tcBorders>
              <w:top w:val="single" w:sz="4" w:space="0" w:color="000000"/>
              <w:left w:val="single" w:sz="4" w:space="0" w:color="000000"/>
              <w:bottom w:val="single" w:sz="4" w:space="0" w:color="000000"/>
              <w:right w:val="single" w:sz="4" w:space="0" w:color="000000"/>
            </w:tcBorders>
          </w:tcPr>
          <w:p w14:paraId="7D19C251" w14:textId="77777777" w:rsidR="00A660F7" w:rsidRPr="00841976" w:rsidRDefault="00A660F7" w:rsidP="00A660F7">
            <w:pPr>
              <w:spacing w:after="200" w:line="243" w:lineRule="exact"/>
              <w:ind w:right="287"/>
              <w:rPr>
                <w:rFonts w:cs="Calibri"/>
                <w:color w:val="auto"/>
                <w:sz w:val="20"/>
                <w:szCs w:val="20"/>
                <w:lang w:eastAsia="en-US"/>
              </w:rPr>
            </w:pPr>
            <w:proofErr w:type="spellStart"/>
            <w:r w:rsidRPr="00841976">
              <w:rPr>
                <w:rFonts w:cs="Calibri"/>
                <w:color w:val="auto"/>
                <w:sz w:val="20"/>
                <w:szCs w:val="20"/>
                <w:lang w:eastAsia="en-US"/>
              </w:rPr>
              <w:t>Corpo</w:t>
            </w:r>
            <w:proofErr w:type="spellEnd"/>
          </w:p>
        </w:tc>
        <w:tc>
          <w:tcPr>
            <w:tcW w:w="1134" w:type="dxa"/>
            <w:tcBorders>
              <w:top w:val="single" w:sz="4" w:space="0" w:color="000000"/>
              <w:left w:val="single" w:sz="4" w:space="0" w:color="000000"/>
              <w:bottom w:val="single" w:sz="4" w:space="0" w:color="000000"/>
              <w:right w:val="single" w:sz="4" w:space="0" w:color="000000"/>
            </w:tcBorders>
          </w:tcPr>
          <w:p w14:paraId="60408B0B" w14:textId="59209B9A" w:rsidR="00A660F7" w:rsidRPr="00841976" w:rsidRDefault="00061451" w:rsidP="00A660F7">
            <w:pPr>
              <w:spacing w:after="200" w:line="243" w:lineRule="exact"/>
              <w:ind w:right="62"/>
              <w:jc w:val="right"/>
              <w:rPr>
                <w:rFonts w:cs="Calibri"/>
                <w:color w:val="auto"/>
                <w:sz w:val="20"/>
                <w:szCs w:val="20"/>
                <w:lang w:eastAsia="en-US"/>
              </w:rPr>
            </w:pPr>
            <w:r w:rsidRPr="00061451">
              <w:rPr>
                <w:rFonts w:cs="Calibri"/>
                <w:color w:val="auto"/>
                <w:sz w:val="20"/>
                <w:szCs w:val="20"/>
                <w:lang w:val="it-IT" w:eastAsia="en-US"/>
              </w:rPr>
              <w:t>61,87</w:t>
            </w:r>
          </w:p>
        </w:tc>
      </w:tr>
    </w:tbl>
    <w:p w14:paraId="771E344B" w14:textId="5CC90BB8" w:rsidR="00A660F7" w:rsidRPr="00841976" w:rsidRDefault="00A660F7" w:rsidP="005E4EAE">
      <w:pPr>
        <w:rPr>
          <w:rFonts w:ascii="Tahoma" w:hAnsi="Tahoma" w:cs="Tahoma"/>
          <w:color w:val="auto"/>
          <w:highlight w:val="yellow"/>
        </w:rPr>
      </w:pPr>
    </w:p>
    <w:p w14:paraId="2D2893A4" w14:textId="4C61584E" w:rsidR="00DE1E6D" w:rsidRDefault="00DE1E6D" w:rsidP="005E4EAE">
      <w:pPr>
        <w:rPr>
          <w:rFonts w:ascii="Tahoma" w:hAnsi="Tahoma" w:cs="Tahoma"/>
          <w:color w:val="auto"/>
          <w:highlight w:val="yellow"/>
        </w:rPr>
      </w:pPr>
      <w:bookmarkStart w:id="12" w:name="__RefHeading___Toc466626117"/>
      <w:bookmarkEnd w:id="12"/>
    </w:p>
    <w:tbl>
      <w:tblPr>
        <w:tblW w:w="5077" w:type="pct"/>
        <w:tblCellMar>
          <w:left w:w="70" w:type="dxa"/>
          <w:right w:w="70" w:type="dxa"/>
        </w:tblCellMar>
        <w:tblLook w:val="04A0" w:firstRow="1" w:lastRow="0" w:firstColumn="1" w:lastColumn="0" w:noHBand="0" w:noVBand="1"/>
      </w:tblPr>
      <w:tblGrid>
        <w:gridCol w:w="1551"/>
        <w:gridCol w:w="5504"/>
        <w:gridCol w:w="24"/>
        <w:gridCol w:w="714"/>
        <w:gridCol w:w="851"/>
        <w:gridCol w:w="1132"/>
      </w:tblGrid>
      <w:tr w:rsidR="00E255E3" w:rsidRPr="00A660F7" w14:paraId="58680B67" w14:textId="77777777" w:rsidTr="00E255E3">
        <w:trPr>
          <w:trHeight w:val="300"/>
        </w:trPr>
        <w:tc>
          <w:tcPr>
            <w:tcW w:w="794" w:type="pct"/>
            <w:tcBorders>
              <w:top w:val="single" w:sz="4" w:space="0" w:color="auto"/>
              <w:left w:val="single" w:sz="4" w:space="0" w:color="auto"/>
              <w:bottom w:val="single" w:sz="4" w:space="0" w:color="auto"/>
              <w:right w:val="single" w:sz="4" w:space="0" w:color="auto"/>
            </w:tcBorders>
            <w:shd w:val="clear" w:color="auto" w:fill="C6D9F1"/>
            <w:vAlign w:val="center"/>
            <w:hideMark/>
          </w:tcPr>
          <w:p w14:paraId="5C00BE16" w14:textId="77777777" w:rsidR="00E255E3" w:rsidRPr="00A660F7" w:rsidRDefault="00E255E3" w:rsidP="002E77DE">
            <w:pPr>
              <w:jc w:val="center"/>
              <w:rPr>
                <w:rFonts w:ascii="Calibri" w:hAnsi="Calibri"/>
                <w:b/>
                <w:bCs/>
                <w:i/>
                <w:iCs/>
                <w:color w:val="000099"/>
                <w:sz w:val="20"/>
                <w:szCs w:val="20"/>
                <w:lang w:eastAsia="it-IT"/>
              </w:rPr>
            </w:pPr>
            <w:r w:rsidRPr="00A660F7">
              <w:rPr>
                <w:rFonts w:ascii="Calibri" w:hAnsi="Calibri"/>
                <w:b/>
                <w:bCs/>
                <w:i/>
                <w:iCs/>
                <w:color w:val="000099"/>
                <w:sz w:val="20"/>
                <w:szCs w:val="20"/>
                <w:lang w:eastAsia="it-IT"/>
              </w:rPr>
              <w:t>Codice</w:t>
            </w:r>
          </w:p>
        </w:tc>
        <w:tc>
          <w:tcPr>
            <w:tcW w:w="2815" w:type="pct"/>
            <w:tcBorders>
              <w:top w:val="single" w:sz="4" w:space="0" w:color="auto"/>
              <w:left w:val="nil"/>
              <w:bottom w:val="single" w:sz="4" w:space="0" w:color="auto"/>
              <w:right w:val="single" w:sz="4" w:space="0" w:color="auto"/>
            </w:tcBorders>
            <w:shd w:val="clear" w:color="auto" w:fill="C6D9F1"/>
            <w:vAlign w:val="center"/>
            <w:hideMark/>
          </w:tcPr>
          <w:p w14:paraId="238927F0" w14:textId="77777777" w:rsidR="00E255E3" w:rsidRPr="00A660F7" w:rsidRDefault="00E255E3" w:rsidP="002E77DE">
            <w:pPr>
              <w:jc w:val="center"/>
              <w:rPr>
                <w:rFonts w:ascii="Calibri" w:hAnsi="Calibri"/>
                <w:b/>
                <w:bCs/>
                <w:i/>
                <w:iCs/>
                <w:color w:val="000099"/>
                <w:sz w:val="20"/>
                <w:szCs w:val="20"/>
                <w:lang w:eastAsia="it-IT"/>
              </w:rPr>
            </w:pPr>
            <w:r w:rsidRPr="00A660F7">
              <w:rPr>
                <w:rFonts w:ascii="Calibri" w:hAnsi="Calibri"/>
                <w:b/>
                <w:bCs/>
                <w:i/>
                <w:iCs/>
                <w:color w:val="000099"/>
                <w:sz w:val="20"/>
                <w:szCs w:val="20"/>
                <w:lang w:eastAsia="it-IT"/>
              </w:rPr>
              <w:t>Descrizione</w:t>
            </w:r>
          </w:p>
        </w:tc>
        <w:tc>
          <w:tcPr>
            <w:tcW w:w="377" w:type="pct"/>
            <w:gridSpan w:val="2"/>
            <w:tcBorders>
              <w:top w:val="single" w:sz="4" w:space="0" w:color="auto"/>
              <w:left w:val="nil"/>
              <w:bottom w:val="single" w:sz="4" w:space="0" w:color="auto"/>
              <w:right w:val="single" w:sz="4" w:space="0" w:color="auto"/>
            </w:tcBorders>
            <w:shd w:val="clear" w:color="auto" w:fill="C6D9F1"/>
            <w:hideMark/>
          </w:tcPr>
          <w:p w14:paraId="5FCDE2C6" w14:textId="77777777" w:rsidR="00E255E3" w:rsidRPr="00A660F7" w:rsidRDefault="00E255E3" w:rsidP="002E77DE">
            <w:pPr>
              <w:jc w:val="center"/>
              <w:rPr>
                <w:rFonts w:ascii="Calibri" w:hAnsi="Calibri"/>
                <w:b/>
                <w:bCs/>
                <w:i/>
                <w:iCs/>
                <w:color w:val="000099"/>
                <w:sz w:val="20"/>
                <w:szCs w:val="20"/>
                <w:lang w:eastAsia="it-IT"/>
              </w:rPr>
            </w:pPr>
            <w:r w:rsidRPr="00A660F7">
              <w:rPr>
                <w:rFonts w:ascii="Calibri" w:hAnsi="Calibri"/>
                <w:b/>
                <w:bCs/>
                <w:i/>
                <w:iCs/>
                <w:color w:val="000099"/>
                <w:sz w:val="20"/>
                <w:szCs w:val="20"/>
                <w:lang w:eastAsia="it-IT"/>
              </w:rPr>
              <w:t>Tipo</w:t>
            </w:r>
          </w:p>
        </w:tc>
        <w:tc>
          <w:tcPr>
            <w:tcW w:w="435" w:type="pct"/>
            <w:tcBorders>
              <w:top w:val="single" w:sz="4" w:space="0" w:color="auto"/>
              <w:left w:val="nil"/>
              <w:bottom w:val="single" w:sz="4" w:space="0" w:color="auto"/>
              <w:right w:val="single" w:sz="4" w:space="0" w:color="auto"/>
            </w:tcBorders>
            <w:shd w:val="clear" w:color="auto" w:fill="C6D9F1"/>
            <w:hideMark/>
          </w:tcPr>
          <w:p w14:paraId="7881B5CB" w14:textId="77777777" w:rsidR="00E255E3" w:rsidRPr="00A660F7" w:rsidRDefault="00E255E3" w:rsidP="002E77DE">
            <w:pPr>
              <w:jc w:val="center"/>
              <w:rPr>
                <w:rFonts w:ascii="Calibri" w:hAnsi="Calibri"/>
                <w:b/>
                <w:bCs/>
                <w:i/>
                <w:iCs/>
                <w:color w:val="000099"/>
                <w:sz w:val="20"/>
                <w:szCs w:val="20"/>
                <w:lang w:eastAsia="it-IT"/>
              </w:rPr>
            </w:pPr>
            <w:r w:rsidRPr="00A660F7">
              <w:rPr>
                <w:rFonts w:ascii="Calibri" w:hAnsi="Calibri"/>
                <w:b/>
                <w:bCs/>
                <w:i/>
                <w:iCs/>
                <w:color w:val="000099"/>
                <w:sz w:val="20"/>
                <w:szCs w:val="20"/>
                <w:lang w:eastAsia="it-IT"/>
              </w:rPr>
              <w:t>Un. misura</w:t>
            </w:r>
          </w:p>
        </w:tc>
        <w:tc>
          <w:tcPr>
            <w:tcW w:w="579" w:type="pct"/>
            <w:tcBorders>
              <w:top w:val="single" w:sz="4" w:space="0" w:color="auto"/>
              <w:left w:val="nil"/>
              <w:bottom w:val="single" w:sz="4" w:space="0" w:color="auto"/>
              <w:right w:val="single" w:sz="4" w:space="0" w:color="auto"/>
            </w:tcBorders>
            <w:shd w:val="clear" w:color="auto" w:fill="C6D9F1"/>
            <w:hideMark/>
          </w:tcPr>
          <w:p w14:paraId="23283438" w14:textId="77777777" w:rsidR="00E255E3" w:rsidRPr="00A660F7" w:rsidRDefault="00E255E3" w:rsidP="002E77DE">
            <w:pPr>
              <w:jc w:val="center"/>
              <w:rPr>
                <w:rFonts w:ascii="Calibri" w:hAnsi="Calibri"/>
                <w:b/>
                <w:bCs/>
                <w:i/>
                <w:iCs/>
                <w:color w:val="000099"/>
                <w:sz w:val="20"/>
                <w:szCs w:val="20"/>
                <w:lang w:eastAsia="it-IT"/>
              </w:rPr>
            </w:pPr>
            <w:r w:rsidRPr="00A660F7">
              <w:rPr>
                <w:rFonts w:ascii="Calibri" w:hAnsi="Calibri"/>
                <w:b/>
                <w:bCs/>
                <w:i/>
                <w:iCs/>
                <w:color w:val="000099"/>
                <w:sz w:val="20"/>
                <w:szCs w:val="20"/>
                <w:lang w:eastAsia="it-IT"/>
              </w:rPr>
              <w:t>Importo</w:t>
            </w:r>
            <w:r>
              <w:rPr>
                <w:rFonts w:ascii="Calibri" w:hAnsi="Calibri"/>
                <w:b/>
                <w:bCs/>
                <w:i/>
                <w:iCs/>
                <w:color w:val="000099"/>
                <w:sz w:val="20"/>
                <w:szCs w:val="20"/>
                <w:lang w:eastAsia="it-IT"/>
              </w:rPr>
              <w:t xml:space="preserve"> €</w:t>
            </w:r>
          </w:p>
        </w:tc>
      </w:tr>
      <w:tr w:rsidR="00866120" w:rsidRPr="003B4E25" w14:paraId="554C471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hideMark/>
          </w:tcPr>
          <w:p w14:paraId="665119A1" w14:textId="77777777" w:rsidR="00866120" w:rsidRPr="00372D64" w:rsidRDefault="00866120" w:rsidP="002E77DE">
            <w:pPr>
              <w:spacing w:before="40" w:after="80"/>
              <w:jc w:val="both"/>
              <w:rPr>
                <w:rFonts w:ascii="Tahoma" w:hAnsi="Tahoma" w:cs="Tahoma"/>
                <w:b/>
                <w:bCs/>
                <w:i/>
                <w:iCs/>
                <w:sz w:val="18"/>
                <w:szCs w:val="18"/>
              </w:rPr>
            </w:pPr>
            <w:r w:rsidRPr="00372D64">
              <w:rPr>
                <w:rFonts w:ascii="Tahoma" w:hAnsi="Tahoma" w:cs="Tahoma"/>
                <w:b/>
                <w:bCs/>
                <w:i/>
                <w:iCs/>
                <w:sz w:val="18"/>
                <w:szCs w:val="18"/>
              </w:rPr>
              <w:t>E.00</w:t>
            </w:r>
            <w:r>
              <w:rPr>
                <w:rFonts w:ascii="Tahoma" w:hAnsi="Tahoma" w:cs="Tahoma"/>
                <w:b/>
                <w:bCs/>
                <w:i/>
                <w:iCs/>
                <w:sz w:val="18"/>
                <w:szCs w:val="18"/>
              </w:rPr>
              <w:t>4</w:t>
            </w:r>
            <w:r w:rsidRPr="00372D64">
              <w:rPr>
                <w:rFonts w:ascii="Tahoma" w:hAnsi="Tahoma" w:cs="Tahoma"/>
                <w:b/>
                <w:bCs/>
                <w:i/>
                <w:iCs/>
                <w:sz w:val="18"/>
                <w:szCs w:val="18"/>
              </w:rPr>
              <w:t>.00</w:t>
            </w:r>
            <w:r>
              <w:rPr>
                <w:rFonts w:ascii="Tahoma" w:hAnsi="Tahoma" w:cs="Tahoma"/>
                <w:b/>
                <w:bCs/>
                <w:i/>
                <w:iCs/>
                <w:sz w:val="18"/>
                <w:szCs w:val="18"/>
              </w:rPr>
              <w:t>1</w:t>
            </w:r>
          </w:p>
        </w:tc>
        <w:tc>
          <w:tcPr>
            <w:tcW w:w="4206" w:type="pct"/>
            <w:gridSpan w:val="5"/>
            <w:shd w:val="clear" w:color="auto" w:fill="auto"/>
            <w:hideMark/>
          </w:tcPr>
          <w:p w14:paraId="50512D86" w14:textId="77777777" w:rsidR="00866120" w:rsidRPr="003B4E25" w:rsidRDefault="00866120" w:rsidP="002E77DE">
            <w:pPr>
              <w:spacing w:before="40" w:after="80"/>
              <w:jc w:val="both"/>
              <w:rPr>
                <w:rFonts w:ascii="Tahoma" w:hAnsi="Tahoma" w:cs="Tahoma"/>
                <w:b/>
                <w:bCs/>
                <w:i/>
                <w:iCs/>
                <w:sz w:val="18"/>
                <w:szCs w:val="18"/>
              </w:rPr>
            </w:pPr>
            <w:r w:rsidRPr="00CC3C3A">
              <w:rPr>
                <w:rFonts w:ascii="Tahoma" w:hAnsi="Tahoma" w:cs="Tahoma"/>
                <w:b/>
                <w:bCs/>
                <w:i/>
                <w:iCs/>
                <w:sz w:val="18"/>
                <w:szCs w:val="18"/>
              </w:rPr>
              <w:t xml:space="preserve">Interventi di ripristino di boschi percorsi dal fuoco consistenti nel taglio delle piante morte, scottate e/o stroncate, </w:t>
            </w:r>
            <w:proofErr w:type="spellStart"/>
            <w:r w:rsidRPr="00CC3C3A">
              <w:rPr>
                <w:rFonts w:ascii="Tahoma" w:hAnsi="Tahoma" w:cs="Tahoma"/>
                <w:b/>
                <w:bCs/>
                <w:i/>
                <w:iCs/>
                <w:sz w:val="18"/>
                <w:szCs w:val="18"/>
              </w:rPr>
              <w:t>sramatura</w:t>
            </w:r>
            <w:proofErr w:type="spellEnd"/>
            <w:r w:rsidRPr="00CC3C3A">
              <w:rPr>
                <w:rFonts w:ascii="Tahoma" w:hAnsi="Tahoma" w:cs="Tahoma"/>
                <w:b/>
                <w:bCs/>
                <w:i/>
                <w:iCs/>
                <w:sz w:val="18"/>
                <w:szCs w:val="18"/>
              </w:rPr>
              <w:t xml:space="preserve">, </w:t>
            </w:r>
            <w:proofErr w:type="spellStart"/>
            <w:r w:rsidRPr="00CC3C3A">
              <w:rPr>
                <w:rFonts w:ascii="Tahoma" w:hAnsi="Tahoma" w:cs="Tahoma"/>
                <w:b/>
                <w:bCs/>
                <w:i/>
                <w:iCs/>
                <w:sz w:val="18"/>
                <w:szCs w:val="18"/>
              </w:rPr>
              <w:t>depezzamento</w:t>
            </w:r>
            <w:proofErr w:type="spellEnd"/>
            <w:r w:rsidRPr="00CC3C3A">
              <w:rPr>
                <w:rFonts w:ascii="Tahoma" w:hAnsi="Tahoma" w:cs="Tahoma"/>
                <w:b/>
                <w:bCs/>
                <w:i/>
                <w:iCs/>
                <w:sz w:val="18"/>
                <w:szCs w:val="18"/>
              </w:rPr>
              <w:t xml:space="preserve"> </w:t>
            </w:r>
            <w:proofErr w:type="gramStart"/>
            <w:r w:rsidRPr="00CC3C3A">
              <w:rPr>
                <w:rFonts w:ascii="Tahoma" w:hAnsi="Tahoma" w:cs="Tahoma"/>
                <w:b/>
                <w:bCs/>
                <w:i/>
                <w:iCs/>
                <w:sz w:val="18"/>
                <w:szCs w:val="18"/>
              </w:rPr>
              <w:t>ed</w:t>
            </w:r>
            <w:proofErr w:type="gramEnd"/>
            <w:r w:rsidRPr="00CC3C3A">
              <w:rPr>
                <w:rFonts w:ascii="Tahoma" w:hAnsi="Tahoma" w:cs="Tahoma"/>
                <w:b/>
                <w:bCs/>
                <w:i/>
                <w:iCs/>
                <w:sz w:val="18"/>
                <w:szCs w:val="18"/>
              </w:rPr>
              <w:t xml:space="preserve"> idonea sistemazione della ramaglia sul terreno, previa sminuzzatura con motosega e roncola, eventuale riceppatura, concentramento dei fusti per il successivo esbosco, ogni altro onere compreso. Parametri di riferimento:</w:t>
            </w:r>
          </w:p>
        </w:tc>
      </w:tr>
      <w:tr w:rsidR="00E255E3" w:rsidRPr="005C274E" w14:paraId="188B673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6A4F4BC3" w14:textId="77777777" w:rsidR="00866120" w:rsidRPr="005C274E" w:rsidRDefault="00866120" w:rsidP="002E77DE">
            <w:pPr>
              <w:rPr>
                <w:rFonts w:ascii="Tahoma" w:hAnsi="Tahoma" w:cs="Tahoma"/>
                <w:b/>
                <w:bCs/>
                <w:i/>
                <w:iCs/>
                <w:sz w:val="16"/>
                <w:szCs w:val="16"/>
              </w:rPr>
            </w:pPr>
            <w:r w:rsidRPr="005C274E">
              <w:rPr>
                <w:rFonts w:ascii="Tahoma" w:hAnsi="Tahoma" w:cs="Tahoma"/>
                <w:b/>
                <w:bCs/>
                <w:i/>
                <w:iCs/>
                <w:sz w:val="16"/>
                <w:szCs w:val="16"/>
              </w:rPr>
              <w:t>E.00</w:t>
            </w:r>
            <w:r>
              <w:rPr>
                <w:rFonts w:ascii="Tahoma" w:hAnsi="Tahoma" w:cs="Tahoma"/>
                <w:b/>
                <w:bCs/>
                <w:i/>
                <w:iCs/>
                <w:sz w:val="16"/>
                <w:szCs w:val="16"/>
              </w:rPr>
              <w:t>4</w:t>
            </w:r>
            <w:r w:rsidRPr="005C274E">
              <w:rPr>
                <w:rFonts w:ascii="Tahoma" w:hAnsi="Tahoma" w:cs="Tahoma"/>
                <w:b/>
                <w:bCs/>
                <w:i/>
                <w:iCs/>
                <w:sz w:val="16"/>
                <w:szCs w:val="16"/>
              </w:rPr>
              <w:t>.00</w:t>
            </w:r>
            <w:r>
              <w:rPr>
                <w:rFonts w:ascii="Tahoma" w:hAnsi="Tahoma" w:cs="Tahoma"/>
                <w:b/>
                <w:bCs/>
                <w:i/>
                <w:iCs/>
                <w:sz w:val="16"/>
                <w:szCs w:val="16"/>
              </w:rPr>
              <w:t>1</w:t>
            </w:r>
            <w:r w:rsidRPr="005C274E">
              <w:rPr>
                <w:rFonts w:ascii="Tahoma" w:hAnsi="Tahoma" w:cs="Tahoma"/>
                <w:b/>
                <w:bCs/>
                <w:i/>
                <w:iCs/>
                <w:sz w:val="16"/>
                <w:szCs w:val="16"/>
              </w:rPr>
              <w:t>.001</w:t>
            </w:r>
          </w:p>
        </w:tc>
        <w:tc>
          <w:tcPr>
            <w:tcW w:w="2827" w:type="pct"/>
            <w:gridSpan w:val="2"/>
            <w:shd w:val="clear" w:color="000000" w:fill="F0F0F0"/>
            <w:noWrap/>
            <w:vAlign w:val="center"/>
            <w:hideMark/>
          </w:tcPr>
          <w:p w14:paraId="7F1A69F4" w14:textId="77777777" w:rsidR="00866120" w:rsidRPr="005C274E" w:rsidRDefault="00866120" w:rsidP="000B022A">
            <w:pPr>
              <w:spacing w:before="40" w:after="40"/>
              <w:rPr>
                <w:rFonts w:ascii="Tahoma" w:hAnsi="Tahoma" w:cs="Tahoma"/>
                <w:b/>
                <w:bCs/>
                <w:i/>
                <w:iCs/>
                <w:sz w:val="16"/>
                <w:szCs w:val="16"/>
              </w:rPr>
            </w:pPr>
            <w:r w:rsidRPr="005C274E">
              <w:rPr>
                <w:rFonts w:ascii="Tahoma" w:hAnsi="Tahoma" w:cs="Tahoma"/>
                <w:b/>
                <w:bCs/>
                <w:i/>
                <w:iCs/>
                <w:sz w:val="16"/>
                <w:szCs w:val="16"/>
              </w:rPr>
              <w:t>densità da 350 a 500 piante/ha, piante danneggiate fino al 25%</w:t>
            </w:r>
          </w:p>
        </w:tc>
        <w:tc>
          <w:tcPr>
            <w:tcW w:w="364" w:type="pct"/>
            <w:shd w:val="clear" w:color="000000" w:fill="F0F0F0"/>
            <w:vAlign w:val="center"/>
            <w:hideMark/>
          </w:tcPr>
          <w:p w14:paraId="335FA7FB"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77BC2936"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08860571"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1F26E71A"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70468ED"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E.004.001.001.001</w:t>
            </w:r>
          </w:p>
        </w:tc>
        <w:tc>
          <w:tcPr>
            <w:tcW w:w="2827" w:type="pct"/>
            <w:gridSpan w:val="2"/>
            <w:shd w:val="clear" w:color="auto" w:fill="auto"/>
            <w:vAlign w:val="center"/>
            <w:hideMark/>
          </w:tcPr>
          <w:p w14:paraId="3F3A16CD" w14:textId="77777777" w:rsidR="00866120" w:rsidRPr="005C274E" w:rsidRDefault="00866120" w:rsidP="00DF0DD6">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328993F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2FEF86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A8C3054"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€ 3.634,38</w:t>
            </w:r>
          </w:p>
        </w:tc>
      </w:tr>
      <w:tr w:rsidR="00E255E3" w:rsidRPr="005C274E" w14:paraId="020842D2"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27C8918"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E.004.001.001.002</w:t>
            </w:r>
          </w:p>
        </w:tc>
        <w:tc>
          <w:tcPr>
            <w:tcW w:w="2827" w:type="pct"/>
            <w:gridSpan w:val="2"/>
            <w:shd w:val="clear" w:color="auto" w:fill="auto"/>
            <w:vAlign w:val="center"/>
            <w:hideMark/>
          </w:tcPr>
          <w:p w14:paraId="6EA41D7B" w14:textId="77777777" w:rsidR="00866120" w:rsidRPr="005C274E" w:rsidRDefault="00866120" w:rsidP="00DF0DD6">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90BE7A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8C1CD5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DEFC292"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€ 3.930,52</w:t>
            </w:r>
          </w:p>
        </w:tc>
      </w:tr>
      <w:tr w:rsidR="00E255E3" w:rsidRPr="005C274E" w14:paraId="1E5A371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1F8155C"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E.004.001.001.003</w:t>
            </w:r>
          </w:p>
        </w:tc>
        <w:tc>
          <w:tcPr>
            <w:tcW w:w="2827" w:type="pct"/>
            <w:gridSpan w:val="2"/>
            <w:shd w:val="clear" w:color="auto" w:fill="auto"/>
            <w:vAlign w:val="center"/>
            <w:hideMark/>
          </w:tcPr>
          <w:p w14:paraId="75581E32" w14:textId="77777777" w:rsidR="00866120" w:rsidRPr="005C274E" w:rsidRDefault="00866120" w:rsidP="00DF0DD6">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08B68B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F3CF46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0789E35"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€ 4.424,79</w:t>
            </w:r>
          </w:p>
        </w:tc>
      </w:tr>
      <w:tr w:rsidR="00E255E3" w:rsidRPr="005C274E" w14:paraId="027976F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6002D0C"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E.004.001.001.004</w:t>
            </w:r>
          </w:p>
        </w:tc>
        <w:tc>
          <w:tcPr>
            <w:tcW w:w="2827" w:type="pct"/>
            <w:gridSpan w:val="2"/>
            <w:shd w:val="clear" w:color="auto" w:fill="auto"/>
            <w:vAlign w:val="center"/>
            <w:hideMark/>
          </w:tcPr>
          <w:p w14:paraId="4FCCE7F8" w14:textId="77777777" w:rsidR="00866120" w:rsidRPr="005C274E" w:rsidRDefault="00866120" w:rsidP="00DF0DD6">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2EC014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2FA58D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92DF0BE"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€ 4.874,98</w:t>
            </w:r>
          </w:p>
        </w:tc>
      </w:tr>
      <w:tr w:rsidR="00E255E3" w:rsidRPr="005C274E" w14:paraId="2C53B48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08D51E86" w14:textId="77777777" w:rsidR="00866120" w:rsidRPr="005C274E" w:rsidRDefault="00866120" w:rsidP="002E77DE">
            <w:pPr>
              <w:rPr>
                <w:rFonts w:ascii="Tahoma" w:hAnsi="Tahoma" w:cs="Tahoma"/>
                <w:b/>
                <w:bCs/>
                <w:i/>
                <w:iCs/>
                <w:sz w:val="16"/>
                <w:szCs w:val="16"/>
              </w:rPr>
            </w:pPr>
            <w:r w:rsidRPr="00CC3C3A">
              <w:rPr>
                <w:rFonts w:ascii="Tahoma" w:hAnsi="Tahoma" w:cs="Tahoma"/>
                <w:b/>
                <w:bCs/>
                <w:i/>
                <w:iCs/>
                <w:sz w:val="16"/>
                <w:szCs w:val="16"/>
              </w:rPr>
              <w:t>E.004.001.002</w:t>
            </w:r>
          </w:p>
        </w:tc>
        <w:tc>
          <w:tcPr>
            <w:tcW w:w="3191" w:type="pct"/>
            <w:gridSpan w:val="3"/>
            <w:shd w:val="clear" w:color="000000" w:fill="F0F0F0"/>
            <w:noWrap/>
            <w:vAlign w:val="center"/>
            <w:hideMark/>
          </w:tcPr>
          <w:p w14:paraId="7300B0C7"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dal 26% fino al 50%</w:t>
            </w:r>
          </w:p>
        </w:tc>
        <w:tc>
          <w:tcPr>
            <w:tcW w:w="435" w:type="pct"/>
            <w:shd w:val="clear" w:color="000000" w:fill="F0F0F0"/>
            <w:vAlign w:val="center"/>
            <w:hideMark/>
          </w:tcPr>
          <w:p w14:paraId="7C8AB8AB"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70DB68E3"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2770861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241F783"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E.004.001.002.001</w:t>
            </w:r>
          </w:p>
        </w:tc>
        <w:tc>
          <w:tcPr>
            <w:tcW w:w="2827" w:type="pct"/>
            <w:gridSpan w:val="2"/>
            <w:shd w:val="clear" w:color="auto" w:fill="auto"/>
            <w:vAlign w:val="center"/>
            <w:hideMark/>
          </w:tcPr>
          <w:p w14:paraId="57C12D36"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28F05B8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7F49EB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E78B2CE"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€ 4.480,74</w:t>
            </w:r>
          </w:p>
        </w:tc>
      </w:tr>
      <w:tr w:rsidR="00E255E3" w:rsidRPr="005C274E" w14:paraId="5F314432"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2D5FB5A"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E.004.001.002.002</w:t>
            </w:r>
          </w:p>
        </w:tc>
        <w:tc>
          <w:tcPr>
            <w:tcW w:w="2827" w:type="pct"/>
            <w:gridSpan w:val="2"/>
            <w:shd w:val="clear" w:color="auto" w:fill="auto"/>
            <w:vAlign w:val="center"/>
            <w:hideMark/>
          </w:tcPr>
          <w:p w14:paraId="061865FE"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10D80E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E16667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C65F9EA"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€ 4.979,88</w:t>
            </w:r>
          </w:p>
        </w:tc>
      </w:tr>
      <w:tr w:rsidR="00E255E3" w:rsidRPr="005C274E" w14:paraId="4A69038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012293B"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E.004.001.002.003</w:t>
            </w:r>
          </w:p>
        </w:tc>
        <w:tc>
          <w:tcPr>
            <w:tcW w:w="2827" w:type="pct"/>
            <w:gridSpan w:val="2"/>
            <w:shd w:val="clear" w:color="auto" w:fill="auto"/>
            <w:vAlign w:val="center"/>
            <w:hideMark/>
          </w:tcPr>
          <w:p w14:paraId="53C46199"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FE1080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6FD7C5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597C4E3"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€ 5.542,80</w:t>
            </w:r>
          </w:p>
        </w:tc>
      </w:tr>
      <w:tr w:rsidR="00E255E3" w:rsidRPr="005C274E" w14:paraId="4283536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9B9C57C"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E.004.001.002.004</w:t>
            </w:r>
          </w:p>
        </w:tc>
        <w:tc>
          <w:tcPr>
            <w:tcW w:w="2827" w:type="pct"/>
            <w:gridSpan w:val="2"/>
            <w:shd w:val="clear" w:color="auto" w:fill="auto"/>
            <w:vAlign w:val="center"/>
            <w:hideMark/>
          </w:tcPr>
          <w:p w14:paraId="26DA05A8"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517CF2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D73E6A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265B2A5"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€ 6.105,72</w:t>
            </w:r>
          </w:p>
        </w:tc>
      </w:tr>
      <w:tr w:rsidR="00E255E3" w:rsidRPr="005C274E" w14:paraId="2671E74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4324ADF4" w14:textId="77777777" w:rsidR="00866120" w:rsidRPr="005C274E" w:rsidRDefault="00866120" w:rsidP="002E77DE">
            <w:pPr>
              <w:rPr>
                <w:rFonts w:ascii="Tahoma" w:hAnsi="Tahoma" w:cs="Tahoma"/>
                <w:b/>
                <w:bCs/>
                <w:i/>
                <w:iCs/>
                <w:sz w:val="16"/>
                <w:szCs w:val="16"/>
              </w:rPr>
            </w:pPr>
            <w:r w:rsidRPr="00CC3C3A">
              <w:rPr>
                <w:rFonts w:ascii="Tahoma" w:hAnsi="Tahoma" w:cs="Tahoma"/>
                <w:b/>
                <w:bCs/>
                <w:i/>
                <w:iCs/>
                <w:sz w:val="16"/>
                <w:szCs w:val="16"/>
              </w:rPr>
              <w:t>E.004.001.003</w:t>
            </w:r>
          </w:p>
        </w:tc>
        <w:tc>
          <w:tcPr>
            <w:tcW w:w="2827" w:type="pct"/>
            <w:gridSpan w:val="2"/>
            <w:shd w:val="clear" w:color="000000" w:fill="F0F0F0"/>
            <w:noWrap/>
            <w:vAlign w:val="center"/>
            <w:hideMark/>
          </w:tcPr>
          <w:p w14:paraId="7132414E"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fino al 25%</w:t>
            </w:r>
          </w:p>
        </w:tc>
        <w:tc>
          <w:tcPr>
            <w:tcW w:w="364" w:type="pct"/>
            <w:shd w:val="clear" w:color="000000" w:fill="F0F0F0"/>
            <w:vAlign w:val="center"/>
            <w:hideMark/>
          </w:tcPr>
          <w:p w14:paraId="30003B1B" w14:textId="77777777" w:rsidR="00866120" w:rsidRPr="00751C80" w:rsidRDefault="00866120" w:rsidP="002E77DE">
            <w:pPr>
              <w:jc w:val="center"/>
              <w:rPr>
                <w:rFonts w:ascii="Tahoma" w:hAnsi="Tahoma" w:cs="Tahoma"/>
                <w:b/>
                <w:bCs/>
                <w:i/>
                <w:iCs/>
                <w:sz w:val="16"/>
                <w:szCs w:val="16"/>
              </w:rPr>
            </w:pPr>
            <w:r w:rsidRPr="00751C80">
              <w:rPr>
                <w:rFonts w:ascii="Tahoma" w:hAnsi="Tahoma" w:cs="Tahoma"/>
                <w:b/>
                <w:bCs/>
                <w:i/>
                <w:iCs/>
                <w:sz w:val="16"/>
                <w:szCs w:val="16"/>
              </w:rPr>
              <w:t> </w:t>
            </w:r>
          </w:p>
        </w:tc>
        <w:tc>
          <w:tcPr>
            <w:tcW w:w="435" w:type="pct"/>
            <w:shd w:val="clear" w:color="000000" w:fill="F0F0F0"/>
            <w:vAlign w:val="center"/>
            <w:hideMark/>
          </w:tcPr>
          <w:p w14:paraId="13E858B2"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539F6EFE"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292EDA1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AC37DCA"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E.004.001.003.001</w:t>
            </w:r>
          </w:p>
        </w:tc>
        <w:tc>
          <w:tcPr>
            <w:tcW w:w="2827" w:type="pct"/>
            <w:gridSpan w:val="2"/>
            <w:shd w:val="clear" w:color="auto" w:fill="auto"/>
            <w:vAlign w:val="center"/>
            <w:hideMark/>
          </w:tcPr>
          <w:p w14:paraId="38BDA226"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5E0257B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AEB94A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AB33CC3"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€ 5.103,28</w:t>
            </w:r>
          </w:p>
        </w:tc>
      </w:tr>
      <w:tr w:rsidR="00E255E3" w:rsidRPr="005C274E" w14:paraId="4AC85DD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57232C7"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E.004.001.003.002</w:t>
            </w:r>
          </w:p>
        </w:tc>
        <w:tc>
          <w:tcPr>
            <w:tcW w:w="2827" w:type="pct"/>
            <w:gridSpan w:val="2"/>
            <w:shd w:val="clear" w:color="auto" w:fill="auto"/>
            <w:vAlign w:val="center"/>
            <w:hideMark/>
          </w:tcPr>
          <w:p w14:paraId="09129E2A"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A4A68A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39CCB3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12DF2CD" w14:textId="77777777" w:rsidR="00866120" w:rsidRPr="005C274E" w:rsidRDefault="00866120" w:rsidP="002E77DE">
            <w:pPr>
              <w:ind w:right="113"/>
              <w:jc w:val="right"/>
              <w:rPr>
                <w:rFonts w:ascii="Tahoma" w:hAnsi="Tahoma" w:cs="Tahoma"/>
                <w:color w:val="000000"/>
                <w:sz w:val="16"/>
                <w:szCs w:val="16"/>
              </w:rPr>
            </w:pPr>
            <w:r w:rsidRPr="00CC3C3A">
              <w:rPr>
                <w:rFonts w:ascii="Tahoma" w:hAnsi="Tahoma" w:cs="Tahoma"/>
                <w:color w:val="000000"/>
                <w:sz w:val="16"/>
                <w:szCs w:val="16"/>
              </w:rPr>
              <w:t>€ 5.714,50</w:t>
            </w:r>
          </w:p>
        </w:tc>
      </w:tr>
      <w:tr w:rsidR="00E255E3" w:rsidRPr="005C274E" w14:paraId="05FAAD33"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3C3EF60" w14:textId="77777777" w:rsidR="00866120" w:rsidRPr="005C274E" w:rsidRDefault="00866120" w:rsidP="002E77DE">
            <w:pPr>
              <w:rPr>
                <w:rFonts w:ascii="Tahoma" w:hAnsi="Tahoma" w:cs="Tahoma"/>
                <w:sz w:val="16"/>
                <w:szCs w:val="16"/>
              </w:rPr>
            </w:pPr>
            <w:r w:rsidRPr="00CC3C3A">
              <w:rPr>
                <w:rFonts w:ascii="Tahoma" w:hAnsi="Tahoma" w:cs="Tahoma"/>
                <w:sz w:val="16"/>
                <w:szCs w:val="16"/>
              </w:rPr>
              <w:t>E.004.001.003.003</w:t>
            </w:r>
          </w:p>
        </w:tc>
        <w:tc>
          <w:tcPr>
            <w:tcW w:w="2827" w:type="pct"/>
            <w:gridSpan w:val="2"/>
            <w:shd w:val="clear" w:color="auto" w:fill="auto"/>
            <w:vAlign w:val="center"/>
            <w:hideMark/>
          </w:tcPr>
          <w:p w14:paraId="0EC2DE31"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4D2A6A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04F94D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80D6C26"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€ 6.378,78</w:t>
            </w:r>
          </w:p>
        </w:tc>
      </w:tr>
      <w:tr w:rsidR="00E255E3" w:rsidRPr="005C274E" w14:paraId="77FDE0B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CD332A4"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E.004.001.003.004</w:t>
            </w:r>
          </w:p>
        </w:tc>
        <w:tc>
          <w:tcPr>
            <w:tcW w:w="2827" w:type="pct"/>
            <w:gridSpan w:val="2"/>
            <w:shd w:val="clear" w:color="auto" w:fill="auto"/>
            <w:vAlign w:val="center"/>
            <w:hideMark/>
          </w:tcPr>
          <w:p w14:paraId="4D4AA635"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3D7101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C918EE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72455D6"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€ 6.965,00</w:t>
            </w:r>
          </w:p>
        </w:tc>
      </w:tr>
      <w:tr w:rsidR="00E255E3" w:rsidRPr="005C274E" w14:paraId="4E9664F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61A37F03" w14:textId="77777777" w:rsidR="00866120" w:rsidRPr="005C274E" w:rsidRDefault="00866120" w:rsidP="002E77DE">
            <w:pPr>
              <w:rPr>
                <w:rFonts w:ascii="Tahoma" w:hAnsi="Tahoma" w:cs="Tahoma"/>
                <w:b/>
                <w:bCs/>
                <w:i/>
                <w:iCs/>
                <w:sz w:val="16"/>
                <w:szCs w:val="16"/>
              </w:rPr>
            </w:pPr>
            <w:r w:rsidRPr="00964A74">
              <w:rPr>
                <w:rFonts w:ascii="Tahoma" w:hAnsi="Tahoma" w:cs="Tahoma"/>
                <w:b/>
                <w:bCs/>
                <w:i/>
                <w:iCs/>
                <w:sz w:val="16"/>
                <w:szCs w:val="16"/>
              </w:rPr>
              <w:t>E.004.001.004</w:t>
            </w:r>
          </w:p>
        </w:tc>
        <w:tc>
          <w:tcPr>
            <w:tcW w:w="3191" w:type="pct"/>
            <w:gridSpan w:val="3"/>
            <w:shd w:val="clear" w:color="000000" w:fill="F0F0F0"/>
            <w:noWrap/>
            <w:vAlign w:val="center"/>
            <w:hideMark/>
          </w:tcPr>
          <w:p w14:paraId="584C7386"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dal 26% fino al 50%</w:t>
            </w:r>
          </w:p>
        </w:tc>
        <w:tc>
          <w:tcPr>
            <w:tcW w:w="435" w:type="pct"/>
            <w:shd w:val="clear" w:color="000000" w:fill="F0F0F0"/>
            <w:vAlign w:val="center"/>
            <w:hideMark/>
          </w:tcPr>
          <w:p w14:paraId="07F8C8EE"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6E40FF7E"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2D6F431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AACD3B6"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E.004.001.004.001</w:t>
            </w:r>
          </w:p>
        </w:tc>
        <w:tc>
          <w:tcPr>
            <w:tcW w:w="2827" w:type="pct"/>
            <w:gridSpan w:val="2"/>
            <w:shd w:val="clear" w:color="auto" w:fill="auto"/>
            <w:vAlign w:val="center"/>
            <w:hideMark/>
          </w:tcPr>
          <w:p w14:paraId="5342E7D9"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48C55E0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6B5F9F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E43E32F"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€ 6.320,02</w:t>
            </w:r>
          </w:p>
        </w:tc>
      </w:tr>
      <w:tr w:rsidR="00E255E3" w:rsidRPr="005C274E" w14:paraId="2B1EAEF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06E7C7D"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E.004.001.004.002</w:t>
            </w:r>
          </w:p>
        </w:tc>
        <w:tc>
          <w:tcPr>
            <w:tcW w:w="2827" w:type="pct"/>
            <w:gridSpan w:val="2"/>
            <w:shd w:val="clear" w:color="auto" w:fill="auto"/>
            <w:vAlign w:val="center"/>
            <w:hideMark/>
          </w:tcPr>
          <w:p w14:paraId="49AA8FCA"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F5B240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683079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BC7629A"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€ 7.134,48</w:t>
            </w:r>
          </w:p>
        </w:tc>
      </w:tr>
      <w:tr w:rsidR="00E255E3" w:rsidRPr="005C274E" w14:paraId="6BBFB17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32B5834"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E.004.001.004.003</w:t>
            </w:r>
          </w:p>
        </w:tc>
        <w:tc>
          <w:tcPr>
            <w:tcW w:w="2827" w:type="pct"/>
            <w:gridSpan w:val="2"/>
            <w:shd w:val="clear" w:color="auto" w:fill="auto"/>
            <w:vAlign w:val="center"/>
            <w:hideMark/>
          </w:tcPr>
          <w:p w14:paraId="40E3A340"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7FA985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3B3A72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E21A4E4"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€ 7.983,86</w:t>
            </w:r>
          </w:p>
        </w:tc>
      </w:tr>
      <w:tr w:rsidR="00E255E3" w:rsidRPr="005C274E" w14:paraId="2DACB14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4081F23"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E.004.001.004.004</w:t>
            </w:r>
          </w:p>
        </w:tc>
        <w:tc>
          <w:tcPr>
            <w:tcW w:w="2827" w:type="pct"/>
            <w:gridSpan w:val="2"/>
            <w:shd w:val="clear" w:color="auto" w:fill="auto"/>
            <w:vAlign w:val="center"/>
            <w:hideMark/>
          </w:tcPr>
          <w:p w14:paraId="369F53C3"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95D35B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7E240B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DDA604A"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€ 8.718,08</w:t>
            </w:r>
          </w:p>
        </w:tc>
      </w:tr>
      <w:tr w:rsidR="00E255E3" w:rsidRPr="005C274E" w14:paraId="795B797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5518D132" w14:textId="77777777" w:rsidR="00866120" w:rsidRPr="005C274E" w:rsidRDefault="00866120" w:rsidP="002E77DE">
            <w:pPr>
              <w:rPr>
                <w:rFonts w:ascii="Tahoma" w:hAnsi="Tahoma" w:cs="Tahoma"/>
                <w:b/>
                <w:bCs/>
                <w:i/>
                <w:iCs/>
                <w:sz w:val="16"/>
                <w:szCs w:val="16"/>
              </w:rPr>
            </w:pPr>
            <w:r w:rsidRPr="00964A74">
              <w:rPr>
                <w:rFonts w:ascii="Tahoma" w:hAnsi="Tahoma" w:cs="Tahoma"/>
                <w:b/>
                <w:bCs/>
                <w:i/>
                <w:iCs/>
                <w:sz w:val="16"/>
                <w:szCs w:val="16"/>
              </w:rPr>
              <w:t>E.004.001.005</w:t>
            </w:r>
          </w:p>
        </w:tc>
        <w:tc>
          <w:tcPr>
            <w:tcW w:w="2827" w:type="pct"/>
            <w:gridSpan w:val="2"/>
            <w:shd w:val="clear" w:color="000000" w:fill="F0F0F0"/>
            <w:noWrap/>
            <w:vAlign w:val="center"/>
            <w:hideMark/>
          </w:tcPr>
          <w:p w14:paraId="341E490D"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fino al 25%</w:t>
            </w:r>
          </w:p>
        </w:tc>
        <w:tc>
          <w:tcPr>
            <w:tcW w:w="364" w:type="pct"/>
            <w:shd w:val="clear" w:color="000000" w:fill="F0F0F0"/>
            <w:vAlign w:val="center"/>
            <w:hideMark/>
          </w:tcPr>
          <w:p w14:paraId="08E5420E"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5E23CDC1"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1E994792"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498A054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54EAFE1"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E.004.001.005.001</w:t>
            </w:r>
          </w:p>
        </w:tc>
        <w:tc>
          <w:tcPr>
            <w:tcW w:w="2827" w:type="pct"/>
            <w:gridSpan w:val="2"/>
            <w:shd w:val="clear" w:color="auto" w:fill="auto"/>
            <w:vAlign w:val="center"/>
            <w:hideMark/>
          </w:tcPr>
          <w:p w14:paraId="76BE1DAE"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76859F5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F3E7B4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B0C7FA8"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€ 7.132,38</w:t>
            </w:r>
          </w:p>
        </w:tc>
      </w:tr>
      <w:tr w:rsidR="00E255E3" w:rsidRPr="005C274E" w14:paraId="71A303A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EFA60CB"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E.004.001.005.002</w:t>
            </w:r>
          </w:p>
        </w:tc>
        <w:tc>
          <w:tcPr>
            <w:tcW w:w="2827" w:type="pct"/>
            <w:gridSpan w:val="2"/>
            <w:shd w:val="clear" w:color="auto" w:fill="auto"/>
            <w:vAlign w:val="center"/>
            <w:hideMark/>
          </w:tcPr>
          <w:p w14:paraId="76603551"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3EA620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1BEAAB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AA6F21C"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€ 7.961,92</w:t>
            </w:r>
          </w:p>
        </w:tc>
      </w:tr>
      <w:tr w:rsidR="00E255E3" w:rsidRPr="005C274E" w14:paraId="2FF634E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5CFCB4D"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E.004.001.005.003</w:t>
            </w:r>
          </w:p>
        </w:tc>
        <w:tc>
          <w:tcPr>
            <w:tcW w:w="2827" w:type="pct"/>
            <w:gridSpan w:val="2"/>
            <w:shd w:val="clear" w:color="auto" w:fill="auto"/>
            <w:vAlign w:val="center"/>
            <w:hideMark/>
          </w:tcPr>
          <w:p w14:paraId="5FB71446"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D91B05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926336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98EA254"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€ 8.910,30</w:t>
            </w:r>
          </w:p>
        </w:tc>
      </w:tr>
      <w:tr w:rsidR="00E255E3" w:rsidRPr="005C274E" w14:paraId="1B628EF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3593BB8" w14:textId="77777777" w:rsidR="00866120" w:rsidRPr="005C274E" w:rsidRDefault="00866120" w:rsidP="002E77DE">
            <w:pPr>
              <w:rPr>
                <w:rFonts w:ascii="Tahoma" w:hAnsi="Tahoma" w:cs="Tahoma"/>
                <w:sz w:val="16"/>
                <w:szCs w:val="16"/>
              </w:rPr>
            </w:pPr>
            <w:r w:rsidRPr="00964A74">
              <w:rPr>
                <w:rFonts w:ascii="Tahoma" w:hAnsi="Tahoma" w:cs="Tahoma"/>
                <w:sz w:val="16"/>
                <w:szCs w:val="16"/>
              </w:rPr>
              <w:lastRenderedPageBreak/>
              <w:t>E.004.001.005.004</w:t>
            </w:r>
          </w:p>
        </w:tc>
        <w:tc>
          <w:tcPr>
            <w:tcW w:w="2827" w:type="pct"/>
            <w:gridSpan w:val="2"/>
            <w:shd w:val="clear" w:color="auto" w:fill="auto"/>
            <w:vAlign w:val="center"/>
            <w:hideMark/>
          </w:tcPr>
          <w:p w14:paraId="6154D097"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DD32D6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981047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594E002"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€ 9.784,74</w:t>
            </w:r>
          </w:p>
        </w:tc>
      </w:tr>
      <w:tr w:rsidR="00E255E3" w:rsidRPr="005C274E" w14:paraId="06B04AD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2F132BDD" w14:textId="77777777" w:rsidR="00866120" w:rsidRPr="005C274E" w:rsidRDefault="00866120" w:rsidP="002E77DE">
            <w:pPr>
              <w:rPr>
                <w:rFonts w:ascii="Tahoma" w:hAnsi="Tahoma" w:cs="Tahoma"/>
                <w:b/>
                <w:bCs/>
                <w:i/>
                <w:iCs/>
                <w:sz w:val="16"/>
                <w:szCs w:val="16"/>
              </w:rPr>
            </w:pPr>
            <w:r w:rsidRPr="00964A74">
              <w:rPr>
                <w:rFonts w:ascii="Tahoma" w:hAnsi="Tahoma" w:cs="Tahoma"/>
                <w:b/>
                <w:bCs/>
                <w:i/>
                <w:iCs/>
                <w:sz w:val="16"/>
                <w:szCs w:val="16"/>
              </w:rPr>
              <w:t>E.004.001.006</w:t>
            </w:r>
          </w:p>
        </w:tc>
        <w:tc>
          <w:tcPr>
            <w:tcW w:w="3191" w:type="pct"/>
            <w:gridSpan w:val="3"/>
            <w:shd w:val="clear" w:color="000000" w:fill="F0F0F0"/>
            <w:noWrap/>
            <w:vAlign w:val="center"/>
            <w:hideMark/>
          </w:tcPr>
          <w:p w14:paraId="0D86957B"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dal 26% fino al 50%</w:t>
            </w:r>
          </w:p>
        </w:tc>
        <w:tc>
          <w:tcPr>
            <w:tcW w:w="435" w:type="pct"/>
            <w:shd w:val="clear" w:color="000000" w:fill="F0F0F0"/>
            <w:vAlign w:val="center"/>
            <w:hideMark/>
          </w:tcPr>
          <w:p w14:paraId="7F213B23"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38E6BB68"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0F224D0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433ED94"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E.004.001.006.001</w:t>
            </w:r>
          </w:p>
        </w:tc>
        <w:tc>
          <w:tcPr>
            <w:tcW w:w="2827" w:type="pct"/>
            <w:gridSpan w:val="2"/>
            <w:shd w:val="clear" w:color="auto" w:fill="auto"/>
            <w:vAlign w:val="center"/>
            <w:hideMark/>
          </w:tcPr>
          <w:p w14:paraId="472E0794"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4BE5972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1E56E1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9BD52E8"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€ 8.884,30</w:t>
            </w:r>
          </w:p>
        </w:tc>
      </w:tr>
      <w:tr w:rsidR="00E255E3" w:rsidRPr="005C274E" w14:paraId="38187F4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1F0ADC0"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E.004.001.006.002</w:t>
            </w:r>
          </w:p>
        </w:tc>
        <w:tc>
          <w:tcPr>
            <w:tcW w:w="2827" w:type="pct"/>
            <w:gridSpan w:val="2"/>
            <w:shd w:val="clear" w:color="auto" w:fill="auto"/>
            <w:vAlign w:val="center"/>
            <w:hideMark/>
          </w:tcPr>
          <w:p w14:paraId="794673CA"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ED512C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F3F3D9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82A4150"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€ 9.950,75</w:t>
            </w:r>
          </w:p>
        </w:tc>
      </w:tr>
      <w:tr w:rsidR="00E255E3" w:rsidRPr="005C274E" w14:paraId="63B7214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ED822EF"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E.004.001.006.003</w:t>
            </w:r>
          </w:p>
        </w:tc>
        <w:tc>
          <w:tcPr>
            <w:tcW w:w="2827" w:type="pct"/>
            <w:gridSpan w:val="2"/>
            <w:shd w:val="clear" w:color="auto" w:fill="auto"/>
            <w:vAlign w:val="center"/>
            <w:hideMark/>
          </w:tcPr>
          <w:p w14:paraId="64C0F7A0"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9E895E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ACCBF6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BD69FA4"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€ 11.021,40</w:t>
            </w:r>
          </w:p>
        </w:tc>
      </w:tr>
      <w:tr w:rsidR="00E255E3" w:rsidRPr="005C274E" w14:paraId="0D45137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384A4AC" w14:textId="77777777" w:rsidR="00866120" w:rsidRPr="005C274E" w:rsidRDefault="00866120" w:rsidP="002E77DE">
            <w:pPr>
              <w:rPr>
                <w:rFonts w:ascii="Tahoma" w:hAnsi="Tahoma" w:cs="Tahoma"/>
                <w:sz w:val="16"/>
                <w:szCs w:val="16"/>
              </w:rPr>
            </w:pPr>
            <w:r w:rsidRPr="00964A74">
              <w:rPr>
                <w:rFonts w:ascii="Tahoma" w:hAnsi="Tahoma" w:cs="Tahoma"/>
                <w:sz w:val="16"/>
                <w:szCs w:val="16"/>
              </w:rPr>
              <w:t>E.004.001.006.004</w:t>
            </w:r>
          </w:p>
        </w:tc>
        <w:tc>
          <w:tcPr>
            <w:tcW w:w="2827" w:type="pct"/>
            <w:gridSpan w:val="2"/>
            <w:shd w:val="clear" w:color="auto" w:fill="auto"/>
            <w:vAlign w:val="center"/>
            <w:hideMark/>
          </w:tcPr>
          <w:p w14:paraId="12AE01FA" w14:textId="77777777" w:rsidR="00866120" w:rsidRPr="005C274E" w:rsidRDefault="00866120" w:rsidP="000B022A">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388E7CB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D53F28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88B90F7" w14:textId="77777777" w:rsidR="00866120" w:rsidRPr="005C274E" w:rsidRDefault="00866120" w:rsidP="002E77DE">
            <w:pPr>
              <w:ind w:right="113"/>
              <w:jc w:val="right"/>
              <w:rPr>
                <w:rFonts w:ascii="Tahoma" w:hAnsi="Tahoma" w:cs="Tahoma"/>
                <w:color w:val="000000"/>
                <w:sz w:val="16"/>
                <w:szCs w:val="16"/>
              </w:rPr>
            </w:pPr>
            <w:r w:rsidRPr="00964A74">
              <w:rPr>
                <w:rFonts w:ascii="Tahoma" w:hAnsi="Tahoma" w:cs="Tahoma"/>
                <w:color w:val="000000"/>
                <w:sz w:val="16"/>
                <w:szCs w:val="16"/>
              </w:rPr>
              <w:t>€ 12.155,84</w:t>
            </w:r>
          </w:p>
        </w:tc>
      </w:tr>
      <w:tr w:rsidR="00866120" w:rsidRPr="003B4E25" w14:paraId="0FBA28E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hideMark/>
          </w:tcPr>
          <w:p w14:paraId="2E09B8B8" w14:textId="77777777" w:rsidR="00866120" w:rsidRPr="00372D64" w:rsidRDefault="00866120" w:rsidP="002E77DE">
            <w:pPr>
              <w:spacing w:before="40" w:after="80"/>
              <w:jc w:val="both"/>
              <w:rPr>
                <w:rFonts w:ascii="Tahoma" w:hAnsi="Tahoma" w:cs="Tahoma"/>
                <w:b/>
                <w:bCs/>
                <w:i/>
                <w:iCs/>
                <w:sz w:val="18"/>
                <w:szCs w:val="18"/>
              </w:rPr>
            </w:pPr>
            <w:r w:rsidRPr="00964A74">
              <w:rPr>
                <w:rFonts w:ascii="Tahoma" w:hAnsi="Tahoma" w:cs="Tahoma"/>
                <w:b/>
                <w:bCs/>
                <w:i/>
                <w:iCs/>
                <w:sz w:val="18"/>
                <w:szCs w:val="18"/>
              </w:rPr>
              <w:t>E.004.002</w:t>
            </w:r>
          </w:p>
        </w:tc>
        <w:tc>
          <w:tcPr>
            <w:tcW w:w="4206" w:type="pct"/>
            <w:gridSpan w:val="5"/>
            <w:shd w:val="clear" w:color="auto" w:fill="auto"/>
            <w:hideMark/>
          </w:tcPr>
          <w:p w14:paraId="46002C8E" w14:textId="77777777" w:rsidR="00866120" w:rsidRPr="003B4E25" w:rsidRDefault="00866120" w:rsidP="000B022A">
            <w:pPr>
              <w:spacing w:before="40" w:after="80"/>
              <w:jc w:val="both"/>
              <w:rPr>
                <w:rFonts w:ascii="Tahoma" w:hAnsi="Tahoma" w:cs="Tahoma"/>
                <w:b/>
                <w:bCs/>
                <w:i/>
                <w:iCs/>
                <w:sz w:val="18"/>
                <w:szCs w:val="18"/>
              </w:rPr>
            </w:pPr>
            <w:r w:rsidRPr="00884D95">
              <w:rPr>
                <w:rFonts w:ascii="Tahoma" w:hAnsi="Tahoma" w:cs="Tahoma"/>
                <w:b/>
                <w:bCs/>
                <w:i/>
                <w:iCs/>
                <w:sz w:val="18"/>
                <w:szCs w:val="18"/>
              </w:rPr>
              <w:t xml:space="preserve">Interventi di ripristino in boschi danneggiati (in modo andante) da avversità atmosferiche consistenti nel taglio delle piante irrecuperabili, </w:t>
            </w:r>
            <w:proofErr w:type="spellStart"/>
            <w:r w:rsidRPr="00884D95">
              <w:rPr>
                <w:rFonts w:ascii="Tahoma" w:hAnsi="Tahoma" w:cs="Tahoma"/>
                <w:b/>
                <w:bCs/>
                <w:i/>
                <w:iCs/>
                <w:sz w:val="18"/>
                <w:szCs w:val="18"/>
              </w:rPr>
              <w:t>sramatura</w:t>
            </w:r>
            <w:proofErr w:type="spellEnd"/>
            <w:r w:rsidRPr="00884D95">
              <w:rPr>
                <w:rFonts w:ascii="Tahoma" w:hAnsi="Tahoma" w:cs="Tahoma"/>
                <w:b/>
                <w:bCs/>
                <w:i/>
                <w:iCs/>
                <w:sz w:val="18"/>
                <w:szCs w:val="18"/>
              </w:rPr>
              <w:t xml:space="preserve">, </w:t>
            </w:r>
            <w:proofErr w:type="spellStart"/>
            <w:r w:rsidRPr="00884D95">
              <w:rPr>
                <w:rFonts w:ascii="Tahoma" w:hAnsi="Tahoma" w:cs="Tahoma"/>
                <w:b/>
                <w:bCs/>
                <w:i/>
                <w:iCs/>
                <w:sz w:val="18"/>
                <w:szCs w:val="18"/>
              </w:rPr>
              <w:t>depezzamento</w:t>
            </w:r>
            <w:proofErr w:type="spellEnd"/>
            <w:r w:rsidRPr="00884D95">
              <w:rPr>
                <w:rFonts w:ascii="Tahoma" w:hAnsi="Tahoma" w:cs="Tahoma"/>
                <w:b/>
                <w:bCs/>
                <w:i/>
                <w:iCs/>
                <w:sz w:val="18"/>
                <w:szCs w:val="18"/>
              </w:rPr>
              <w:t xml:space="preserve"> </w:t>
            </w:r>
            <w:proofErr w:type="gramStart"/>
            <w:r w:rsidRPr="00884D95">
              <w:rPr>
                <w:rFonts w:ascii="Tahoma" w:hAnsi="Tahoma" w:cs="Tahoma"/>
                <w:b/>
                <w:bCs/>
                <w:i/>
                <w:iCs/>
                <w:sz w:val="18"/>
                <w:szCs w:val="18"/>
              </w:rPr>
              <w:t>ed</w:t>
            </w:r>
            <w:proofErr w:type="gramEnd"/>
            <w:r w:rsidRPr="00884D95">
              <w:rPr>
                <w:rFonts w:ascii="Tahoma" w:hAnsi="Tahoma" w:cs="Tahoma"/>
                <w:b/>
                <w:bCs/>
                <w:i/>
                <w:iCs/>
                <w:sz w:val="18"/>
                <w:szCs w:val="18"/>
              </w:rPr>
              <w:t xml:space="preserve"> idonea sistemazione della ramaglia, eventuale riceppatura, concentramento dei fusti per il successivo esbosco, ogni altro onere compreso. Parametri di riferimento:</w:t>
            </w:r>
          </w:p>
        </w:tc>
      </w:tr>
      <w:tr w:rsidR="00E255E3" w:rsidRPr="005C274E" w14:paraId="2888F00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73BF7C7B" w14:textId="77777777" w:rsidR="00866120" w:rsidRPr="005C274E" w:rsidRDefault="00866120" w:rsidP="002E77DE">
            <w:pPr>
              <w:rPr>
                <w:rFonts w:ascii="Tahoma" w:hAnsi="Tahoma" w:cs="Tahoma"/>
                <w:b/>
                <w:bCs/>
                <w:i/>
                <w:iCs/>
                <w:sz w:val="16"/>
                <w:szCs w:val="16"/>
              </w:rPr>
            </w:pPr>
            <w:r w:rsidRPr="00884D95">
              <w:rPr>
                <w:rFonts w:ascii="Tahoma" w:hAnsi="Tahoma" w:cs="Tahoma"/>
                <w:b/>
                <w:bCs/>
                <w:i/>
                <w:iCs/>
                <w:sz w:val="16"/>
                <w:szCs w:val="16"/>
              </w:rPr>
              <w:t>E.004.002.001</w:t>
            </w:r>
          </w:p>
        </w:tc>
        <w:tc>
          <w:tcPr>
            <w:tcW w:w="2827" w:type="pct"/>
            <w:gridSpan w:val="2"/>
            <w:shd w:val="clear" w:color="000000" w:fill="F0F0F0"/>
            <w:noWrap/>
            <w:vAlign w:val="center"/>
            <w:hideMark/>
          </w:tcPr>
          <w:p w14:paraId="141769BB" w14:textId="77777777" w:rsidR="00866120" w:rsidRPr="005C274E" w:rsidRDefault="00866120" w:rsidP="000B022A">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fino al 25%</w:t>
            </w:r>
          </w:p>
        </w:tc>
        <w:tc>
          <w:tcPr>
            <w:tcW w:w="364" w:type="pct"/>
            <w:shd w:val="clear" w:color="000000" w:fill="F0F0F0"/>
            <w:vAlign w:val="center"/>
            <w:hideMark/>
          </w:tcPr>
          <w:p w14:paraId="613FE5E7"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6B63A6E2"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69060F61"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518FE5A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86C2231"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E.004.002.001.001</w:t>
            </w:r>
          </w:p>
        </w:tc>
        <w:tc>
          <w:tcPr>
            <w:tcW w:w="2827" w:type="pct"/>
            <w:gridSpan w:val="2"/>
            <w:shd w:val="clear" w:color="auto" w:fill="auto"/>
            <w:vAlign w:val="center"/>
            <w:hideMark/>
          </w:tcPr>
          <w:p w14:paraId="576884BF"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5FB9702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81036B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10F4326"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€ 3.461,46</w:t>
            </w:r>
          </w:p>
        </w:tc>
      </w:tr>
      <w:tr w:rsidR="00E255E3" w:rsidRPr="005C274E" w14:paraId="01FD408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869A071"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E.004.002.001.002</w:t>
            </w:r>
          </w:p>
        </w:tc>
        <w:tc>
          <w:tcPr>
            <w:tcW w:w="2827" w:type="pct"/>
            <w:gridSpan w:val="2"/>
            <w:shd w:val="clear" w:color="auto" w:fill="auto"/>
            <w:vAlign w:val="center"/>
            <w:hideMark/>
          </w:tcPr>
          <w:p w14:paraId="273CDD0E"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4F918E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33E612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B226804"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€ 3.886,68</w:t>
            </w:r>
          </w:p>
        </w:tc>
      </w:tr>
      <w:tr w:rsidR="00E255E3" w:rsidRPr="005C274E" w14:paraId="4BE28A02"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BA1B4DD"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E.004.002.001.003</w:t>
            </w:r>
          </w:p>
        </w:tc>
        <w:tc>
          <w:tcPr>
            <w:tcW w:w="2827" w:type="pct"/>
            <w:gridSpan w:val="2"/>
            <w:shd w:val="clear" w:color="auto" w:fill="auto"/>
            <w:vAlign w:val="center"/>
            <w:hideMark/>
          </w:tcPr>
          <w:p w14:paraId="35A46E1C"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021014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D3A400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EB83554"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€ 4.330,82</w:t>
            </w:r>
          </w:p>
        </w:tc>
      </w:tr>
      <w:tr w:rsidR="00E255E3" w:rsidRPr="005C274E" w14:paraId="5A22FDB3"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hideMark/>
          </w:tcPr>
          <w:p w14:paraId="4CD549A7"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E.004.002.001.004</w:t>
            </w:r>
          </w:p>
        </w:tc>
        <w:tc>
          <w:tcPr>
            <w:tcW w:w="2827" w:type="pct"/>
            <w:gridSpan w:val="2"/>
            <w:shd w:val="clear" w:color="auto" w:fill="auto"/>
            <w:vAlign w:val="center"/>
            <w:hideMark/>
          </w:tcPr>
          <w:p w14:paraId="2D776270"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808233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B3B446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hideMark/>
          </w:tcPr>
          <w:p w14:paraId="3BBCEED4"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€ 4.737,12</w:t>
            </w:r>
          </w:p>
        </w:tc>
      </w:tr>
      <w:tr w:rsidR="00E255E3" w:rsidRPr="005C274E" w14:paraId="779255C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0B6BAF32" w14:textId="77777777" w:rsidR="00866120" w:rsidRPr="005C274E" w:rsidRDefault="00866120" w:rsidP="002E77DE">
            <w:pPr>
              <w:rPr>
                <w:rFonts w:ascii="Tahoma" w:hAnsi="Tahoma" w:cs="Tahoma"/>
                <w:b/>
                <w:bCs/>
                <w:i/>
                <w:iCs/>
                <w:sz w:val="16"/>
                <w:szCs w:val="16"/>
              </w:rPr>
            </w:pPr>
            <w:r w:rsidRPr="00884D95">
              <w:rPr>
                <w:rFonts w:ascii="Tahoma" w:hAnsi="Tahoma" w:cs="Tahoma"/>
                <w:b/>
                <w:bCs/>
                <w:i/>
                <w:iCs/>
                <w:sz w:val="16"/>
                <w:szCs w:val="16"/>
              </w:rPr>
              <w:t>E.004.002.002</w:t>
            </w:r>
          </w:p>
        </w:tc>
        <w:tc>
          <w:tcPr>
            <w:tcW w:w="3191" w:type="pct"/>
            <w:gridSpan w:val="3"/>
            <w:shd w:val="clear" w:color="000000" w:fill="F0F0F0"/>
            <w:noWrap/>
            <w:vAlign w:val="center"/>
            <w:hideMark/>
          </w:tcPr>
          <w:p w14:paraId="3D2CCB9C"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dal 26% fino al 50%</w:t>
            </w:r>
          </w:p>
        </w:tc>
        <w:tc>
          <w:tcPr>
            <w:tcW w:w="435" w:type="pct"/>
            <w:shd w:val="clear" w:color="000000" w:fill="F0F0F0"/>
            <w:vAlign w:val="center"/>
            <w:hideMark/>
          </w:tcPr>
          <w:p w14:paraId="7A8BED38"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65187D78"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1E0C300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3F2D1A6"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E.004.002.002.001</w:t>
            </w:r>
          </w:p>
        </w:tc>
        <w:tc>
          <w:tcPr>
            <w:tcW w:w="2827" w:type="pct"/>
            <w:gridSpan w:val="2"/>
            <w:shd w:val="clear" w:color="auto" w:fill="auto"/>
            <w:vAlign w:val="center"/>
            <w:hideMark/>
          </w:tcPr>
          <w:p w14:paraId="55619310"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1B53AAC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3CB3F3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74570FB"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€ 4.333,14</w:t>
            </w:r>
          </w:p>
        </w:tc>
      </w:tr>
      <w:tr w:rsidR="00E255E3" w:rsidRPr="005C274E" w14:paraId="3A8FCA5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49AD355" w14:textId="77777777" w:rsidR="00866120" w:rsidRPr="005C274E" w:rsidRDefault="00866120" w:rsidP="002E77DE">
            <w:pPr>
              <w:rPr>
                <w:rFonts w:ascii="Tahoma" w:hAnsi="Tahoma" w:cs="Tahoma"/>
                <w:sz w:val="16"/>
                <w:szCs w:val="16"/>
              </w:rPr>
            </w:pPr>
            <w:r w:rsidRPr="00884D95">
              <w:rPr>
                <w:rFonts w:ascii="Tahoma" w:hAnsi="Tahoma" w:cs="Tahoma"/>
                <w:sz w:val="16"/>
                <w:szCs w:val="16"/>
              </w:rPr>
              <w:t>E.004.002.002.002</w:t>
            </w:r>
          </w:p>
        </w:tc>
        <w:tc>
          <w:tcPr>
            <w:tcW w:w="2827" w:type="pct"/>
            <w:gridSpan w:val="2"/>
            <w:shd w:val="clear" w:color="auto" w:fill="auto"/>
            <w:vAlign w:val="center"/>
            <w:hideMark/>
          </w:tcPr>
          <w:p w14:paraId="52AA4177"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89E470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B1888E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747DA56" w14:textId="77777777" w:rsidR="00866120" w:rsidRPr="005C274E" w:rsidRDefault="00866120" w:rsidP="002E77DE">
            <w:pPr>
              <w:ind w:right="113"/>
              <w:jc w:val="right"/>
              <w:rPr>
                <w:rFonts w:ascii="Tahoma" w:hAnsi="Tahoma" w:cs="Tahoma"/>
                <w:color w:val="000000"/>
                <w:sz w:val="16"/>
                <w:szCs w:val="16"/>
              </w:rPr>
            </w:pPr>
            <w:r w:rsidRPr="00884D95">
              <w:rPr>
                <w:rFonts w:ascii="Tahoma" w:hAnsi="Tahoma" w:cs="Tahoma"/>
                <w:color w:val="000000"/>
                <w:sz w:val="16"/>
                <w:szCs w:val="16"/>
              </w:rPr>
              <w:t>€ 4.871,55</w:t>
            </w:r>
          </w:p>
        </w:tc>
      </w:tr>
      <w:tr w:rsidR="00E255E3" w:rsidRPr="005C274E" w14:paraId="3253A59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95349AC"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E.004.002.002.003</w:t>
            </w:r>
          </w:p>
        </w:tc>
        <w:tc>
          <w:tcPr>
            <w:tcW w:w="2827" w:type="pct"/>
            <w:gridSpan w:val="2"/>
            <w:shd w:val="clear" w:color="auto" w:fill="auto"/>
            <w:vAlign w:val="center"/>
            <w:hideMark/>
          </w:tcPr>
          <w:p w14:paraId="4B3E16F0"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802CBA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E4BB70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9B9A74B"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€ 5.386,90</w:t>
            </w:r>
          </w:p>
        </w:tc>
      </w:tr>
      <w:tr w:rsidR="00E255E3" w:rsidRPr="005C274E" w14:paraId="4E53A1DA"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E0548CF"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E.004.002.002.004</w:t>
            </w:r>
          </w:p>
        </w:tc>
        <w:tc>
          <w:tcPr>
            <w:tcW w:w="2827" w:type="pct"/>
            <w:gridSpan w:val="2"/>
            <w:shd w:val="clear" w:color="auto" w:fill="auto"/>
            <w:vAlign w:val="center"/>
            <w:hideMark/>
          </w:tcPr>
          <w:p w14:paraId="3BC6FFB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C4C28F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0CCEC7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0977AEE"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€ 5.922,12</w:t>
            </w:r>
          </w:p>
        </w:tc>
      </w:tr>
      <w:tr w:rsidR="00E255E3" w:rsidRPr="005C274E" w14:paraId="121E7183"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7974F42C" w14:textId="77777777" w:rsidR="00866120" w:rsidRPr="005C274E" w:rsidRDefault="00866120" w:rsidP="002E77DE">
            <w:pPr>
              <w:rPr>
                <w:rFonts w:ascii="Tahoma" w:hAnsi="Tahoma" w:cs="Tahoma"/>
                <w:b/>
                <w:bCs/>
                <w:i/>
                <w:iCs/>
                <w:sz w:val="16"/>
                <w:szCs w:val="16"/>
              </w:rPr>
            </w:pPr>
            <w:r w:rsidRPr="00CC301D">
              <w:rPr>
                <w:rFonts w:ascii="Tahoma" w:hAnsi="Tahoma" w:cs="Tahoma"/>
                <w:b/>
                <w:bCs/>
                <w:i/>
                <w:iCs/>
                <w:sz w:val="16"/>
                <w:szCs w:val="16"/>
              </w:rPr>
              <w:t>E.004.002.003</w:t>
            </w:r>
          </w:p>
        </w:tc>
        <w:tc>
          <w:tcPr>
            <w:tcW w:w="2827" w:type="pct"/>
            <w:gridSpan w:val="2"/>
            <w:shd w:val="clear" w:color="000000" w:fill="F0F0F0"/>
            <w:noWrap/>
            <w:vAlign w:val="center"/>
            <w:hideMark/>
          </w:tcPr>
          <w:p w14:paraId="16C82855"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fino al 25%</w:t>
            </w:r>
          </w:p>
        </w:tc>
        <w:tc>
          <w:tcPr>
            <w:tcW w:w="364" w:type="pct"/>
            <w:shd w:val="clear" w:color="000000" w:fill="F0F0F0"/>
            <w:vAlign w:val="center"/>
            <w:hideMark/>
          </w:tcPr>
          <w:p w14:paraId="17C01189" w14:textId="77777777" w:rsidR="00866120" w:rsidRPr="00751C80" w:rsidRDefault="00866120" w:rsidP="002E77DE">
            <w:pPr>
              <w:jc w:val="center"/>
              <w:rPr>
                <w:rFonts w:ascii="Tahoma" w:hAnsi="Tahoma" w:cs="Tahoma"/>
                <w:b/>
                <w:bCs/>
                <w:i/>
                <w:iCs/>
                <w:sz w:val="16"/>
                <w:szCs w:val="16"/>
              </w:rPr>
            </w:pPr>
            <w:r w:rsidRPr="00751C80">
              <w:rPr>
                <w:rFonts w:ascii="Tahoma" w:hAnsi="Tahoma" w:cs="Tahoma"/>
                <w:b/>
                <w:bCs/>
                <w:i/>
                <w:iCs/>
                <w:sz w:val="16"/>
                <w:szCs w:val="16"/>
              </w:rPr>
              <w:t> </w:t>
            </w:r>
          </w:p>
        </w:tc>
        <w:tc>
          <w:tcPr>
            <w:tcW w:w="435" w:type="pct"/>
            <w:shd w:val="clear" w:color="000000" w:fill="F0F0F0"/>
            <w:vAlign w:val="center"/>
            <w:hideMark/>
          </w:tcPr>
          <w:p w14:paraId="3E6D6147"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0539B697"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05F600DA"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4F559F9"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E.004.002.003.001</w:t>
            </w:r>
          </w:p>
        </w:tc>
        <w:tc>
          <w:tcPr>
            <w:tcW w:w="2827" w:type="pct"/>
            <w:gridSpan w:val="2"/>
            <w:shd w:val="clear" w:color="auto" w:fill="auto"/>
            <w:vAlign w:val="center"/>
            <w:hideMark/>
          </w:tcPr>
          <w:p w14:paraId="438985D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0DDF6D0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F66980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DE359BA"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€ 4.915,52</w:t>
            </w:r>
          </w:p>
        </w:tc>
      </w:tr>
      <w:tr w:rsidR="00E255E3" w:rsidRPr="005C274E" w14:paraId="52E35CD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98B5B39"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E.004.002.003.002</w:t>
            </w:r>
          </w:p>
        </w:tc>
        <w:tc>
          <w:tcPr>
            <w:tcW w:w="2827" w:type="pct"/>
            <w:gridSpan w:val="2"/>
            <w:shd w:val="clear" w:color="auto" w:fill="auto"/>
            <w:vAlign w:val="center"/>
            <w:hideMark/>
          </w:tcPr>
          <w:p w14:paraId="0237841C"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6D3D6F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7EA0BA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8CD3126"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€ 5.551,96</w:t>
            </w:r>
          </w:p>
        </w:tc>
      </w:tr>
      <w:tr w:rsidR="00E255E3" w:rsidRPr="005C274E" w14:paraId="759C193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76D7C5E"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E.004.002.003.003</w:t>
            </w:r>
          </w:p>
        </w:tc>
        <w:tc>
          <w:tcPr>
            <w:tcW w:w="2827" w:type="pct"/>
            <w:gridSpan w:val="2"/>
            <w:shd w:val="clear" w:color="auto" w:fill="auto"/>
            <w:vAlign w:val="center"/>
            <w:hideMark/>
          </w:tcPr>
          <w:p w14:paraId="3E49214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68F6A4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6EC0CF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8B93E68"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€ 6.179,15</w:t>
            </w:r>
          </w:p>
        </w:tc>
      </w:tr>
      <w:tr w:rsidR="00E255E3" w:rsidRPr="005C274E" w14:paraId="0E3D649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0800928"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E.004.002.003.004</w:t>
            </w:r>
          </w:p>
        </w:tc>
        <w:tc>
          <w:tcPr>
            <w:tcW w:w="2827" w:type="pct"/>
            <w:gridSpan w:val="2"/>
            <w:shd w:val="clear" w:color="auto" w:fill="auto"/>
            <w:vAlign w:val="center"/>
            <w:hideMark/>
          </w:tcPr>
          <w:p w14:paraId="4AEC0398"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B52C3A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129808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0350CEC"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€ 6.764,40</w:t>
            </w:r>
          </w:p>
        </w:tc>
      </w:tr>
      <w:tr w:rsidR="00E255E3" w:rsidRPr="005C274E" w14:paraId="072C571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6448F129" w14:textId="77777777" w:rsidR="00866120" w:rsidRPr="005C274E" w:rsidRDefault="00866120" w:rsidP="002E77DE">
            <w:pPr>
              <w:rPr>
                <w:rFonts w:ascii="Tahoma" w:hAnsi="Tahoma" w:cs="Tahoma"/>
                <w:b/>
                <w:bCs/>
                <w:i/>
                <w:iCs/>
                <w:sz w:val="16"/>
                <w:szCs w:val="16"/>
              </w:rPr>
            </w:pPr>
            <w:r w:rsidRPr="00CC301D">
              <w:rPr>
                <w:rFonts w:ascii="Tahoma" w:hAnsi="Tahoma" w:cs="Tahoma"/>
                <w:b/>
                <w:bCs/>
                <w:i/>
                <w:iCs/>
                <w:sz w:val="16"/>
                <w:szCs w:val="16"/>
              </w:rPr>
              <w:t>E.004.002.004</w:t>
            </w:r>
          </w:p>
        </w:tc>
        <w:tc>
          <w:tcPr>
            <w:tcW w:w="3191" w:type="pct"/>
            <w:gridSpan w:val="3"/>
            <w:shd w:val="clear" w:color="000000" w:fill="F0F0F0"/>
            <w:noWrap/>
            <w:vAlign w:val="center"/>
            <w:hideMark/>
          </w:tcPr>
          <w:p w14:paraId="5D58A736"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dal 26% fino al 50%</w:t>
            </w:r>
          </w:p>
        </w:tc>
        <w:tc>
          <w:tcPr>
            <w:tcW w:w="435" w:type="pct"/>
            <w:shd w:val="clear" w:color="000000" w:fill="F0F0F0"/>
            <w:vAlign w:val="center"/>
            <w:hideMark/>
          </w:tcPr>
          <w:p w14:paraId="2D13B58F"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6828FAD9"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44A0984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B16A5D0"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E.004.002.004.001</w:t>
            </w:r>
          </w:p>
        </w:tc>
        <w:tc>
          <w:tcPr>
            <w:tcW w:w="2827" w:type="pct"/>
            <w:gridSpan w:val="2"/>
            <w:shd w:val="clear" w:color="auto" w:fill="auto"/>
            <w:vAlign w:val="center"/>
            <w:hideMark/>
          </w:tcPr>
          <w:p w14:paraId="3EE3F1D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49C146F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6CCD36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AD7673E"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€ 6.188,14</w:t>
            </w:r>
          </w:p>
        </w:tc>
      </w:tr>
      <w:tr w:rsidR="00E255E3" w:rsidRPr="005C274E" w14:paraId="21F2EAB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FFEC511"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E.004.002.004.002</w:t>
            </w:r>
          </w:p>
        </w:tc>
        <w:tc>
          <w:tcPr>
            <w:tcW w:w="2827" w:type="pct"/>
            <w:gridSpan w:val="2"/>
            <w:shd w:val="clear" w:color="auto" w:fill="auto"/>
            <w:vAlign w:val="center"/>
            <w:hideMark/>
          </w:tcPr>
          <w:p w14:paraId="4BDAFEE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B70F88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7FBE18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50813F9"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€ 6.943,29</w:t>
            </w:r>
          </w:p>
        </w:tc>
      </w:tr>
      <w:tr w:rsidR="00E255E3" w:rsidRPr="005C274E" w14:paraId="6139F36B"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F2304E1"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E.004.002.004.003</w:t>
            </w:r>
          </w:p>
        </w:tc>
        <w:tc>
          <w:tcPr>
            <w:tcW w:w="2827" w:type="pct"/>
            <w:gridSpan w:val="2"/>
            <w:shd w:val="clear" w:color="auto" w:fill="auto"/>
            <w:vAlign w:val="center"/>
            <w:hideMark/>
          </w:tcPr>
          <w:p w14:paraId="7D7F37DA"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48E99D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DAF7E8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095E334"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€ 7.690,93</w:t>
            </w:r>
          </w:p>
        </w:tc>
      </w:tr>
      <w:tr w:rsidR="00E255E3" w:rsidRPr="005C274E" w14:paraId="2392DA6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73C2C30"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E.004.002.004.004</w:t>
            </w:r>
          </w:p>
        </w:tc>
        <w:tc>
          <w:tcPr>
            <w:tcW w:w="2827" w:type="pct"/>
            <w:gridSpan w:val="2"/>
            <w:shd w:val="clear" w:color="auto" w:fill="auto"/>
            <w:vAlign w:val="center"/>
            <w:hideMark/>
          </w:tcPr>
          <w:p w14:paraId="2A77D886"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2BA512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0C892D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9B65976"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€ 8.448,47</w:t>
            </w:r>
          </w:p>
        </w:tc>
      </w:tr>
      <w:tr w:rsidR="00E255E3" w:rsidRPr="005C274E" w14:paraId="3CC897F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53D1C01D" w14:textId="77777777" w:rsidR="00866120" w:rsidRPr="005C274E" w:rsidRDefault="00866120" w:rsidP="002E77DE">
            <w:pPr>
              <w:rPr>
                <w:rFonts w:ascii="Tahoma" w:hAnsi="Tahoma" w:cs="Tahoma"/>
                <w:b/>
                <w:bCs/>
                <w:i/>
                <w:iCs/>
                <w:sz w:val="16"/>
                <w:szCs w:val="16"/>
              </w:rPr>
            </w:pPr>
            <w:r w:rsidRPr="00CC301D">
              <w:rPr>
                <w:rFonts w:ascii="Tahoma" w:hAnsi="Tahoma" w:cs="Tahoma"/>
                <w:b/>
                <w:bCs/>
                <w:i/>
                <w:iCs/>
                <w:sz w:val="16"/>
                <w:szCs w:val="16"/>
              </w:rPr>
              <w:t>E.004.002.005</w:t>
            </w:r>
          </w:p>
        </w:tc>
        <w:tc>
          <w:tcPr>
            <w:tcW w:w="2827" w:type="pct"/>
            <w:gridSpan w:val="2"/>
            <w:shd w:val="clear" w:color="000000" w:fill="F0F0F0"/>
            <w:noWrap/>
            <w:vAlign w:val="center"/>
            <w:hideMark/>
          </w:tcPr>
          <w:p w14:paraId="30C40DCD"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fino al 25%</w:t>
            </w:r>
          </w:p>
        </w:tc>
        <w:tc>
          <w:tcPr>
            <w:tcW w:w="364" w:type="pct"/>
            <w:shd w:val="clear" w:color="000000" w:fill="F0F0F0"/>
            <w:vAlign w:val="center"/>
            <w:hideMark/>
          </w:tcPr>
          <w:p w14:paraId="6C522F36"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27EA1E3C"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5B96A1C3"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3B8BC17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67BE986"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E.004.002.005.001</w:t>
            </w:r>
          </w:p>
        </w:tc>
        <w:tc>
          <w:tcPr>
            <w:tcW w:w="2827" w:type="pct"/>
            <w:gridSpan w:val="2"/>
            <w:shd w:val="clear" w:color="auto" w:fill="auto"/>
            <w:vAlign w:val="center"/>
            <w:hideMark/>
          </w:tcPr>
          <w:p w14:paraId="0ABABC5C"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38D8C08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E5DFFB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727C3B5" w14:textId="77777777" w:rsidR="00866120" w:rsidRPr="005C274E" w:rsidRDefault="00866120" w:rsidP="002E77DE">
            <w:pPr>
              <w:ind w:right="113"/>
              <w:jc w:val="right"/>
              <w:rPr>
                <w:rFonts w:ascii="Tahoma" w:hAnsi="Tahoma" w:cs="Tahoma"/>
                <w:color w:val="000000"/>
                <w:sz w:val="16"/>
                <w:szCs w:val="16"/>
              </w:rPr>
            </w:pPr>
            <w:r w:rsidRPr="00CC301D">
              <w:rPr>
                <w:rFonts w:ascii="Tahoma" w:hAnsi="Tahoma" w:cs="Tahoma"/>
                <w:color w:val="000000"/>
                <w:sz w:val="16"/>
                <w:szCs w:val="16"/>
              </w:rPr>
              <w:t>€ 6.932,64</w:t>
            </w:r>
          </w:p>
        </w:tc>
      </w:tr>
      <w:tr w:rsidR="00E255E3" w:rsidRPr="005C274E" w14:paraId="79DA981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B898303" w14:textId="77777777" w:rsidR="00866120" w:rsidRPr="005C274E" w:rsidRDefault="00866120" w:rsidP="002E77DE">
            <w:pPr>
              <w:rPr>
                <w:rFonts w:ascii="Tahoma" w:hAnsi="Tahoma" w:cs="Tahoma"/>
                <w:sz w:val="16"/>
                <w:szCs w:val="16"/>
              </w:rPr>
            </w:pPr>
            <w:r w:rsidRPr="00CC301D">
              <w:rPr>
                <w:rFonts w:ascii="Tahoma" w:hAnsi="Tahoma" w:cs="Tahoma"/>
                <w:sz w:val="16"/>
                <w:szCs w:val="16"/>
              </w:rPr>
              <w:t>E.004.002.005.002</w:t>
            </w:r>
          </w:p>
        </w:tc>
        <w:tc>
          <w:tcPr>
            <w:tcW w:w="2827" w:type="pct"/>
            <w:gridSpan w:val="2"/>
            <w:shd w:val="clear" w:color="auto" w:fill="auto"/>
            <w:vAlign w:val="center"/>
            <w:hideMark/>
          </w:tcPr>
          <w:p w14:paraId="6573FE4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DEFC5B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27FB22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7E15083"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€ 7.851,76</w:t>
            </w:r>
          </w:p>
        </w:tc>
      </w:tr>
      <w:tr w:rsidR="00E255E3" w:rsidRPr="005C274E" w14:paraId="02EDB77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20996C7"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E.004.002.005.003</w:t>
            </w:r>
          </w:p>
        </w:tc>
        <w:tc>
          <w:tcPr>
            <w:tcW w:w="2827" w:type="pct"/>
            <w:gridSpan w:val="2"/>
            <w:shd w:val="clear" w:color="auto" w:fill="auto"/>
            <w:vAlign w:val="center"/>
            <w:hideMark/>
          </w:tcPr>
          <w:p w14:paraId="54EA23D6"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356DB6E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D0DFCC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CA64D3C"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€ 8.611,87</w:t>
            </w:r>
          </w:p>
        </w:tc>
      </w:tr>
      <w:tr w:rsidR="00E255E3" w:rsidRPr="005C274E" w14:paraId="608D924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4A3FA56"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E.004.002.005.004</w:t>
            </w:r>
          </w:p>
        </w:tc>
        <w:tc>
          <w:tcPr>
            <w:tcW w:w="2827" w:type="pct"/>
            <w:gridSpan w:val="2"/>
            <w:shd w:val="clear" w:color="auto" w:fill="auto"/>
            <w:vAlign w:val="center"/>
            <w:hideMark/>
          </w:tcPr>
          <w:p w14:paraId="51C7B898"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60179A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1A5051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2C0FBEE"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€ 9.473,33</w:t>
            </w:r>
          </w:p>
        </w:tc>
      </w:tr>
      <w:tr w:rsidR="00E255E3" w:rsidRPr="005C274E" w14:paraId="03643D8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3230BBAE" w14:textId="77777777" w:rsidR="00866120" w:rsidRPr="005C274E" w:rsidRDefault="00866120" w:rsidP="002E77DE">
            <w:pPr>
              <w:rPr>
                <w:rFonts w:ascii="Tahoma" w:hAnsi="Tahoma" w:cs="Tahoma"/>
                <w:b/>
                <w:bCs/>
                <w:i/>
                <w:iCs/>
                <w:sz w:val="16"/>
                <w:szCs w:val="16"/>
              </w:rPr>
            </w:pPr>
            <w:r w:rsidRPr="00F2045F">
              <w:rPr>
                <w:rFonts w:ascii="Tahoma" w:hAnsi="Tahoma" w:cs="Tahoma"/>
                <w:b/>
                <w:bCs/>
                <w:i/>
                <w:iCs/>
                <w:sz w:val="16"/>
                <w:szCs w:val="16"/>
              </w:rPr>
              <w:t>E.004.002.006</w:t>
            </w:r>
          </w:p>
        </w:tc>
        <w:tc>
          <w:tcPr>
            <w:tcW w:w="3191" w:type="pct"/>
            <w:gridSpan w:val="3"/>
            <w:shd w:val="clear" w:color="000000" w:fill="F0F0F0"/>
            <w:noWrap/>
            <w:vAlign w:val="center"/>
            <w:hideMark/>
          </w:tcPr>
          <w:p w14:paraId="129CC38D"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dal 26% fino al 50%</w:t>
            </w:r>
          </w:p>
        </w:tc>
        <w:tc>
          <w:tcPr>
            <w:tcW w:w="435" w:type="pct"/>
            <w:shd w:val="clear" w:color="000000" w:fill="F0F0F0"/>
            <w:vAlign w:val="center"/>
            <w:hideMark/>
          </w:tcPr>
          <w:p w14:paraId="2306BAB0"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5434A9D5"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7CEA4F9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79A16A6"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E.004.002.006.001</w:t>
            </w:r>
          </w:p>
        </w:tc>
        <w:tc>
          <w:tcPr>
            <w:tcW w:w="2827" w:type="pct"/>
            <w:gridSpan w:val="2"/>
            <w:shd w:val="clear" w:color="auto" w:fill="auto"/>
            <w:vAlign w:val="center"/>
            <w:hideMark/>
          </w:tcPr>
          <w:p w14:paraId="2D63C2A3"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672EA30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3305B9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13798B5"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€ 8.652,56</w:t>
            </w:r>
          </w:p>
        </w:tc>
      </w:tr>
      <w:tr w:rsidR="00E255E3" w:rsidRPr="005C274E" w14:paraId="34A4B18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3FB492A"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E.004.002.006.002</w:t>
            </w:r>
          </w:p>
        </w:tc>
        <w:tc>
          <w:tcPr>
            <w:tcW w:w="2827" w:type="pct"/>
            <w:gridSpan w:val="2"/>
            <w:shd w:val="clear" w:color="auto" w:fill="auto"/>
            <w:vAlign w:val="center"/>
            <w:hideMark/>
          </w:tcPr>
          <w:p w14:paraId="1A32A1DB"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37820F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2960F8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1DE9FC8"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€ 9.702,90</w:t>
            </w:r>
          </w:p>
        </w:tc>
      </w:tr>
      <w:tr w:rsidR="00E255E3" w:rsidRPr="005C274E" w14:paraId="38AB6B4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D3B0A71"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E.004.002.006.003</w:t>
            </w:r>
          </w:p>
        </w:tc>
        <w:tc>
          <w:tcPr>
            <w:tcW w:w="2827" w:type="pct"/>
            <w:gridSpan w:val="2"/>
            <w:shd w:val="clear" w:color="auto" w:fill="auto"/>
            <w:vAlign w:val="center"/>
            <w:hideMark/>
          </w:tcPr>
          <w:p w14:paraId="4D0C63B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F598AE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933186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83B5EAA"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€ 10.771,12</w:t>
            </w:r>
          </w:p>
        </w:tc>
      </w:tr>
      <w:tr w:rsidR="00E255E3" w:rsidRPr="005C274E" w14:paraId="4B5FDAA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33FACF5"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E.004.002.006.004</w:t>
            </w:r>
          </w:p>
        </w:tc>
        <w:tc>
          <w:tcPr>
            <w:tcW w:w="2827" w:type="pct"/>
            <w:gridSpan w:val="2"/>
            <w:shd w:val="clear" w:color="auto" w:fill="auto"/>
            <w:vAlign w:val="center"/>
            <w:hideMark/>
          </w:tcPr>
          <w:p w14:paraId="5CDAF9E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7B14CD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7DE742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C19F885"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€ 11.837,50</w:t>
            </w:r>
          </w:p>
        </w:tc>
      </w:tr>
      <w:tr w:rsidR="00866120" w:rsidRPr="003B4E25" w14:paraId="6660FD9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hideMark/>
          </w:tcPr>
          <w:p w14:paraId="375559A5" w14:textId="77777777" w:rsidR="00866120" w:rsidRPr="00372D64" w:rsidRDefault="00866120" w:rsidP="002E77DE">
            <w:pPr>
              <w:spacing w:before="40" w:after="80"/>
              <w:jc w:val="both"/>
              <w:rPr>
                <w:rFonts w:ascii="Tahoma" w:hAnsi="Tahoma" w:cs="Tahoma"/>
                <w:b/>
                <w:bCs/>
                <w:i/>
                <w:iCs/>
                <w:sz w:val="18"/>
                <w:szCs w:val="18"/>
              </w:rPr>
            </w:pPr>
            <w:r w:rsidRPr="00F2045F">
              <w:rPr>
                <w:rFonts w:ascii="Tahoma" w:hAnsi="Tahoma" w:cs="Tahoma"/>
                <w:b/>
                <w:bCs/>
                <w:i/>
                <w:iCs/>
                <w:sz w:val="18"/>
                <w:szCs w:val="18"/>
              </w:rPr>
              <w:t>E.004.003</w:t>
            </w:r>
          </w:p>
        </w:tc>
        <w:tc>
          <w:tcPr>
            <w:tcW w:w="4206" w:type="pct"/>
            <w:gridSpan w:val="5"/>
            <w:shd w:val="clear" w:color="auto" w:fill="auto"/>
            <w:hideMark/>
          </w:tcPr>
          <w:p w14:paraId="605CE243" w14:textId="77777777" w:rsidR="00866120" w:rsidRPr="003B4E25" w:rsidRDefault="00866120" w:rsidP="002E77DE">
            <w:pPr>
              <w:spacing w:before="40" w:after="80"/>
              <w:jc w:val="both"/>
              <w:rPr>
                <w:rFonts w:ascii="Tahoma" w:hAnsi="Tahoma" w:cs="Tahoma"/>
                <w:b/>
                <w:bCs/>
                <w:i/>
                <w:iCs/>
                <w:sz w:val="18"/>
                <w:szCs w:val="18"/>
              </w:rPr>
            </w:pPr>
            <w:r w:rsidRPr="003B4E25">
              <w:rPr>
                <w:rFonts w:ascii="Tahoma" w:hAnsi="Tahoma" w:cs="Tahoma"/>
                <w:b/>
                <w:bCs/>
                <w:i/>
                <w:iCs/>
                <w:sz w:val="18"/>
                <w:szCs w:val="18"/>
              </w:rPr>
              <w:t xml:space="preserve">Interventi di ripristino in boschi danneggiati (localizzato) da avversità atmosferiche consistenti nel taglio delle piante irrecuperabili, </w:t>
            </w:r>
            <w:proofErr w:type="spellStart"/>
            <w:r w:rsidRPr="003B4E25">
              <w:rPr>
                <w:rFonts w:ascii="Tahoma" w:hAnsi="Tahoma" w:cs="Tahoma"/>
                <w:b/>
                <w:bCs/>
                <w:i/>
                <w:iCs/>
                <w:sz w:val="18"/>
                <w:szCs w:val="18"/>
              </w:rPr>
              <w:t>sramatura</w:t>
            </w:r>
            <w:proofErr w:type="spellEnd"/>
            <w:r w:rsidRPr="003B4E25">
              <w:rPr>
                <w:rFonts w:ascii="Tahoma" w:hAnsi="Tahoma" w:cs="Tahoma"/>
                <w:b/>
                <w:bCs/>
                <w:i/>
                <w:iCs/>
                <w:sz w:val="18"/>
                <w:szCs w:val="18"/>
              </w:rPr>
              <w:t xml:space="preserve">, </w:t>
            </w:r>
            <w:proofErr w:type="spellStart"/>
            <w:r w:rsidRPr="003B4E25">
              <w:rPr>
                <w:rFonts w:ascii="Tahoma" w:hAnsi="Tahoma" w:cs="Tahoma"/>
                <w:b/>
                <w:bCs/>
                <w:i/>
                <w:iCs/>
                <w:sz w:val="18"/>
                <w:szCs w:val="18"/>
              </w:rPr>
              <w:t>depezzamento</w:t>
            </w:r>
            <w:proofErr w:type="spellEnd"/>
            <w:r w:rsidRPr="003B4E25">
              <w:rPr>
                <w:rFonts w:ascii="Tahoma" w:hAnsi="Tahoma" w:cs="Tahoma"/>
                <w:b/>
                <w:bCs/>
                <w:i/>
                <w:iCs/>
                <w:sz w:val="18"/>
                <w:szCs w:val="18"/>
              </w:rPr>
              <w:t xml:space="preserve"> </w:t>
            </w:r>
            <w:proofErr w:type="gramStart"/>
            <w:r w:rsidRPr="003B4E25">
              <w:rPr>
                <w:rFonts w:ascii="Tahoma" w:hAnsi="Tahoma" w:cs="Tahoma"/>
                <w:b/>
                <w:bCs/>
                <w:i/>
                <w:iCs/>
                <w:sz w:val="18"/>
                <w:szCs w:val="18"/>
              </w:rPr>
              <w:t>ed</w:t>
            </w:r>
            <w:proofErr w:type="gramEnd"/>
            <w:r w:rsidRPr="003B4E25">
              <w:rPr>
                <w:rFonts w:ascii="Tahoma" w:hAnsi="Tahoma" w:cs="Tahoma"/>
                <w:b/>
                <w:bCs/>
                <w:i/>
                <w:iCs/>
                <w:sz w:val="18"/>
                <w:szCs w:val="18"/>
              </w:rPr>
              <w:t xml:space="preserve"> idonea sistemazione della ramaglia, eventuale riceppatura, concentramento dei fusti per il successivo esbosco, ogni altro onere compreso. Parametri di riferimento:</w:t>
            </w:r>
          </w:p>
        </w:tc>
      </w:tr>
      <w:tr w:rsidR="00E255E3" w:rsidRPr="005C274E" w14:paraId="5711398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31ECFD6B" w14:textId="77777777" w:rsidR="00866120" w:rsidRPr="005C274E" w:rsidRDefault="00866120" w:rsidP="002E77DE">
            <w:pPr>
              <w:rPr>
                <w:rFonts w:ascii="Tahoma" w:hAnsi="Tahoma" w:cs="Tahoma"/>
                <w:b/>
                <w:bCs/>
                <w:i/>
                <w:iCs/>
                <w:sz w:val="16"/>
                <w:szCs w:val="16"/>
              </w:rPr>
            </w:pPr>
            <w:r w:rsidRPr="00F2045F">
              <w:rPr>
                <w:rFonts w:ascii="Tahoma" w:hAnsi="Tahoma" w:cs="Tahoma"/>
                <w:b/>
                <w:bCs/>
                <w:i/>
                <w:iCs/>
                <w:sz w:val="16"/>
                <w:szCs w:val="16"/>
              </w:rPr>
              <w:t>E.004.003.001</w:t>
            </w:r>
          </w:p>
        </w:tc>
        <w:tc>
          <w:tcPr>
            <w:tcW w:w="2827" w:type="pct"/>
            <w:gridSpan w:val="2"/>
            <w:shd w:val="clear" w:color="000000" w:fill="F0F0F0"/>
            <w:noWrap/>
            <w:vAlign w:val="center"/>
            <w:hideMark/>
          </w:tcPr>
          <w:p w14:paraId="6BC2C5DD"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fino al 25%</w:t>
            </w:r>
          </w:p>
        </w:tc>
        <w:tc>
          <w:tcPr>
            <w:tcW w:w="364" w:type="pct"/>
            <w:shd w:val="clear" w:color="000000" w:fill="F0F0F0"/>
            <w:vAlign w:val="center"/>
            <w:hideMark/>
          </w:tcPr>
          <w:p w14:paraId="2A2DA0E1"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3381994D"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0DE2F658"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13545BF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AD7D1CB" w14:textId="77777777" w:rsidR="00866120" w:rsidRPr="005C274E" w:rsidRDefault="00866120" w:rsidP="002E77DE">
            <w:pPr>
              <w:rPr>
                <w:rFonts w:ascii="Tahoma" w:hAnsi="Tahoma" w:cs="Tahoma"/>
                <w:sz w:val="16"/>
                <w:szCs w:val="16"/>
              </w:rPr>
            </w:pPr>
            <w:r w:rsidRPr="00F2045F">
              <w:rPr>
                <w:rFonts w:ascii="Tahoma" w:hAnsi="Tahoma" w:cs="Tahoma"/>
                <w:sz w:val="16"/>
                <w:szCs w:val="16"/>
              </w:rPr>
              <w:t>E.004.003.001.001</w:t>
            </w:r>
          </w:p>
        </w:tc>
        <w:tc>
          <w:tcPr>
            <w:tcW w:w="2827" w:type="pct"/>
            <w:gridSpan w:val="2"/>
            <w:shd w:val="clear" w:color="auto" w:fill="auto"/>
            <w:vAlign w:val="center"/>
            <w:hideMark/>
          </w:tcPr>
          <w:p w14:paraId="549840F8"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70015D5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F666DA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7898F8A" w14:textId="77777777" w:rsidR="00866120" w:rsidRPr="005C274E" w:rsidRDefault="00866120" w:rsidP="002E77DE">
            <w:pPr>
              <w:ind w:right="113"/>
              <w:jc w:val="right"/>
              <w:rPr>
                <w:rFonts w:ascii="Tahoma" w:hAnsi="Tahoma" w:cs="Tahoma"/>
                <w:color w:val="000000"/>
                <w:sz w:val="16"/>
                <w:szCs w:val="16"/>
              </w:rPr>
            </w:pPr>
            <w:r w:rsidRPr="00F2045F">
              <w:rPr>
                <w:rFonts w:ascii="Tahoma" w:hAnsi="Tahoma" w:cs="Tahoma"/>
                <w:color w:val="000000"/>
                <w:sz w:val="16"/>
                <w:szCs w:val="16"/>
              </w:rPr>
              <w:t>€ 4.247,64</w:t>
            </w:r>
          </w:p>
        </w:tc>
      </w:tr>
      <w:tr w:rsidR="00E255E3" w:rsidRPr="005C274E" w14:paraId="76CB9A9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65869AC"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E.004.003.001.002</w:t>
            </w:r>
          </w:p>
        </w:tc>
        <w:tc>
          <w:tcPr>
            <w:tcW w:w="2827" w:type="pct"/>
            <w:gridSpan w:val="2"/>
            <w:shd w:val="clear" w:color="auto" w:fill="auto"/>
            <w:vAlign w:val="center"/>
            <w:hideMark/>
          </w:tcPr>
          <w:p w14:paraId="28DAB0A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8B7768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14A983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5BE7643"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€ 4.765,86</w:t>
            </w:r>
          </w:p>
        </w:tc>
      </w:tr>
      <w:tr w:rsidR="00E255E3" w:rsidRPr="005C274E" w14:paraId="13260C3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BF774AA"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E.004.003.001.003</w:t>
            </w:r>
          </w:p>
        </w:tc>
        <w:tc>
          <w:tcPr>
            <w:tcW w:w="2827" w:type="pct"/>
            <w:gridSpan w:val="2"/>
            <w:shd w:val="clear" w:color="auto" w:fill="auto"/>
            <w:vAlign w:val="center"/>
            <w:hideMark/>
          </w:tcPr>
          <w:p w14:paraId="5F4392DF"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3E664B4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561D91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5D18D49"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€ 5.320,24</w:t>
            </w:r>
          </w:p>
        </w:tc>
      </w:tr>
      <w:tr w:rsidR="00E255E3" w:rsidRPr="005C274E" w14:paraId="37A0C57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5AEE2D6"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E.004.003.001.004</w:t>
            </w:r>
          </w:p>
        </w:tc>
        <w:tc>
          <w:tcPr>
            <w:tcW w:w="2827" w:type="pct"/>
            <w:gridSpan w:val="2"/>
            <w:shd w:val="clear" w:color="auto" w:fill="auto"/>
            <w:vAlign w:val="center"/>
            <w:hideMark/>
          </w:tcPr>
          <w:p w14:paraId="1140EB36"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28C245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55A565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5AF7825"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€ 5.838,54</w:t>
            </w:r>
          </w:p>
        </w:tc>
      </w:tr>
      <w:tr w:rsidR="00E255E3" w:rsidRPr="005C274E" w14:paraId="54BE9B5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2DC4052D" w14:textId="77777777" w:rsidR="00866120" w:rsidRPr="005C274E" w:rsidRDefault="00866120" w:rsidP="002E77DE">
            <w:pPr>
              <w:rPr>
                <w:rFonts w:ascii="Tahoma" w:hAnsi="Tahoma" w:cs="Tahoma"/>
                <w:b/>
                <w:bCs/>
                <w:i/>
                <w:iCs/>
                <w:sz w:val="16"/>
                <w:szCs w:val="16"/>
              </w:rPr>
            </w:pPr>
            <w:r w:rsidRPr="0001558D">
              <w:rPr>
                <w:rFonts w:ascii="Tahoma" w:hAnsi="Tahoma" w:cs="Tahoma"/>
                <w:b/>
                <w:bCs/>
                <w:i/>
                <w:iCs/>
                <w:sz w:val="16"/>
                <w:szCs w:val="16"/>
              </w:rPr>
              <w:t>E.004.003.002</w:t>
            </w:r>
          </w:p>
        </w:tc>
        <w:tc>
          <w:tcPr>
            <w:tcW w:w="3191" w:type="pct"/>
            <w:gridSpan w:val="3"/>
            <w:shd w:val="clear" w:color="000000" w:fill="F0F0F0"/>
            <w:noWrap/>
            <w:vAlign w:val="center"/>
            <w:hideMark/>
          </w:tcPr>
          <w:p w14:paraId="540769DC"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dal 26% fino al 50%</w:t>
            </w:r>
          </w:p>
        </w:tc>
        <w:tc>
          <w:tcPr>
            <w:tcW w:w="435" w:type="pct"/>
            <w:shd w:val="clear" w:color="000000" w:fill="F0F0F0"/>
            <w:vAlign w:val="center"/>
            <w:hideMark/>
          </w:tcPr>
          <w:p w14:paraId="3B7506F2"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13984C95"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77FB616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F5B1135"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E.004.003.002.001</w:t>
            </w:r>
          </w:p>
        </w:tc>
        <w:tc>
          <w:tcPr>
            <w:tcW w:w="2827" w:type="pct"/>
            <w:gridSpan w:val="2"/>
            <w:shd w:val="clear" w:color="auto" w:fill="auto"/>
            <w:vAlign w:val="center"/>
            <w:hideMark/>
          </w:tcPr>
          <w:p w14:paraId="53AFF099"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1FAE0F5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38EB2A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4687FCB"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€ 5.307,40</w:t>
            </w:r>
          </w:p>
        </w:tc>
      </w:tr>
      <w:tr w:rsidR="00E255E3" w:rsidRPr="005C274E" w14:paraId="2A32BB3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1D42095"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E.004.003.002.002</w:t>
            </w:r>
          </w:p>
        </w:tc>
        <w:tc>
          <w:tcPr>
            <w:tcW w:w="2827" w:type="pct"/>
            <w:gridSpan w:val="2"/>
            <w:shd w:val="clear" w:color="auto" w:fill="auto"/>
            <w:vAlign w:val="center"/>
            <w:hideMark/>
          </w:tcPr>
          <w:p w14:paraId="41F2B34B"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6D522D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9A5328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18FF18F"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€ 5.987,83</w:t>
            </w:r>
          </w:p>
        </w:tc>
      </w:tr>
      <w:tr w:rsidR="00E255E3" w:rsidRPr="005C274E" w14:paraId="29FBFB4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745E727" w14:textId="77777777" w:rsidR="00866120" w:rsidRPr="005C274E" w:rsidRDefault="00866120" w:rsidP="002E77DE">
            <w:pPr>
              <w:rPr>
                <w:rFonts w:ascii="Tahoma" w:hAnsi="Tahoma" w:cs="Tahoma"/>
                <w:sz w:val="16"/>
                <w:szCs w:val="16"/>
              </w:rPr>
            </w:pPr>
            <w:r w:rsidRPr="0001558D">
              <w:rPr>
                <w:rFonts w:ascii="Tahoma" w:hAnsi="Tahoma" w:cs="Tahoma"/>
                <w:sz w:val="16"/>
                <w:szCs w:val="16"/>
              </w:rPr>
              <w:lastRenderedPageBreak/>
              <w:t>E.004.003.002.003</w:t>
            </w:r>
          </w:p>
        </w:tc>
        <w:tc>
          <w:tcPr>
            <w:tcW w:w="2827" w:type="pct"/>
            <w:gridSpan w:val="2"/>
            <w:shd w:val="clear" w:color="auto" w:fill="auto"/>
            <w:vAlign w:val="center"/>
            <w:hideMark/>
          </w:tcPr>
          <w:p w14:paraId="4FC1B4C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5405E6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1726CC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DC42CEB"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€ 6.646,18</w:t>
            </w:r>
          </w:p>
        </w:tc>
      </w:tr>
      <w:tr w:rsidR="00E255E3" w:rsidRPr="005C274E" w14:paraId="0CDACDA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2E4A133" w14:textId="77777777" w:rsidR="00866120" w:rsidRPr="005C274E" w:rsidRDefault="00866120" w:rsidP="002E77DE">
            <w:pPr>
              <w:rPr>
                <w:rFonts w:ascii="Tahoma" w:hAnsi="Tahoma" w:cs="Tahoma"/>
                <w:sz w:val="16"/>
                <w:szCs w:val="16"/>
              </w:rPr>
            </w:pPr>
            <w:r w:rsidRPr="0001558D">
              <w:rPr>
                <w:rFonts w:ascii="Tahoma" w:hAnsi="Tahoma" w:cs="Tahoma"/>
                <w:sz w:val="16"/>
                <w:szCs w:val="16"/>
              </w:rPr>
              <w:t>E.004.003.002.004</w:t>
            </w:r>
          </w:p>
        </w:tc>
        <w:tc>
          <w:tcPr>
            <w:tcW w:w="2827" w:type="pct"/>
            <w:gridSpan w:val="2"/>
            <w:shd w:val="clear" w:color="auto" w:fill="auto"/>
            <w:vAlign w:val="center"/>
            <w:hideMark/>
          </w:tcPr>
          <w:p w14:paraId="5808EE67"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9AECD3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202C09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EA3615B" w14:textId="77777777" w:rsidR="00866120" w:rsidRPr="005C274E" w:rsidRDefault="00866120" w:rsidP="002E77DE">
            <w:pPr>
              <w:ind w:right="113"/>
              <w:jc w:val="right"/>
              <w:rPr>
                <w:rFonts w:ascii="Tahoma" w:hAnsi="Tahoma" w:cs="Tahoma"/>
                <w:color w:val="000000"/>
                <w:sz w:val="16"/>
                <w:szCs w:val="16"/>
              </w:rPr>
            </w:pPr>
            <w:r w:rsidRPr="0001558D">
              <w:rPr>
                <w:rFonts w:ascii="Tahoma" w:hAnsi="Tahoma" w:cs="Tahoma"/>
                <w:color w:val="000000"/>
                <w:sz w:val="16"/>
                <w:szCs w:val="16"/>
              </w:rPr>
              <w:t>€ 7.311,56</w:t>
            </w:r>
          </w:p>
        </w:tc>
      </w:tr>
      <w:tr w:rsidR="00E255E3" w:rsidRPr="005C274E" w14:paraId="36847B6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41115C29" w14:textId="77777777" w:rsidR="00866120" w:rsidRPr="005C274E" w:rsidRDefault="00866120" w:rsidP="002E77DE">
            <w:pPr>
              <w:rPr>
                <w:rFonts w:ascii="Tahoma" w:hAnsi="Tahoma" w:cs="Tahoma"/>
                <w:b/>
                <w:bCs/>
                <w:i/>
                <w:iCs/>
                <w:sz w:val="16"/>
                <w:szCs w:val="16"/>
              </w:rPr>
            </w:pPr>
            <w:r w:rsidRPr="00B26248">
              <w:rPr>
                <w:rFonts w:ascii="Tahoma" w:hAnsi="Tahoma" w:cs="Tahoma"/>
                <w:b/>
                <w:bCs/>
                <w:i/>
                <w:iCs/>
                <w:sz w:val="16"/>
                <w:szCs w:val="16"/>
              </w:rPr>
              <w:t>E.004.003.003</w:t>
            </w:r>
          </w:p>
        </w:tc>
        <w:tc>
          <w:tcPr>
            <w:tcW w:w="2827" w:type="pct"/>
            <w:gridSpan w:val="2"/>
            <w:shd w:val="clear" w:color="000000" w:fill="F0F0F0"/>
            <w:noWrap/>
            <w:vAlign w:val="center"/>
            <w:hideMark/>
          </w:tcPr>
          <w:p w14:paraId="52096377"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fino al 25%</w:t>
            </w:r>
          </w:p>
        </w:tc>
        <w:tc>
          <w:tcPr>
            <w:tcW w:w="364" w:type="pct"/>
            <w:shd w:val="clear" w:color="000000" w:fill="F0F0F0"/>
            <w:vAlign w:val="center"/>
            <w:hideMark/>
          </w:tcPr>
          <w:p w14:paraId="4D39AC83"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389C0717"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54C8CD9A"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4A42363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37E7B21"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E.004.003.003.001</w:t>
            </w:r>
          </w:p>
        </w:tc>
        <w:tc>
          <w:tcPr>
            <w:tcW w:w="2827" w:type="pct"/>
            <w:gridSpan w:val="2"/>
            <w:shd w:val="clear" w:color="auto" w:fill="auto"/>
            <w:vAlign w:val="center"/>
            <w:hideMark/>
          </w:tcPr>
          <w:p w14:paraId="7646659F"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05B56D4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C2E725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CE5783B"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€ 6.067,86</w:t>
            </w:r>
          </w:p>
        </w:tc>
      </w:tr>
      <w:tr w:rsidR="00E255E3" w:rsidRPr="005C274E" w14:paraId="029F48B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927B4F3"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E.004.003.003.002</w:t>
            </w:r>
          </w:p>
        </w:tc>
        <w:tc>
          <w:tcPr>
            <w:tcW w:w="2827" w:type="pct"/>
            <w:gridSpan w:val="2"/>
            <w:shd w:val="clear" w:color="auto" w:fill="auto"/>
            <w:vAlign w:val="center"/>
            <w:hideMark/>
          </w:tcPr>
          <w:p w14:paraId="3355B29C"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9B1C67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4179B1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8A6D0A7"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€ 6.821,16</w:t>
            </w:r>
          </w:p>
        </w:tc>
      </w:tr>
      <w:tr w:rsidR="00E255E3" w:rsidRPr="005C274E" w14:paraId="2CD5210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3B5A192"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E.004.003.003.003</w:t>
            </w:r>
          </w:p>
        </w:tc>
        <w:tc>
          <w:tcPr>
            <w:tcW w:w="2827" w:type="pct"/>
            <w:gridSpan w:val="2"/>
            <w:shd w:val="clear" w:color="auto" w:fill="auto"/>
            <w:vAlign w:val="center"/>
            <w:hideMark/>
          </w:tcPr>
          <w:p w14:paraId="5A04390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F0BB97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FD7363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E46CA8B"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€ 7.595,81</w:t>
            </w:r>
          </w:p>
        </w:tc>
      </w:tr>
      <w:tr w:rsidR="00E255E3" w:rsidRPr="005C274E" w14:paraId="767568E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761883A"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E.004.003.003.004</w:t>
            </w:r>
          </w:p>
        </w:tc>
        <w:tc>
          <w:tcPr>
            <w:tcW w:w="2827" w:type="pct"/>
            <w:gridSpan w:val="2"/>
            <w:shd w:val="clear" w:color="auto" w:fill="auto"/>
            <w:vAlign w:val="center"/>
            <w:hideMark/>
          </w:tcPr>
          <w:p w14:paraId="43B3DBC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6026E4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64D7A9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565337E"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€ 8.345,80</w:t>
            </w:r>
          </w:p>
        </w:tc>
      </w:tr>
      <w:tr w:rsidR="00E255E3" w:rsidRPr="005C274E" w14:paraId="4FF7C9B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114630A0" w14:textId="77777777" w:rsidR="00866120" w:rsidRPr="005C274E" w:rsidRDefault="00866120" w:rsidP="002E77DE">
            <w:pPr>
              <w:rPr>
                <w:rFonts w:ascii="Tahoma" w:hAnsi="Tahoma" w:cs="Tahoma"/>
                <w:b/>
                <w:bCs/>
                <w:i/>
                <w:iCs/>
                <w:sz w:val="16"/>
                <w:szCs w:val="16"/>
              </w:rPr>
            </w:pPr>
            <w:r w:rsidRPr="00B26248">
              <w:rPr>
                <w:rFonts w:ascii="Tahoma" w:hAnsi="Tahoma" w:cs="Tahoma"/>
                <w:b/>
                <w:bCs/>
                <w:i/>
                <w:iCs/>
                <w:sz w:val="16"/>
                <w:szCs w:val="16"/>
              </w:rPr>
              <w:t>E.004.003.004</w:t>
            </w:r>
          </w:p>
        </w:tc>
        <w:tc>
          <w:tcPr>
            <w:tcW w:w="3191" w:type="pct"/>
            <w:gridSpan w:val="3"/>
            <w:shd w:val="clear" w:color="000000" w:fill="F0F0F0"/>
            <w:noWrap/>
            <w:vAlign w:val="center"/>
            <w:hideMark/>
          </w:tcPr>
          <w:p w14:paraId="4CC42159"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dal 26% fino al 50%</w:t>
            </w:r>
          </w:p>
        </w:tc>
        <w:tc>
          <w:tcPr>
            <w:tcW w:w="435" w:type="pct"/>
            <w:shd w:val="clear" w:color="000000" w:fill="F0F0F0"/>
            <w:vAlign w:val="center"/>
            <w:hideMark/>
          </w:tcPr>
          <w:p w14:paraId="1B402827"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07512B53" w14:textId="77777777" w:rsidR="00866120" w:rsidRPr="005C274E" w:rsidRDefault="00866120" w:rsidP="002E77DE">
            <w:pPr>
              <w:ind w:right="113"/>
              <w:jc w:val="right"/>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5F8028A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0037FDF"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E.004.003.004.001</w:t>
            </w:r>
          </w:p>
        </w:tc>
        <w:tc>
          <w:tcPr>
            <w:tcW w:w="2827" w:type="pct"/>
            <w:gridSpan w:val="2"/>
            <w:shd w:val="clear" w:color="auto" w:fill="auto"/>
            <w:vAlign w:val="center"/>
            <w:hideMark/>
          </w:tcPr>
          <w:p w14:paraId="514D85E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2616940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B38E73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10A342A"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€ 7.600,62</w:t>
            </w:r>
          </w:p>
        </w:tc>
      </w:tr>
      <w:tr w:rsidR="00E255E3" w:rsidRPr="005C274E" w14:paraId="041BA69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2A3FF4F"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E.004.003.004.002</w:t>
            </w:r>
          </w:p>
        </w:tc>
        <w:tc>
          <w:tcPr>
            <w:tcW w:w="2827" w:type="pct"/>
            <w:gridSpan w:val="2"/>
            <w:shd w:val="clear" w:color="auto" w:fill="auto"/>
            <w:vAlign w:val="center"/>
            <w:hideMark/>
          </w:tcPr>
          <w:p w14:paraId="78864A78"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2E3D67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9A6F98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5BFA4A1"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€ 8.534,32</w:t>
            </w:r>
          </w:p>
        </w:tc>
      </w:tr>
      <w:tr w:rsidR="00E255E3" w:rsidRPr="005C274E" w14:paraId="1E0F607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3D35449"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E.004.003.004.003</w:t>
            </w:r>
          </w:p>
        </w:tc>
        <w:tc>
          <w:tcPr>
            <w:tcW w:w="2827" w:type="pct"/>
            <w:gridSpan w:val="2"/>
            <w:shd w:val="clear" w:color="auto" w:fill="auto"/>
            <w:vAlign w:val="center"/>
            <w:hideMark/>
          </w:tcPr>
          <w:p w14:paraId="4D555567"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5DBA24F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927E0D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9E91676"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€ 9.496,82</w:t>
            </w:r>
          </w:p>
        </w:tc>
      </w:tr>
      <w:tr w:rsidR="00E255E3" w:rsidRPr="005C274E" w14:paraId="3D7F510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hideMark/>
          </w:tcPr>
          <w:p w14:paraId="4EF5A162"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E.004.003.004.004</w:t>
            </w:r>
          </w:p>
        </w:tc>
        <w:tc>
          <w:tcPr>
            <w:tcW w:w="2827" w:type="pct"/>
            <w:gridSpan w:val="2"/>
            <w:shd w:val="clear" w:color="auto" w:fill="auto"/>
            <w:vAlign w:val="center"/>
            <w:hideMark/>
          </w:tcPr>
          <w:p w14:paraId="403CFDC0"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EDF7DB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EE70D4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hideMark/>
          </w:tcPr>
          <w:p w14:paraId="60F54C5C"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€ 10.440,34</w:t>
            </w:r>
          </w:p>
        </w:tc>
      </w:tr>
      <w:tr w:rsidR="00E255E3" w:rsidRPr="005C274E" w14:paraId="44AB8A7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5854005C" w14:textId="77777777" w:rsidR="00866120" w:rsidRPr="005C274E" w:rsidRDefault="00866120" w:rsidP="002E77DE">
            <w:pPr>
              <w:rPr>
                <w:rFonts w:ascii="Tahoma" w:hAnsi="Tahoma" w:cs="Tahoma"/>
                <w:b/>
                <w:bCs/>
                <w:i/>
                <w:iCs/>
                <w:sz w:val="16"/>
                <w:szCs w:val="16"/>
              </w:rPr>
            </w:pPr>
            <w:r w:rsidRPr="00B26248">
              <w:rPr>
                <w:rFonts w:ascii="Tahoma" w:hAnsi="Tahoma" w:cs="Tahoma"/>
                <w:b/>
                <w:bCs/>
                <w:i/>
                <w:iCs/>
                <w:sz w:val="16"/>
                <w:szCs w:val="16"/>
              </w:rPr>
              <w:t>E.004.003.005</w:t>
            </w:r>
          </w:p>
        </w:tc>
        <w:tc>
          <w:tcPr>
            <w:tcW w:w="2827" w:type="pct"/>
            <w:gridSpan w:val="2"/>
            <w:shd w:val="clear" w:color="000000" w:fill="F0F0F0"/>
            <w:noWrap/>
            <w:vAlign w:val="center"/>
            <w:hideMark/>
          </w:tcPr>
          <w:p w14:paraId="299EB791"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fino al 25%</w:t>
            </w:r>
          </w:p>
        </w:tc>
        <w:tc>
          <w:tcPr>
            <w:tcW w:w="364" w:type="pct"/>
            <w:shd w:val="clear" w:color="000000" w:fill="F0F0F0"/>
            <w:vAlign w:val="center"/>
            <w:hideMark/>
          </w:tcPr>
          <w:p w14:paraId="48F50FF7"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7C724BD8"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47D4AADC"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52E4D323"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3EC018D"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E.004.003.005.001</w:t>
            </w:r>
          </w:p>
        </w:tc>
        <w:tc>
          <w:tcPr>
            <w:tcW w:w="2827" w:type="pct"/>
            <w:gridSpan w:val="2"/>
            <w:shd w:val="clear" w:color="auto" w:fill="auto"/>
            <w:vAlign w:val="center"/>
            <w:hideMark/>
          </w:tcPr>
          <w:p w14:paraId="10043D8A"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0DB99D4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4D3142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0B88C22"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€ 8.483,06</w:t>
            </w:r>
          </w:p>
        </w:tc>
      </w:tr>
      <w:tr w:rsidR="00E255E3" w:rsidRPr="005C274E" w14:paraId="1281853A"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F84B6F0"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E.004.003.005.002</w:t>
            </w:r>
          </w:p>
        </w:tc>
        <w:tc>
          <w:tcPr>
            <w:tcW w:w="2827" w:type="pct"/>
            <w:gridSpan w:val="2"/>
            <w:shd w:val="clear" w:color="auto" w:fill="auto"/>
            <w:vAlign w:val="center"/>
            <w:hideMark/>
          </w:tcPr>
          <w:p w14:paraId="116AEB22"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DCB37F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82DE20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3461431"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€ 9.549,76</w:t>
            </w:r>
          </w:p>
        </w:tc>
      </w:tr>
      <w:tr w:rsidR="00E255E3" w:rsidRPr="005C274E" w14:paraId="791CE563"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DE0CB5B"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E.004.003.005.003</w:t>
            </w:r>
          </w:p>
        </w:tc>
        <w:tc>
          <w:tcPr>
            <w:tcW w:w="2827" w:type="pct"/>
            <w:gridSpan w:val="2"/>
            <w:shd w:val="clear" w:color="auto" w:fill="auto"/>
            <w:vAlign w:val="center"/>
            <w:hideMark/>
          </w:tcPr>
          <w:p w14:paraId="03E607E7"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AC9D1F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B89525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E28AA5E"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€ 10.616,44</w:t>
            </w:r>
          </w:p>
        </w:tc>
      </w:tr>
      <w:tr w:rsidR="00E255E3" w:rsidRPr="005C274E" w14:paraId="0553DE0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498EFF0" w14:textId="77777777" w:rsidR="00866120" w:rsidRPr="005C274E" w:rsidRDefault="00866120" w:rsidP="002E77DE">
            <w:pPr>
              <w:rPr>
                <w:rFonts w:ascii="Tahoma" w:hAnsi="Tahoma" w:cs="Tahoma"/>
                <w:sz w:val="16"/>
                <w:szCs w:val="16"/>
              </w:rPr>
            </w:pPr>
            <w:r w:rsidRPr="00B26248">
              <w:rPr>
                <w:rFonts w:ascii="Tahoma" w:hAnsi="Tahoma" w:cs="Tahoma"/>
                <w:sz w:val="16"/>
                <w:szCs w:val="16"/>
              </w:rPr>
              <w:t>E.004.003.005.004</w:t>
            </w:r>
          </w:p>
        </w:tc>
        <w:tc>
          <w:tcPr>
            <w:tcW w:w="2827" w:type="pct"/>
            <w:gridSpan w:val="2"/>
            <w:shd w:val="clear" w:color="auto" w:fill="auto"/>
            <w:vAlign w:val="center"/>
            <w:hideMark/>
          </w:tcPr>
          <w:p w14:paraId="5A39B67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7319926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712427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28CF9B1" w14:textId="77777777" w:rsidR="00866120" w:rsidRPr="005C274E" w:rsidRDefault="00866120" w:rsidP="002E77DE">
            <w:pPr>
              <w:ind w:right="113"/>
              <w:jc w:val="right"/>
              <w:rPr>
                <w:rFonts w:ascii="Tahoma" w:hAnsi="Tahoma" w:cs="Tahoma"/>
                <w:color w:val="000000"/>
                <w:sz w:val="16"/>
                <w:szCs w:val="16"/>
              </w:rPr>
            </w:pPr>
            <w:r w:rsidRPr="00B26248">
              <w:rPr>
                <w:rFonts w:ascii="Tahoma" w:hAnsi="Tahoma" w:cs="Tahoma"/>
                <w:color w:val="000000"/>
                <w:sz w:val="16"/>
                <w:szCs w:val="16"/>
              </w:rPr>
              <w:t>€ 11.693,02</w:t>
            </w:r>
          </w:p>
        </w:tc>
      </w:tr>
      <w:tr w:rsidR="00E255E3" w:rsidRPr="005C274E" w14:paraId="067FD13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7D7AA85B"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E.004.003.006</w:t>
            </w:r>
          </w:p>
        </w:tc>
        <w:tc>
          <w:tcPr>
            <w:tcW w:w="3191" w:type="pct"/>
            <w:gridSpan w:val="3"/>
            <w:shd w:val="clear" w:color="000000" w:fill="F0F0F0"/>
            <w:noWrap/>
            <w:vAlign w:val="center"/>
            <w:hideMark/>
          </w:tcPr>
          <w:p w14:paraId="6599B320"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dal 26% fino al 50%</w:t>
            </w:r>
          </w:p>
        </w:tc>
        <w:tc>
          <w:tcPr>
            <w:tcW w:w="435" w:type="pct"/>
            <w:shd w:val="clear" w:color="000000" w:fill="F0F0F0"/>
            <w:vAlign w:val="center"/>
            <w:hideMark/>
          </w:tcPr>
          <w:p w14:paraId="5479CD6E"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5FCAE9FF"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796AEA82"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0896B24"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E.004.003.006.001</w:t>
            </w:r>
          </w:p>
        </w:tc>
        <w:tc>
          <w:tcPr>
            <w:tcW w:w="2827" w:type="pct"/>
            <w:gridSpan w:val="2"/>
            <w:shd w:val="clear" w:color="auto" w:fill="auto"/>
            <w:vAlign w:val="center"/>
            <w:hideMark/>
          </w:tcPr>
          <w:p w14:paraId="62E0273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4C4D021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155B3B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FDBAC3A"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€ 10.616,14</w:t>
            </w:r>
          </w:p>
        </w:tc>
      </w:tr>
      <w:tr w:rsidR="00E255E3" w:rsidRPr="005C274E" w14:paraId="0ED961D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5B37B55"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E.004.003.006.002</w:t>
            </w:r>
          </w:p>
        </w:tc>
        <w:tc>
          <w:tcPr>
            <w:tcW w:w="2827" w:type="pct"/>
            <w:gridSpan w:val="2"/>
            <w:shd w:val="clear" w:color="auto" w:fill="auto"/>
            <w:vAlign w:val="center"/>
            <w:hideMark/>
          </w:tcPr>
          <w:p w14:paraId="218F3A5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EBD892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84442F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DC9B960"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€ 11.940,73</w:t>
            </w:r>
          </w:p>
        </w:tc>
      </w:tr>
      <w:tr w:rsidR="00E255E3" w:rsidRPr="005C274E" w14:paraId="4657B28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48AE692"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E.004.003.006.003</w:t>
            </w:r>
          </w:p>
        </w:tc>
        <w:tc>
          <w:tcPr>
            <w:tcW w:w="2827" w:type="pct"/>
            <w:gridSpan w:val="2"/>
            <w:shd w:val="clear" w:color="auto" w:fill="auto"/>
            <w:vAlign w:val="center"/>
            <w:hideMark/>
          </w:tcPr>
          <w:p w14:paraId="1FBC3FB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3E6013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9C86BD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8DF3743"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€ 13.272,06</w:t>
            </w:r>
          </w:p>
        </w:tc>
      </w:tr>
      <w:tr w:rsidR="00E255E3" w:rsidRPr="005C274E" w14:paraId="7E53D7A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D688676"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E.004.003.006.004</w:t>
            </w:r>
          </w:p>
        </w:tc>
        <w:tc>
          <w:tcPr>
            <w:tcW w:w="2827" w:type="pct"/>
            <w:gridSpan w:val="2"/>
            <w:shd w:val="clear" w:color="auto" w:fill="auto"/>
            <w:vAlign w:val="center"/>
            <w:hideMark/>
          </w:tcPr>
          <w:p w14:paraId="1DFB3728"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97FCEA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7279D5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5CB965A"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€ 14.602,28</w:t>
            </w:r>
          </w:p>
        </w:tc>
      </w:tr>
      <w:tr w:rsidR="00866120" w:rsidRPr="003B4E25" w14:paraId="6F4B92D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hideMark/>
          </w:tcPr>
          <w:p w14:paraId="71861802" w14:textId="77777777" w:rsidR="00866120" w:rsidRPr="00372D64" w:rsidRDefault="00866120" w:rsidP="002E77DE">
            <w:pPr>
              <w:spacing w:before="40" w:after="80"/>
              <w:jc w:val="both"/>
              <w:rPr>
                <w:rFonts w:ascii="Tahoma" w:hAnsi="Tahoma" w:cs="Tahoma"/>
                <w:b/>
                <w:bCs/>
                <w:i/>
                <w:iCs/>
                <w:sz w:val="18"/>
                <w:szCs w:val="18"/>
              </w:rPr>
            </w:pPr>
            <w:r w:rsidRPr="00BA62EB">
              <w:rPr>
                <w:rFonts w:ascii="Tahoma" w:hAnsi="Tahoma" w:cs="Tahoma"/>
                <w:b/>
                <w:bCs/>
                <w:i/>
                <w:iCs/>
                <w:sz w:val="18"/>
                <w:szCs w:val="18"/>
              </w:rPr>
              <w:t>E.004.004</w:t>
            </w:r>
          </w:p>
        </w:tc>
        <w:tc>
          <w:tcPr>
            <w:tcW w:w="4206" w:type="pct"/>
            <w:gridSpan w:val="5"/>
            <w:shd w:val="clear" w:color="auto" w:fill="auto"/>
            <w:hideMark/>
          </w:tcPr>
          <w:p w14:paraId="4053F0D9" w14:textId="77777777" w:rsidR="00866120" w:rsidRPr="003B4E25" w:rsidRDefault="00866120" w:rsidP="002E77DE">
            <w:pPr>
              <w:spacing w:before="40" w:after="80"/>
              <w:jc w:val="both"/>
              <w:rPr>
                <w:rFonts w:ascii="Tahoma" w:hAnsi="Tahoma" w:cs="Tahoma"/>
                <w:b/>
                <w:bCs/>
                <w:i/>
                <w:iCs/>
                <w:sz w:val="18"/>
                <w:szCs w:val="18"/>
              </w:rPr>
            </w:pPr>
            <w:r w:rsidRPr="003B4E25">
              <w:rPr>
                <w:rFonts w:ascii="Tahoma" w:hAnsi="Tahoma" w:cs="Tahoma"/>
                <w:b/>
                <w:bCs/>
                <w:i/>
                <w:iCs/>
                <w:sz w:val="18"/>
                <w:szCs w:val="18"/>
              </w:rPr>
              <w:t>Ripristino di boschi danneggiati da disa</w:t>
            </w:r>
            <w:r>
              <w:rPr>
                <w:rFonts w:ascii="Tahoma" w:hAnsi="Tahoma" w:cs="Tahoma"/>
                <w:b/>
                <w:bCs/>
                <w:i/>
                <w:iCs/>
                <w:sz w:val="18"/>
                <w:szCs w:val="18"/>
              </w:rPr>
              <w:t>s</w:t>
            </w:r>
            <w:r w:rsidRPr="003B4E25">
              <w:rPr>
                <w:rFonts w:ascii="Tahoma" w:hAnsi="Tahoma" w:cs="Tahoma"/>
                <w:b/>
                <w:bCs/>
                <w:i/>
                <w:iCs/>
                <w:sz w:val="18"/>
                <w:szCs w:val="18"/>
              </w:rPr>
              <w:t>tri naturali: opere di taglio del materiale danneggiato e schiantato su versanti colpiti da disastri naturali (abbattimento, allestimento, concentramento, esbosco); rinnovazione artificiale localizzata (apertura buche, acquisto e messa a dimora di piantine forestali autoctone certificate); rinverdimenti localizzati per il ripristino delle piste forestali (di esbosco). Il costo comprende la realizzazione di interventi accessori (piste forestali e/o di esbosco, la sistemazione di piccoli dissesti con tecniche di ingegneria naturalistica, segnaletica, chiudende). Parametri di riferimento:</w:t>
            </w:r>
          </w:p>
        </w:tc>
      </w:tr>
      <w:tr w:rsidR="00E255E3" w:rsidRPr="005C274E" w14:paraId="73D4425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hideMark/>
          </w:tcPr>
          <w:p w14:paraId="414E26EA"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E.004.004.001</w:t>
            </w:r>
          </w:p>
        </w:tc>
        <w:tc>
          <w:tcPr>
            <w:tcW w:w="2827" w:type="pct"/>
            <w:gridSpan w:val="2"/>
            <w:shd w:val="clear" w:color="000000" w:fill="F0F0F0"/>
            <w:noWrap/>
            <w:vAlign w:val="center"/>
            <w:hideMark/>
          </w:tcPr>
          <w:p w14:paraId="6E37B7F2"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fino al 25%</w:t>
            </w:r>
          </w:p>
        </w:tc>
        <w:tc>
          <w:tcPr>
            <w:tcW w:w="364" w:type="pct"/>
            <w:shd w:val="clear" w:color="000000" w:fill="F0F0F0"/>
            <w:vAlign w:val="center"/>
            <w:hideMark/>
          </w:tcPr>
          <w:p w14:paraId="6A98B00E"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7EA6EDB6"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hideMark/>
          </w:tcPr>
          <w:p w14:paraId="64FA5D25" w14:textId="77777777" w:rsidR="00866120" w:rsidRPr="005C274E" w:rsidRDefault="00866120" w:rsidP="002E77DE">
            <w:pPr>
              <w:rPr>
                <w:rFonts w:ascii="Tahoma" w:hAnsi="Tahoma" w:cs="Tahoma"/>
                <w:color w:val="000000"/>
                <w:sz w:val="20"/>
                <w:szCs w:val="20"/>
              </w:rPr>
            </w:pPr>
            <w:r w:rsidRPr="005C274E">
              <w:rPr>
                <w:rFonts w:ascii="Tahoma" w:hAnsi="Tahoma" w:cs="Tahoma"/>
                <w:color w:val="000000"/>
                <w:sz w:val="20"/>
                <w:szCs w:val="20"/>
              </w:rPr>
              <w:t> </w:t>
            </w:r>
          </w:p>
        </w:tc>
      </w:tr>
      <w:tr w:rsidR="00E255E3" w:rsidRPr="005C274E" w14:paraId="3388E56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102AF2C"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E.004.004.001.001</w:t>
            </w:r>
          </w:p>
        </w:tc>
        <w:tc>
          <w:tcPr>
            <w:tcW w:w="2827" w:type="pct"/>
            <w:gridSpan w:val="2"/>
            <w:shd w:val="clear" w:color="auto" w:fill="auto"/>
            <w:vAlign w:val="center"/>
            <w:hideMark/>
          </w:tcPr>
          <w:p w14:paraId="4F06E64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56BC191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91B5A2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95E58FD"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€ 5.882,32</w:t>
            </w:r>
          </w:p>
        </w:tc>
      </w:tr>
      <w:tr w:rsidR="00E255E3" w:rsidRPr="005C274E" w14:paraId="70F10DC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5D5BE98"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E.004.004.001.002</w:t>
            </w:r>
          </w:p>
        </w:tc>
        <w:tc>
          <w:tcPr>
            <w:tcW w:w="2827" w:type="pct"/>
            <w:gridSpan w:val="2"/>
            <w:shd w:val="clear" w:color="auto" w:fill="auto"/>
            <w:vAlign w:val="center"/>
            <w:hideMark/>
          </w:tcPr>
          <w:p w14:paraId="13FD91B5"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1CB80F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771FE7C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E0CED1C"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€ 6.544,59</w:t>
            </w:r>
          </w:p>
        </w:tc>
      </w:tr>
      <w:tr w:rsidR="00E255E3" w:rsidRPr="005C274E" w14:paraId="34E065A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AAA9DDA"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E.004.004.001.003</w:t>
            </w:r>
          </w:p>
        </w:tc>
        <w:tc>
          <w:tcPr>
            <w:tcW w:w="2827" w:type="pct"/>
            <w:gridSpan w:val="2"/>
            <w:shd w:val="clear" w:color="auto" w:fill="auto"/>
            <w:vAlign w:val="center"/>
            <w:hideMark/>
          </w:tcPr>
          <w:p w14:paraId="2E769920"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6DD2DC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E32EEC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2FE67C9"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€ 7.336,88</w:t>
            </w:r>
          </w:p>
        </w:tc>
      </w:tr>
      <w:tr w:rsidR="00E255E3" w:rsidRPr="005C274E" w14:paraId="621D8C6F"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FA8BD7E"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E.004.004.001.004</w:t>
            </w:r>
          </w:p>
        </w:tc>
        <w:tc>
          <w:tcPr>
            <w:tcW w:w="2827" w:type="pct"/>
            <w:gridSpan w:val="2"/>
            <w:shd w:val="clear" w:color="auto" w:fill="auto"/>
            <w:vAlign w:val="center"/>
            <w:hideMark/>
          </w:tcPr>
          <w:p w14:paraId="277A4DFC"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1A0E93C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3C478A2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F8C3D6F"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€ 8.040,36</w:t>
            </w:r>
          </w:p>
        </w:tc>
      </w:tr>
      <w:tr w:rsidR="00E255E3" w:rsidRPr="005C274E" w14:paraId="10D275C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22A1789C"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E.004.004.002</w:t>
            </w:r>
          </w:p>
        </w:tc>
        <w:tc>
          <w:tcPr>
            <w:tcW w:w="3191" w:type="pct"/>
            <w:gridSpan w:val="3"/>
            <w:shd w:val="clear" w:color="000000" w:fill="F0F0F0"/>
            <w:noWrap/>
            <w:vAlign w:val="center"/>
            <w:hideMark/>
          </w:tcPr>
          <w:p w14:paraId="279CBCEF"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350 a 500 piante/ha, piante danneggiate dal 26% fino al 50%</w:t>
            </w:r>
          </w:p>
        </w:tc>
        <w:tc>
          <w:tcPr>
            <w:tcW w:w="435" w:type="pct"/>
            <w:shd w:val="clear" w:color="000000" w:fill="F0F0F0"/>
            <w:vAlign w:val="center"/>
            <w:hideMark/>
          </w:tcPr>
          <w:p w14:paraId="4308E282"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tcPr>
          <w:p w14:paraId="46E66C38" w14:textId="77777777" w:rsidR="00866120" w:rsidRPr="005C274E" w:rsidRDefault="00866120" w:rsidP="002E77DE">
            <w:pPr>
              <w:rPr>
                <w:rFonts w:ascii="Tahoma" w:hAnsi="Tahoma" w:cs="Tahoma"/>
                <w:color w:val="000000"/>
                <w:sz w:val="20"/>
                <w:szCs w:val="20"/>
              </w:rPr>
            </w:pPr>
          </w:p>
        </w:tc>
      </w:tr>
      <w:tr w:rsidR="00E255E3" w:rsidRPr="005C274E" w14:paraId="6AE27E2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4FC9660"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E.004.004.002.001</w:t>
            </w:r>
          </w:p>
        </w:tc>
        <w:tc>
          <w:tcPr>
            <w:tcW w:w="2827" w:type="pct"/>
            <w:gridSpan w:val="2"/>
            <w:shd w:val="clear" w:color="auto" w:fill="auto"/>
            <w:vAlign w:val="center"/>
            <w:hideMark/>
          </w:tcPr>
          <w:p w14:paraId="1921C73B"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3FE4DAB4"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9A7150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9DEFED2"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€ 7.291,80</w:t>
            </w:r>
          </w:p>
        </w:tc>
      </w:tr>
      <w:tr w:rsidR="00E255E3" w:rsidRPr="005C274E" w14:paraId="3E34153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E0D888A"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E.004.004.002.002</w:t>
            </w:r>
          </w:p>
        </w:tc>
        <w:tc>
          <w:tcPr>
            <w:tcW w:w="2827" w:type="pct"/>
            <w:gridSpan w:val="2"/>
            <w:shd w:val="clear" w:color="auto" w:fill="auto"/>
            <w:vAlign w:val="center"/>
            <w:hideMark/>
          </w:tcPr>
          <w:p w14:paraId="383BD3C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A3925C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D6A457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0F8A739"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€ 8.186,18</w:t>
            </w:r>
          </w:p>
        </w:tc>
      </w:tr>
      <w:tr w:rsidR="00E255E3" w:rsidRPr="005C274E" w14:paraId="3CBBA8DC"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F1FB5B3"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E.004.004.002.003</w:t>
            </w:r>
          </w:p>
        </w:tc>
        <w:tc>
          <w:tcPr>
            <w:tcW w:w="2827" w:type="pct"/>
            <w:gridSpan w:val="2"/>
            <w:shd w:val="clear" w:color="auto" w:fill="auto"/>
            <w:vAlign w:val="center"/>
            <w:hideMark/>
          </w:tcPr>
          <w:p w14:paraId="2E8A8D7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462B8D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A5923E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38C37065"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€ 9.155,61</w:t>
            </w:r>
          </w:p>
        </w:tc>
      </w:tr>
      <w:tr w:rsidR="00E255E3" w:rsidRPr="005C274E" w14:paraId="0A0499F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649D56B"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E.004.004.002.004</w:t>
            </w:r>
          </w:p>
        </w:tc>
        <w:tc>
          <w:tcPr>
            <w:tcW w:w="2827" w:type="pct"/>
            <w:gridSpan w:val="2"/>
            <w:shd w:val="clear" w:color="auto" w:fill="auto"/>
            <w:vAlign w:val="center"/>
            <w:hideMark/>
          </w:tcPr>
          <w:p w14:paraId="598D2703"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171E805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82DA8A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AABC07E"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€ 10.045,93</w:t>
            </w:r>
          </w:p>
        </w:tc>
      </w:tr>
      <w:tr w:rsidR="00E255E3" w:rsidRPr="005C274E" w14:paraId="5DB6094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6D933354"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E.004.004.003</w:t>
            </w:r>
          </w:p>
        </w:tc>
        <w:tc>
          <w:tcPr>
            <w:tcW w:w="2827" w:type="pct"/>
            <w:gridSpan w:val="2"/>
            <w:shd w:val="clear" w:color="000000" w:fill="F0F0F0"/>
            <w:noWrap/>
            <w:vAlign w:val="center"/>
            <w:hideMark/>
          </w:tcPr>
          <w:p w14:paraId="432509DD"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fino al 25%</w:t>
            </w:r>
          </w:p>
        </w:tc>
        <w:tc>
          <w:tcPr>
            <w:tcW w:w="364" w:type="pct"/>
            <w:shd w:val="clear" w:color="000000" w:fill="F0F0F0"/>
            <w:vAlign w:val="center"/>
            <w:hideMark/>
          </w:tcPr>
          <w:p w14:paraId="7EF82FEF"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1253DD10"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tcPr>
          <w:p w14:paraId="36545E65" w14:textId="77777777" w:rsidR="00866120" w:rsidRPr="005C274E" w:rsidRDefault="00866120" w:rsidP="002E77DE">
            <w:pPr>
              <w:rPr>
                <w:rFonts w:ascii="Tahoma" w:hAnsi="Tahoma" w:cs="Tahoma"/>
                <w:color w:val="000000"/>
                <w:sz w:val="20"/>
                <w:szCs w:val="20"/>
              </w:rPr>
            </w:pPr>
          </w:p>
        </w:tc>
      </w:tr>
      <w:tr w:rsidR="00E255E3" w:rsidRPr="005C274E" w14:paraId="1907B33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B8ED8AA"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E.004.004.003.001</w:t>
            </w:r>
          </w:p>
        </w:tc>
        <w:tc>
          <w:tcPr>
            <w:tcW w:w="2827" w:type="pct"/>
            <w:gridSpan w:val="2"/>
            <w:shd w:val="clear" w:color="auto" w:fill="auto"/>
            <w:vAlign w:val="center"/>
            <w:hideMark/>
          </w:tcPr>
          <w:p w14:paraId="221AAC8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745893E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52FB46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227B998"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€ 8.375,04</w:t>
            </w:r>
          </w:p>
        </w:tc>
      </w:tr>
      <w:tr w:rsidR="00E255E3" w:rsidRPr="005C274E" w14:paraId="02E381C8"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7732B42"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E.004.004.003.002</w:t>
            </w:r>
          </w:p>
        </w:tc>
        <w:tc>
          <w:tcPr>
            <w:tcW w:w="2827" w:type="pct"/>
            <w:gridSpan w:val="2"/>
            <w:shd w:val="clear" w:color="auto" w:fill="auto"/>
            <w:vAlign w:val="center"/>
            <w:hideMark/>
          </w:tcPr>
          <w:p w14:paraId="784F5A7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174F739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E12E76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6457D45"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€ 9.359,45</w:t>
            </w:r>
          </w:p>
        </w:tc>
      </w:tr>
      <w:tr w:rsidR="00E255E3" w:rsidRPr="005C274E" w14:paraId="5B0C0C6A"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6CF69498"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E.004.004.003.003</w:t>
            </w:r>
          </w:p>
        </w:tc>
        <w:tc>
          <w:tcPr>
            <w:tcW w:w="2827" w:type="pct"/>
            <w:gridSpan w:val="2"/>
            <w:shd w:val="clear" w:color="auto" w:fill="auto"/>
            <w:vAlign w:val="center"/>
            <w:hideMark/>
          </w:tcPr>
          <w:p w14:paraId="4AAF7B3D"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917B2D8"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D34E09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098A558"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€ 10.416,82</w:t>
            </w:r>
          </w:p>
        </w:tc>
      </w:tr>
      <w:tr w:rsidR="00E255E3" w:rsidRPr="005C274E" w14:paraId="0963DA8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8452A7A"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E.004.004.003.004</w:t>
            </w:r>
          </w:p>
        </w:tc>
        <w:tc>
          <w:tcPr>
            <w:tcW w:w="2827" w:type="pct"/>
            <w:gridSpan w:val="2"/>
            <w:shd w:val="clear" w:color="auto" w:fill="auto"/>
            <w:vAlign w:val="center"/>
            <w:hideMark/>
          </w:tcPr>
          <w:p w14:paraId="107B80B6"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6D05794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60B0E6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13495CD"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€ 11.482,38</w:t>
            </w:r>
          </w:p>
        </w:tc>
      </w:tr>
      <w:tr w:rsidR="00E255E3" w:rsidRPr="005C274E" w14:paraId="6CE6F4BE"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56C2323F"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E.004.004.004</w:t>
            </w:r>
          </w:p>
        </w:tc>
        <w:tc>
          <w:tcPr>
            <w:tcW w:w="3191" w:type="pct"/>
            <w:gridSpan w:val="3"/>
            <w:shd w:val="clear" w:color="000000" w:fill="F0F0F0"/>
            <w:noWrap/>
            <w:vAlign w:val="center"/>
            <w:hideMark/>
          </w:tcPr>
          <w:p w14:paraId="730E7B3E"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501 a 700 piante/ha, piante danneggiate dal 26% fino al 50%</w:t>
            </w:r>
          </w:p>
        </w:tc>
        <w:tc>
          <w:tcPr>
            <w:tcW w:w="435" w:type="pct"/>
            <w:shd w:val="clear" w:color="000000" w:fill="F0F0F0"/>
            <w:vAlign w:val="center"/>
            <w:hideMark/>
          </w:tcPr>
          <w:p w14:paraId="0D9AE9FF"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tcPr>
          <w:p w14:paraId="0B0F817B" w14:textId="77777777" w:rsidR="00866120" w:rsidRPr="005C274E" w:rsidRDefault="00866120" w:rsidP="002E77DE">
            <w:pPr>
              <w:rPr>
                <w:rFonts w:ascii="Tahoma" w:hAnsi="Tahoma" w:cs="Tahoma"/>
                <w:color w:val="000000"/>
                <w:sz w:val="20"/>
                <w:szCs w:val="20"/>
              </w:rPr>
            </w:pPr>
          </w:p>
        </w:tc>
      </w:tr>
      <w:tr w:rsidR="00E255E3" w:rsidRPr="005C274E" w14:paraId="6FA91559"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3480B8A"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E.004.004.004.001</w:t>
            </w:r>
          </w:p>
        </w:tc>
        <w:tc>
          <w:tcPr>
            <w:tcW w:w="2827" w:type="pct"/>
            <w:gridSpan w:val="2"/>
            <w:shd w:val="clear" w:color="auto" w:fill="auto"/>
            <w:vAlign w:val="center"/>
            <w:hideMark/>
          </w:tcPr>
          <w:p w14:paraId="2DEFAA57"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5E669329"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02877A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B82B00F"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€ 10.514,42</w:t>
            </w:r>
          </w:p>
        </w:tc>
      </w:tr>
      <w:tr w:rsidR="00E255E3" w:rsidRPr="005C274E" w14:paraId="2500C0B6"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4A4F8BC"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E.004.004.004.002</w:t>
            </w:r>
          </w:p>
        </w:tc>
        <w:tc>
          <w:tcPr>
            <w:tcW w:w="2827" w:type="pct"/>
            <w:gridSpan w:val="2"/>
            <w:shd w:val="clear" w:color="auto" w:fill="auto"/>
            <w:vAlign w:val="center"/>
            <w:hideMark/>
          </w:tcPr>
          <w:p w14:paraId="07E71273"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6BB8A9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23BF866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05944AA8"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€ 11.732,73</w:t>
            </w:r>
          </w:p>
        </w:tc>
      </w:tr>
      <w:tr w:rsidR="00E255E3" w:rsidRPr="005C274E" w14:paraId="0287A33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8EDCA01"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E.004.004.004.003</w:t>
            </w:r>
          </w:p>
        </w:tc>
        <w:tc>
          <w:tcPr>
            <w:tcW w:w="2827" w:type="pct"/>
            <w:gridSpan w:val="2"/>
            <w:shd w:val="clear" w:color="auto" w:fill="auto"/>
            <w:vAlign w:val="center"/>
            <w:hideMark/>
          </w:tcPr>
          <w:p w14:paraId="456B519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4125134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66137FA"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1AAD399B"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€ 12.990,66</w:t>
            </w:r>
          </w:p>
        </w:tc>
      </w:tr>
      <w:tr w:rsidR="00E255E3" w:rsidRPr="005C274E" w14:paraId="230956F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288E09EB"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E.004.004.004.004</w:t>
            </w:r>
          </w:p>
        </w:tc>
        <w:tc>
          <w:tcPr>
            <w:tcW w:w="2827" w:type="pct"/>
            <w:gridSpan w:val="2"/>
            <w:shd w:val="clear" w:color="auto" w:fill="auto"/>
            <w:vAlign w:val="center"/>
            <w:hideMark/>
          </w:tcPr>
          <w:p w14:paraId="6C1F3D09"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057569C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4669863"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EF0B2D4"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€ 14.438,40</w:t>
            </w:r>
          </w:p>
        </w:tc>
      </w:tr>
      <w:tr w:rsidR="00E255E3" w:rsidRPr="005C274E" w14:paraId="2C57759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385932FE" w14:textId="77777777" w:rsidR="00866120" w:rsidRPr="005C274E" w:rsidRDefault="00866120" w:rsidP="002E77DE">
            <w:pPr>
              <w:rPr>
                <w:rFonts w:ascii="Tahoma" w:hAnsi="Tahoma" w:cs="Tahoma"/>
                <w:b/>
                <w:bCs/>
                <w:i/>
                <w:iCs/>
                <w:sz w:val="16"/>
                <w:szCs w:val="16"/>
              </w:rPr>
            </w:pPr>
            <w:r w:rsidRPr="00BA62EB">
              <w:rPr>
                <w:rFonts w:ascii="Tahoma" w:hAnsi="Tahoma" w:cs="Tahoma"/>
                <w:b/>
                <w:bCs/>
                <w:i/>
                <w:iCs/>
                <w:sz w:val="16"/>
                <w:szCs w:val="16"/>
              </w:rPr>
              <w:t>E.004.004.005</w:t>
            </w:r>
          </w:p>
        </w:tc>
        <w:tc>
          <w:tcPr>
            <w:tcW w:w="2827" w:type="pct"/>
            <w:gridSpan w:val="2"/>
            <w:shd w:val="clear" w:color="auto" w:fill="auto"/>
            <w:vAlign w:val="center"/>
            <w:hideMark/>
          </w:tcPr>
          <w:p w14:paraId="51061323" w14:textId="77777777" w:rsidR="00866120" w:rsidRPr="005C274E" w:rsidRDefault="00866120" w:rsidP="002E77DE">
            <w:pPr>
              <w:spacing w:before="40" w:after="40"/>
              <w:ind w:firstLineChars="200" w:firstLine="321"/>
              <w:rPr>
                <w:rFonts w:ascii="Tahoma" w:hAnsi="Tahoma" w:cs="Tahoma"/>
                <w:sz w:val="16"/>
                <w:szCs w:val="16"/>
              </w:rPr>
            </w:pPr>
            <w:r w:rsidRPr="005C274E">
              <w:rPr>
                <w:rFonts w:ascii="Tahoma" w:hAnsi="Tahoma" w:cs="Tahoma"/>
                <w:b/>
                <w:bCs/>
                <w:i/>
                <w:iCs/>
                <w:sz w:val="16"/>
                <w:szCs w:val="16"/>
              </w:rPr>
              <w:t>densità da 701 a 900 piante/ha, piante danneggiate fino al 25%</w:t>
            </w:r>
          </w:p>
        </w:tc>
        <w:tc>
          <w:tcPr>
            <w:tcW w:w="364" w:type="pct"/>
            <w:shd w:val="clear" w:color="000000" w:fill="F0F0F0"/>
            <w:vAlign w:val="center"/>
            <w:hideMark/>
          </w:tcPr>
          <w:p w14:paraId="71190FE3"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435" w:type="pct"/>
            <w:shd w:val="clear" w:color="000000" w:fill="F0F0F0"/>
            <w:vAlign w:val="center"/>
            <w:hideMark/>
          </w:tcPr>
          <w:p w14:paraId="69836010"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tcPr>
          <w:p w14:paraId="70093587" w14:textId="77777777" w:rsidR="00866120" w:rsidRPr="005C274E" w:rsidRDefault="00866120" w:rsidP="002E77DE">
            <w:pPr>
              <w:rPr>
                <w:rFonts w:ascii="Tahoma" w:hAnsi="Tahoma" w:cs="Tahoma"/>
                <w:color w:val="000000"/>
                <w:sz w:val="20"/>
                <w:szCs w:val="20"/>
              </w:rPr>
            </w:pPr>
          </w:p>
        </w:tc>
      </w:tr>
      <w:tr w:rsidR="00E255E3" w:rsidRPr="005C274E" w14:paraId="1CA2127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32467A38"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E.004.004.005.001</w:t>
            </w:r>
          </w:p>
        </w:tc>
        <w:tc>
          <w:tcPr>
            <w:tcW w:w="2827" w:type="pct"/>
            <w:gridSpan w:val="2"/>
            <w:shd w:val="clear" w:color="auto" w:fill="auto"/>
            <w:vAlign w:val="center"/>
            <w:hideMark/>
          </w:tcPr>
          <w:p w14:paraId="54CB8CCF"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1FE5D291"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ECBD7B2"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D1EAB64"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€ 11.738,84</w:t>
            </w:r>
          </w:p>
        </w:tc>
      </w:tr>
      <w:tr w:rsidR="00E255E3" w:rsidRPr="005C274E" w14:paraId="3FABEBA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10AB31E1" w14:textId="77777777" w:rsidR="00866120" w:rsidRPr="005C274E" w:rsidRDefault="00866120" w:rsidP="002E77DE">
            <w:pPr>
              <w:rPr>
                <w:rFonts w:ascii="Tahoma" w:hAnsi="Tahoma" w:cs="Tahoma"/>
                <w:sz w:val="16"/>
                <w:szCs w:val="16"/>
              </w:rPr>
            </w:pPr>
            <w:r w:rsidRPr="00BA62EB">
              <w:rPr>
                <w:rFonts w:ascii="Tahoma" w:hAnsi="Tahoma" w:cs="Tahoma"/>
                <w:sz w:val="16"/>
                <w:szCs w:val="16"/>
              </w:rPr>
              <w:lastRenderedPageBreak/>
              <w:t>E.004.004.005.002</w:t>
            </w:r>
          </w:p>
        </w:tc>
        <w:tc>
          <w:tcPr>
            <w:tcW w:w="2827" w:type="pct"/>
            <w:gridSpan w:val="2"/>
            <w:shd w:val="clear" w:color="auto" w:fill="auto"/>
            <w:vAlign w:val="center"/>
            <w:hideMark/>
          </w:tcPr>
          <w:p w14:paraId="12A545A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696CF08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1353557D"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F0360F7"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€ 13.170,95</w:t>
            </w:r>
          </w:p>
        </w:tc>
      </w:tr>
      <w:tr w:rsidR="00E255E3" w:rsidRPr="005C274E" w14:paraId="021F5050"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417C2C53"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E.004.004.005.003</w:t>
            </w:r>
          </w:p>
        </w:tc>
        <w:tc>
          <w:tcPr>
            <w:tcW w:w="2827" w:type="pct"/>
            <w:gridSpan w:val="2"/>
            <w:shd w:val="clear" w:color="auto" w:fill="auto"/>
            <w:vAlign w:val="center"/>
            <w:hideMark/>
          </w:tcPr>
          <w:p w14:paraId="53BD510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20D97FF0"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30DD53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54BA175E"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€ 14.645,72</w:t>
            </w:r>
          </w:p>
        </w:tc>
      </w:tr>
      <w:tr w:rsidR="00E255E3" w:rsidRPr="005C274E" w14:paraId="33E33772"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658B467" w14:textId="77777777" w:rsidR="00866120" w:rsidRPr="005C274E" w:rsidRDefault="00866120" w:rsidP="002E77DE">
            <w:pPr>
              <w:rPr>
                <w:rFonts w:ascii="Tahoma" w:hAnsi="Tahoma" w:cs="Tahoma"/>
                <w:sz w:val="16"/>
                <w:szCs w:val="16"/>
              </w:rPr>
            </w:pPr>
            <w:r w:rsidRPr="00BA62EB">
              <w:rPr>
                <w:rFonts w:ascii="Tahoma" w:hAnsi="Tahoma" w:cs="Tahoma"/>
                <w:sz w:val="16"/>
                <w:szCs w:val="16"/>
              </w:rPr>
              <w:t>E.004.004.005.004</w:t>
            </w:r>
          </w:p>
        </w:tc>
        <w:tc>
          <w:tcPr>
            <w:tcW w:w="2827" w:type="pct"/>
            <w:gridSpan w:val="2"/>
            <w:shd w:val="clear" w:color="auto" w:fill="auto"/>
            <w:vAlign w:val="center"/>
            <w:hideMark/>
          </w:tcPr>
          <w:p w14:paraId="140D94C3"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6810AFE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33A29C5"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96146BA" w14:textId="77777777" w:rsidR="00866120" w:rsidRPr="005C274E" w:rsidRDefault="00866120" w:rsidP="002E77DE">
            <w:pPr>
              <w:ind w:right="113"/>
              <w:jc w:val="right"/>
              <w:rPr>
                <w:rFonts w:ascii="Tahoma" w:hAnsi="Tahoma" w:cs="Tahoma"/>
                <w:color w:val="000000"/>
                <w:sz w:val="16"/>
                <w:szCs w:val="16"/>
              </w:rPr>
            </w:pPr>
            <w:r w:rsidRPr="00BA62EB">
              <w:rPr>
                <w:rFonts w:ascii="Tahoma" w:hAnsi="Tahoma" w:cs="Tahoma"/>
                <w:color w:val="000000"/>
                <w:sz w:val="16"/>
                <w:szCs w:val="16"/>
              </w:rPr>
              <w:t>€ 16.053,40</w:t>
            </w:r>
          </w:p>
        </w:tc>
      </w:tr>
      <w:tr w:rsidR="00E255E3" w:rsidRPr="005C274E" w14:paraId="2F727B44"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000000" w:fill="F0F0F0"/>
            <w:vAlign w:val="center"/>
          </w:tcPr>
          <w:p w14:paraId="2ED2DD24" w14:textId="77777777" w:rsidR="00866120" w:rsidRPr="005C274E" w:rsidRDefault="00866120" w:rsidP="002E77DE">
            <w:pPr>
              <w:rPr>
                <w:rFonts w:ascii="Tahoma" w:hAnsi="Tahoma" w:cs="Tahoma"/>
                <w:b/>
                <w:bCs/>
                <w:i/>
                <w:iCs/>
                <w:sz w:val="16"/>
                <w:szCs w:val="16"/>
              </w:rPr>
            </w:pPr>
            <w:r w:rsidRPr="006E3230">
              <w:rPr>
                <w:rFonts w:ascii="Tahoma" w:hAnsi="Tahoma" w:cs="Tahoma"/>
                <w:b/>
                <w:bCs/>
                <w:i/>
                <w:iCs/>
                <w:sz w:val="16"/>
                <w:szCs w:val="16"/>
              </w:rPr>
              <w:t>E.004.004.006</w:t>
            </w:r>
          </w:p>
        </w:tc>
        <w:tc>
          <w:tcPr>
            <w:tcW w:w="3191" w:type="pct"/>
            <w:gridSpan w:val="3"/>
            <w:shd w:val="clear" w:color="000000" w:fill="F0F0F0"/>
            <w:noWrap/>
            <w:vAlign w:val="center"/>
            <w:hideMark/>
          </w:tcPr>
          <w:p w14:paraId="6A7A87EA" w14:textId="77777777" w:rsidR="00866120" w:rsidRPr="005C274E" w:rsidRDefault="00866120" w:rsidP="002E77DE">
            <w:pPr>
              <w:spacing w:before="40" w:after="40"/>
              <w:ind w:firstLineChars="100" w:firstLine="161"/>
              <w:rPr>
                <w:rFonts w:ascii="Tahoma" w:hAnsi="Tahoma" w:cs="Tahoma"/>
                <w:b/>
                <w:bCs/>
                <w:i/>
                <w:iCs/>
                <w:sz w:val="16"/>
                <w:szCs w:val="16"/>
              </w:rPr>
            </w:pPr>
            <w:r w:rsidRPr="005C274E">
              <w:rPr>
                <w:rFonts w:ascii="Tahoma" w:hAnsi="Tahoma" w:cs="Tahoma"/>
                <w:b/>
                <w:bCs/>
                <w:i/>
                <w:iCs/>
                <w:sz w:val="16"/>
                <w:szCs w:val="16"/>
              </w:rPr>
              <w:t>densità da 701 a 900 piante/ha, piante danneggiate dal 26% fino al 50%</w:t>
            </w:r>
          </w:p>
        </w:tc>
        <w:tc>
          <w:tcPr>
            <w:tcW w:w="435" w:type="pct"/>
            <w:shd w:val="clear" w:color="000000" w:fill="F0F0F0"/>
            <w:vAlign w:val="center"/>
            <w:hideMark/>
          </w:tcPr>
          <w:p w14:paraId="79BD140A" w14:textId="77777777" w:rsidR="00866120" w:rsidRPr="005C274E" w:rsidRDefault="00866120" w:rsidP="002E77DE">
            <w:pPr>
              <w:jc w:val="center"/>
              <w:rPr>
                <w:rFonts w:ascii="Tahoma" w:hAnsi="Tahoma" w:cs="Tahoma"/>
                <w:color w:val="000000"/>
                <w:sz w:val="20"/>
                <w:szCs w:val="20"/>
              </w:rPr>
            </w:pPr>
            <w:r w:rsidRPr="005C274E">
              <w:rPr>
                <w:rFonts w:ascii="Tahoma" w:hAnsi="Tahoma" w:cs="Tahoma"/>
                <w:color w:val="000000"/>
                <w:sz w:val="20"/>
                <w:szCs w:val="20"/>
              </w:rPr>
              <w:t> </w:t>
            </w:r>
          </w:p>
        </w:tc>
        <w:tc>
          <w:tcPr>
            <w:tcW w:w="579" w:type="pct"/>
            <w:shd w:val="clear" w:color="000000" w:fill="F0F0F0"/>
            <w:vAlign w:val="center"/>
          </w:tcPr>
          <w:p w14:paraId="65B6C362" w14:textId="77777777" w:rsidR="00866120" w:rsidRPr="005C274E" w:rsidRDefault="00866120" w:rsidP="002E77DE">
            <w:pPr>
              <w:ind w:right="113"/>
              <w:jc w:val="right"/>
              <w:rPr>
                <w:rFonts w:ascii="Tahoma" w:hAnsi="Tahoma" w:cs="Tahoma"/>
                <w:color w:val="000000"/>
                <w:sz w:val="20"/>
                <w:szCs w:val="20"/>
              </w:rPr>
            </w:pPr>
          </w:p>
        </w:tc>
      </w:tr>
      <w:tr w:rsidR="00E255E3" w:rsidRPr="005C274E" w14:paraId="0213FA95"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5EFB26C" w14:textId="77777777" w:rsidR="00866120" w:rsidRPr="005C274E" w:rsidRDefault="00866120" w:rsidP="002E77DE">
            <w:pPr>
              <w:rPr>
                <w:rFonts w:ascii="Tahoma" w:hAnsi="Tahoma" w:cs="Tahoma"/>
                <w:sz w:val="16"/>
                <w:szCs w:val="16"/>
              </w:rPr>
            </w:pPr>
            <w:r w:rsidRPr="006E3230">
              <w:rPr>
                <w:rFonts w:ascii="Tahoma" w:hAnsi="Tahoma" w:cs="Tahoma"/>
                <w:sz w:val="16"/>
                <w:szCs w:val="16"/>
              </w:rPr>
              <w:t>E.004.004.006.001</w:t>
            </w:r>
          </w:p>
        </w:tc>
        <w:tc>
          <w:tcPr>
            <w:tcW w:w="2827" w:type="pct"/>
            <w:gridSpan w:val="2"/>
            <w:shd w:val="clear" w:color="auto" w:fill="auto"/>
            <w:vAlign w:val="center"/>
            <w:hideMark/>
          </w:tcPr>
          <w:p w14:paraId="679CC774"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classe 1 di difficoltà operativa</w:t>
            </w:r>
          </w:p>
        </w:tc>
        <w:tc>
          <w:tcPr>
            <w:tcW w:w="364" w:type="pct"/>
            <w:shd w:val="clear" w:color="auto" w:fill="auto"/>
            <w:vAlign w:val="center"/>
            <w:hideMark/>
          </w:tcPr>
          <w:p w14:paraId="049C8E67"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050FB00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45E1CA20" w14:textId="77777777" w:rsidR="00866120" w:rsidRPr="005C274E" w:rsidRDefault="00866120" w:rsidP="002E77DE">
            <w:pPr>
              <w:ind w:right="113"/>
              <w:jc w:val="right"/>
              <w:rPr>
                <w:rFonts w:ascii="Tahoma" w:hAnsi="Tahoma" w:cs="Tahoma"/>
                <w:color w:val="000000"/>
                <w:sz w:val="16"/>
                <w:szCs w:val="16"/>
              </w:rPr>
            </w:pPr>
            <w:r w:rsidRPr="006E3230">
              <w:rPr>
                <w:rFonts w:ascii="Tahoma" w:hAnsi="Tahoma" w:cs="Tahoma"/>
                <w:color w:val="000000"/>
                <w:sz w:val="16"/>
                <w:szCs w:val="16"/>
              </w:rPr>
              <w:t>€ 14.617,32</w:t>
            </w:r>
          </w:p>
        </w:tc>
      </w:tr>
      <w:tr w:rsidR="00E255E3" w:rsidRPr="005C274E" w14:paraId="1D3E868D"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5380C825" w14:textId="77777777" w:rsidR="00866120" w:rsidRPr="005C274E" w:rsidRDefault="00866120" w:rsidP="002E77DE">
            <w:pPr>
              <w:rPr>
                <w:rFonts w:ascii="Tahoma" w:hAnsi="Tahoma" w:cs="Tahoma"/>
                <w:sz w:val="16"/>
                <w:szCs w:val="16"/>
              </w:rPr>
            </w:pPr>
            <w:r w:rsidRPr="006E3230">
              <w:rPr>
                <w:rFonts w:ascii="Tahoma" w:hAnsi="Tahoma" w:cs="Tahoma"/>
                <w:sz w:val="16"/>
                <w:szCs w:val="16"/>
              </w:rPr>
              <w:t>E.004.004.006.002</w:t>
            </w:r>
          </w:p>
        </w:tc>
        <w:tc>
          <w:tcPr>
            <w:tcW w:w="2827" w:type="pct"/>
            <w:gridSpan w:val="2"/>
            <w:shd w:val="clear" w:color="auto" w:fill="auto"/>
            <w:vAlign w:val="center"/>
            <w:hideMark/>
          </w:tcPr>
          <w:p w14:paraId="0E8B1F1E"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2</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A358D0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43710CAE"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63004AB2" w14:textId="77777777" w:rsidR="00866120" w:rsidRPr="005C274E" w:rsidRDefault="00866120" w:rsidP="002E77DE">
            <w:pPr>
              <w:ind w:right="113"/>
              <w:jc w:val="right"/>
              <w:rPr>
                <w:rFonts w:ascii="Tahoma" w:hAnsi="Tahoma" w:cs="Tahoma"/>
                <w:color w:val="000000"/>
                <w:sz w:val="16"/>
                <w:szCs w:val="16"/>
              </w:rPr>
            </w:pPr>
            <w:r w:rsidRPr="006E3230">
              <w:rPr>
                <w:rFonts w:ascii="Tahoma" w:hAnsi="Tahoma" w:cs="Tahoma"/>
                <w:color w:val="000000"/>
                <w:sz w:val="16"/>
                <w:szCs w:val="16"/>
              </w:rPr>
              <w:t>€ 16.462,09</w:t>
            </w:r>
          </w:p>
        </w:tc>
      </w:tr>
      <w:tr w:rsidR="00E255E3" w:rsidRPr="005C274E" w14:paraId="5CCB1E37"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02BC9AAE" w14:textId="77777777" w:rsidR="00866120" w:rsidRPr="005C274E" w:rsidRDefault="00866120" w:rsidP="002E77DE">
            <w:pPr>
              <w:rPr>
                <w:rFonts w:ascii="Tahoma" w:hAnsi="Tahoma" w:cs="Tahoma"/>
                <w:sz w:val="16"/>
                <w:szCs w:val="16"/>
              </w:rPr>
            </w:pPr>
            <w:r w:rsidRPr="006E3230">
              <w:rPr>
                <w:rFonts w:ascii="Tahoma" w:hAnsi="Tahoma" w:cs="Tahoma"/>
                <w:sz w:val="16"/>
                <w:szCs w:val="16"/>
              </w:rPr>
              <w:t>E.004.004.006.003</w:t>
            </w:r>
          </w:p>
        </w:tc>
        <w:tc>
          <w:tcPr>
            <w:tcW w:w="2827" w:type="pct"/>
            <w:gridSpan w:val="2"/>
            <w:shd w:val="clear" w:color="auto" w:fill="auto"/>
            <w:vAlign w:val="center"/>
            <w:hideMark/>
          </w:tcPr>
          <w:p w14:paraId="1886B551"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3</w:t>
            </w:r>
            <w:proofErr w:type="gramEnd"/>
            <w:r w:rsidRPr="005C274E">
              <w:rPr>
                <w:rFonts w:ascii="Tahoma" w:hAnsi="Tahoma" w:cs="Tahoma"/>
                <w:sz w:val="16"/>
                <w:szCs w:val="16"/>
              </w:rPr>
              <w:t xml:space="preserve"> di difficoltà operativa</w:t>
            </w:r>
          </w:p>
        </w:tc>
        <w:tc>
          <w:tcPr>
            <w:tcW w:w="364" w:type="pct"/>
            <w:shd w:val="clear" w:color="auto" w:fill="auto"/>
            <w:vAlign w:val="center"/>
            <w:hideMark/>
          </w:tcPr>
          <w:p w14:paraId="02E6AF6F"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66E4F8FB"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7930B636" w14:textId="77777777" w:rsidR="00866120" w:rsidRPr="005C274E" w:rsidRDefault="00866120" w:rsidP="002E77DE">
            <w:pPr>
              <w:ind w:right="113"/>
              <w:jc w:val="right"/>
              <w:rPr>
                <w:rFonts w:ascii="Tahoma" w:hAnsi="Tahoma" w:cs="Tahoma"/>
                <w:color w:val="000000"/>
                <w:sz w:val="16"/>
                <w:szCs w:val="16"/>
              </w:rPr>
            </w:pPr>
            <w:r w:rsidRPr="006E3230">
              <w:rPr>
                <w:rFonts w:ascii="Tahoma" w:hAnsi="Tahoma" w:cs="Tahoma"/>
                <w:color w:val="000000"/>
                <w:sz w:val="16"/>
                <w:szCs w:val="16"/>
              </w:rPr>
              <w:t>€ 18.249,02</w:t>
            </w:r>
          </w:p>
        </w:tc>
      </w:tr>
      <w:tr w:rsidR="00E255E3" w:rsidRPr="005C274E" w14:paraId="39901981" w14:textId="77777777" w:rsidTr="00E255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94" w:type="pct"/>
            <w:shd w:val="clear" w:color="auto" w:fill="auto"/>
            <w:vAlign w:val="center"/>
          </w:tcPr>
          <w:p w14:paraId="775313B2" w14:textId="77777777" w:rsidR="00866120" w:rsidRPr="005C274E" w:rsidRDefault="00866120" w:rsidP="002E77DE">
            <w:pPr>
              <w:rPr>
                <w:rFonts w:ascii="Tahoma" w:hAnsi="Tahoma" w:cs="Tahoma"/>
                <w:sz w:val="16"/>
                <w:szCs w:val="16"/>
              </w:rPr>
            </w:pPr>
            <w:r w:rsidRPr="006E3230">
              <w:rPr>
                <w:rFonts w:ascii="Tahoma" w:hAnsi="Tahoma" w:cs="Tahoma"/>
                <w:sz w:val="16"/>
                <w:szCs w:val="16"/>
              </w:rPr>
              <w:t>E.004.004.006.004</w:t>
            </w:r>
          </w:p>
        </w:tc>
        <w:tc>
          <w:tcPr>
            <w:tcW w:w="2827" w:type="pct"/>
            <w:gridSpan w:val="2"/>
            <w:shd w:val="clear" w:color="auto" w:fill="auto"/>
            <w:vAlign w:val="center"/>
            <w:hideMark/>
          </w:tcPr>
          <w:p w14:paraId="49278D33" w14:textId="77777777" w:rsidR="00866120" w:rsidRPr="005C274E" w:rsidRDefault="00866120" w:rsidP="002E77DE">
            <w:pPr>
              <w:spacing w:before="40" w:after="40"/>
              <w:ind w:firstLineChars="200" w:firstLine="320"/>
              <w:rPr>
                <w:rFonts w:ascii="Tahoma" w:hAnsi="Tahoma" w:cs="Tahoma"/>
                <w:sz w:val="16"/>
                <w:szCs w:val="16"/>
              </w:rPr>
            </w:pPr>
            <w:r w:rsidRPr="005C274E">
              <w:rPr>
                <w:rFonts w:ascii="Tahoma" w:hAnsi="Tahoma" w:cs="Tahoma"/>
                <w:sz w:val="16"/>
                <w:szCs w:val="16"/>
              </w:rPr>
              <w:t xml:space="preserve">classe </w:t>
            </w:r>
            <w:proofErr w:type="gramStart"/>
            <w:r w:rsidRPr="005C274E">
              <w:rPr>
                <w:rFonts w:ascii="Tahoma" w:hAnsi="Tahoma" w:cs="Tahoma"/>
                <w:sz w:val="16"/>
                <w:szCs w:val="16"/>
              </w:rPr>
              <w:t>4</w:t>
            </w:r>
            <w:proofErr w:type="gramEnd"/>
            <w:r w:rsidRPr="005C274E">
              <w:rPr>
                <w:rFonts w:ascii="Tahoma" w:hAnsi="Tahoma" w:cs="Tahoma"/>
                <w:sz w:val="16"/>
                <w:szCs w:val="16"/>
              </w:rPr>
              <w:t xml:space="preserve"> di difficoltà operativa - impiego di elicottero (</w:t>
            </w:r>
            <w:proofErr w:type="spellStart"/>
            <w:r w:rsidRPr="005C274E">
              <w:rPr>
                <w:rFonts w:ascii="Tahoma" w:hAnsi="Tahoma" w:cs="Tahoma"/>
                <w:sz w:val="16"/>
                <w:szCs w:val="16"/>
              </w:rPr>
              <w:t>rif.</w:t>
            </w:r>
            <w:proofErr w:type="spellEnd"/>
            <w:r w:rsidRPr="005C274E">
              <w:rPr>
                <w:rFonts w:ascii="Tahoma" w:hAnsi="Tahoma" w:cs="Tahoma"/>
                <w:sz w:val="16"/>
                <w:szCs w:val="16"/>
              </w:rPr>
              <w:t xml:space="preserve"> B.046)</w:t>
            </w:r>
          </w:p>
        </w:tc>
        <w:tc>
          <w:tcPr>
            <w:tcW w:w="364" w:type="pct"/>
            <w:shd w:val="clear" w:color="auto" w:fill="auto"/>
            <w:vAlign w:val="center"/>
            <w:hideMark/>
          </w:tcPr>
          <w:p w14:paraId="0D60A8FC"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OP</w:t>
            </w:r>
          </w:p>
        </w:tc>
        <w:tc>
          <w:tcPr>
            <w:tcW w:w="435" w:type="pct"/>
            <w:shd w:val="clear" w:color="auto" w:fill="auto"/>
            <w:vAlign w:val="center"/>
            <w:hideMark/>
          </w:tcPr>
          <w:p w14:paraId="503F7BA6" w14:textId="77777777" w:rsidR="00866120" w:rsidRPr="005C274E" w:rsidRDefault="00866120" w:rsidP="002E77DE">
            <w:pPr>
              <w:jc w:val="center"/>
              <w:rPr>
                <w:rFonts w:ascii="Tahoma" w:hAnsi="Tahoma" w:cs="Tahoma"/>
                <w:sz w:val="16"/>
                <w:szCs w:val="16"/>
              </w:rPr>
            </w:pPr>
            <w:r w:rsidRPr="005C274E">
              <w:rPr>
                <w:rFonts w:ascii="Tahoma" w:hAnsi="Tahoma" w:cs="Tahoma"/>
                <w:sz w:val="16"/>
                <w:szCs w:val="16"/>
              </w:rPr>
              <w:t>Ettaro</w:t>
            </w:r>
          </w:p>
        </w:tc>
        <w:tc>
          <w:tcPr>
            <w:tcW w:w="579" w:type="pct"/>
            <w:shd w:val="clear" w:color="auto" w:fill="auto"/>
            <w:noWrap/>
            <w:vAlign w:val="center"/>
          </w:tcPr>
          <w:p w14:paraId="2E7780AC" w14:textId="77777777" w:rsidR="00866120" w:rsidRPr="005C274E" w:rsidRDefault="00866120" w:rsidP="002E77DE">
            <w:pPr>
              <w:ind w:right="113"/>
              <w:jc w:val="right"/>
              <w:rPr>
                <w:rFonts w:ascii="Tahoma" w:hAnsi="Tahoma" w:cs="Tahoma"/>
                <w:color w:val="000000"/>
                <w:sz w:val="16"/>
                <w:szCs w:val="16"/>
              </w:rPr>
            </w:pPr>
            <w:r w:rsidRPr="006E3230">
              <w:rPr>
                <w:rFonts w:ascii="Tahoma" w:hAnsi="Tahoma" w:cs="Tahoma"/>
                <w:color w:val="000000"/>
                <w:sz w:val="16"/>
                <w:szCs w:val="16"/>
              </w:rPr>
              <w:t>€ 20.027,60</w:t>
            </w:r>
          </w:p>
        </w:tc>
      </w:tr>
    </w:tbl>
    <w:p w14:paraId="79502A07" w14:textId="77777777" w:rsidR="00866120" w:rsidRPr="00C8450A" w:rsidRDefault="00866120" w:rsidP="005E4EAE">
      <w:pPr>
        <w:rPr>
          <w:rFonts w:ascii="Tahoma" w:hAnsi="Tahoma" w:cs="Tahoma"/>
          <w:color w:val="auto"/>
          <w:highlight w:val="yellow"/>
        </w:rPr>
      </w:pPr>
    </w:p>
    <w:sectPr w:rsidR="00866120" w:rsidRPr="00C8450A" w:rsidSect="005550FB">
      <w:headerReference w:type="default" r:id="rId8"/>
      <w:footerReference w:type="default" r:id="rId9"/>
      <w:pgSz w:w="11906" w:h="16838"/>
      <w:pgMar w:top="1135" w:right="1134" w:bottom="993" w:left="1134" w:header="709" w:footer="709"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1AE149" w14:textId="77777777" w:rsidR="00C21F4C" w:rsidRDefault="00C21F4C">
      <w:r>
        <w:separator/>
      </w:r>
    </w:p>
  </w:endnote>
  <w:endnote w:type="continuationSeparator" w:id="0">
    <w:p w14:paraId="74871A61" w14:textId="77777777" w:rsidR="00C21F4C" w:rsidRDefault="00C2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ITC Avant Garde Gothic Std">
    <w:altName w:val="Times New Roman"/>
    <w:panose1 w:val="00000000000000000000"/>
    <w:charset w:val="00"/>
    <w:family w:val="roman"/>
    <w:notTrueType/>
    <w:pitch w:val="default"/>
  </w:font>
  <w:font w:name="Liberation Sans">
    <w:altName w:val="Arial"/>
    <w:charset w:val="01"/>
    <w:family w:val="swiss"/>
    <w:pitch w:val="variable"/>
  </w:font>
  <w:font w:name="Noto Sans CJK SC Regular">
    <w:charset w:val="01"/>
    <w:family w:val="auto"/>
    <w:pitch w:val="variable"/>
  </w:font>
  <w:font w:name="FreeSans">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ITC Avant Garde Std Bk">
    <w:altName w:val="ITC Avant Garde Std Bk"/>
    <w:charset w:val="00"/>
    <w:family w:val="swiss"/>
    <w:pitch w:val="default"/>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gency FB">
    <w:panose1 w:val="020B0503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etica">
    <w:panose1 w:val="020B0604020202030204"/>
    <w:charset w:val="00"/>
    <w:family w:val="swiss"/>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hicago">
    <w:charset w:val="00"/>
    <w:family w:val="swiss"/>
    <w:pitch w:val="variable"/>
    <w:sig w:usb0="00000003" w:usb1="00000000" w:usb2="00000000" w:usb3="00000000" w:csb0="00000001" w:csb1="00000000"/>
  </w:font>
  <w:font w:name="Yu Gothic UI">
    <w:altName w:val="Yu Gothic UI"/>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9737312"/>
      <w:docPartObj>
        <w:docPartGallery w:val="Page Numbers (Bottom of Page)"/>
        <w:docPartUnique/>
      </w:docPartObj>
    </w:sdtPr>
    <w:sdtEndPr>
      <w:rPr>
        <w:rFonts w:ascii="Arial" w:hAnsi="Arial" w:cs="Arial"/>
        <w:sz w:val="18"/>
        <w:szCs w:val="18"/>
      </w:rPr>
    </w:sdtEndPr>
    <w:sdtContent>
      <w:p w14:paraId="3244499A" w14:textId="77777777" w:rsidR="001E1777" w:rsidRPr="006753B7" w:rsidRDefault="001E1777">
        <w:pPr>
          <w:pStyle w:val="Pidipagina"/>
          <w:jc w:val="center"/>
          <w:rPr>
            <w:rFonts w:ascii="Arial" w:hAnsi="Arial" w:cs="Arial"/>
            <w:sz w:val="18"/>
            <w:szCs w:val="18"/>
          </w:rPr>
        </w:pPr>
        <w:r w:rsidRPr="006753B7">
          <w:rPr>
            <w:rFonts w:ascii="Arial" w:hAnsi="Arial" w:cs="Arial"/>
            <w:sz w:val="18"/>
            <w:szCs w:val="18"/>
          </w:rPr>
          <w:fldChar w:fldCharType="begin"/>
        </w:r>
        <w:r w:rsidRPr="006753B7">
          <w:rPr>
            <w:rFonts w:ascii="Arial" w:hAnsi="Arial" w:cs="Arial"/>
            <w:sz w:val="18"/>
            <w:szCs w:val="18"/>
          </w:rPr>
          <w:instrText>PAGE   \* MERGEFORMAT</w:instrText>
        </w:r>
        <w:r w:rsidRPr="006753B7">
          <w:rPr>
            <w:rFonts w:ascii="Arial" w:hAnsi="Arial" w:cs="Arial"/>
            <w:sz w:val="18"/>
            <w:szCs w:val="18"/>
          </w:rPr>
          <w:fldChar w:fldCharType="separate"/>
        </w:r>
        <w:r w:rsidRPr="006753B7">
          <w:rPr>
            <w:rFonts w:ascii="Arial" w:hAnsi="Arial" w:cs="Arial"/>
            <w:sz w:val="18"/>
            <w:szCs w:val="18"/>
          </w:rPr>
          <w:t>2</w:t>
        </w:r>
        <w:r w:rsidRPr="006753B7">
          <w:rPr>
            <w:rFonts w:ascii="Arial" w:hAnsi="Arial" w:cs="Arial"/>
            <w:sz w:val="18"/>
            <w:szCs w:val="18"/>
          </w:rPr>
          <w:fldChar w:fldCharType="end"/>
        </w:r>
      </w:p>
    </w:sdtContent>
  </w:sdt>
  <w:p w14:paraId="00C86A3F" w14:textId="77777777" w:rsidR="001E1777" w:rsidRPr="006753B7" w:rsidRDefault="001E1777">
    <w:pPr>
      <w:pStyle w:val="Pidipagina"/>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87602" w14:textId="77777777" w:rsidR="00C21F4C" w:rsidRDefault="00C21F4C">
      <w:r>
        <w:separator/>
      </w:r>
    </w:p>
  </w:footnote>
  <w:footnote w:type="continuationSeparator" w:id="0">
    <w:p w14:paraId="11E128DF" w14:textId="77777777" w:rsidR="00C21F4C" w:rsidRDefault="00C2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153D9" w14:textId="0E16FD24" w:rsidR="001E1777" w:rsidRPr="00663E24" w:rsidRDefault="001E1777">
    <w:pPr>
      <w:pStyle w:val="Intestazion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582C1E8"/>
    <w:lvl w:ilvl="0">
      <w:start w:val="1"/>
      <w:numFmt w:val="bullet"/>
      <w:pStyle w:val="Puntoelenco"/>
      <w:lvlText w:val=""/>
      <w:lvlJc w:val="left"/>
      <w:pPr>
        <w:tabs>
          <w:tab w:val="num" w:pos="360"/>
        </w:tabs>
        <w:ind w:left="360" w:hanging="360"/>
      </w:pPr>
      <w:rPr>
        <w:rFonts w:ascii="Symbol" w:hAnsi="Symbol" w:cs="Wingdings" w:hint="default"/>
      </w:rPr>
    </w:lvl>
  </w:abstractNum>
  <w:abstractNum w:abstractNumId="1" w15:restartNumberingAfterBreak="0">
    <w:nsid w:val="00000006"/>
    <w:multiLevelType w:val="singleLevel"/>
    <w:tmpl w:val="00000006"/>
    <w:name w:val="WW8Num12"/>
    <w:lvl w:ilvl="0">
      <w:start w:val="1"/>
      <w:numFmt w:val="bullet"/>
      <w:lvlText w:val=""/>
      <w:lvlJc w:val="left"/>
      <w:pPr>
        <w:tabs>
          <w:tab w:val="num" w:pos="0"/>
        </w:tabs>
        <w:ind w:left="360" w:hanging="360"/>
      </w:pPr>
      <w:rPr>
        <w:rFonts w:ascii="Symbol" w:hAnsi="Symbol" w:cs="Symbol"/>
      </w:rPr>
    </w:lvl>
  </w:abstractNum>
  <w:abstractNum w:abstractNumId="2" w15:restartNumberingAfterBreak="0">
    <w:nsid w:val="00000009"/>
    <w:multiLevelType w:val="multilevel"/>
    <w:tmpl w:val="00000009"/>
    <w:name w:val="WW8Num16"/>
    <w:lvl w:ilvl="0">
      <w:start w:val="8"/>
      <w:numFmt w:val="decimal"/>
      <w:lvlText w:val="%1"/>
      <w:lvlJc w:val="left"/>
      <w:pPr>
        <w:tabs>
          <w:tab w:val="num" w:pos="360"/>
        </w:tabs>
        <w:ind w:left="360" w:hanging="36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F"/>
    <w:multiLevelType w:val="multilevel"/>
    <w:tmpl w:val="0000000F"/>
    <w:name w:val="WW8Num15"/>
    <w:lvl w:ilvl="0">
      <w:start w:val="1"/>
      <w:numFmt w:val="bullet"/>
      <w:lvlText w:val=""/>
      <w:lvlJc w:val="left"/>
      <w:pPr>
        <w:tabs>
          <w:tab w:val="num" w:pos="-1136"/>
        </w:tabs>
        <w:ind w:left="416" w:hanging="360"/>
      </w:pPr>
      <w:rPr>
        <w:rFonts w:ascii="Symbol" w:hAnsi="Symbol" w:cs="Symbol"/>
        <w:b w:val="0"/>
        <w:color w:val="000000"/>
        <w:kern w:val="1"/>
        <w:sz w:val="20"/>
        <w:szCs w:val="20"/>
        <w:lang w:val="it-IT" w:eastAsia="zh-CN" w:bidi="en-US"/>
      </w:rPr>
    </w:lvl>
    <w:lvl w:ilvl="1">
      <w:start w:val="1"/>
      <w:numFmt w:val="bullet"/>
      <w:lvlText w:val=""/>
      <w:lvlJc w:val="left"/>
      <w:pPr>
        <w:tabs>
          <w:tab w:val="num" w:pos="-1136"/>
        </w:tabs>
        <w:ind w:left="304" w:hanging="360"/>
      </w:pPr>
      <w:rPr>
        <w:rFonts w:ascii="Symbol" w:hAnsi="Symbol" w:cs="Symbol" w:hint="default"/>
        <w:sz w:val="20"/>
        <w:szCs w:val="20"/>
      </w:rPr>
    </w:lvl>
    <w:lvl w:ilvl="2">
      <w:start w:val="1"/>
      <w:numFmt w:val="lowerLetter"/>
      <w:lvlText w:val="%3."/>
      <w:lvlJc w:val="left"/>
      <w:pPr>
        <w:tabs>
          <w:tab w:val="num" w:pos="-1136"/>
        </w:tabs>
        <w:ind w:left="634" w:hanging="360"/>
      </w:pPr>
      <w:rPr>
        <w:color w:val="000000"/>
      </w:rPr>
    </w:lvl>
    <w:lvl w:ilvl="3">
      <w:start w:val="1"/>
      <w:numFmt w:val="bullet"/>
      <w:lvlText w:val=""/>
      <w:lvlJc w:val="left"/>
      <w:pPr>
        <w:tabs>
          <w:tab w:val="num" w:pos="-1136"/>
        </w:tabs>
        <w:ind w:left="1744" w:hanging="360"/>
      </w:pPr>
      <w:rPr>
        <w:rFonts w:ascii="Symbol" w:hAnsi="Symbol" w:cs="Tahoma"/>
      </w:rPr>
    </w:lvl>
    <w:lvl w:ilvl="4">
      <w:start w:val="1"/>
      <w:numFmt w:val="bullet"/>
      <w:lvlText w:val="o"/>
      <w:lvlJc w:val="left"/>
      <w:pPr>
        <w:tabs>
          <w:tab w:val="num" w:pos="-1136"/>
        </w:tabs>
        <w:ind w:left="2464" w:hanging="360"/>
      </w:pPr>
      <w:rPr>
        <w:rFonts w:ascii="Courier New" w:hAnsi="Courier New" w:cs="Century Gothic"/>
        <w:b/>
        <w:sz w:val="20"/>
      </w:rPr>
    </w:lvl>
    <w:lvl w:ilvl="5">
      <w:start w:val="1"/>
      <w:numFmt w:val="bullet"/>
      <w:lvlText w:val=""/>
      <w:lvlJc w:val="left"/>
      <w:pPr>
        <w:tabs>
          <w:tab w:val="num" w:pos="-1136"/>
        </w:tabs>
        <w:ind w:left="3184" w:hanging="360"/>
      </w:pPr>
      <w:rPr>
        <w:rFonts w:ascii="Wingdings" w:hAnsi="Wingdings" w:cs="Century Gothic"/>
        <w:b/>
        <w:sz w:val="20"/>
      </w:rPr>
    </w:lvl>
    <w:lvl w:ilvl="6">
      <w:start w:val="1"/>
      <w:numFmt w:val="bullet"/>
      <w:lvlText w:val=""/>
      <w:lvlJc w:val="left"/>
      <w:pPr>
        <w:tabs>
          <w:tab w:val="num" w:pos="-1136"/>
        </w:tabs>
        <w:ind w:left="3904" w:hanging="360"/>
      </w:pPr>
      <w:rPr>
        <w:rFonts w:ascii="Symbol" w:hAnsi="Symbol" w:cs="Courier New"/>
      </w:rPr>
    </w:lvl>
    <w:lvl w:ilvl="7">
      <w:start w:val="1"/>
      <w:numFmt w:val="bullet"/>
      <w:lvlText w:val="o"/>
      <w:lvlJc w:val="left"/>
      <w:pPr>
        <w:tabs>
          <w:tab w:val="num" w:pos="-1136"/>
        </w:tabs>
        <w:ind w:left="4624" w:hanging="360"/>
      </w:pPr>
      <w:rPr>
        <w:rFonts w:ascii="Courier New" w:hAnsi="Courier New" w:cs="Courier New"/>
      </w:rPr>
    </w:lvl>
    <w:lvl w:ilvl="8">
      <w:start w:val="1"/>
      <w:numFmt w:val="bullet"/>
      <w:lvlText w:val=""/>
      <w:lvlJc w:val="left"/>
      <w:pPr>
        <w:tabs>
          <w:tab w:val="num" w:pos="-1136"/>
        </w:tabs>
        <w:ind w:left="5344" w:hanging="360"/>
      </w:pPr>
      <w:rPr>
        <w:rFonts w:ascii="Wingdings" w:hAnsi="Wingdings" w:cs="Courier New"/>
      </w:rPr>
    </w:lvl>
  </w:abstractNum>
  <w:abstractNum w:abstractNumId="4" w15:restartNumberingAfterBreak="0">
    <w:nsid w:val="00000011"/>
    <w:multiLevelType w:val="singleLevel"/>
    <w:tmpl w:val="00000011"/>
    <w:name w:val="WW8Num41"/>
    <w:lvl w:ilvl="0">
      <w:start w:val="1"/>
      <w:numFmt w:val="bullet"/>
      <w:lvlText w:val=""/>
      <w:lvlJc w:val="left"/>
      <w:pPr>
        <w:tabs>
          <w:tab w:val="num" w:pos="1080"/>
        </w:tabs>
        <w:ind w:left="1080" w:hanging="360"/>
      </w:pPr>
      <w:rPr>
        <w:rFonts w:ascii="Symbol" w:hAnsi="Symbol" w:cs="Symbol" w:hint="default"/>
        <w:color w:val="auto"/>
        <w:sz w:val="20"/>
      </w:rPr>
    </w:lvl>
  </w:abstractNum>
  <w:abstractNum w:abstractNumId="5"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lowerLetter"/>
      <w:lvlText w:val="%3."/>
      <w:lvlJc w:val="left"/>
      <w:pPr>
        <w:tabs>
          <w:tab w:val="num" w:pos="0"/>
        </w:tabs>
        <w:ind w:left="502" w:hanging="360"/>
      </w:pPr>
      <w:rPr>
        <w:sz w:val="20"/>
        <w:szCs w:val="20"/>
        <w:highlight w:val="yellow"/>
        <w:lang w:val="it-IT"/>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15:restartNumberingAfterBreak="0">
    <w:nsid w:val="00000024"/>
    <w:multiLevelType w:val="multilevel"/>
    <w:tmpl w:val="00000024"/>
    <w:name w:val="WW8Num36"/>
    <w:lvl w:ilvl="0">
      <w:start w:val="1"/>
      <w:numFmt w:val="decimal"/>
      <w:lvlText w:val="%1."/>
      <w:lvlJc w:val="left"/>
      <w:pPr>
        <w:tabs>
          <w:tab w:val="num" w:pos="720"/>
        </w:tabs>
        <w:ind w:left="720" w:hanging="360"/>
      </w:pPr>
      <w:rPr>
        <w:b/>
        <w:bCs/>
        <w:sz w:val="20"/>
        <w:szCs w:val="20"/>
      </w:rPr>
    </w:lvl>
    <w:lvl w:ilvl="1">
      <w:start w:val="1"/>
      <w:numFmt w:val="decimal"/>
      <w:lvlText w:val="%2."/>
      <w:lvlJc w:val="left"/>
      <w:pPr>
        <w:tabs>
          <w:tab w:val="num" w:pos="1080"/>
        </w:tabs>
        <w:ind w:left="1080" w:hanging="360"/>
      </w:pPr>
      <w:rPr>
        <w:b/>
        <w:bCs/>
        <w:sz w:val="20"/>
        <w:szCs w:val="20"/>
      </w:rPr>
    </w:lvl>
    <w:lvl w:ilvl="2">
      <w:start w:val="1"/>
      <w:numFmt w:val="decimal"/>
      <w:lvlText w:val="%3."/>
      <w:lvlJc w:val="left"/>
      <w:pPr>
        <w:tabs>
          <w:tab w:val="num" w:pos="1440"/>
        </w:tabs>
        <w:ind w:left="1440" w:hanging="360"/>
      </w:pPr>
      <w:rPr>
        <w:b/>
        <w:bCs/>
        <w:sz w:val="20"/>
        <w:szCs w:val="20"/>
      </w:rPr>
    </w:lvl>
    <w:lvl w:ilvl="3">
      <w:start w:val="1"/>
      <w:numFmt w:val="decimal"/>
      <w:lvlText w:val="%4."/>
      <w:lvlJc w:val="left"/>
      <w:pPr>
        <w:tabs>
          <w:tab w:val="num" w:pos="1800"/>
        </w:tabs>
        <w:ind w:left="1800" w:hanging="360"/>
      </w:pPr>
      <w:rPr>
        <w:b/>
        <w:bCs/>
        <w:sz w:val="20"/>
        <w:szCs w:val="20"/>
      </w:rPr>
    </w:lvl>
    <w:lvl w:ilvl="4">
      <w:start w:val="1"/>
      <w:numFmt w:val="decimal"/>
      <w:lvlText w:val="%5."/>
      <w:lvlJc w:val="left"/>
      <w:pPr>
        <w:tabs>
          <w:tab w:val="num" w:pos="2160"/>
        </w:tabs>
        <w:ind w:left="2160" w:hanging="360"/>
      </w:pPr>
      <w:rPr>
        <w:b/>
        <w:bCs/>
        <w:sz w:val="20"/>
        <w:szCs w:val="20"/>
      </w:rPr>
    </w:lvl>
    <w:lvl w:ilvl="5">
      <w:start w:val="1"/>
      <w:numFmt w:val="decimal"/>
      <w:lvlText w:val="%6."/>
      <w:lvlJc w:val="left"/>
      <w:pPr>
        <w:tabs>
          <w:tab w:val="num" w:pos="2520"/>
        </w:tabs>
        <w:ind w:left="2520" w:hanging="360"/>
      </w:pPr>
      <w:rPr>
        <w:b/>
        <w:bCs/>
        <w:sz w:val="20"/>
        <w:szCs w:val="20"/>
      </w:rPr>
    </w:lvl>
    <w:lvl w:ilvl="6">
      <w:start w:val="1"/>
      <w:numFmt w:val="decimal"/>
      <w:lvlText w:val="%7."/>
      <w:lvlJc w:val="left"/>
      <w:pPr>
        <w:tabs>
          <w:tab w:val="num" w:pos="2880"/>
        </w:tabs>
        <w:ind w:left="2880" w:hanging="360"/>
      </w:pPr>
      <w:rPr>
        <w:b/>
        <w:bCs/>
        <w:sz w:val="20"/>
        <w:szCs w:val="20"/>
      </w:rPr>
    </w:lvl>
    <w:lvl w:ilvl="7">
      <w:start w:val="1"/>
      <w:numFmt w:val="decimal"/>
      <w:lvlText w:val="%8."/>
      <w:lvlJc w:val="left"/>
      <w:pPr>
        <w:tabs>
          <w:tab w:val="num" w:pos="3240"/>
        </w:tabs>
        <w:ind w:left="3240" w:hanging="360"/>
      </w:pPr>
      <w:rPr>
        <w:b/>
        <w:bCs/>
        <w:sz w:val="20"/>
        <w:szCs w:val="20"/>
      </w:rPr>
    </w:lvl>
    <w:lvl w:ilvl="8">
      <w:start w:val="1"/>
      <w:numFmt w:val="decimal"/>
      <w:lvlText w:val="%9."/>
      <w:lvlJc w:val="left"/>
      <w:pPr>
        <w:tabs>
          <w:tab w:val="num" w:pos="3600"/>
        </w:tabs>
        <w:ind w:left="3600" w:hanging="360"/>
      </w:pPr>
      <w:rPr>
        <w:b/>
        <w:bCs/>
        <w:sz w:val="20"/>
        <w:szCs w:val="20"/>
      </w:rPr>
    </w:lvl>
  </w:abstractNum>
  <w:abstractNum w:abstractNumId="8" w15:restartNumberingAfterBreak="0">
    <w:nsid w:val="00000090"/>
    <w:multiLevelType w:val="multilevel"/>
    <w:tmpl w:val="00000090"/>
    <w:name w:val="WW8Num151"/>
    <w:lvl w:ilvl="0">
      <w:start w:val="3"/>
      <w:numFmt w:val="decimal"/>
      <w:pStyle w:val="numerazionetitolo4"/>
      <w:lvlText w:val="%1"/>
      <w:lvlJc w:val="left"/>
      <w:pPr>
        <w:tabs>
          <w:tab w:val="num" w:pos="0"/>
        </w:tabs>
        <w:ind w:left="660" w:hanging="660"/>
      </w:pPr>
    </w:lvl>
    <w:lvl w:ilvl="1">
      <w:start w:val="3"/>
      <w:numFmt w:val="decimal"/>
      <w:lvlText w:val="%1.%2"/>
      <w:lvlJc w:val="left"/>
      <w:pPr>
        <w:tabs>
          <w:tab w:val="num" w:pos="0"/>
        </w:tabs>
        <w:ind w:left="660" w:hanging="660"/>
      </w:pPr>
    </w:lvl>
    <w:lvl w:ilvl="2">
      <w:start w:val="4"/>
      <w:numFmt w:val="decimal"/>
      <w:lvlText w:val="%1.%2.%3"/>
      <w:lvlJc w:val="left"/>
      <w:pPr>
        <w:tabs>
          <w:tab w:val="num" w:pos="0"/>
        </w:tabs>
        <w:ind w:left="720" w:hanging="720"/>
      </w:pPr>
    </w:lvl>
    <w:lvl w:ilvl="3">
      <w:start w:val="1"/>
      <w:numFmt w:val="decimal"/>
      <w:lvlText w:val="%1.%2.%3.%4"/>
      <w:lvlJc w:val="left"/>
      <w:pPr>
        <w:tabs>
          <w:tab w:val="num" w:pos="0"/>
        </w:tabs>
        <w:ind w:left="720" w:hanging="720"/>
      </w:pPr>
      <w:rPr>
        <w:rFonts w:ascii="Times New Roman" w:hAnsi="Times New Roman" w:cs="Times New Roman"/>
        <w:b w:val="0"/>
        <w:bCs w:val="0"/>
        <w:i w:val="0"/>
        <w:iCs w:val="0"/>
        <w:caps w:val="0"/>
        <w:smallCaps w:val="0"/>
        <w:strike w:val="0"/>
        <w:dstrike w:val="0"/>
        <w:vanish w:val="0"/>
        <w:color w:val="000000"/>
        <w:spacing w:val="0"/>
        <w:kern w:val="1"/>
        <w:position w:val="0"/>
        <w:sz w:val="24"/>
        <w:u w:val="none"/>
        <w:vertAlign w:val="baseline"/>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9" w15:restartNumberingAfterBreak="0">
    <w:nsid w:val="03336CEB"/>
    <w:multiLevelType w:val="multilevel"/>
    <w:tmpl w:val="64E88F84"/>
    <w:lvl w:ilvl="0">
      <w:start w:val="1"/>
      <w:numFmt w:val="lowerLetter"/>
      <w:pStyle w:val="Bodyletteraminuscola"/>
      <w:lvlText w:val="%1)"/>
      <w:lvlJc w:val="left"/>
      <w:pPr>
        <w:tabs>
          <w:tab w:val="num" w:pos="720"/>
        </w:tabs>
        <w:ind w:left="720" w:hanging="360"/>
      </w:pPr>
    </w:lvl>
    <w:lvl w:ilvl="1">
      <w:start w:val="1"/>
      <w:numFmt w:val="bullet"/>
      <w:lvlText w:val="-"/>
      <w:lvlJc w:val="left"/>
      <w:pPr>
        <w:tabs>
          <w:tab w:val="num" w:pos="1440"/>
        </w:tabs>
        <w:ind w:left="1440" w:hanging="360"/>
      </w:pPr>
      <w:rPr>
        <w:rFonts w:ascii="Calibri" w:hAnsi="Calibri" w:hint="default"/>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Cambria"/>
      </w:rPr>
    </w:lvl>
    <w:lvl w:ilvl="4">
      <w:start w:val="1"/>
      <w:numFmt w:val="bullet"/>
      <w:lvlText w:val="o"/>
      <w:lvlJc w:val="left"/>
      <w:pPr>
        <w:tabs>
          <w:tab w:val="num" w:pos="3600"/>
        </w:tabs>
        <w:ind w:left="3600" w:hanging="360"/>
      </w:pPr>
      <w:rPr>
        <w:rFonts w:ascii="Courier New" w:hAnsi="Courier New" w:cs="Calibri"/>
      </w:rPr>
    </w:lvl>
    <w:lvl w:ilvl="5">
      <w:start w:val="1"/>
      <w:numFmt w:val="bullet"/>
      <w:lvlText w:val=""/>
      <w:lvlJc w:val="left"/>
      <w:pPr>
        <w:tabs>
          <w:tab w:val="num" w:pos="4320"/>
        </w:tabs>
        <w:ind w:left="4320" w:hanging="360"/>
      </w:pPr>
      <w:rPr>
        <w:rFonts w:ascii="Wingdings" w:hAnsi="Wingdings" w:cs="Cambria"/>
      </w:rPr>
    </w:lvl>
    <w:lvl w:ilvl="6">
      <w:start w:val="1"/>
      <w:numFmt w:val="bullet"/>
      <w:lvlText w:val=""/>
      <w:lvlJc w:val="left"/>
      <w:pPr>
        <w:tabs>
          <w:tab w:val="num" w:pos="5040"/>
        </w:tabs>
        <w:ind w:left="5040" w:hanging="360"/>
      </w:pPr>
      <w:rPr>
        <w:rFonts w:ascii="Symbol" w:hAnsi="Symbol" w:cs="Cambria"/>
      </w:rPr>
    </w:lvl>
    <w:lvl w:ilvl="7">
      <w:start w:val="1"/>
      <w:numFmt w:val="bullet"/>
      <w:lvlText w:val="o"/>
      <w:lvlJc w:val="left"/>
      <w:pPr>
        <w:tabs>
          <w:tab w:val="num" w:pos="5760"/>
        </w:tabs>
        <w:ind w:left="5760" w:hanging="360"/>
      </w:pPr>
      <w:rPr>
        <w:rFonts w:ascii="Courier New" w:hAnsi="Courier New" w:cs="Calibri"/>
      </w:rPr>
    </w:lvl>
    <w:lvl w:ilvl="8">
      <w:start w:val="1"/>
      <w:numFmt w:val="bullet"/>
      <w:lvlText w:val=""/>
      <w:lvlJc w:val="left"/>
      <w:pPr>
        <w:tabs>
          <w:tab w:val="num" w:pos="6480"/>
        </w:tabs>
        <w:ind w:left="6480" w:hanging="360"/>
      </w:pPr>
      <w:rPr>
        <w:rFonts w:ascii="Wingdings" w:hAnsi="Wingdings" w:cs="Cambria"/>
      </w:rPr>
    </w:lvl>
  </w:abstractNum>
  <w:abstractNum w:abstractNumId="10" w15:restartNumberingAfterBreak="0">
    <w:nsid w:val="069B13E4"/>
    <w:multiLevelType w:val="hybridMultilevel"/>
    <w:tmpl w:val="979E1956"/>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095D5FFB"/>
    <w:multiLevelType w:val="hybridMultilevel"/>
    <w:tmpl w:val="BC104878"/>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035A02"/>
    <w:multiLevelType w:val="hybridMultilevel"/>
    <w:tmpl w:val="DD8CDDD4"/>
    <w:lvl w:ilvl="0" w:tplc="9F06390A">
      <w:start w:val="6"/>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DCB6967"/>
    <w:multiLevelType w:val="multilevel"/>
    <w:tmpl w:val="7A0205A4"/>
    <w:lvl w:ilvl="0">
      <w:start w:val="14"/>
      <w:numFmt w:val="lowerLetter"/>
      <w:lvlText w:val="%1)"/>
      <w:lvlJc w:val="left"/>
      <w:pPr>
        <w:tabs>
          <w:tab w:val="num" w:pos="720"/>
        </w:tabs>
        <w:ind w:left="720" w:hanging="360"/>
      </w:pPr>
      <w:rPr>
        <w:rFonts w:hint="default"/>
        <w:bCs/>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5" w15:restartNumberingAfterBreak="0">
    <w:nsid w:val="0E405A38"/>
    <w:multiLevelType w:val="multilevel"/>
    <w:tmpl w:val="3F340AC8"/>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0FD20E84"/>
    <w:multiLevelType w:val="multilevel"/>
    <w:tmpl w:val="2CF40810"/>
    <w:lvl w:ilvl="0">
      <w:start w:val="1"/>
      <w:numFmt w:val="lowerLetter"/>
      <w:lvlText w:val="%1)"/>
      <w:lvlJc w:val="left"/>
      <w:pPr>
        <w:tabs>
          <w:tab w:val="num" w:pos="720"/>
        </w:tabs>
        <w:ind w:left="720" w:hanging="360"/>
      </w:pPr>
      <w:rPr>
        <w:rFonts w:hint="default"/>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20213B4"/>
    <w:multiLevelType w:val="multilevel"/>
    <w:tmpl w:val="09988FCC"/>
    <w:lvl w:ilvl="0">
      <w:start w:val="1"/>
      <w:numFmt w:val="lowerLetter"/>
      <w:lvlText w:val="%1)"/>
      <w:lvlJc w:val="left"/>
      <w:pPr>
        <w:tabs>
          <w:tab w:val="num" w:pos="720"/>
        </w:tabs>
        <w:ind w:left="720" w:hanging="360"/>
      </w:pPr>
      <w:rPr>
        <w:sz w:val="20"/>
        <w:szCs w:val="20"/>
      </w:r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1320783A"/>
    <w:multiLevelType w:val="hybridMultilevel"/>
    <w:tmpl w:val="147C192E"/>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13560C8A"/>
    <w:multiLevelType w:val="hybridMultilevel"/>
    <w:tmpl w:val="20D4E85C"/>
    <w:lvl w:ilvl="0" w:tplc="04100017">
      <w:start w:val="1"/>
      <w:numFmt w:val="lowerLetter"/>
      <w:lvlText w:val="%1)"/>
      <w:lvlJc w:val="left"/>
      <w:pPr>
        <w:ind w:left="720" w:hanging="360"/>
      </w:p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13FF5E63"/>
    <w:multiLevelType w:val="hybridMultilevel"/>
    <w:tmpl w:val="74CE6446"/>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14430BC8"/>
    <w:multiLevelType w:val="multilevel"/>
    <w:tmpl w:val="36C6AAF4"/>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2" w15:restartNumberingAfterBreak="0">
    <w:nsid w:val="165A2AD2"/>
    <w:multiLevelType w:val="multilevel"/>
    <w:tmpl w:val="33385D26"/>
    <w:styleLink w:val="Stile3"/>
    <w:lvl w:ilvl="0">
      <w:start w:val="8"/>
      <w:numFmt w:val="decimal"/>
      <w:lvlText w:val="%1"/>
      <w:lvlJc w:val="left"/>
      <w:pPr>
        <w:ind w:left="432" w:hanging="432"/>
      </w:pPr>
      <w:rPr>
        <w:i/>
        <w:strike w:val="0"/>
        <w:sz w:val="32"/>
        <w:szCs w:val="32"/>
      </w:rPr>
    </w:lvl>
    <w:lvl w:ilvl="1">
      <w:start w:val="1"/>
      <w:numFmt w:val="decimal"/>
      <w:lvlText w:val="%1.%2"/>
      <w:lvlJc w:val="left"/>
      <w:pPr>
        <w:ind w:left="718" w:hanging="576"/>
      </w:pPr>
    </w:lvl>
    <w:lvl w:ilvl="2">
      <w:start w:val="1"/>
      <w:numFmt w:val="decimal"/>
      <w:lvlText w:val="%1.%2.%3"/>
      <w:lvlJc w:val="left"/>
      <w:pPr>
        <w:ind w:left="862" w:hanging="720"/>
      </w:pPr>
      <w:rPr>
        <w:strike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A584D1D"/>
    <w:multiLevelType w:val="hybridMultilevel"/>
    <w:tmpl w:val="8334DF78"/>
    <w:styleLink w:val="StilePuntatoIR2"/>
    <w:lvl w:ilvl="0" w:tplc="8BB64034">
      <w:start w:val="1"/>
      <w:numFmt w:val="bullet"/>
      <w:pStyle w:val="Corpotestoelencoquadrato"/>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alibri"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alibri"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1AFC7708"/>
    <w:multiLevelType w:val="multilevel"/>
    <w:tmpl w:val="5CDE1574"/>
    <w:lvl w:ilvl="0">
      <w:start w:val="1"/>
      <w:numFmt w:val="lowerLetter"/>
      <w:lvlText w:val="%1)"/>
      <w:lvlJc w:val="left"/>
      <w:pPr>
        <w:ind w:left="720" w:hanging="360"/>
      </w:pPr>
      <w:rPr>
        <w:rFonts w:hint="default"/>
        <w:b/>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1B34403C"/>
    <w:multiLevelType w:val="hybridMultilevel"/>
    <w:tmpl w:val="F68AA8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1DC010B5"/>
    <w:multiLevelType w:val="hybridMultilevel"/>
    <w:tmpl w:val="4CE099A6"/>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0D25180"/>
    <w:multiLevelType w:val="hybridMultilevel"/>
    <w:tmpl w:val="CCE06D72"/>
    <w:lvl w:ilvl="0" w:tplc="04100017">
      <w:start w:val="1"/>
      <w:numFmt w:val="lowerLetter"/>
      <w:lvlText w:val="%1)"/>
      <w:lvlJc w:val="left"/>
      <w:pPr>
        <w:ind w:left="720" w:hanging="360"/>
      </w:p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24F04351"/>
    <w:multiLevelType w:val="multilevel"/>
    <w:tmpl w:val="658C1B18"/>
    <w:styleLink w:val="Stile2"/>
    <w:lvl w:ilvl="0">
      <w:start w:val="1"/>
      <w:numFmt w:val="bullet"/>
      <w:lvlText w:val="-"/>
      <w:lvlJc w:val="left"/>
      <w:pPr>
        <w:ind w:left="720" w:hanging="360"/>
      </w:pPr>
      <w:rPr>
        <w:rFonts w:ascii="Calibri" w:hAnsi="Calibri" w:hint="default"/>
      </w:rPr>
    </w:lvl>
    <w:lvl w:ilvl="1">
      <w:start w:val="1"/>
      <w:numFmt w:val="bullet"/>
      <w:lvlText w:val=""/>
      <w:lvlJc w:val="left"/>
      <w:pPr>
        <w:ind w:left="1440" w:hanging="360"/>
      </w:pPr>
      <w:rPr>
        <w:rFonts w:ascii="Wingdings" w:hAnsi="Wingdings"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alibri"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alibri"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9E282B"/>
    <w:multiLevelType w:val="hybridMultilevel"/>
    <w:tmpl w:val="87AA1ADA"/>
    <w:lvl w:ilvl="0" w:tplc="AEA2E960">
      <w:numFmt w:val="bullet"/>
      <w:lvlText w:val="•"/>
      <w:lvlJc w:val="left"/>
      <w:pPr>
        <w:ind w:left="1080" w:hanging="360"/>
      </w:pPr>
      <w:rPr>
        <w:rFonts w:ascii="Arial" w:eastAsiaTheme="minorHAnsi"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0" w15:restartNumberingAfterBreak="0">
    <w:nsid w:val="27B03FBA"/>
    <w:multiLevelType w:val="hybridMultilevel"/>
    <w:tmpl w:val="024A44DA"/>
    <w:lvl w:ilvl="0" w:tplc="7CDA160C">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2861510F"/>
    <w:multiLevelType w:val="multilevel"/>
    <w:tmpl w:val="70AE2732"/>
    <w:styleLink w:val="StilePuntatoIR"/>
    <w:lvl w:ilvl="0">
      <w:numFmt w:val="bullet"/>
      <w:lvlText w:val="-"/>
      <w:lvlJc w:val="left"/>
      <w:pPr>
        <w:tabs>
          <w:tab w:val="num" w:pos="720"/>
        </w:tabs>
        <w:ind w:left="720" w:hanging="360"/>
      </w:pPr>
      <w:rPr>
        <w:rFonts w:ascii="Times New Roman" w:hAnsi="Times New Roman" w:cs="Times New Roman"/>
        <w:sz w:val="24"/>
        <w:szCs w:val="24"/>
      </w:rPr>
    </w:lvl>
    <w:lvl w:ilvl="1">
      <w:start w:val="1"/>
      <w:numFmt w:val="bullet"/>
      <w:lvlText w:val="o"/>
      <w:lvlJc w:val="left"/>
      <w:pPr>
        <w:tabs>
          <w:tab w:val="num" w:pos="1440"/>
        </w:tabs>
        <w:ind w:left="1440" w:hanging="360"/>
      </w:pPr>
      <w:rPr>
        <w:rFonts w:ascii="Courier New" w:hAnsi="Courier New" w:cs="Symbol"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Wingdings" w:hint="default"/>
      </w:rPr>
    </w:lvl>
    <w:lvl w:ilvl="4">
      <w:start w:val="1"/>
      <w:numFmt w:val="bullet"/>
      <w:lvlText w:val="o"/>
      <w:lvlJc w:val="left"/>
      <w:pPr>
        <w:tabs>
          <w:tab w:val="num" w:pos="3600"/>
        </w:tabs>
        <w:ind w:left="3600" w:hanging="360"/>
      </w:pPr>
      <w:rPr>
        <w:rFonts w:ascii="Courier New" w:hAnsi="Courier New" w:cs="Symbol"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Wingdings" w:hint="default"/>
      </w:rPr>
    </w:lvl>
    <w:lvl w:ilvl="7">
      <w:start w:val="1"/>
      <w:numFmt w:val="bullet"/>
      <w:lvlText w:val="o"/>
      <w:lvlJc w:val="left"/>
      <w:pPr>
        <w:tabs>
          <w:tab w:val="num" w:pos="5760"/>
        </w:tabs>
        <w:ind w:left="5760" w:hanging="360"/>
      </w:pPr>
      <w:rPr>
        <w:rFonts w:ascii="Courier New" w:hAnsi="Courier New" w:cs="Symbol"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2C6855F9"/>
    <w:multiLevelType w:val="multilevel"/>
    <w:tmpl w:val="D752F362"/>
    <w:lvl w:ilvl="0">
      <w:start w:val="1"/>
      <w:numFmt w:val="decimal"/>
      <w:lvlText w:val="%1)"/>
      <w:lvlJc w:val="left"/>
      <w:pPr>
        <w:ind w:left="720" w:hanging="360"/>
      </w:pPr>
      <w:rPr>
        <w:rFonts w:hint="default"/>
        <w:b/>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EA40AB3"/>
    <w:multiLevelType w:val="hybridMultilevel"/>
    <w:tmpl w:val="BC5EF94C"/>
    <w:lvl w:ilvl="0" w:tplc="6BE22924">
      <w:start w:val="1"/>
      <w:numFmt w:val="bullet"/>
      <w:lvlText w:val="o"/>
      <w:lvlJc w:val="left"/>
      <w:pPr>
        <w:ind w:left="1495" w:hanging="360"/>
      </w:pPr>
      <w:rPr>
        <w:rFonts w:ascii="Courier New" w:hAnsi="Courier New" w:cs="Courier New" w:hint="default"/>
        <w:sz w:val="28"/>
        <w:szCs w:val="28"/>
      </w:rPr>
    </w:lvl>
    <w:lvl w:ilvl="1" w:tplc="04100019" w:tentative="1">
      <w:start w:val="1"/>
      <w:numFmt w:val="lowerLetter"/>
      <w:lvlText w:val="%2."/>
      <w:lvlJc w:val="left"/>
      <w:pPr>
        <w:ind w:left="2215" w:hanging="360"/>
      </w:pPr>
    </w:lvl>
    <w:lvl w:ilvl="2" w:tplc="0410001B" w:tentative="1">
      <w:start w:val="1"/>
      <w:numFmt w:val="lowerRoman"/>
      <w:lvlText w:val="%3."/>
      <w:lvlJc w:val="right"/>
      <w:pPr>
        <w:ind w:left="2935" w:hanging="180"/>
      </w:pPr>
    </w:lvl>
    <w:lvl w:ilvl="3" w:tplc="0410000F" w:tentative="1">
      <w:start w:val="1"/>
      <w:numFmt w:val="decimal"/>
      <w:lvlText w:val="%4."/>
      <w:lvlJc w:val="left"/>
      <w:pPr>
        <w:ind w:left="3655" w:hanging="360"/>
      </w:pPr>
    </w:lvl>
    <w:lvl w:ilvl="4" w:tplc="04100019" w:tentative="1">
      <w:start w:val="1"/>
      <w:numFmt w:val="lowerLetter"/>
      <w:lvlText w:val="%5."/>
      <w:lvlJc w:val="left"/>
      <w:pPr>
        <w:ind w:left="4375" w:hanging="360"/>
      </w:pPr>
    </w:lvl>
    <w:lvl w:ilvl="5" w:tplc="0410001B" w:tentative="1">
      <w:start w:val="1"/>
      <w:numFmt w:val="lowerRoman"/>
      <w:lvlText w:val="%6."/>
      <w:lvlJc w:val="right"/>
      <w:pPr>
        <w:ind w:left="5095" w:hanging="180"/>
      </w:pPr>
    </w:lvl>
    <w:lvl w:ilvl="6" w:tplc="0410000F" w:tentative="1">
      <w:start w:val="1"/>
      <w:numFmt w:val="decimal"/>
      <w:lvlText w:val="%7."/>
      <w:lvlJc w:val="left"/>
      <w:pPr>
        <w:ind w:left="5815" w:hanging="360"/>
      </w:pPr>
    </w:lvl>
    <w:lvl w:ilvl="7" w:tplc="04100019" w:tentative="1">
      <w:start w:val="1"/>
      <w:numFmt w:val="lowerLetter"/>
      <w:lvlText w:val="%8."/>
      <w:lvlJc w:val="left"/>
      <w:pPr>
        <w:ind w:left="6535" w:hanging="360"/>
      </w:pPr>
    </w:lvl>
    <w:lvl w:ilvl="8" w:tplc="0410001B" w:tentative="1">
      <w:start w:val="1"/>
      <w:numFmt w:val="lowerRoman"/>
      <w:lvlText w:val="%9."/>
      <w:lvlJc w:val="right"/>
      <w:pPr>
        <w:ind w:left="7255" w:hanging="180"/>
      </w:pPr>
    </w:lvl>
  </w:abstractNum>
  <w:abstractNum w:abstractNumId="34" w15:restartNumberingAfterBreak="0">
    <w:nsid w:val="30CA0531"/>
    <w:multiLevelType w:val="multilevel"/>
    <w:tmpl w:val="F8E07494"/>
    <w:lvl w:ilvl="0">
      <w:start w:val="1"/>
      <w:numFmt w:val="bullet"/>
      <w:pStyle w:val="Bodytrattino"/>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Calibri" w:hAnsi="Calibri" w:hint="default"/>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Cambria"/>
      </w:rPr>
    </w:lvl>
    <w:lvl w:ilvl="4">
      <w:start w:val="1"/>
      <w:numFmt w:val="bullet"/>
      <w:lvlText w:val="o"/>
      <w:lvlJc w:val="left"/>
      <w:pPr>
        <w:tabs>
          <w:tab w:val="num" w:pos="3600"/>
        </w:tabs>
        <w:ind w:left="3600" w:hanging="360"/>
      </w:pPr>
      <w:rPr>
        <w:rFonts w:ascii="Courier New" w:hAnsi="Courier New" w:cs="Calibri"/>
      </w:rPr>
    </w:lvl>
    <w:lvl w:ilvl="5">
      <w:start w:val="1"/>
      <w:numFmt w:val="bullet"/>
      <w:lvlText w:val=""/>
      <w:lvlJc w:val="left"/>
      <w:pPr>
        <w:tabs>
          <w:tab w:val="num" w:pos="4320"/>
        </w:tabs>
        <w:ind w:left="4320" w:hanging="360"/>
      </w:pPr>
      <w:rPr>
        <w:rFonts w:ascii="Wingdings" w:hAnsi="Wingdings" w:cs="Cambria"/>
      </w:rPr>
    </w:lvl>
    <w:lvl w:ilvl="6">
      <w:start w:val="1"/>
      <w:numFmt w:val="bullet"/>
      <w:lvlText w:val=""/>
      <w:lvlJc w:val="left"/>
      <w:pPr>
        <w:tabs>
          <w:tab w:val="num" w:pos="5040"/>
        </w:tabs>
        <w:ind w:left="5040" w:hanging="360"/>
      </w:pPr>
      <w:rPr>
        <w:rFonts w:ascii="Symbol" w:hAnsi="Symbol" w:cs="Cambria"/>
      </w:rPr>
    </w:lvl>
    <w:lvl w:ilvl="7">
      <w:start w:val="1"/>
      <w:numFmt w:val="bullet"/>
      <w:lvlText w:val="o"/>
      <w:lvlJc w:val="left"/>
      <w:pPr>
        <w:tabs>
          <w:tab w:val="num" w:pos="5760"/>
        </w:tabs>
        <w:ind w:left="5760" w:hanging="360"/>
      </w:pPr>
      <w:rPr>
        <w:rFonts w:ascii="Courier New" w:hAnsi="Courier New" w:cs="Calibri"/>
      </w:rPr>
    </w:lvl>
    <w:lvl w:ilvl="8">
      <w:start w:val="1"/>
      <w:numFmt w:val="bullet"/>
      <w:lvlText w:val=""/>
      <w:lvlJc w:val="left"/>
      <w:pPr>
        <w:tabs>
          <w:tab w:val="num" w:pos="6480"/>
        </w:tabs>
        <w:ind w:left="6480" w:hanging="360"/>
      </w:pPr>
      <w:rPr>
        <w:rFonts w:ascii="Wingdings" w:hAnsi="Wingdings" w:cs="Cambria"/>
      </w:rPr>
    </w:lvl>
  </w:abstractNum>
  <w:abstractNum w:abstractNumId="35"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6523382"/>
    <w:multiLevelType w:val="hybridMultilevel"/>
    <w:tmpl w:val="85F48088"/>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381D014A"/>
    <w:multiLevelType w:val="hybridMultilevel"/>
    <w:tmpl w:val="35D6A33E"/>
    <w:lvl w:ilvl="0" w:tplc="24AAF04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39330D27"/>
    <w:multiLevelType w:val="hybridMultilevel"/>
    <w:tmpl w:val="626081D0"/>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3A37139B"/>
    <w:multiLevelType w:val="multilevel"/>
    <w:tmpl w:val="5A12E4EA"/>
    <w:lvl w:ilvl="0">
      <w:start w:val="1"/>
      <w:numFmt w:val="bullet"/>
      <w:pStyle w:val="AIBelencopuntato"/>
      <w:lvlText w:val=""/>
      <w:lvlJc w:val="left"/>
      <w:pPr>
        <w:ind w:left="717" w:hanging="360"/>
      </w:pPr>
      <w:rPr>
        <w:rFonts w:ascii="Symbol" w:hAnsi="Symbol" w:hint="default"/>
      </w:rPr>
    </w:lvl>
    <w:lvl w:ilvl="1">
      <w:start w:val="1"/>
      <w:numFmt w:val="bullet"/>
      <w:lvlText w:val="-"/>
      <w:lvlJc w:val="left"/>
      <w:pPr>
        <w:tabs>
          <w:tab w:val="num" w:pos="1440"/>
        </w:tabs>
        <w:ind w:left="1440" w:hanging="360"/>
      </w:pPr>
      <w:rPr>
        <w:rFonts w:ascii="Calibri" w:hAnsi="Calibri" w:hint="default"/>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Cambria"/>
      </w:rPr>
    </w:lvl>
    <w:lvl w:ilvl="4">
      <w:start w:val="1"/>
      <w:numFmt w:val="bullet"/>
      <w:lvlText w:val="o"/>
      <w:lvlJc w:val="left"/>
      <w:pPr>
        <w:tabs>
          <w:tab w:val="num" w:pos="3600"/>
        </w:tabs>
        <w:ind w:left="3600" w:hanging="360"/>
      </w:pPr>
      <w:rPr>
        <w:rFonts w:ascii="Courier New" w:hAnsi="Courier New" w:cs="Calibri"/>
      </w:rPr>
    </w:lvl>
    <w:lvl w:ilvl="5">
      <w:start w:val="1"/>
      <w:numFmt w:val="bullet"/>
      <w:lvlText w:val=""/>
      <w:lvlJc w:val="left"/>
      <w:pPr>
        <w:tabs>
          <w:tab w:val="num" w:pos="4320"/>
        </w:tabs>
        <w:ind w:left="4320" w:hanging="360"/>
      </w:pPr>
      <w:rPr>
        <w:rFonts w:ascii="Wingdings" w:hAnsi="Wingdings" w:cs="Cambria"/>
      </w:rPr>
    </w:lvl>
    <w:lvl w:ilvl="6">
      <w:start w:val="1"/>
      <w:numFmt w:val="bullet"/>
      <w:lvlText w:val=""/>
      <w:lvlJc w:val="left"/>
      <w:pPr>
        <w:tabs>
          <w:tab w:val="num" w:pos="5040"/>
        </w:tabs>
        <w:ind w:left="5040" w:hanging="360"/>
      </w:pPr>
      <w:rPr>
        <w:rFonts w:ascii="Symbol" w:hAnsi="Symbol" w:cs="Cambria"/>
      </w:rPr>
    </w:lvl>
    <w:lvl w:ilvl="7">
      <w:start w:val="1"/>
      <w:numFmt w:val="bullet"/>
      <w:lvlText w:val="o"/>
      <w:lvlJc w:val="left"/>
      <w:pPr>
        <w:tabs>
          <w:tab w:val="num" w:pos="5760"/>
        </w:tabs>
        <w:ind w:left="5760" w:hanging="360"/>
      </w:pPr>
      <w:rPr>
        <w:rFonts w:ascii="Courier New" w:hAnsi="Courier New" w:cs="Calibri"/>
      </w:rPr>
    </w:lvl>
    <w:lvl w:ilvl="8">
      <w:start w:val="1"/>
      <w:numFmt w:val="bullet"/>
      <w:lvlText w:val=""/>
      <w:lvlJc w:val="left"/>
      <w:pPr>
        <w:tabs>
          <w:tab w:val="num" w:pos="6480"/>
        </w:tabs>
        <w:ind w:left="6480" w:hanging="360"/>
      </w:pPr>
      <w:rPr>
        <w:rFonts w:ascii="Wingdings" w:hAnsi="Wingdings" w:cs="Cambria"/>
      </w:rPr>
    </w:lvl>
  </w:abstractNum>
  <w:abstractNum w:abstractNumId="40" w15:restartNumberingAfterBreak="0">
    <w:nsid w:val="3F167FD6"/>
    <w:multiLevelType w:val="hybridMultilevel"/>
    <w:tmpl w:val="F12AA2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41145183"/>
    <w:multiLevelType w:val="hybridMultilevel"/>
    <w:tmpl w:val="C2F82322"/>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419A7689"/>
    <w:multiLevelType w:val="hybridMultilevel"/>
    <w:tmpl w:val="738E8E6E"/>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44BB030C"/>
    <w:multiLevelType w:val="hybridMultilevel"/>
    <w:tmpl w:val="36781326"/>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47A96568"/>
    <w:multiLevelType w:val="hybridMultilevel"/>
    <w:tmpl w:val="3844DC9A"/>
    <w:lvl w:ilvl="0" w:tplc="8AE611BA">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49CD79C8"/>
    <w:multiLevelType w:val="hybridMultilevel"/>
    <w:tmpl w:val="A68CE91E"/>
    <w:lvl w:ilvl="0" w:tplc="332A1AB0">
      <w:start w:val="1"/>
      <w:numFmt w:val="bullet"/>
      <w:lvlText w:val="-"/>
      <w:lvlJc w:val="left"/>
      <w:pPr>
        <w:ind w:left="1484" w:hanging="360"/>
      </w:pPr>
      <w:rPr>
        <w:rFonts w:ascii="Times New Roman" w:eastAsia="Times New Roman" w:hAnsi="Times New Roman" w:hint="default"/>
      </w:rPr>
    </w:lvl>
    <w:lvl w:ilvl="1" w:tplc="04100003">
      <w:start w:val="1"/>
      <w:numFmt w:val="bullet"/>
      <w:lvlText w:val="o"/>
      <w:lvlJc w:val="left"/>
      <w:pPr>
        <w:ind w:left="2204" w:hanging="360"/>
      </w:pPr>
      <w:rPr>
        <w:rFonts w:ascii="Courier New" w:hAnsi="Courier New" w:cs="Courier New" w:hint="default"/>
      </w:rPr>
    </w:lvl>
    <w:lvl w:ilvl="2" w:tplc="04100005" w:tentative="1">
      <w:start w:val="1"/>
      <w:numFmt w:val="bullet"/>
      <w:lvlText w:val=""/>
      <w:lvlJc w:val="left"/>
      <w:pPr>
        <w:ind w:left="2924" w:hanging="360"/>
      </w:pPr>
      <w:rPr>
        <w:rFonts w:ascii="Wingdings" w:hAnsi="Wingdings" w:hint="default"/>
      </w:rPr>
    </w:lvl>
    <w:lvl w:ilvl="3" w:tplc="04100001" w:tentative="1">
      <w:start w:val="1"/>
      <w:numFmt w:val="bullet"/>
      <w:lvlText w:val=""/>
      <w:lvlJc w:val="left"/>
      <w:pPr>
        <w:ind w:left="3644" w:hanging="360"/>
      </w:pPr>
      <w:rPr>
        <w:rFonts w:ascii="Symbol" w:hAnsi="Symbol" w:hint="default"/>
      </w:rPr>
    </w:lvl>
    <w:lvl w:ilvl="4" w:tplc="04100003" w:tentative="1">
      <w:start w:val="1"/>
      <w:numFmt w:val="bullet"/>
      <w:lvlText w:val="o"/>
      <w:lvlJc w:val="left"/>
      <w:pPr>
        <w:ind w:left="4364" w:hanging="360"/>
      </w:pPr>
      <w:rPr>
        <w:rFonts w:ascii="Courier New" w:hAnsi="Courier New" w:cs="Courier New" w:hint="default"/>
      </w:rPr>
    </w:lvl>
    <w:lvl w:ilvl="5" w:tplc="04100005" w:tentative="1">
      <w:start w:val="1"/>
      <w:numFmt w:val="bullet"/>
      <w:lvlText w:val=""/>
      <w:lvlJc w:val="left"/>
      <w:pPr>
        <w:ind w:left="5084" w:hanging="360"/>
      </w:pPr>
      <w:rPr>
        <w:rFonts w:ascii="Wingdings" w:hAnsi="Wingdings" w:hint="default"/>
      </w:rPr>
    </w:lvl>
    <w:lvl w:ilvl="6" w:tplc="04100001" w:tentative="1">
      <w:start w:val="1"/>
      <w:numFmt w:val="bullet"/>
      <w:lvlText w:val=""/>
      <w:lvlJc w:val="left"/>
      <w:pPr>
        <w:ind w:left="5804" w:hanging="360"/>
      </w:pPr>
      <w:rPr>
        <w:rFonts w:ascii="Symbol" w:hAnsi="Symbol" w:hint="default"/>
      </w:rPr>
    </w:lvl>
    <w:lvl w:ilvl="7" w:tplc="04100003" w:tentative="1">
      <w:start w:val="1"/>
      <w:numFmt w:val="bullet"/>
      <w:lvlText w:val="o"/>
      <w:lvlJc w:val="left"/>
      <w:pPr>
        <w:ind w:left="6524" w:hanging="360"/>
      </w:pPr>
      <w:rPr>
        <w:rFonts w:ascii="Courier New" w:hAnsi="Courier New" w:cs="Courier New" w:hint="default"/>
      </w:rPr>
    </w:lvl>
    <w:lvl w:ilvl="8" w:tplc="04100005" w:tentative="1">
      <w:start w:val="1"/>
      <w:numFmt w:val="bullet"/>
      <w:lvlText w:val=""/>
      <w:lvlJc w:val="left"/>
      <w:pPr>
        <w:ind w:left="7244" w:hanging="360"/>
      </w:pPr>
      <w:rPr>
        <w:rFonts w:ascii="Wingdings" w:hAnsi="Wingdings" w:hint="default"/>
      </w:rPr>
    </w:lvl>
  </w:abstractNum>
  <w:abstractNum w:abstractNumId="46" w15:restartNumberingAfterBreak="0">
    <w:nsid w:val="49E17B18"/>
    <w:multiLevelType w:val="hybridMultilevel"/>
    <w:tmpl w:val="58B0C81C"/>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4A8E5CC1"/>
    <w:multiLevelType w:val="multilevel"/>
    <w:tmpl w:val="6204B8FA"/>
    <w:lvl w:ilvl="0">
      <w:start w:val="1"/>
      <w:numFmt w:val="bullet"/>
      <w:lvlText w:val=""/>
      <w:lvlJc w:val="left"/>
      <w:pPr>
        <w:tabs>
          <w:tab w:val="num" w:pos="709"/>
        </w:tabs>
        <w:ind w:left="1364" w:hanging="360"/>
      </w:pPr>
      <w:rPr>
        <w:rFonts w:ascii="Symbol" w:hAnsi="Symbol" w:cs="Tahoma" w:hint="default"/>
        <w:b/>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F221018"/>
    <w:multiLevelType w:val="hybridMultilevel"/>
    <w:tmpl w:val="4B4AC8A4"/>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52FA1866"/>
    <w:multiLevelType w:val="hybridMultilevel"/>
    <w:tmpl w:val="A980069A"/>
    <w:lvl w:ilvl="0" w:tplc="90CC8C8E">
      <w:start w:val="1"/>
      <w:numFmt w:val="decimal"/>
      <w:lvlText w:val="%1."/>
      <w:lvlJc w:val="left"/>
      <w:pPr>
        <w:ind w:left="825" w:hanging="46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530C2D20"/>
    <w:multiLevelType w:val="hybridMultilevel"/>
    <w:tmpl w:val="9E62C350"/>
    <w:lvl w:ilvl="0" w:tplc="215AEB80">
      <w:start w:val="1"/>
      <w:numFmt w:val="decimal"/>
      <w:lvlText w:val="%1."/>
      <w:lvlJc w:val="left"/>
      <w:pPr>
        <w:tabs>
          <w:tab w:val="num" w:pos="720"/>
        </w:tabs>
        <w:ind w:left="720" w:hanging="360"/>
      </w:pPr>
      <w:rPr>
        <w:rFonts w:hint="default"/>
        <w:b/>
        <w:i w:val="0"/>
      </w:rPr>
    </w:lvl>
    <w:lvl w:ilvl="1" w:tplc="5776BDB8">
      <w:start w:val="11"/>
      <w:numFmt w:val="decimal"/>
      <w:lvlText w:val="%2."/>
      <w:lvlJc w:val="left"/>
      <w:pPr>
        <w:tabs>
          <w:tab w:val="num" w:pos="1800"/>
        </w:tabs>
        <w:ind w:left="1800" w:hanging="360"/>
      </w:pPr>
      <w:rPr>
        <w:rFonts w:hint="default"/>
      </w:rPr>
    </w:lvl>
    <w:lvl w:ilvl="2" w:tplc="B9E6511E">
      <w:start w:val="1"/>
      <w:numFmt w:val="bullet"/>
      <w:lvlText w:val=""/>
      <w:lvlJc w:val="left"/>
      <w:pPr>
        <w:tabs>
          <w:tab w:val="num" w:pos="2520"/>
        </w:tabs>
        <w:ind w:left="2520" w:hanging="360"/>
      </w:pPr>
      <w:rPr>
        <w:rFonts w:ascii="Symbol" w:hAnsi="Symbol" w:hint="default"/>
      </w:rPr>
    </w:lvl>
    <w:lvl w:ilvl="3" w:tplc="24E49934">
      <w:start w:val="2"/>
      <w:numFmt w:val="lowerLetter"/>
      <w:lvlText w:val="%4)"/>
      <w:lvlJc w:val="left"/>
      <w:pPr>
        <w:tabs>
          <w:tab w:val="num" w:pos="3240"/>
        </w:tabs>
        <w:ind w:left="3240" w:hanging="360"/>
      </w:pPr>
      <w:rPr>
        <w:rFonts w:hint="default"/>
      </w:rPr>
    </w:lvl>
    <w:lvl w:ilvl="4" w:tplc="99328616">
      <w:start w:val="1"/>
      <w:numFmt w:val="upperLetter"/>
      <w:lvlText w:val="%5."/>
      <w:lvlJc w:val="left"/>
      <w:pPr>
        <w:tabs>
          <w:tab w:val="num" w:pos="360"/>
        </w:tabs>
        <w:ind w:left="360" w:hanging="360"/>
      </w:pPr>
      <w:rPr>
        <w:rFonts w:hint="default"/>
        <w:b w:val="0"/>
      </w:rPr>
    </w:lvl>
    <w:lvl w:ilvl="5" w:tplc="6BD40A0C">
      <w:start w:val="1"/>
      <w:numFmt w:val="bullet"/>
      <w:lvlText w:val=""/>
      <w:lvlJc w:val="left"/>
      <w:pPr>
        <w:tabs>
          <w:tab w:val="num" w:pos="4680"/>
        </w:tabs>
        <w:ind w:left="4680" w:hanging="360"/>
      </w:pPr>
      <w:rPr>
        <w:rFonts w:ascii="Symbol" w:hAnsi="Symbol" w:hint="default"/>
      </w:rPr>
    </w:lvl>
    <w:lvl w:ilvl="6" w:tplc="77768FF4">
      <w:start w:val="2"/>
      <w:numFmt w:val="decimal"/>
      <w:lvlText w:val="%7)"/>
      <w:lvlJc w:val="left"/>
      <w:pPr>
        <w:ind w:left="5400" w:hanging="360"/>
      </w:pPr>
      <w:rPr>
        <w:rFonts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57410F78"/>
    <w:multiLevelType w:val="hybridMultilevel"/>
    <w:tmpl w:val="1E1EBB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771445F"/>
    <w:multiLevelType w:val="multilevel"/>
    <w:tmpl w:val="9BDCF7EC"/>
    <w:styleLink w:val="Bodyquadratinoliv1"/>
    <w:lvl w:ilvl="0">
      <w:start w:val="1"/>
      <w:numFmt w:val="bullet"/>
      <w:lvlText w:val=""/>
      <w:lvlJc w:val="left"/>
      <w:pPr>
        <w:tabs>
          <w:tab w:val="num" w:pos="720"/>
        </w:tabs>
        <w:ind w:left="720" w:hanging="360"/>
      </w:pPr>
      <w:rPr>
        <w:rFonts w:ascii="Wingdings" w:hAnsi="Wingdings" w:cs="Cambria"/>
      </w:rPr>
    </w:lvl>
    <w:lvl w:ilvl="1">
      <w:start w:val="1"/>
      <w:numFmt w:val="bullet"/>
      <w:lvlText w:val="-"/>
      <w:lvlJc w:val="left"/>
      <w:pPr>
        <w:tabs>
          <w:tab w:val="num" w:pos="1440"/>
        </w:tabs>
        <w:ind w:left="1440" w:hanging="360"/>
      </w:pPr>
      <w:rPr>
        <w:rFonts w:ascii="Calibri" w:hAnsi="Calibri" w:hint="default"/>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Cambria"/>
      </w:rPr>
    </w:lvl>
    <w:lvl w:ilvl="4">
      <w:start w:val="1"/>
      <w:numFmt w:val="bullet"/>
      <w:lvlText w:val="o"/>
      <w:lvlJc w:val="left"/>
      <w:pPr>
        <w:tabs>
          <w:tab w:val="num" w:pos="3600"/>
        </w:tabs>
        <w:ind w:left="3600" w:hanging="360"/>
      </w:pPr>
      <w:rPr>
        <w:rFonts w:ascii="Courier New" w:hAnsi="Courier New" w:cs="Calibri"/>
      </w:rPr>
    </w:lvl>
    <w:lvl w:ilvl="5">
      <w:start w:val="1"/>
      <w:numFmt w:val="bullet"/>
      <w:lvlText w:val=""/>
      <w:lvlJc w:val="left"/>
      <w:pPr>
        <w:tabs>
          <w:tab w:val="num" w:pos="4320"/>
        </w:tabs>
        <w:ind w:left="4320" w:hanging="360"/>
      </w:pPr>
      <w:rPr>
        <w:rFonts w:ascii="Wingdings" w:hAnsi="Wingdings" w:cs="Cambria"/>
      </w:rPr>
    </w:lvl>
    <w:lvl w:ilvl="6">
      <w:start w:val="1"/>
      <w:numFmt w:val="bullet"/>
      <w:lvlText w:val=""/>
      <w:lvlJc w:val="left"/>
      <w:pPr>
        <w:tabs>
          <w:tab w:val="num" w:pos="5040"/>
        </w:tabs>
        <w:ind w:left="5040" w:hanging="360"/>
      </w:pPr>
      <w:rPr>
        <w:rFonts w:ascii="Symbol" w:hAnsi="Symbol" w:cs="Cambria"/>
      </w:rPr>
    </w:lvl>
    <w:lvl w:ilvl="7">
      <w:start w:val="1"/>
      <w:numFmt w:val="bullet"/>
      <w:lvlText w:val="o"/>
      <w:lvlJc w:val="left"/>
      <w:pPr>
        <w:tabs>
          <w:tab w:val="num" w:pos="5760"/>
        </w:tabs>
        <w:ind w:left="5760" w:hanging="360"/>
      </w:pPr>
      <w:rPr>
        <w:rFonts w:ascii="Courier New" w:hAnsi="Courier New" w:cs="Calibri"/>
      </w:rPr>
    </w:lvl>
    <w:lvl w:ilvl="8">
      <w:start w:val="1"/>
      <w:numFmt w:val="bullet"/>
      <w:lvlText w:val=""/>
      <w:lvlJc w:val="left"/>
      <w:pPr>
        <w:tabs>
          <w:tab w:val="num" w:pos="6480"/>
        </w:tabs>
        <w:ind w:left="6480" w:hanging="360"/>
      </w:pPr>
      <w:rPr>
        <w:rFonts w:ascii="Wingdings" w:hAnsi="Wingdings" w:cs="Cambria"/>
      </w:rPr>
    </w:lvl>
  </w:abstractNum>
  <w:abstractNum w:abstractNumId="53"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4" w15:restartNumberingAfterBreak="0">
    <w:nsid w:val="5FC26EAA"/>
    <w:multiLevelType w:val="hybridMultilevel"/>
    <w:tmpl w:val="7D7803BA"/>
    <w:lvl w:ilvl="0" w:tplc="04100003">
      <w:start w:val="1"/>
      <w:numFmt w:val="bullet"/>
      <w:lvlText w:val="o"/>
      <w:lvlJc w:val="left"/>
      <w:pPr>
        <w:ind w:left="108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5" w15:restartNumberingAfterBreak="0">
    <w:nsid w:val="600976A0"/>
    <w:multiLevelType w:val="multilevel"/>
    <w:tmpl w:val="6194C922"/>
    <w:lvl w:ilvl="0">
      <w:start w:val="1"/>
      <w:numFmt w:val="bullet"/>
      <w:lvlText w:val=""/>
      <w:lvlJc w:val="left"/>
      <w:pPr>
        <w:ind w:left="720" w:hanging="360"/>
      </w:pPr>
      <w:rPr>
        <w:rFonts w:ascii="Symbol" w:hAnsi="Symbol" w:cs="Symbol" w:hint="default"/>
        <w:b/>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0654A3E"/>
    <w:multiLevelType w:val="multilevel"/>
    <w:tmpl w:val="D9D6753E"/>
    <w:lvl w:ilvl="0">
      <w:start w:val="1"/>
      <w:numFmt w:val="upperLetter"/>
      <w:pStyle w:val="BodyLetteramaiuscola"/>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Calibri" w:hAnsi="Calibri" w:hint="default"/>
      </w:rPr>
    </w:lvl>
    <w:lvl w:ilvl="2">
      <w:start w:val="3"/>
      <w:numFmt w:val="bullet"/>
      <w:lvlText w:val="-"/>
      <w:lvlJc w:val="left"/>
      <w:pPr>
        <w:tabs>
          <w:tab w:val="num" w:pos="2160"/>
        </w:tabs>
        <w:ind w:left="2160" w:hanging="360"/>
      </w:pPr>
      <w:rPr>
        <w:rFonts w:ascii="Times New Roman" w:hAnsi="Times New Roman" w:cs="Times New Roman"/>
      </w:rPr>
    </w:lvl>
    <w:lvl w:ilvl="3">
      <w:start w:val="1"/>
      <w:numFmt w:val="bullet"/>
      <w:lvlText w:val=""/>
      <w:lvlJc w:val="left"/>
      <w:pPr>
        <w:tabs>
          <w:tab w:val="num" w:pos="2880"/>
        </w:tabs>
        <w:ind w:left="2880" w:hanging="360"/>
      </w:pPr>
      <w:rPr>
        <w:rFonts w:ascii="Symbol" w:hAnsi="Symbol" w:cs="Cambria"/>
      </w:rPr>
    </w:lvl>
    <w:lvl w:ilvl="4">
      <w:start w:val="1"/>
      <w:numFmt w:val="bullet"/>
      <w:lvlText w:val="o"/>
      <w:lvlJc w:val="left"/>
      <w:pPr>
        <w:tabs>
          <w:tab w:val="num" w:pos="3600"/>
        </w:tabs>
        <w:ind w:left="3600" w:hanging="360"/>
      </w:pPr>
      <w:rPr>
        <w:rFonts w:ascii="Courier New" w:hAnsi="Courier New" w:cs="Calibri"/>
      </w:rPr>
    </w:lvl>
    <w:lvl w:ilvl="5">
      <w:start w:val="1"/>
      <w:numFmt w:val="bullet"/>
      <w:lvlText w:val=""/>
      <w:lvlJc w:val="left"/>
      <w:pPr>
        <w:tabs>
          <w:tab w:val="num" w:pos="4320"/>
        </w:tabs>
        <w:ind w:left="4320" w:hanging="360"/>
      </w:pPr>
      <w:rPr>
        <w:rFonts w:ascii="Wingdings" w:hAnsi="Wingdings" w:cs="Cambria"/>
      </w:rPr>
    </w:lvl>
    <w:lvl w:ilvl="6">
      <w:start w:val="1"/>
      <w:numFmt w:val="bullet"/>
      <w:lvlText w:val=""/>
      <w:lvlJc w:val="left"/>
      <w:pPr>
        <w:tabs>
          <w:tab w:val="num" w:pos="5040"/>
        </w:tabs>
        <w:ind w:left="5040" w:hanging="360"/>
      </w:pPr>
      <w:rPr>
        <w:rFonts w:ascii="Symbol" w:hAnsi="Symbol" w:cs="Cambria"/>
      </w:rPr>
    </w:lvl>
    <w:lvl w:ilvl="7">
      <w:start w:val="1"/>
      <w:numFmt w:val="bullet"/>
      <w:lvlText w:val="o"/>
      <w:lvlJc w:val="left"/>
      <w:pPr>
        <w:tabs>
          <w:tab w:val="num" w:pos="5760"/>
        </w:tabs>
        <w:ind w:left="5760" w:hanging="360"/>
      </w:pPr>
      <w:rPr>
        <w:rFonts w:ascii="Courier New" w:hAnsi="Courier New" w:cs="Calibri"/>
      </w:rPr>
    </w:lvl>
    <w:lvl w:ilvl="8">
      <w:start w:val="1"/>
      <w:numFmt w:val="bullet"/>
      <w:lvlText w:val=""/>
      <w:lvlJc w:val="left"/>
      <w:pPr>
        <w:tabs>
          <w:tab w:val="num" w:pos="6480"/>
        </w:tabs>
        <w:ind w:left="6480" w:hanging="360"/>
      </w:pPr>
      <w:rPr>
        <w:rFonts w:ascii="Wingdings" w:hAnsi="Wingdings" w:cs="Cambria"/>
      </w:rPr>
    </w:lvl>
  </w:abstractNum>
  <w:abstractNum w:abstractNumId="57" w15:restartNumberingAfterBreak="0">
    <w:nsid w:val="63365244"/>
    <w:multiLevelType w:val="hybridMultilevel"/>
    <w:tmpl w:val="8DBCF9BA"/>
    <w:lvl w:ilvl="0" w:tplc="25B2A81A">
      <w:start w:val="1"/>
      <w:numFmt w:val="decimal"/>
      <w:lvlText w:val="%1."/>
      <w:lvlJc w:val="left"/>
      <w:pPr>
        <w:tabs>
          <w:tab w:val="num" w:pos="1021"/>
        </w:tabs>
        <w:ind w:left="1021" w:hanging="454"/>
      </w:pPr>
      <w:rPr>
        <w:rFonts w:ascii="Arial" w:hAnsi="Arial" w:hint="default"/>
        <w:b w:val="0"/>
        <w:i w:val="0"/>
      </w:rPr>
    </w:lvl>
    <w:lvl w:ilvl="1" w:tplc="0D2A5C02">
      <w:start w:val="5"/>
      <w:numFmt w:val="decimal"/>
      <w:lvlText w:val="%2."/>
      <w:lvlJc w:val="left"/>
      <w:pPr>
        <w:tabs>
          <w:tab w:val="num" w:pos="1021"/>
        </w:tabs>
        <w:ind w:left="1021" w:hanging="454"/>
      </w:pPr>
      <w:rPr>
        <w:rFonts w:hint="default"/>
        <w:b/>
        <w:i w:val="0"/>
      </w:rPr>
    </w:lvl>
    <w:lvl w:ilvl="2" w:tplc="0410001B" w:tentative="1">
      <w:start w:val="1"/>
      <w:numFmt w:val="lowerRoman"/>
      <w:lvlText w:val="%3."/>
      <w:lvlJc w:val="right"/>
      <w:pPr>
        <w:tabs>
          <w:tab w:val="num" w:pos="2651"/>
        </w:tabs>
        <w:ind w:left="2651" w:hanging="180"/>
      </w:pPr>
    </w:lvl>
    <w:lvl w:ilvl="3" w:tplc="0410000F" w:tentative="1">
      <w:start w:val="1"/>
      <w:numFmt w:val="decimal"/>
      <w:lvlText w:val="%4."/>
      <w:lvlJc w:val="left"/>
      <w:pPr>
        <w:tabs>
          <w:tab w:val="num" w:pos="3371"/>
        </w:tabs>
        <w:ind w:left="3371" w:hanging="360"/>
      </w:pPr>
    </w:lvl>
    <w:lvl w:ilvl="4" w:tplc="04100019" w:tentative="1">
      <w:start w:val="1"/>
      <w:numFmt w:val="lowerLetter"/>
      <w:lvlText w:val="%5."/>
      <w:lvlJc w:val="left"/>
      <w:pPr>
        <w:tabs>
          <w:tab w:val="num" w:pos="4091"/>
        </w:tabs>
        <w:ind w:left="4091" w:hanging="360"/>
      </w:pPr>
    </w:lvl>
    <w:lvl w:ilvl="5" w:tplc="0410001B" w:tentative="1">
      <w:start w:val="1"/>
      <w:numFmt w:val="lowerRoman"/>
      <w:lvlText w:val="%6."/>
      <w:lvlJc w:val="right"/>
      <w:pPr>
        <w:tabs>
          <w:tab w:val="num" w:pos="4811"/>
        </w:tabs>
        <w:ind w:left="4811" w:hanging="180"/>
      </w:pPr>
    </w:lvl>
    <w:lvl w:ilvl="6" w:tplc="0410000F" w:tentative="1">
      <w:start w:val="1"/>
      <w:numFmt w:val="decimal"/>
      <w:lvlText w:val="%7."/>
      <w:lvlJc w:val="left"/>
      <w:pPr>
        <w:tabs>
          <w:tab w:val="num" w:pos="5531"/>
        </w:tabs>
        <w:ind w:left="5531" w:hanging="360"/>
      </w:pPr>
    </w:lvl>
    <w:lvl w:ilvl="7" w:tplc="04100019" w:tentative="1">
      <w:start w:val="1"/>
      <w:numFmt w:val="lowerLetter"/>
      <w:lvlText w:val="%8."/>
      <w:lvlJc w:val="left"/>
      <w:pPr>
        <w:tabs>
          <w:tab w:val="num" w:pos="6251"/>
        </w:tabs>
        <w:ind w:left="6251" w:hanging="360"/>
      </w:pPr>
    </w:lvl>
    <w:lvl w:ilvl="8" w:tplc="0410001B" w:tentative="1">
      <w:start w:val="1"/>
      <w:numFmt w:val="lowerRoman"/>
      <w:lvlText w:val="%9."/>
      <w:lvlJc w:val="right"/>
      <w:pPr>
        <w:tabs>
          <w:tab w:val="num" w:pos="6971"/>
        </w:tabs>
        <w:ind w:left="6971" w:hanging="180"/>
      </w:pPr>
    </w:lvl>
  </w:abstractNum>
  <w:abstractNum w:abstractNumId="58" w15:restartNumberingAfterBreak="0">
    <w:nsid w:val="63B270BA"/>
    <w:multiLevelType w:val="multilevel"/>
    <w:tmpl w:val="342E1ED8"/>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641F4A54"/>
    <w:multiLevelType w:val="hybridMultilevel"/>
    <w:tmpl w:val="694A9376"/>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15:restartNumberingAfterBreak="0">
    <w:nsid w:val="6A9A5C67"/>
    <w:multiLevelType w:val="hybridMultilevel"/>
    <w:tmpl w:val="5EC87E54"/>
    <w:lvl w:ilvl="0" w:tplc="04100011">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1" w15:restartNumberingAfterBreak="0">
    <w:nsid w:val="6DBD4731"/>
    <w:multiLevelType w:val="hybridMultilevel"/>
    <w:tmpl w:val="83BC48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2" w15:restartNumberingAfterBreak="0">
    <w:nsid w:val="6FEE45BA"/>
    <w:multiLevelType w:val="hybridMultilevel"/>
    <w:tmpl w:val="70F2560E"/>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72BE2B8C"/>
    <w:multiLevelType w:val="multilevel"/>
    <w:tmpl w:val="908E30F6"/>
    <w:lvl w:ilvl="0">
      <w:start w:val="9"/>
      <w:numFmt w:val="lowerLetter"/>
      <w:lvlText w:val="%1)"/>
      <w:lvlJc w:val="left"/>
      <w:pPr>
        <w:tabs>
          <w:tab w:val="num" w:pos="720"/>
        </w:tabs>
        <w:ind w:left="720" w:hanging="360"/>
      </w:pPr>
      <w:rPr>
        <w:rFonts w:hint="default"/>
        <w:bCs/>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4" w15:restartNumberingAfterBreak="0">
    <w:nsid w:val="73096E0E"/>
    <w:multiLevelType w:val="multilevel"/>
    <w:tmpl w:val="A74C92D4"/>
    <w:lvl w:ilvl="0">
      <w:start w:val="1"/>
      <w:numFmt w:val="bullet"/>
      <w:lvlText w:val=""/>
      <w:lvlJc w:val="left"/>
      <w:pPr>
        <w:ind w:left="720" w:hanging="360"/>
      </w:pPr>
      <w:rPr>
        <w:rFonts w:ascii="Symbol" w:hAnsi="Symbol" w:hint="default"/>
        <w:color w:val="000000"/>
        <w:sz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76835D64"/>
    <w:multiLevelType w:val="hybridMultilevel"/>
    <w:tmpl w:val="537AFE5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15:restartNumberingAfterBreak="0">
    <w:nsid w:val="773504F3"/>
    <w:multiLevelType w:val="hybridMultilevel"/>
    <w:tmpl w:val="83141EAE"/>
    <w:lvl w:ilvl="0" w:tplc="0410000F">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781F7C8F"/>
    <w:multiLevelType w:val="multilevel"/>
    <w:tmpl w:val="A8AC5B1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68"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C5F1728"/>
    <w:multiLevelType w:val="hybridMultilevel"/>
    <w:tmpl w:val="F7725102"/>
    <w:lvl w:ilvl="0" w:tplc="04100017">
      <w:start w:val="1"/>
      <w:numFmt w:val="lowerLetter"/>
      <w:lvlText w:val="%1)"/>
      <w:lvlJc w:val="left"/>
      <w:pPr>
        <w:ind w:left="720" w:hanging="360"/>
      </w:pPr>
      <w:rPr>
        <w:rFonts w:hint="default"/>
      </w:rPr>
    </w:lvl>
    <w:lvl w:ilvl="1" w:tplc="0410000B">
      <w:start w:val="1"/>
      <w:numFmt w:val="bullet"/>
      <w:lvlText w:val=""/>
      <w:lvlJc w:val="left"/>
      <w:pPr>
        <w:ind w:left="1440" w:hanging="360"/>
      </w:pPr>
      <w:rPr>
        <w:rFonts w:ascii="Wingdings" w:hAnsi="Wingding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7E280792"/>
    <w:multiLevelType w:val="multilevel"/>
    <w:tmpl w:val="9022D91E"/>
    <w:lvl w:ilvl="0">
      <w:start w:val="1"/>
      <w:numFmt w:val="lowerLetter"/>
      <w:lvlText w:val="%1)"/>
      <w:lvlJc w:val="left"/>
      <w:pPr>
        <w:tabs>
          <w:tab w:val="num" w:pos="720"/>
        </w:tabs>
        <w:ind w:left="720" w:hanging="360"/>
      </w:pPr>
      <w:rPr>
        <w:rFonts w:hint="default"/>
        <w:sz w:val="20"/>
        <w:szCs w:val="20"/>
      </w:rPr>
    </w:lvl>
    <w:lvl w:ilvl="1">
      <w:start w:val="1"/>
      <w:numFmt w:val="lowerLetter"/>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860240234">
    <w:abstractNumId w:val="67"/>
  </w:num>
  <w:num w:numId="2" w16cid:durableId="1302880139">
    <w:abstractNumId w:val="55"/>
  </w:num>
  <w:num w:numId="3" w16cid:durableId="2125617311">
    <w:abstractNumId w:val="17"/>
  </w:num>
  <w:num w:numId="4" w16cid:durableId="522137696">
    <w:abstractNumId w:val="16"/>
  </w:num>
  <w:num w:numId="5" w16cid:durableId="1436556005">
    <w:abstractNumId w:val="14"/>
  </w:num>
  <w:num w:numId="6" w16cid:durableId="2016613407">
    <w:abstractNumId w:val="63"/>
  </w:num>
  <w:num w:numId="7" w16cid:durableId="967317022">
    <w:abstractNumId w:val="19"/>
  </w:num>
  <w:num w:numId="8" w16cid:durableId="1766920033">
    <w:abstractNumId w:val="45"/>
  </w:num>
  <w:num w:numId="9" w16cid:durableId="1373190204">
    <w:abstractNumId w:val="61"/>
  </w:num>
  <w:num w:numId="10" w16cid:durableId="1298492385">
    <w:abstractNumId w:val="64"/>
  </w:num>
  <w:num w:numId="11" w16cid:durableId="1761024412">
    <w:abstractNumId w:val="70"/>
  </w:num>
  <w:num w:numId="12" w16cid:durableId="1537309034">
    <w:abstractNumId w:val="15"/>
  </w:num>
  <w:num w:numId="13" w16cid:durableId="934941901">
    <w:abstractNumId w:val="58"/>
  </w:num>
  <w:num w:numId="14" w16cid:durableId="583808651">
    <w:abstractNumId w:val="21"/>
  </w:num>
  <w:num w:numId="15" w16cid:durableId="2011105078">
    <w:abstractNumId w:val="27"/>
  </w:num>
  <w:num w:numId="16" w16cid:durableId="1735271246">
    <w:abstractNumId w:val="44"/>
  </w:num>
  <w:num w:numId="17" w16cid:durableId="624316767">
    <w:abstractNumId w:val="41"/>
  </w:num>
  <w:num w:numId="18" w16cid:durableId="624847318">
    <w:abstractNumId w:val="26"/>
  </w:num>
  <w:num w:numId="19" w16cid:durableId="1154877763">
    <w:abstractNumId w:val="69"/>
  </w:num>
  <w:num w:numId="20" w16cid:durableId="1990160687">
    <w:abstractNumId w:val="36"/>
  </w:num>
  <w:num w:numId="21" w16cid:durableId="1017345504">
    <w:abstractNumId w:val="20"/>
  </w:num>
  <w:num w:numId="22" w16cid:durableId="148134922">
    <w:abstractNumId w:val="43"/>
  </w:num>
  <w:num w:numId="23" w16cid:durableId="443698254">
    <w:abstractNumId w:val="11"/>
  </w:num>
  <w:num w:numId="24" w16cid:durableId="1727604339">
    <w:abstractNumId w:val="30"/>
  </w:num>
  <w:num w:numId="25" w16cid:durableId="1596936872">
    <w:abstractNumId w:val="62"/>
  </w:num>
  <w:num w:numId="26" w16cid:durableId="671371769">
    <w:abstractNumId w:val="59"/>
  </w:num>
  <w:num w:numId="27" w16cid:durableId="11418682">
    <w:abstractNumId w:val="10"/>
  </w:num>
  <w:num w:numId="28" w16cid:durableId="38821071">
    <w:abstractNumId w:val="46"/>
  </w:num>
  <w:num w:numId="29" w16cid:durableId="1509906075">
    <w:abstractNumId w:val="18"/>
  </w:num>
  <w:num w:numId="30" w16cid:durableId="247008630">
    <w:abstractNumId w:val="38"/>
  </w:num>
  <w:num w:numId="31" w16cid:durableId="1794399651">
    <w:abstractNumId w:val="42"/>
  </w:num>
  <w:num w:numId="32" w16cid:durableId="1762529142">
    <w:abstractNumId w:val="48"/>
  </w:num>
  <w:num w:numId="33" w16cid:durableId="2007126588">
    <w:abstractNumId w:val="24"/>
  </w:num>
  <w:num w:numId="34" w16cid:durableId="169099513">
    <w:abstractNumId w:val="32"/>
  </w:num>
  <w:num w:numId="35" w16cid:durableId="21590233">
    <w:abstractNumId w:val="8"/>
  </w:num>
  <w:num w:numId="36" w16cid:durableId="157769075">
    <w:abstractNumId w:val="28"/>
  </w:num>
  <w:num w:numId="37" w16cid:durableId="1022974047">
    <w:abstractNumId w:val="23"/>
  </w:num>
  <w:num w:numId="38" w16cid:durableId="1522351492">
    <w:abstractNumId w:val="52"/>
  </w:num>
  <w:num w:numId="39" w16cid:durableId="271397674">
    <w:abstractNumId w:val="34"/>
  </w:num>
  <w:num w:numId="40" w16cid:durableId="1999461601">
    <w:abstractNumId w:val="56"/>
  </w:num>
  <w:num w:numId="41" w16cid:durableId="351685749">
    <w:abstractNumId w:val="9"/>
  </w:num>
  <w:num w:numId="42" w16cid:durableId="158348711">
    <w:abstractNumId w:val="39"/>
  </w:num>
  <w:num w:numId="43" w16cid:durableId="219682311">
    <w:abstractNumId w:val="22"/>
  </w:num>
  <w:num w:numId="44" w16cid:durableId="1299409037">
    <w:abstractNumId w:val="0"/>
  </w:num>
  <w:num w:numId="45" w16cid:durableId="1500802427">
    <w:abstractNumId w:val="31"/>
  </w:num>
  <w:num w:numId="46" w16cid:durableId="434253353">
    <w:abstractNumId w:val="40"/>
  </w:num>
  <w:num w:numId="47" w16cid:durableId="1888030554">
    <w:abstractNumId w:val="47"/>
  </w:num>
  <w:num w:numId="48" w16cid:durableId="631206793">
    <w:abstractNumId w:val="50"/>
  </w:num>
  <w:num w:numId="49" w16cid:durableId="2003661442">
    <w:abstractNumId w:val="57"/>
  </w:num>
  <w:num w:numId="50" w16cid:durableId="2027825131">
    <w:abstractNumId w:val="25"/>
  </w:num>
  <w:num w:numId="51" w16cid:durableId="948201878">
    <w:abstractNumId w:val="37"/>
  </w:num>
  <w:num w:numId="52" w16cid:durableId="696076488">
    <w:abstractNumId w:val="49"/>
  </w:num>
  <w:num w:numId="53" w16cid:durableId="461577463">
    <w:abstractNumId w:val="66"/>
  </w:num>
  <w:num w:numId="54" w16cid:durableId="1379814339">
    <w:abstractNumId w:val="13"/>
  </w:num>
  <w:num w:numId="55" w16cid:durableId="761802485">
    <w:abstractNumId w:val="29"/>
  </w:num>
  <w:num w:numId="56" w16cid:durableId="1212036418">
    <w:abstractNumId w:val="12"/>
  </w:num>
  <w:num w:numId="57" w16cid:durableId="29651452">
    <w:abstractNumId w:val="53"/>
  </w:num>
  <w:num w:numId="58" w16cid:durableId="13506580">
    <w:abstractNumId w:val="35"/>
  </w:num>
  <w:num w:numId="59" w16cid:durableId="366413950">
    <w:abstractNumId w:val="51"/>
  </w:num>
  <w:num w:numId="60" w16cid:durableId="576787223">
    <w:abstractNumId w:val="68"/>
  </w:num>
  <w:num w:numId="61" w16cid:durableId="2101632660">
    <w:abstractNumId w:val="33"/>
  </w:num>
  <w:num w:numId="62" w16cid:durableId="287979619">
    <w:abstractNumId w:val="65"/>
  </w:num>
  <w:num w:numId="63" w16cid:durableId="1763336217">
    <w:abstractNumId w:val="60"/>
  </w:num>
  <w:num w:numId="64" w16cid:durableId="1415400545">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CC2"/>
    <w:rsid w:val="000046F1"/>
    <w:rsid w:val="000067D9"/>
    <w:rsid w:val="00007A3B"/>
    <w:rsid w:val="00010FBD"/>
    <w:rsid w:val="0001320D"/>
    <w:rsid w:val="00013C63"/>
    <w:rsid w:val="00016B03"/>
    <w:rsid w:val="000176DA"/>
    <w:rsid w:val="00017F7A"/>
    <w:rsid w:val="00020AB2"/>
    <w:rsid w:val="00021C75"/>
    <w:rsid w:val="0002225C"/>
    <w:rsid w:val="0002326D"/>
    <w:rsid w:val="000239B7"/>
    <w:rsid w:val="00025A77"/>
    <w:rsid w:val="00027BC2"/>
    <w:rsid w:val="0003004A"/>
    <w:rsid w:val="00030298"/>
    <w:rsid w:val="00034BAC"/>
    <w:rsid w:val="00035FD6"/>
    <w:rsid w:val="000374DE"/>
    <w:rsid w:val="000404F0"/>
    <w:rsid w:val="000408B6"/>
    <w:rsid w:val="00040F22"/>
    <w:rsid w:val="00042720"/>
    <w:rsid w:val="000427B0"/>
    <w:rsid w:val="00042CF0"/>
    <w:rsid w:val="000432A9"/>
    <w:rsid w:val="00045527"/>
    <w:rsid w:val="00046B5F"/>
    <w:rsid w:val="000572B9"/>
    <w:rsid w:val="00057886"/>
    <w:rsid w:val="00061451"/>
    <w:rsid w:val="00061DBA"/>
    <w:rsid w:val="000633BA"/>
    <w:rsid w:val="0006489E"/>
    <w:rsid w:val="0006605C"/>
    <w:rsid w:val="0006611E"/>
    <w:rsid w:val="00066A0C"/>
    <w:rsid w:val="00066C73"/>
    <w:rsid w:val="000712FE"/>
    <w:rsid w:val="00072130"/>
    <w:rsid w:val="00074173"/>
    <w:rsid w:val="000754CE"/>
    <w:rsid w:val="00076F8F"/>
    <w:rsid w:val="00080618"/>
    <w:rsid w:val="00080D52"/>
    <w:rsid w:val="000825D6"/>
    <w:rsid w:val="00082EE6"/>
    <w:rsid w:val="000844EC"/>
    <w:rsid w:val="00084F63"/>
    <w:rsid w:val="00092E1F"/>
    <w:rsid w:val="00093524"/>
    <w:rsid w:val="00093DB4"/>
    <w:rsid w:val="00093F47"/>
    <w:rsid w:val="000947E2"/>
    <w:rsid w:val="00097C7F"/>
    <w:rsid w:val="000A2B86"/>
    <w:rsid w:val="000A31B8"/>
    <w:rsid w:val="000A3E62"/>
    <w:rsid w:val="000A5192"/>
    <w:rsid w:val="000A57EB"/>
    <w:rsid w:val="000A591D"/>
    <w:rsid w:val="000A7BA0"/>
    <w:rsid w:val="000B022A"/>
    <w:rsid w:val="000B0C19"/>
    <w:rsid w:val="000B11A1"/>
    <w:rsid w:val="000B3873"/>
    <w:rsid w:val="000B5D34"/>
    <w:rsid w:val="000C163E"/>
    <w:rsid w:val="000C17DD"/>
    <w:rsid w:val="000C1FE9"/>
    <w:rsid w:val="000C248B"/>
    <w:rsid w:val="000C2FD5"/>
    <w:rsid w:val="000C3205"/>
    <w:rsid w:val="000C3443"/>
    <w:rsid w:val="000C4755"/>
    <w:rsid w:val="000C6009"/>
    <w:rsid w:val="000C630E"/>
    <w:rsid w:val="000C69D2"/>
    <w:rsid w:val="000C74FE"/>
    <w:rsid w:val="000D0133"/>
    <w:rsid w:val="000D4A69"/>
    <w:rsid w:val="000D5A47"/>
    <w:rsid w:val="000E028F"/>
    <w:rsid w:val="000E1A09"/>
    <w:rsid w:val="000E56AC"/>
    <w:rsid w:val="000E607F"/>
    <w:rsid w:val="000E61C7"/>
    <w:rsid w:val="000E64ED"/>
    <w:rsid w:val="000F2587"/>
    <w:rsid w:val="000F2600"/>
    <w:rsid w:val="000F4AA8"/>
    <w:rsid w:val="000F5867"/>
    <w:rsid w:val="000F5DB3"/>
    <w:rsid w:val="000F6BAB"/>
    <w:rsid w:val="000F6C47"/>
    <w:rsid w:val="001023C6"/>
    <w:rsid w:val="001025BA"/>
    <w:rsid w:val="00104D27"/>
    <w:rsid w:val="0010584C"/>
    <w:rsid w:val="001060AF"/>
    <w:rsid w:val="00106C12"/>
    <w:rsid w:val="0011032D"/>
    <w:rsid w:val="00111ED4"/>
    <w:rsid w:val="00113724"/>
    <w:rsid w:val="00114318"/>
    <w:rsid w:val="00114BCC"/>
    <w:rsid w:val="00117ED1"/>
    <w:rsid w:val="001200B0"/>
    <w:rsid w:val="00120EED"/>
    <w:rsid w:val="00121CD9"/>
    <w:rsid w:val="0012234F"/>
    <w:rsid w:val="00123CF6"/>
    <w:rsid w:val="001246B6"/>
    <w:rsid w:val="00126C2D"/>
    <w:rsid w:val="00126C7D"/>
    <w:rsid w:val="00132C6E"/>
    <w:rsid w:val="00133EF8"/>
    <w:rsid w:val="0013450D"/>
    <w:rsid w:val="0013560B"/>
    <w:rsid w:val="00136960"/>
    <w:rsid w:val="0013750E"/>
    <w:rsid w:val="00140F92"/>
    <w:rsid w:val="00141B46"/>
    <w:rsid w:val="00141BF3"/>
    <w:rsid w:val="00141CE9"/>
    <w:rsid w:val="00142C48"/>
    <w:rsid w:val="00143503"/>
    <w:rsid w:val="00143A98"/>
    <w:rsid w:val="00143FCE"/>
    <w:rsid w:val="00144B4D"/>
    <w:rsid w:val="0014506F"/>
    <w:rsid w:val="0014550F"/>
    <w:rsid w:val="0014693C"/>
    <w:rsid w:val="0014752E"/>
    <w:rsid w:val="00150824"/>
    <w:rsid w:val="0015491D"/>
    <w:rsid w:val="00155399"/>
    <w:rsid w:val="00156D7A"/>
    <w:rsid w:val="00156FFD"/>
    <w:rsid w:val="00165033"/>
    <w:rsid w:val="0017242A"/>
    <w:rsid w:val="001741A4"/>
    <w:rsid w:val="0017423E"/>
    <w:rsid w:val="00176362"/>
    <w:rsid w:val="00176CB1"/>
    <w:rsid w:val="001779CC"/>
    <w:rsid w:val="00180865"/>
    <w:rsid w:val="00181CB1"/>
    <w:rsid w:val="001841AD"/>
    <w:rsid w:val="00187376"/>
    <w:rsid w:val="00187EC9"/>
    <w:rsid w:val="00190317"/>
    <w:rsid w:val="001903AE"/>
    <w:rsid w:val="00193D86"/>
    <w:rsid w:val="0019410A"/>
    <w:rsid w:val="0019542A"/>
    <w:rsid w:val="00196330"/>
    <w:rsid w:val="001973FE"/>
    <w:rsid w:val="00197769"/>
    <w:rsid w:val="001A0DE6"/>
    <w:rsid w:val="001A155B"/>
    <w:rsid w:val="001A26EF"/>
    <w:rsid w:val="001A308B"/>
    <w:rsid w:val="001A3E03"/>
    <w:rsid w:val="001A56CF"/>
    <w:rsid w:val="001A5F9E"/>
    <w:rsid w:val="001A6BBC"/>
    <w:rsid w:val="001B054F"/>
    <w:rsid w:val="001B065B"/>
    <w:rsid w:val="001B1E33"/>
    <w:rsid w:val="001B225B"/>
    <w:rsid w:val="001B2365"/>
    <w:rsid w:val="001B24C0"/>
    <w:rsid w:val="001B3EF4"/>
    <w:rsid w:val="001B5463"/>
    <w:rsid w:val="001B628D"/>
    <w:rsid w:val="001B6B31"/>
    <w:rsid w:val="001B6B65"/>
    <w:rsid w:val="001B7DE8"/>
    <w:rsid w:val="001C4B0D"/>
    <w:rsid w:val="001C779D"/>
    <w:rsid w:val="001D1898"/>
    <w:rsid w:val="001D3D07"/>
    <w:rsid w:val="001D5111"/>
    <w:rsid w:val="001E014C"/>
    <w:rsid w:val="001E0CAF"/>
    <w:rsid w:val="001E1777"/>
    <w:rsid w:val="001E2126"/>
    <w:rsid w:val="001E36B3"/>
    <w:rsid w:val="001E6076"/>
    <w:rsid w:val="001E7320"/>
    <w:rsid w:val="001F0AED"/>
    <w:rsid w:val="001F11CF"/>
    <w:rsid w:val="001F4B8C"/>
    <w:rsid w:val="0020018D"/>
    <w:rsid w:val="00200421"/>
    <w:rsid w:val="00201FDB"/>
    <w:rsid w:val="00202AA3"/>
    <w:rsid w:val="00203EDA"/>
    <w:rsid w:val="00205648"/>
    <w:rsid w:val="00205DF2"/>
    <w:rsid w:val="00206D88"/>
    <w:rsid w:val="00207288"/>
    <w:rsid w:val="00210374"/>
    <w:rsid w:val="00210C99"/>
    <w:rsid w:val="0021591F"/>
    <w:rsid w:val="00216211"/>
    <w:rsid w:val="00216369"/>
    <w:rsid w:val="0022055B"/>
    <w:rsid w:val="002205A3"/>
    <w:rsid w:val="002208BC"/>
    <w:rsid w:val="00224261"/>
    <w:rsid w:val="002242B1"/>
    <w:rsid w:val="0022632D"/>
    <w:rsid w:val="00232676"/>
    <w:rsid w:val="00233909"/>
    <w:rsid w:val="00233A67"/>
    <w:rsid w:val="00234BC2"/>
    <w:rsid w:val="00236204"/>
    <w:rsid w:val="0023620A"/>
    <w:rsid w:val="00236572"/>
    <w:rsid w:val="00242006"/>
    <w:rsid w:val="0024360F"/>
    <w:rsid w:val="00243BC3"/>
    <w:rsid w:val="00243E3C"/>
    <w:rsid w:val="0024413F"/>
    <w:rsid w:val="00246741"/>
    <w:rsid w:val="002522F9"/>
    <w:rsid w:val="00254F8C"/>
    <w:rsid w:val="00257187"/>
    <w:rsid w:val="002571D3"/>
    <w:rsid w:val="00261CA4"/>
    <w:rsid w:val="00265D1F"/>
    <w:rsid w:val="00267C3B"/>
    <w:rsid w:val="0027044F"/>
    <w:rsid w:val="002727B4"/>
    <w:rsid w:val="00273173"/>
    <w:rsid w:val="0027341E"/>
    <w:rsid w:val="0027588E"/>
    <w:rsid w:val="00277752"/>
    <w:rsid w:val="00277A94"/>
    <w:rsid w:val="002846E8"/>
    <w:rsid w:val="002860F0"/>
    <w:rsid w:val="002861DB"/>
    <w:rsid w:val="002861F4"/>
    <w:rsid w:val="002866C7"/>
    <w:rsid w:val="00295107"/>
    <w:rsid w:val="002A0A0F"/>
    <w:rsid w:val="002A1D5E"/>
    <w:rsid w:val="002A36D1"/>
    <w:rsid w:val="002A3C26"/>
    <w:rsid w:val="002A56B2"/>
    <w:rsid w:val="002A5C45"/>
    <w:rsid w:val="002A6BFE"/>
    <w:rsid w:val="002A7C32"/>
    <w:rsid w:val="002A7D97"/>
    <w:rsid w:val="002B26AA"/>
    <w:rsid w:val="002B3490"/>
    <w:rsid w:val="002B4926"/>
    <w:rsid w:val="002B6372"/>
    <w:rsid w:val="002B64A2"/>
    <w:rsid w:val="002C043D"/>
    <w:rsid w:val="002C1847"/>
    <w:rsid w:val="002C1852"/>
    <w:rsid w:val="002C1C77"/>
    <w:rsid w:val="002C5536"/>
    <w:rsid w:val="002C56B9"/>
    <w:rsid w:val="002C5EF4"/>
    <w:rsid w:val="002C6578"/>
    <w:rsid w:val="002C6737"/>
    <w:rsid w:val="002C704F"/>
    <w:rsid w:val="002D0D37"/>
    <w:rsid w:val="002D4A69"/>
    <w:rsid w:val="002D58ED"/>
    <w:rsid w:val="002D6464"/>
    <w:rsid w:val="002D6D99"/>
    <w:rsid w:val="002E1035"/>
    <w:rsid w:val="002E2F28"/>
    <w:rsid w:val="002E5842"/>
    <w:rsid w:val="002E6C49"/>
    <w:rsid w:val="002E6C6D"/>
    <w:rsid w:val="002E7CBE"/>
    <w:rsid w:val="002F02DA"/>
    <w:rsid w:val="002F125F"/>
    <w:rsid w:val="002F25AB"/>
    <w:rsid w:val="002F3596"/>
    <w:rsid w:val="002F45AB"/>
    <w:rsid w:val="002F49DE"/>
    <w:rsid w:val="002F4BEB"/>
    <w:rsid w:val="002F5F8E"/>
    <w:rsid w:val="00300D75"/>
    <w:rsid w:val="003040CB"/>
    <w:rsid w:val="00304D07"/>
    <w:rsid w:val="003110E8"/>
    <w:rsid w:val="00312F87"/>
    <w:rsid w:val="003143EC"/>
    <w:rsid w:val="0031454C"/>
    <w:rsid w:val="00314B4C"/>
    <w:rsid w:val="00314E44"/>
    <w:rsid w:val="00320100"/>
    <w:rsid w:val="00321092"/>
    <w:rsid w:val="003214C1"/>
    <w:rsid w:val="0032356B"/>
    <w:rsid w:val="00323C72"/>
    <w:rsid w:val="00326883"/>
    <w:rsid w:val="003324BB"/>
    <w:rsid w:val="00333A1B"/>
    <w:rsid w:val="00333BF2"/>
    <w:rsid w:val="00333D8E"/>
    <w:rsid w:val="003345F5"/>
    <w:rsid w:val="00337335"/>
    <w:rsid w:val="00340078"/>
    <w:rsid w:val="0034128A"/>
    <w:rsid w:val="00341E4A"/>
    <w:rsid w:val="0034439F"/>
    <w:rsid w:val="00344AFC"/>
    <w:rsid w:val="00347045"/>
    <w:rsid w:val="0034785F"/>
    <w:rsid w:val="00347A39"/>
    <w:rsid w:val="00351D36"/>
    <w:rsid w:val="00352152"/>
    <w:rsid w:val="00352375"/>
    <w:rsid w:val="00354207"/>
    <w:rsid w:val="00361A59"/>
    <w:rsid w:val="00367735"/>
    <w:rsid w:val="00367B93"/>
    <w:rsid w:val="0037087C"/>
    <w:rsid w:val="00370D09"/>
    <w:rsid w:val="00372220"/>
    <w:rsid w:val="00372FD4"/>
    <w:rsid w:val="0037330D"/>
    <w:rsid w:val="003751D5"/>
    <w:rsid w:val="00375210"/>
    <w:rsid w:val="003778B6"/>
    <w:rsid w:val="0038067B"/>
    <w:rsid w:val="0038317C"/>
    <w:rsid w:val="003842A7"/>
    <w:rsid w:val="00384A5F"/>
    <w:rsid w:val="00385268"/>
    <w:rsid w:val="003874F9"/>
    <w:rsid w:val="00387CC2"/>
    <w:rsid w:val="00390613"/>
    <w:rsid w:val="00391EBD"/>
    <w:rsid w:val="0039285C"/>
    <w:rsid w:val="00394CA6"/>
    <w:rsid w:val="00395A8C"/>
    <w:rsid w:val="00395DFA"/>
    <w:rsid w:val="00395E24"/>
    <w:rsid w:val="00397D09"/>
    <w:rsid w:val="003A1040"/>
    <w:rsid w:val="003A189E"/>
    <w:rsid w:val="003A22C2"/>
    <w:rsid w:val="003A282B"/>
    <w:rsid w:val="003A2FEE"/>
    <w:rsid w:val="003A6E95"/>
    <w:rsid w:val="003A7D8F"/>
    <w:rsid w:val="003B4F01"/>
    <w:rsid w:val="003B52BE"/>
    <w:rsid w:val="003C029E"/>
    <w:rsid w:val="003C3A72"/>
    <w:rsid w:val="003C4390"/>
    <w:rsid w:val="003C7551"/>
    <w:rsid w:val="003D4740"/>
    <w:rsid w:val="003D7B86"/>
    <w:rsid w:val="003E07AB"/>
    <w:rsid w:val="003E0D05"/>
    <w:rsid w:val="003E1429"/>
    <w:rsid w:val="003E1B35"/>
    <w:rsid w:val="003E2E1B"/>
    <w:rsid w:val="003E7DFA"/>
    <w:rsid w:val="003F07D9"/>
    <w:rsid w:val="003F0C5A"/>
    <w:rsid w:val="003F1F20"/>
    <w:rsid w:val="003F230B"/>
    <w:rsid w:val="003F35B5"/>
    <w:rsid w:val="003F3C67"/>
    <w:rsid w:val="003F4047"/>
    <w:rsid w:val="003F5DB7"/>
    <w:rsid w:val="003F6754"/>
    <w:rsid w:val="003F6E52"/>
    <w:rsid w:val="003F796F"/>
    <w:rsid w:val="00400434"/>
    <w:rsid w:val="004028C0"/>
    <w:rsid w:val="00402DFB"/>
    <w:rsid w:val="0040305B"/>
    <w:rsid w:val="00403BBC"/>
    <w:rsid w:val="00404436"/>
    <w:rsid w:val="004079C0"/>
    <w:rsid w:val="00411908"/>
    <w:rsid w:val="00413184"/>
    <w:rsid w:val="004131F1"/>
    <w:rsid w:val="004133DB"/>
    <w:rsid w:val="00413835"/>
    <w:rsid w:val="00414970"/>
    <w:rsid w:val="00416442"/>
    <w:rsid w:val="00416C5F"/>
    <w:rsid w:val="00417EF8"/>
    <w:rsid w:val="004208A5"/>
    <w:rsid w:val="00422112"/>
    <w:rsid w:val="004236A2"/>
    <w:rsid w:val="00425436"/>
    <w:rsid w:val="00431BB4"/>
    <w:rsid w:val="00432AAA"/>
    <w:rsid w:val="00433CB6"/>
    <w:rsid w:val="00433CD4"/>
    <w:rsid w:val="00435FD4"/>
    <w:rsid w:val="00436975"/>
    <w:rsid w:val="00436FBC"/>
    <w:rsid w:val="00437827"/>
    <w:rsid w:val="00441025"/>
    <w:rsid w:val="00441ADE"/>
    <w:rsid w:val="00443F9D"/>
    <w:rsid w:val="00447B38"/>
    <w:rsid w:val="00450FF5"/>
    <w:rsid w:val="00451989"/>
    <w:rsid w:val="00451C02"/>
    <w:rsid w:val="0045224C"/>
    <w:rsid w:val="00452DB3"/>
    <w:rsid w:val="004539A3"/>
    <w:rsid w:val="004543D0"/>
    <w:rsid w:val="004548EB"/>
    <w:rsid w:val="004552FC"/>
    <w:rsid w:val="00455BF8"/>
    <w:rsid w:val="0046049D"/>
    <w:rsid w:val="00464EAF"/>
    <w:rsid w:val="00465510"/>
    <w:rsid w:val="00466CC4"/>
    <w:rsid w:val="00470236"/>
    <w:rsid w:val="00470575"/>
    <w:rsid w:val="0047096E"/>
    <w:rsid w:val="00471216"/>
    <w:rsid w:val="004713D6"/>
    <w:rsid w:val="00472804"/>
    <w:rsid w:val="00472813"/>
    <w:rsid w:val="00473083"/>
    <w:rsid w:val="004738B5"/>
    <w:rsid w:val="004738C4"/>
    <w:rsid w:val="00477D4A"/>
    <w:rsid w:val="00481728"/>
    <w:rsid w:val="00482EF7"/>
    <w:rsid w:val="004841FF"/>
    <w:rsid w:val="00484E30"/>
    <w:rsid w:val="004857A9"/>
    <w:rsid w:val="00490615"/>
    <w:rsid w:val="0049169B"/>
    <w:rsid w:val="00493FA7"/>
    <w:rsid w:val="004966A6"/>
    <w:rsid w:val="00497A45"/>
    <w:rsid w:val="004A060F"/>
    <w:rsid w:val="004A128B"/>
    <w:rsid w:val="004A1EA2"/>
    <w:rsid w:val="004A3114"/>
    <w:rsid w:val="004A4D19"/>
    <w:rsid w:val="004A5067"/>
    <w:rsid w:val="004A71CA"/>
    <w:rsid w:val="004B55F4"/>
    <w:rsid w:val="004B59B1"/>
    <w:rsid w:val="004B6E42"/>
    <w:rsid w:val="004C3322"/>
    <w:rsid w:val="004C4BE9"/>
    <w:rsid w:val="004C64CB"/>
    <w:rsid w:val="004D1974"/>
    <w:rsid w:val="004D2F67"/>
    <w:rsid w:val="004D3845"/>
    <w:rsid w:val="004D4223"/>
    <w:rsid w:val="004D46A7"/>
    <w:rsid w:val="004D49C6"/>
    <w:rsid w:val="004D56FE"/>
    <w:rsid w:val="004D5895"/>
    <w:rsid w:val="004D609F"/>
    <w:rsid w:val="004D69FB"/>
    <w:rsid w:val="004E0B68"/>
    <w:rsid w:val="004E1E2E"/>
    <w:rsid w:val="004E1F60"/>
    <w:rsid w:val="004E2F88"/>
    <w:rsid w:val="004E7954"/>
    <w:rsid w:val="004F34FB"/>
    <w:rsid w:val="004F3668"/>
    <w:rsid w:val="004F45E1"/>
    <w:rsid w:val="004F4C4E"/>
    <w:rsid w:val="004F56FF"/>
    <w:rsid w:val="004F7771"/>
    <w:rsid w:val="0050301F"/>
    <w:rsid w:val="00503588"/>
    <w:rsid w:val="005047ED"/>
    <w:rsid w:val="00504CDF"/>
    <w:rsid w:val="00504FB3"/>
    <w:rsid w:val="0050725A"/>
    <w:rsid w:val="0050738F"/>
    <w:rsid w:val="0051193F"/>
    <w:rsid w:val="00512BB3"/>
    <w:rsid w:val="00520455"/>
    <w:rsid w:val="00520712"/>
    <w:rsid w:val="0052215B"/>
    <w:rsid w:val="00522BF6"/>
    <w:rsid w:val="00525AA8"/>
    <w:rsid w:val="00531A35"/>
    <w:rsid w:val="00533E70"/>
    <w:rsid w:val="00534846"/>
    <w:rsid w:val="00535B6C"/>
    <w:rsid w:val="0053718F"/>
    <w:rsid w:val="0053771B"/>
    <w:rsid w:val="00543756"/>
    <w:rsid w:val="005453E8"/>
    <w:rsid w:val="00545ADD"/>
    <w:rsid w:val="00546E26"/>
    <w:rsid w:val="00547103"/>
    <w:rsid w:val="005477C8"/>
    <w:rsid w:val="00550933"/>
    <w:rsid w:val="00551BEC"/>
    <w:rsid w:val="00552BB3"/>
    <w:rsid w:val="005544C2"/>
    <w:rsid w:val="005550FB"/>
    <w:rsid w:val="00556ED5"/>
    <w:rsid w:val="00557E53"/>
    <w:rsid w:val="005610B3"/>
    <w:rsid w:val="00561CF7"/>
    <w:rsid w:val="00562F68"/>
    <w:rsid w:val="00563859"/>
    <w:rsid w:val="00565EA0"/>
    <w:rsid w:val="00566521"/>
    <w:rsid w:val="00571B53"/>
    <w:rsid w:val="00571D7F"/>
    <w:rsid w:val="00572FA3"/>
    <w:rsid w:val="0057312F"/>
    <w:rsid w:val="005734BF"/>
    <w:rsid w:val="00574678"/>
    <w:rsid w:val="00580E2C"/>
    <w:rsid w:val="00583D58"/>
    <w:rsid w:val="00586393"/>
    <w:rsid w:val="00586DCF"/>
    <w:rsid w:val="005905BE"/>
    <w:rsid w:val="00590A83"/>
    <w:rsid w:val="00591188"/>
    <w:rsid w:val="0059172D"/>
    <w:rsid w:val="005928FA"/>
    <w:rsid w:val="00592BAD"/>
    <w:rsid w:val="00594590"/>
    <w:rsid w:val="00595486"/>
    <w:rsid w:val="00595C83"/>
    <w:rsid w:val="005A2DE7"/>
    <w:rsid w:val="005A2F19"/>
    <w:rsid w:val="005A467C"/>
    <w:rsid w:val="005A5926"/>
    <w:rsid w:val="005A5979"/>
    <w:rsid w:val="005A5DA1"/>
    <w:rsid w:val="005A5FD4"/>
    <w:rsid w:val="005A64B8"/>
    <w:rsid w:val="005A6F37"/>
    <w:rsid w:val="005B14C5"/>
    <w:rsid w:val="005B4816"/>
    <w:rsid w:val="005B57E2"/>
    <w:rsid w:val="005B5DEE"/>
    <w:rsid w:val="005B6EF8"/>
    <w:rsid w:val="005B78B6"/>
    <w:rsid w:val="005C01D8"/>
    <w:rsid w:val="005C0897"/>
    <w:rsid w:val="005C0CFF"/>
    <w:rsid w:val="005C25DC"/>
    <w:rsid w:val="005C296A"/>
    <w:rsid w:val="005C54B9"/>
    <w:rsid w:val="005C6DD1"/>
    <w:rsid w:val="005C7710"/>
    <w:rsid w:val="005D0438"/>
    <w:rsid w:val="005D5CC7"/>
    <w:rsid w:val="005D7FD8"/>
    <w:rsid w:val="005E1DBC"/>
    <w:rsid w:val="005E1F86"/>
    <w:rsid w:val="005E430D"/>
    <w:rsid w:val="005E4EAE"/>
    <w:rsid w:val="005E5E9A"/>
    <w:rsid w:val="005E76F9"/>
    <w:rsid w:val="005F35E4"/>
    <w:rsid w:val="005F3EA7"/>
    <w:rsid w:val="005F5D1D"/>
    <w:rsid w:val="005F6C65"/>
    <w:rsid w:val="0060208C"/>
    <w:rsid w:val="00605417"/>
    <w:rsid w:val="00624243"/>
    <w:rsid w:val="00626AB8"/>
    <w:rsid w:val="00626C5F"/>
    <w:rsid w:val="00626ED1"/>
    <w:rsid w:val="00631721"/>
    <w:rsid w:val="006318F1"/>
    <w:rsid w:val="00632488"/>
    <w:rsid w:val="006340BA"/>
    <w:rsid w:val="00635BB6"/>
    <w:rsid w:val="006363C5"/>
    <w:rsid w:val="00637B5A"/>
    <w:rsid w:val="006403E1"/>
    <w:rsid w:val="00642210"/>
    <w:rsid w:val="0064242B"/>
    <w:rsid w:val="006433B6"/>
    <w:rsid w:val="00643446"/>
    <w:rsid w:val="00644148"/>
    <w:rsid w:val="00645268"/>
    <w:rsid w:val="00645767"/>
    <w:rsid w:val="006457D4"/>
    <w:rsid w:val="00645A68"/>
    <w:rsid w:val="00651408"/>
    <w:rsid w:val="00652013"/>
    <w:rsid w:val="00652F10"/>
    <w:rsid w:val="0065413A"/>
    <w:rsid w:val="00654530"/>
    <w:rsid w:val="006545B9"/>
    <w:rsid w:val="006553C8"/>
    <w:rsid w:val="0065648B"/>
    <w:rsid w:val="006605CC"/>
    <w:rsid w:val="00661CA0"/>
    <w:rsid w:val="00662611"/>
    <w:rsid w:val="00662907"/>
    <w:rsid w:val="00663B43"/>
    <w:rsid w:val="00663E24"/>
    <w:rsid w:val="00666BA2"/>
    <w:rsid w:val="00666E48"/>
    <w:rsid w:val="006706F2"/>
    <w:rsid w:val="00673E90"/>
    <w:rsid w:val="0067464D"/>
    <w:rsid w:val="006753B7"/>
    <w:rsid w:val="00675D7D"/>
    <w:rsid w:val="00686801"/>
    <w:rsid w:val="00686A3B"/>
    <w:rsid w:val="00690CEC"/>
    <w:rsid w:val="00691566"/>
    <w:rsid w:val="00692622"/>
    <w:rsid w:val="00695701"/>
    <w:rsid w:val="00697612"/>
    <w:rsid w:val="006A00C7"/>
    <w:rsid w:val="006A0BF4"/>
    <w:rsid w:val="006A2803"/>
    <w:rsid w:val="006A2ECB"/>
    <w:rsid w:val="006A3613"/>
    <w:rsid w:val="006A503E"/>
    <w:rsid w:val="006A6DF8"/>
    <w:rsid w:val="006A78ED"/>
    <w:rsid w:val="006B175B"/>
    <w:rsid w:val="006B1F22"/>
    <w:rsid w:val="006B33D3"/>
    <w:rsid w:val="006B562B"/>
    <w:rsid w:val="006B7C38"/>
    <w:rsid w:val="006C1151"/>
    <w:rsid w:val="006C160B"/>
    <w:rsid w:val="006C2468"/>
    <w:rsid w:val="006C35A4"/>
    <w:rsid w:val="006C4233"/>
    <w:rsid w:val="006C5E67"/>
    <w:rsid w:val="006D0771"/>
    <w:rsid w:val="006D0F1F"/>
    <w:rsid w:val="006D3797"/>
    <w:rsid w:val="006D4790"/>
    <w:rsid w:val="006D479E"/>
    <w:rsid w:val="006D57CF"/>
    <w:rsid w:val="006D57EF"/>
    <w:rsid w:val="006D6D99"/>
    <w:rsid w:val="006E0A43"/>
    <w:rsid w:val="006E10D5"/>
    <w:rsid w:val="006E3282"/>
    <w:rsid w:val="006E4834"/>
    <w:rsid w:val="006E5431"/>
    <w:rsid w:val="006E6529"/>
    <w:rsid w:val="006F032C"/>
    <w:rsid w:val="006F04A9"/>
    <w:rsid w:val="006F1026"/>
    <w:rsid w:val="006F1369"/>
    <w:rsid w:val="006F4BD4"/>
    <w:rsid w:val="006F4DF9"/>
    <w:rsid w:val="006F4F91"/>
    <w:rsid w:val="006F5433"/>
    <w:rsid w:val="00700613"/>
    <w:rsid w:val="007025EB"/>
    <w:rsid w:val="00706398"/>
    <w:rsid w:val="007127E1"/>
    <w:rsid w:val="00712B88"/>
    <w:rsid w:val="00713419"/>
    <w:rsid w:val="00713CE6"/>
    <w:rsid w:val="0071502B"/>
    <w:rsid w:val="00715D13"/>
    <w:rsid w:val="00716B94"/>
    <w:rsid w:val="007204E9"/>
    <w:rsid w:val="00720961"/>
    <w:rsid w:val="00724906"/>
    <w:rsid w:val="00724C1A"/>
    <w:rsid w:val="00726DC0"/>
    <w:rsid w:val="0072716A"/>
    <w:rsid w:val="00730900"/>
    <w:rsid w:val="007319A2"/>
    <w:rsid w:val="00731BD1"/>
    <w:rsid w:val="007320D1"/>
    <w:rsid w:val="00732825"/>
    <w:rsid w:val="00736028"/>
    <w:rsid w:val="0074154A"/>
    <w:rsid w:val="00742C97"/>
    <w:rsid w:val="00742CF3"/>
    <w:rsid w:val="0074310B"/>
    <w:rsid w:val="007443D8"/>
    <w:rsid w:val="00746847"/>
    <w:rsid w:val="00746AE4"/>
    <w:rsid w:val="00747A21"/>
    <w:rsid w:val="00750E0D"/>
    <w:rsid w:val="007522A8"/>
    <w:rsid w:val="0075292B"/>
    <w:rsid w:val="00753470"/>
    <w:rsid w:val="007539DC"/>
    <w:rsid w:val="007539FF"/>
    <w:rsid w:val="00753F10"/>
    <w:rsid w:val="00755739"/>
    <w:rsid w:val="00756247"/>
    <w:rsid w:val="00756777"/>
    <w:rsid w:val="00756935"/>
    <w:rsid w:val="00757407"/>
    <w:rsid w:val="007616CF"/>
    <w:rsid w:val="00762360"/>
    <w:rsid w:val="00762C7F"/>
    <w:rsid w:val="00764FE8"/>
    <w:rsid w:val="00766233"/>
    <w:rsid w:val="0076770F"/>
    <w:rsid w:val="00770196"/>
    <w:rsid w:val="00772C0A"/>
    <w:rsid w:val="00773BCD"/>
    <w:rsid w:val="0077420D"/>
    <w:rsid w:val="00774B9F"/>
    <w:rsid w:val="00774E39"/>
    <w:rsid w:val="007901AD"/>
    <w:rsid w:val="007911CF"/>
    <w:rsid w:val="00791812"/>
    <w:rsid w:val="00793345"/>
    <w:rsid w:val="00793DF6"/>
    <w:rsid w:val="00794FC2"/>
    <w:rsid w:val="00795173"/>
    <w:rsid w:val="00796B4B"/>
    <w:rsid w:val="00796EA6"/>
    <w:rsid w:val="007A111A"/>
    <w:rsid w:val="007A2EBC"/>
    <w:rsid w:val="007A6306"/>
    <w:rsid w:val="007A6DC6"/>
    <w:rsid w:val="007A711E"/>
    <w:rsid w:val="007A7B8A"/>
    <w:rsid w:val="007B012D"/>
    <w:rsid w:val="007B1945"/>
    <w:rsid w:val="007B1CB4"/>
    <w:rsid w:val="007B3002"/>
    <w:rsid w:val="007B33DD"/>
    <w:rsid w:val="007B4587"/>
    <w:rsid w:val="007B75F2"/>
    <w:rsid w:val="007B7E00"/>
    <w:rsid w:val="007B7E4E"/>
    <w:rsid w:val="007C0B74"/>
    <w:rsid w:val="007C0F45"/>
    <w:rsid w:val="007C2D19"/>
    <w:rsid w:val="007C6278"/>
    <w:rsid w:val="007C72AF"/>
    <w:rsid w:val="007D0744"/>
    <w:rsid w:val="007D124A"/>
    <w:rsid w:val="007D2BA6"/>
    <w:rsid w:val="007D36A6"/>
    <w:rsid w:val="007D43A1"/>
    <w:rsid w:val="007D4CFF"/>
    <w:rsid w:val="007D549E"/>
    <w:rsid w:val="007D5F7F"/>
    <w:rsid w:val="007D6138"/>
    <w:rsid w:val="007D66DE"/>
    <w:rsid w:val="007D71E5"/>
    <w:rsid w:val="007D76EC"/>
    <w:rsid w:val="007E1F6A"/>
    <w:rsid w:val="007E2372"/>
    <w:rsid w:val="007E4596"/>
    <w:rsid w:val="007E582D"/>
    <w:rsid w:val="007E5B03"/>
    <w:rsid w:val="007E5E4A"/>
    <w:rsid w:val="007E7C84"/>
    <w:rsid w:val="007F29E4"/>
    <w:rsid w:val="007F5ACB"/>
    <w:rsid w:val="007F5D9E"/>
    <w:rsid w:val="007F79F3"/>
    <w:rsid w:val="00800491"/>
    <w:rsid w:val="008006D0"/>
    <w:rsid w:val="00801B45"/>
    <w:rsid w:val="00802D53"/>
    <w:rsid w:val="008037C8"/>
    <w:rsid w:val="00805200"/>
    <w:rsid w:val="00805443"/>
    <w:rsid w:val="00805FB0"/>
    <w:rsid w:val="0080680B"/>
    <w:rsid w:val="008079CA"/>
    <w:rsid w:val="008103FD"/>
    <w:rsid w:val="00812E24"/>
    <w:rsid w:val="00815725"/>
    <w:rsid w:val="008159F2"/>
    <w:rsid w:val="00815AC0"/>
    <w:rsid w:val="00816DB1"/>
    <w:rsid w:val="00817111"/>
    <w:rsid w:val="0081750A"/>
    <w:rsid w:val="008203D3"/>
    <w:rsid w:val="00820652"/>
    <w:rsid w:val="00820767"/>
    <w:rsid w:val="00821643"/>
    <w:rsid w:val="00821B02"/>
    <w:rsid w:val="00823F1B"/>
    <w:rsid w:val="0082413F"/>
    <w:rsid w:val="008243A3"/>
    <w:rsid w:val="00824A64"/>
    <w:rsid w:val="00827745"/>
    <w:rsid w:val="008305BB"/>
    <w:rsid w:val="00831981"/>
    <w:rsid w:val="00832D88"/>
    <w:rsid w:val="00835585"/>
    <w:rsid w:val="008378F5"/>
    <w:rsid w:val="00841976"/>
    <w:rsid w:val="008422D3"/>
    <w:rsid w:val="00842304"/>
    <w:rsid w:val="008430E4"/>
    <w:rsid w:val="0084347C"/>
    <w:rsid w:val="00844434"/>
    <w:rsid w:val="00844CB4"/>
    <w:rsid w:val="00845163"/>
    <w:rsid w:val="008456BA"/>
    <w:rsid w:val="00845FB5"/>
    <w:rsid w:val="0085095F"/>
    <w:rsid w:val="00851D57"/>
    <w:rsid w:val="008534CD"/>
    <w:rsid w:val="008562A9"/>
    <w:rsid w:val="00861133"/>
    <w:rsid w:val="008614EF"/>
    <w:rsid w:val="00863E31"/>
    <w:rsid w:val="00864F05"/>
    <w:rsid w:val="00865169"/>
    <w:rsid w:val="0086584B"/>
    <w:rsid w:val="00865FA9"/>
    <w:rsid w:val="00866120"/>
    <w:rsid w:val="008744DF"/>
    <w:rsid w:val="008749A5"/>
    <w:rsid w:val="00875046"/>
    <w:rsid w:val="00877E52"/>
    <w:rsid w:val="0088194E"/>
    <w:rsid w:val="00881CA0"/>
    <w:rsid w:val="00882B46"/>
    <w:rsid w:val="008850C5"/>
    <w:rsid w:val="0088579A"/>
    <w:rsid w:val="008868D4"/>
    <w:rsid w:val="00887118"/>
    <w:rsid w:val="00890C32"/>
    <w:rsid w:val="00894EEB"/>
    <w:rsid w:val="00896660"/>
    <w:rsid w:val="008A0787"/>
    <w:rsid w:val="008A0D2D"/>
    <w:rsid w:val="008A0EA4"/>
    <w:rsid w:val="008A3D3B"/>
    <w:rsid w:val="008A41D8"/>
    <w:rsid w:val="008A4762"/>
    <w:rsid w:val="008A4E21"/>
    <w:rsid w:val="008A70E9"/>
    <w:rsid w:val="008A7B88"/>
    <w:rsid w:val="008A7CD0"/>
    <w:rsid w:val="008B0A84"/>
    <w:rsid w:val="008B419F"/>
    <w:rsid w:val="008B4DD8"/>
    <w:rsid w:val="008B53B0"/>
    <w:rsid w:val="008B5D26"/>
    <w:rsid w:val="008B6F14"/>
    <w:rsid w:val="008B71D7"/>
    <w:rsid w:val="008C19E6"/>
    <w:rsid w:val="008C1B63"/>
    <w:rsid w:val="008C4F35"/>
    <w:rsid w:val="008C6161"/>
    <w:rsid w:val="008C68E9"/>
    <w:rsid w:val="008D0D9F"/>
    <w:rsid w:val="008D2858"/>
    <w:rsid w:val="008D32A6"/>
    <w:rsid w:val="008D39FC"/>
    <w:rsid w:val="008D44F0"/>
    <w:rsid w:val="008D4F3C"/>
    <w:rsid w:val="008D5C4D"/>
    <w:rsid w:val="008D5CA6"/>
    <w:rsid w:val="008D649E"/>
    <w:rsid w:val="008D6C8F"/>
    <w:rsid w:val="008D768F"/>
    <w:rsid w:val="008E0A7A"/>
    <w:rsid w:val="008E0C33"/>
    <w:rsid w:val="008E0D47"/>
    <w:rsid w:val="008E114A"/>
    <w:rsid w:val="008E23DA"/>
    <w:rsid w:val="008E2CCF"/>
    <w:rsid w:val="008E5387"/>
    <w:rsid w:val="008E5423"/>
    <w:rsid w:val="008E712F"/>
    <w:rsid w:val="008F4D36"/>
    <w:rsid w:val="008F621A"/>
    <w:rsid w:val="009001E3"/>
    <w:rsid w:val="00900307"/>
    <w:rsid w:val="00901625"/>
    <w:rsid w:val="009022D3"/>
    <w:rsid w:val="00902CA9"/>
    <w:rsid w:val="00903CEF"/>
    <w:rsid w:val="009050D2"/>
    <w:rsid w:val="00905178"/>
    <w:rsid w:val="009055CE"/>
    <w:rsid w:val="00905AA5"/>
    <w:rsid w:val="00912E20"/>
    <w:rsid w:val="00917F2A"/>
    <w:rsid w:val="0092422B"/>
    <w:rsid w:val="00925C6F"/>
    <w:rsid w:val="009324FF"/>
    <w:rsid w:val="00933A88"/>
    <w:rsid w:val="00934189"/>
    <w:rsid w:val="0093745D"/>
    <w:rsid w:val="00941135"/>
    <w:rsid w:val="00941243"/>
    <w:rsid w:val="00943A9D"/>
    <w:rsid w:val="00946AB2"/>
    <w:rsid w:val="00947B58"/>
    <w:rsid w:val="0095128B"/>
    <w:rsid w:val="00952EFC"/>
    <w:rsid w:val="00953599"/>
    <w:rsid w:val="009540E5"/>
    <w:rsid w:val="0095474C"/>
    <w:rsid w:val="009565A4"/>
    <w:rsid w:val="009565F5"/>
    <w:rsid w:val="00956718"/>
    <w:rsid w:val="0095672F"/>
    <w:rsid w:val="00960242"/>
    <w:rsid w:val="00961D01"/>
    <w:rsid w:val="009666C1"/>
    <w:rsid w:val="00966D9D"/>
    <w:rsid w:val="0097316C"/>
    <w:rsid w:val="00974D74"/>
    <w:rsid w:val="00974FED"/>
    <w:rsid w:val="009800A8"/>
    <w:rsid w:val="00981483"/>
    <w:rsid w:val="0098156F"/>
    <w:rsid w:val="00981DFB"/>
    <w:rsid w:val="00982C76"/>
    <w:rsid w:val="00984426"/>
    <w:rsid w:val="009850E6"/>
    <w:rsid w:val="00985BB4"/>
    <w:rsid w:val="009863E5"/>
    <w:rsid w:val="00987048"/>
    <w:rsid w:val="00990787"/>
    <w:rsid w:val="00994F43"/>
    <w:rsid w:val="00995DF1"/>
    <w:rsid w:val="00996959"/>
    <w:rsid w:val="00996E47"/>
    <w:rsid w:val="009A4D96"/>
    <w:rsid w:val="009A4FE8"/>
    <w:rsid w:val="009A6E5E"/>
    <w:rsid w:val="009C05EF"/>
    <w:rsid w:val="009C0AD9"/>
    <w:rsid w:val="009C13B0"/>
    <w:rsid w:val="009C1685"/>
    <w:rsid w:val="009C5D3D"/>
    <w:rsid w:val="009D18B2"/>
    <w:rsid w:val="009D2453"/>
    <w:rsid w:val="009D2BF0"/>
    <w:rsid w:val="009D3703"/>
    <w:rsid w:val="009D400D"/>
    <w:rsid w:val="009D524A"/>
    <w:rsid w:val="009D5A66"/>
    <w:rsid w:val="009D6D98"/>
    <w:rsid w:val="009E073F"/>
    <w:rsid w:val="009E261A"/>
    <w:rsid w:val="009E37E3"/>
    <w:rsid w:val="009E3D32"/>
    <w:rsid w:val="009E46A1"/>
    <w:rsid w:val="009E5DE7"/>
    <w:rsid w:val="009F016C"/>
    <w:rsid w:val="009F0970"/>
    <w:rsid w:val="009F1781"/>
    <w:rsid w:val="009F1866"/>
    <w:rsid w:val="009F280E"/>
    <w:rsid w:val="009F5877"/>
    <w:rsid w:val="009F5AB5"/>
    <w:rsid w:val="009F7E86"/>
    <w:rsid w:val="00A01663"/>
    <w:rsid w:val="00A05B3B"/>
    <w:rsid w:val="00A05E8B"/>
    <w:rsid w:val="00A06E37"/>
    <w:rsid w:val="00A072FB"/>
    <w:rsid w:val="00A07D0C"/>
    <w:rsid w:val="00A12B3B"/>
    <w:rsid w:val="00A141B8"/>
    <w:rsid w:val="00A163E4"/>
    <w:rsid w:val="00A16575"/>
    <w:rsid w:val="00A2148D"/>
    <w:rsid w:val="00A214B9"/>
    <w:rsid w:val="00A22AE2"/>
    <w:rsid w:val="00A23319"/>
    <w:rsid w:val="00A25F68"/>
    <w:rsid w:val="00A267E8"/>
    <w:rsid w:val="00A2770B"/>
    <w:rsid w:val="00A30A1C"/>
    <w:rsid w:val="00A312C0"/>
    <w:rsid w:val="00A317D7"/>
    <w:rsid w:val="00A3188F"/>
    <w:rsid w:val="00A31A51"/>
    <w:rsid w:val="00A3254E"/>
    <w:rsid w:val="00A3330B"/>
    <w:rsid w:val="00A341FB"/>
    <w:rsid w:val="00A3458F"/>
    <w:rsid w:val="00A34F3D"/>
    <w:rsid w:val="00A35D98"/>
    <w:rsid w:val="00A37195"/>
    <w:rsid w:val="00A37BD2"/>
    <w:rsid w:val="00A4038A"/>
    <w:rsid w:val="00A42F75"/>
    <w:rsid w:val="00A477B8"/>
    <w:rsid w:val="00A50401"/>
    <w:rsid w:val="00A50DB6"/>
    <w:rsid w:val="00A54ACA"/>
    <w:rsid w:val="00A57526"/>
    <w:rsid w:val="00A57F40"/>
    <w:rsid w:val="00A6076E"/>
    <w:rsid w:val="00A60BAB"/>
    <w:rsid w:val="00A61A39"/>
    <w:rsid w:val="00A61D9A"/>
    <w:rsid w:val="00A63A84"/>
    <w:rsid w:val="00A63FD7"/>
    <w:rsid w:val="00A64241"/>
    <w:rsid w:val="00A65E1E"/>
    <w:rsid w:val="00A660F7"/>
    <w:rsid w:val="00A66F43"/>
    <w:rsid w:val="00A6729C"/>
    <w:rsid w:val="00A67935"/>
    <w:rsid w:val="00A70075"/>
    <w:rsid w:val="00A73A38"/>
    <w:rsid w:val="00A7485E"/>
    <w:rsid w:val="00A761FB"/>
    <w:rsid w:val="00A763E2"/>
    <w:rsid w:val="00A80027"/>
    <w:rsid w:val="00A804BD"/>
    <w:rsid w:val="00A80A4C"/>
    <w:rsid w:val="00A80FAF"/>
    <w:rsid w:val="00A82632"/>
    <w:rsid w:val="00A82C55"/>
    <w:rsid w:val="00A90BD0"/>
    <w:rsid w:val="00A90E73"/>
    <w:rsid w:val="00A913E8"/>
    <w:rsid w:val="00A91926"/>
    <w:rsid w:val="00A91D19"/>
    <w:rsid w:val="00A92E59"/>
    <w:rsid w:val="00A93C27"/>
    <w:rsid w:val="00A95087"/>
    <w:rsid w:val="00A9707B"/>
    <w:rsid w:val="00A9736C"/>
    <w:rsid w:val="00AA1079"/>
    <w:rsid w:val="00AA12B4"/>
    <w:rsid w:val="00AA6E12"/>
    <w:rsid w:val="00AA781D"/>
    <w:rsid w:val="00AB0145"/>
    <w:rsid w:val="00AB1C06"/>
    <w:rsid w:val="00AB1CD6"/>
    <w:rsid w:val="00AB326B"/>
    <w:rsid w:val="00AB3D30"/>
    <w:rsid w:val="00AB4095"/>
    <w:rsid w:val="00AB5152"/>
    <w:rsid w:val="00AB7D30"/>
    <w:rsid w:val="00AC0112"/>
    <w:rsid w:val="00AC0829"/>
    <w:rsid w:val="00AC2A98"/>
    <w:rsid w:val="00AC2BF1"/>
    <w:rsid w:val="00AC475C"/>
    <w:rsid w:val="00AC491C"/>
    <w:rsid w:val="00AC74F5"/>
    <w:rsid w:val="00AC7527"/>
    <w:rsid w:val="00AC7A38"/>
    <w:rsid w:val="00AC7A39"/>
    <w:rsid w:val="00AD0099"/>
    <w:rsid w:val="00AD024E"/>
    <w:rsid w:val="00AD0676"/>
    <w:rsid w:val="00AD18F5"/>
    <w:rsid w:val="00AD54CE"/>
    <w:rsid w:val="00AD6D2C"/>
    <w:rsid w:val="00AD7955"/>
    <w:rsid w:val="00AD7BD3"/>
    <w:rsid w:val="00AE08CC"/>
    <w:rsid w:val="00AE0CCB"/>
    <w:rsid w:val="00AE422F"/>
    <w:rsid w:val="00AE4642"/>
    <w:rsid w:val="00AE576F"/>
    <w:rsid w:val="00AE63C6"/>
    <w:rsid w:val="00AE6D6F"/>
    <w:rsid w:val="00AF61DF"/>
    <w:rsid w:val="00AF746D"/>
    <w:rsid w:val="00AF7FB1"/>
    <w:rsid w:val="00B00DC6"/>
    <w:rsid w:val="00B01B25"/>
    <w:rsid w:val="00B01E3B"/>
    <w:rsid w:val="00B05FB6"/>
    <w:rsid w:val="00B06192"/>
    <w:rsid w:val="00B06932"/>
    <w:rsid w:val="00B10E53"/>
    <w:rsid w:val="00B163EE"/>
    <w:rsid w:val="00B17D54"/>
    <w:rsid w:val="00B2091C"/>
    <w:rsid w:val="00B212B7"/>
    <w:rsid w:val="00B21531"/>
    <w:rsid w:val="00B23289"/>
    <w:rsid w:val="00B25B05"/>
    <w:rsid w:val="00B26C31"/>
    <w:rsid w:val="00B30BBA"/>
    <w:rsid w:val="00B32BA6"/>
    <w:rsid w:val="00B32E0A"/>
    <w:rsid w:val="00B341CF"/>
    <w:rsid w:val="00B34648"/>
    <w:rsid w:val="00B346E7"/>
    <w:rsid w:val="00B349A7"/>
    <w:rsid w:val="00B36590"/>
    <w:rsid w:val="00B375BE"/>
    <w:rsid w:val="00B403CF"/>
    <w:rsid w:val="00B42F1E"/>
    <w:rsid w:val="00B45D70"/>
    <w:rsid w:val="00B46C29"/>
    <w:rsid w:val="00B4786F"/>
    <w:rsid w:val="00B5134B"/>
    <w:rsid w:val="00B51FD7"/>
    <w:rsid w:val="00B5315A"/>
    <w:rsid w:val="00B60D5E"/>
    <w:rsid w:val="00B610F9"/>
    <w:rsid w:val="00B61381"/>
    <w:rsid w:val="00B64190"/>
    <w:rsid w:val="00B64EC1"/>
    <w:rsid w:val="00B6540C"/>
    <w:rsid w:val="00B66BE3"/>
    <w:rsid w:val="00B67843"/>
    <w:rsid w:val="00B67F83"/>
    <w:rsid w:val="00B72F0E"/>
    <w:rsid w:val="00B72F46"/>
    <w:rsid w:val="00B73E34"/>
    <w:rsid w:val="00B75AED"/>
    <w:rsid w:val="00B76D3F"/>
    <w:rsid w:val="00B76DAB"/>
    <w:rsid w:val="00B80E43"/>
    <w:rsid w:val="00B81533"/>
    <w:rsid w:val="00B82574"/>
    <w:rsid w:val="00B82BD4"/>
    <w:rsid w:val="00B84523"/>
    <w:rsid w:val="00B85635"/>
    <w:rsid w:val="00B85942"/>
    <w:rsid w:val="00B85984"/>
    <w:rsid w:val="00B87BA7"/>
    <w:rsid w:val="00B96172"/>
    <w:rsid w:val="00B96F4A"/>
    <w:rsid w:val="00B979ED"/>
    <w:rsid w:val="00B97DF1"/>
    <w:rsid w:val="00BA0C0F"/>
    <w:rsid w:val="00BA11AC"/>
    <w:rsid w:val="00BA38C9"/>
    <w:rsid w:val="00BA516C"/>
    <w:rsid w:val="00BB602C"/>
    <w:rsid w:val="00BB7296"/>
    <w:rsid w:val="00BB7607"/>
    <w:rsid w:val="00BC0183"/>
    <w:rsid w:val="00BC1689"/>
    <w:rsid w:val="00BC2A42"/>
    <w:rsid w:val="00BC31C2"/>
    <w:rsid w:val="00BC33E1"/>
    <w:rsid w:val="00BC362E"/>
    <w:rsid w:val="00BC4995"/>
    <w:rsid w:val="00BC4B98"/>
    <w:rsid w:val="00BC57F9"/>
    <w:rsid w:val="00BC7143"/>
    <w:rsid w:val="00BD0F5A"/>
    <w:rsid w:val="00BD14E6"/>
    <w:rsid w:val="00BD278C"/>
    <w:rsid w:val="00BD4B43"/>
    <w:rsid w:val="00BD5150"/>
    <w:rsid w:val="00BD5996"/>
    <w:rsid w:val="00BD7A87"/>
    <w:rsid w:val="00BE1221"/>
    <w:rsid w:val="00BE2E83"/>
    <w:rsid w:val="00BE6633"/>
    <w:rsid w:val="00BE72C4"/>
    <w:rsid w:val="00BF3281"/>
    <w:rsid w:val="00BF40F1"/>
    <w:rsid w:val="00BF4FAF"/>
    <w:rsid w:val="00BF5CE6"/>
    <w:rsid w:val="00BF711F"/>
    <w:rsid w:val="00BF7415"/>
    <w:rsid w:val="00BF755D"/>
    <w:rsid w:val="00BF7FBC"/>
    <w:rsid w:val="00C00433"/>
    <w:rsid w:val="00C0066F"/>
    <w:rsid w:val="00C00793"/>
    <w:rsid w:val="00C008E0"/>
    <w:rsid w:val="00C014DD"/>
    <w:rsid w:val="00C015DB"/>
    <w:rsid w:val="00C022CB"/>
    <w:rsid w:val="00C02822"/>
    <w:rsid w:val="00C06022"/>
    <w:rsid w:val="00C10050"/>
    <w:rsid w:val="00C14882"/>
    <w:rsid w:val="00C15AAF"/>
    <w:rsid w:val="00C17C12"/>
    <w:rsid w:val="00C21F4C"/>
    <w:rsid w:val="00C23AB9"/>
    <w:rsid w:val="00C24C0A"/>
    <w:rsid w:val="00C250DD"/>
    <w:rsid w:val="00C25355"/>
    <w:rsid w:val="00C25770"/>
    <w:rsid w:val="00C273B3"/>
    <w:rsid w:val="00C27E3D"/>
    <w:rsid w:val="00C32073"/>
    <w:rsid w:val="00C32F88"/>
    <w:rsid w:val="00C3356E"/>
    <w:rsid w:val="00C3402F"/>
    <w:rsid w:val="00C34832"/>
    <w:rsid w:val="00C34B01"/>
    <w:rsid w:val="00C34C8C"/>
    <w:rsid w:val="00C36393"/>
    <w:rsid w:val="00C366BD"/>
    <w:rsid w:val="00C36F27"/>
    <w:rsid w:val="00C3780A"/>
    <w:rsid w:val="00C37F07"/>
    <w:rsid w:val="00C4243D"/>
    <w:rsid w:val="00C43F60"/>
    <w:rsid w:val="00C4465D"/>
    <w:rsid w:val="00C463AA"/>
    <w:rsid w:val="00C46A3E"/>
    <w:rsid w:val="00C47FF0"/>
    <w:rsid w:val="00C512AB"/>
    <w:rsid w:val="00C51BE2"/>
    <w:rsid w:val="00C547BC"/>
    <w:rsid w:val="00C5617A"/>
    <w:rsid w:val="00C605B1"/>
    <w:rsid w:val="00C64021"/>
    <w:rsid w:val="00C65DFB"/>
    <w:rsid w:val="00C660DA"/>
    <w:rsid w:val="00C705DE"/>
    <w:rsid w:val="00C71401"/>
    <w:rsid w:val="00C717EE"/>
    <w:rsid w:val="00C72717"/>
    <w:rsid w:val="00C72B22"/>
    <w:rsid w:val="00C72DFC"/>
    <w:rsid w:val="00C73116"/>
    <w:rsid w:val="00C777AF"/>
    <w:rsid w:val="00C80116"/>
    <w:rsid w:val="00C81F31"/>
    <w:rsid w:val="00C8450A"/>
    <w:rsid w:val="00C84ECF"/>
    <w:rsid w:val="00C854F9"/>
    <w:rsid w:val="00C869FE"/>
    <w:rsid w:val="00C876AE"/>
    <w:rsid w:val="00C9003E"/>
    <w:rsid w:val="00C90199"/>
    <w:rsid w:val="00C90641"/>
    <w:rsid w:val="00C911CC"/>
    <w:rsid w:val="00C93F7D"/>
    <w:rsid w:val="00C9736E"/>
    <w:rsid w:val="00CA1A8C"/>
    <w:rsid w:val="00CA217E"/>
    <w:rsid w:val="00CA2512"/>
    <w:rsid w:val="00CA291C"/>
    <w:rsid w:val="00CA3D49"/>
    <w:rsid w:val="00CA3D77"/>
    <w:rsid w:val="00CA4389"/>
    <w:rsid w:val="00CB1D5F"/>
    <w:rsid w:val="00CB2C42"/>
    <w:rsid w:val="00CB420F"/>
    <w:rsid w:val="00CB5CA6"/>
    <w:rsid w:val="00CB6463"/>
    <w:rsid w:val="00CC0387"/>
    <w:rsid w:val="00CC2129"/>
    <w:rsid w:val="00CC6000"/>
    <w:rsid w:val="00CC667C"/>
    <w:rsid w:val="00CC69F3"/>
    <w:rsid w:val="00CC7E1C"/>
    <w:rsid w:val="00CD0DCA"/>
    <w:rsid w:val="00CD1004"/>
    <w:rsid w:val="00CD33AA"/>
    <w:rsid w:val="00CD4FE7"/>
    <w:rsid w:val="00CD5401"/>
    <w:rsid w:val="00CD5483"/>
    <w:rsid w:val="00CD57A1"/>
    <w:rsid w:val="00CD5E69"/>
    <w:rsid w:val="00CD6825"/>
    <w:rsid w:val="00CD750B"/>
    <w:rsid w:val="00CD7F3C"/>
    <w:rsid w:val="00CE068B"/>
    <w:rsid w:val="00CE0C5B"/>
    <w:rsid w:val="00CE0DCC"/>
    <w:rsid w:val="00CE26B7"/>
    <w:rsid w:val="00CE27FD"/>
    <w:rsid w:val="00CE2DB8"/>
    <w:rsid w:val="00CE35BA"/>
    <w:rsid w:val="00CE3C7A"/>
    <w:rsid w:val="00CE4BCB"/>
    <w:rsid w:val="00CE7492"/>
    <w:rsid w:val="00CF02C3"/>
    <w:rsid w:val="00CF189E"/>
    <w:rsid w:val="00CF4105"/>
    <w:rsid w:val="00CF5631"/>
    <w:rsid w:val="00CF5B0B"/>
    <w:rsid w:val="00CF5E1C"/>
    <w:rsid w:val="00CF6DEC"/>
    <w:rsid w:val="00CF775D"/>
    <w:rsid w:val="00CF77C2"/>
    <w:rsid w:val="00CF7DEC"/>
    <w:rsid w:val="00D01592"/>
    <w:rsid w:val="00D019C9"/>
    <w:rsid w:val="00D02682"/>
    <w:rsid w:val="00D038A3"/>
    <w:rsid w:val="00D038CE"/>
    <w:rsid w:val="00D03D3B"/>
    <w:rsid w:val="00D04155"/>
    <w:rsid w:val="00D05255"/>
    <w:rsid w:val="00D05447"/>
    <w:rsid w:val="00D11CCC"/>
    <w:rsid w:val="00D1284A"/>
    <w:rsid w:val="00D13970"/>
    <w:rsid w:val="00D14EE6"/>
    <w:rsid w:val="00D207B6"/>
    <w:rsid w:val="00D21017"/>
    <w:rsid w:val="00D21F92"/>
    <w:rsid w:val="00D22491"/>
    <w:rsid w:val="00D22C0A"/>
    <w:rsid w:val="00D248BE"/>
    <w:rsid w:val="00D2491B"/>
    <w:rsid w:val="00D265BA"/>
    <w:rsid w:val="00D309FF"/>
    <w:rsid w:val="00D319FF"/>
    <w:rsid w:val="00D31CAD"/>
    <w:rsid w:val="00D3344A"/>
    <w:rsid w:val="00D34194"/>
    <w:rsid w:val="00D3436B"/>
    <w:rsid w:val="00D34F46"/>
    <w:rsid w:val="00D35FE5"/>
    <w:rsid w:val="00D3631C"/>
    <w:rsid w:val="00D36919"/>
    <w:rsid w:val="00D37073"/>
    <w:rsid w:val="00D42D8F"/>
    <w:rsid w:val="00D4361C"/>
    <w:rsid w:val="00D4592C"/>
    <w:rsid w:val="00D476A7"/>
    <w:rsid w:val="00D5114D"/>
    <w:rsid w:val="00D51399"/>
    <w:rsid w:val="00D51A71"/>
    <w:rsid w:val="00D524FC"/>
    <w:rsid w:val="00D533CA"/>
    <w:rsid w:val="00D55F98"/>
    <w:rsid w:val="00D56315"/>
    <w:rsid w:val="00D5731C"/>
    <w:rsid w:val="00D623C1"/>
    <w:rsid w:val="00D625D2"/>
    <w:rsid w:val="00D64AD4"/>
    <w:rsid w:val="00D6779C"/>
    <w:rsid w:val="00D70D14"/>
    <w:rsid w:val="00D72218"/>
    <w:rsid w:val="00D74454"/>
    <w:rsid w:val="00D80100"/>
    <w:rsid w:val="00D80DFB"/>
    <w:rsid w:val="00D81B5C"/>
    <w:rsid w:val="00D83D5A"/>
    <w:rsid w:val="00D90E75"/>
    <w:rsid w:val="00D9278F"/>
    <w:rsid w:val="00D94095"/>
    <w:rsid w:val="00D9594A"/>
    <w:rsid w:val="00D97549"/>
    <w:rsid w:val="00D97D1B"/>
    <w:rsid w:val="00DA02E1"/>
    <w:rsid w:val="00DA08BD"/>
    <w:rsid w:val="00DA170A"/>
    <w:rsid w:val="00DA17D9"/>
    <w:rsid w:val="00DA3F14"/>
    <w:rsid w:val="00DA537A"/>
    <w:rsid w:val="00DA5DEC"/>
    <w:rsid w:val="00DA70A6"/>
    <w:rsid w:val="00DB1967"/>
    <w:rsid w:val="00DB2000"/>
    <w:rsid w:val="00DB3042"/>
    <w:rsid w:val="00DB3771"/>
    <w:rsid w:val="00DB4057"/>
    <w:rsid w:val="00DB40C9"/>
    <w:rsid w:val="00DB5BB8"/>
    <w:rsid w:val="00DB729E"/>
    <w:rsid w:val="00DB78FA"/>
    <w:rsid w:val="00DC0FDC"/>
    <w:rsid w:val="00DC327D"/>
    <w:rsid w:val="00DC3E0E"/>
    <w:rsid w:val="00DC5F1B"/>
    <w:rsid w:val="00DC6930"/>
    <w:rsid w:val="00DC770B"/>
    <w:rsid w:val="00DD02C3"/>
    <w:rsid w:val="00DD1B94"/>
    <w:rsid w:val="00DD1D5B"/>
    <w:rsid w:val="00DD23A9"/>
    <w:rsid w:val="00DD347A"/>
    <w:rsid w:val="00DD5FFF"/>
    <w:rsid w:val="00DD605B"/>
    <w:rsid w:val="00DD647C"/>
    <w:rsid w:val="00DD6AAF"/>
    <w:rsid w:val="00DE03B0"/>
    <w:rsid w:val="00DE05C5"/>
    <w:rsid w:val="00DE1827"/>
    <w:rsid w:val="00DE1E6D"/>
    <w:rsid w:val="00DE2927"/>
    <w:rsid w:val="00DE3357"/>
    <w:rsid w:val="00DE5615"/>
    <w:rsid w:val="00DE577F"/>
    <w:rsid w:val="00DE6F7B"/>
    <w:rsid w:val="00DE7BB5"/>
    <w:rsid w:val="00DF0DD6"/>
    <w:rsid w:val="00DF0E4B"/>
    <w:rsid w:val="00DF2C2F"/>
    <w:rsid w:val="00DF314D"/>
    <w:rsid w:val="00DF3507"/>
    <w:rsid w:val="00DF3E2F"/>
    <w:rsid w:val="00DF53AE"/>
    <w:rsid w:val="00E00464"/>
    <w:rsid w:val="00E00FCE"/>
    <w:rsid w:val="00E014E3"/>
    <w:rsid w:val="00E01FC6"/>
    <w:rsid w:val="00E0751A"/>
    <w:rsid w:val="00E104DE"/>
    <w:rsid w:val="00E116E6"/>
    <w:rsid w:val="00E156C4"/>
    <w:rsid w:val="00E1612A"/>
    <w:rsid w:val="00E17E02"/>
    <w:rsid w:val="00E20771"/>
    <w:rsid w:val="00E211C4"/>
    <w:rsid w:val="00E21536"/>
    <w:rsid w:val="00E22FDF"/>
    <w:rsid w:val="00E2417B"/>
    <w:rsid w:val="00E25103"/>
    <w:rsid w:val="00E255E3"/>
    <w:rsid w:val="00E25C51"/>
    <w:rsid w:val="00E26EC7"/>
    <w:rsid w:val="00E36CA6"/>
    <w:rsid w:val="00E3742C"/>
    <w:rsid w:val="00E37877"/>
    <w:rsid w:val="00E418A0"/>
    <w:rsid w:val="00E42800"/>
    <w:rsid w:val="00E42B0A"/>
    <w:rsid w:val="00E44CD0"/>
    <w:rsid w:val="00E46FFD"/>
    <w:rsid w:val="00E51B3D"/>
    <w:rsid w:val="00E52416"/>
    <w:rsid w:val="00E56D89"/>
    <w:rsid w:val="00E5749F"/>
    <w:rsid w:val="00E6124E"/>
    <w:rsid w:val="00E63B74"/>
    <w:rsid w:val="00E64AA0"/>
    <w:rsid w:val="00E65A26"/>
    <w:rsid w:val="00E72169"/>
    <w:rsid w:val="00E72415"/>
    <w:rsid w:val="00E748DF"/>
    <w:rsid w:val="00E76294"/>
    <w:rsid w:val="00E76A8B"/>
    <w:rsid w:val="00E77FD4"/>
    <w:rsid w:val="00E80B82"/>
    <w:rsid w:val="00E80D8C"/>
    <w:rsid w:val="00E84D1F"/>
    <w:rsid w:val="00E85BE8"/>
    <w:rsid w:val="00E8659D"/>
    <w:rsid w:val="00E87A40"/>
    <w:rsid w:val="00E909C8"/>
    <w:rsid w:val="00E9195A"/>
    <w:rsid w:val="00E919B4"/>
    <w:rsid w:val="00E93D8B"/>
    <w:rsid w:val="00E94084"/>
    <w:rsid w:val="00E96E8F"/>
    <w:rsid w:val="00E9726B"/>
    <w:rsid w:val="00E97627"/>
    <w:rsid w:val="00E97A83"/>
    <w:rsid w:val="00EA109B"/>
    <w:rsid w:val="00EA1C78"/>
    <w:rsid w:val="00EA2FD0"/>
    <w:rsid w:val="00EA3138"/>
    <w:rsid w:val="00EA3763"/>
    <w:rsid w:val="00EA68D8"/>
    <w:rsid w:val="00EA6FB8"/>
    <w:rsid w:val="00EB155D"/>
    <w:rsid w:val="00EB2115"/>
    <w:rsid w:val="00EB577C"/>
    <w:rsid w:val="00EB7446"/>
    <w:rsid w:val="00EC06AA"/>
    <w:rsid w:val="00EC10A9"/>
    <w:rsid w:val="00EC1541"/>
    <w:rsid w:val="00EC2723"/>
    <w:rsid w:val="00EC2C86"/>
    <w:rsid w:val="00EC4CAF"/>
    <w:rsid w:val="00EC57BD"/>
    <w:rsid w:val="00EC58F2"/>
    <w:rsid w:val="00EC6303"/>
    <w:rsid w:val="00EC7661"/>
    <w:rsid w:val="00ED0A32"/>
    <w:rsid w:val="00ED116D"/>
    <w:rsid w:val="00ED2A99"/>
    <w:rsid w:val="00ED2C8D"/>
    <w:rsid w:val="00ED41BE"/>
    <w:rsid w:val="00ED7762"/>
    <w:rsid w:val="00EE11F0"/>
    <w:rsid w:val="00EE23B5"/>
    <w:rsid w:val="00EE2E18"/>
    <w:rsid w:val="00EE38C6"/>
    <w:rsid w:val="00EE4341"/>
    <w:rsid w:val="00EE490E"/>
    <w:rsid w:val="00EE5068"/>
    <w:rsid w:val="00EE5AE2"/>
    <w:rsid w:val="00EE6536"/>
    <w:rsid w:val="00EE65DA"/>
    <w:rsid w:val="00EF124C"/>
    <w:rsid w:val="00EF3B62"/>
    <w:rsid w:val="00EF4596"/>
    <w:rsid w:val="00EF66CB"/>
    <w:rsid w:val="00EF69A1"/>
    <w:rsid w:val="00F006F6"/>
    <w:rsid w:val="00F00BF3"/>
    <w:rsid w:val="00F01DB0"/>
    <w:rsid w:val="00F04D83"/>
    <w:rsid w:val="00F10D4F"/>
    <w:rsid w:val="00F111BE"/>
    <w:rsid w:val="00F1324A"/>
    <w:rsid w:val="00F13B81"/>
    <w:rsid w:val="00F163A6"/>
    <w:rsid w:val="00F16984"/>
    <w:rsid w:val="00F20DB0"/>
    <w:rsid w:val="00F21B8F"/>
    <w:rsid w:val="00F224BD"/>
    <w:rsid w:val="00F22801"/>
    <w:rsid w:val="00F22835"/>
    <w:rsid w:val="00F23299"/>
    <w:rsid w:val="00F26C71"/>
    <w:rsid w:val="00F30D00"/>
    <w:rsid w:val="00F31A44"/>
    <w:rsid w:val="00F335AA"/>
    <w:rsid w:val="00F35962"/>
    <w:rsid w:val="00F35F94"/>
    <w:rsid w:val="00F36720"/>
    <w:rsid w:val="00F401F4"/>
    <w:rsid w:val="00F40B3F"/>
    <w:rsid w:val="00F40E3A"/>
    <w:rsid w:val="00F4208E"/>
    <w:rsid w:val="00F449D4"/>
    <w:rsid w:val="00F4542E"/>
    <w:rsid w:val="00F47B7E"/>
    <w:rsid w:val="00F5050C"/>
    <w:rsid w:val="00F5264D"/>
    <w:rsid w:val="00F527E1"/>
    <w:rsid w:val="00F5427C"/>
    <w:rsid w:val="00F56164"/>
    <w:rsid w:val="00F57F1E"/>
    <w:rsid w:val="00F601DE"/>
    <w:rsid w:val="00F605A1"/>
    <w:rsid w:val="00F614AF"/>
    <w:rsid w:val="00F62173"/>
    <w:rsid w:val="00F63B52"/>
    <w:rsid w:val="00F6460E"/>
    <w:rsid w:val="00F65524"/>
    <w:rsid w:val="00F70C3D"/>
    <w:rsid w:val="00F716D8"/>
    <w:rsid w:val="00F73198"/>
    <w:rsid w:val="00F7434B"/>
    <w:rsid w:val="00F75EF2"/>
    <w:rsid w:val="00F75FD5"/>
    <w:rsid w:val="00F835CF"/>
    <w:rsid w:val="00F841FB"/>
    <w:rsid w:val="00F8538D"/>
    <w:rsid w:val="00F86ED2"/>
    <w:rsid w:val="00F86EE2"/>
    <w:rsid w:val="00F87D76"/>
    <w:rsid w:val="00F963B0"/>
    <w:rsid w:val="00FA16F0"/>
    <w:rsid w:val="00FA3224"/>
    <w:rsid w:val="00FA34C2"/>
    <w:rsid w:val="00FB0108"/>
    <w:rsid w:val="00FB05E8"/>
    <w:rsid w:val="00FB23ED"/>
    <w:rsid w:val="00FB291A"/>
    <w:rsid w:val="00FB2EED"/>
    <w:rsid w:val="00FB30D5"/>
    <w:rsid w:val="00FB3E96"/>
    <w:rsid w:val="00FB49C2"/>
    <w:rsid w:val="00FB6114"/>
    <w:rsid w:val="00FB626C"/>
    <w:rsid w:val="00FC04DD"/>
    <w:rsid w:val="00FC567E"/>
    <w:rsid w:val="00FC65AF"/>
    <w:rsid w:val="00FC7FF8"/>
    <w:rsid w:val="00FD0490"/>
    <w:rsid w:val="00FD16F9"/>
    <w:rsid w:val="00FD1F82"/>
    <w:rsid w:val="00FD5802"/>
    <w:rsid w:val="00FD695C"/>
    <w:rsid w:val="00FD7016"/>
    <w:rsid w:val="00FD72AF"/>
    <w:rsid w:val="00FD76F9"/>
    <w:rsid w:val="00FE2563"/>
    <w:rsid w:val="00FE3331"/>
    <w:rsid w:val="00FE382E"/>
    <w:rsid w:val="00FE418B"/>
    <w:rsid w:val="00FE525D"/>
    <w:rsid w:val="00FE7152"/>
    <w:rsid w:val="00FF0368"/>
    <w:rsid w:val="00FF085E"/>
    <w:rsid w:val="00FF0B4C"/>
    <w:rsid w:val="00FF1867"/>
    <w:rsid w:val="00FF3D80"/>
    <w:rsid w:val="00FF6A46"/>
    <w:rsid w:val="00FF77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07915"/>
  <w15:docId w15:val="{6D44BBAA-6AAF-4D52-AD8C-16DFF9B1B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0"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0199"/>
    <w:rPr>
      <w:color w:val="00000A"/>
      <w:sz w:val="24"/>
      <w:szCs w:val="24"/>
      <w:lang w:eastAsia="zh-CN"/>
    </w:rPr>
  </w:style>
  <w:style w:type="paragraph" w:styleId="Titolo1">
    <w:name w:val="heading 1"/>
    <w:aliases w:val="AIB TITOLO 1,Carattere2"/>
    <w:basedOn w:val="Normale"/>
    <w:link w:val="Titolo1Carattere"/>
    <w:qFormat/>
    <w:pPr>
      <w:keepNext/>
      <w:outlineLvl w:val="0"/>
    </w:pPr>
    <w:rPr>
      <w:rFonts w:ascii="Tahoma" w:hAnsi="Tahoma" w:cs="Tahoma"/>
      <w:b/>
      <w:szCs w:val="20"/>
      <w:u w:val="single"/>
    </w:rPr>
  </w:style>
  <w:style w:type="paragraph" w:styleId="Titolo2">
    <w:name w:val="heading 2"/>
    <w:aliases w:val="AIB TITOLO 2,Tit. 2,2 Heading,2ndOrd (A.),Appendix Title,ah1,A1,Main Hd,Second-Order Heading,CAPITOLO,Tit2,Paragrafo,H2,Attribute Heading 2,Chapter Number/Appendix Letter,chn,h2,Level 2 Topic Heading,(1.1,1.2,1.3 etc),Prophead 2,A,A.B.C.,R2,H21"/>
    <w:basedOn w:val="Titolo1"/>
    <w:link w:val="Titolo2Carattere"/>
    <w:uiPriority w:val="9"/>
    <w:qFormat/>
    <w:pPr>
      <w:pBdr>
        <w:bottom w:val="single" w:sz="4" w:space="1" w:color="000001"/>
      </w:pBdr>
      <w:spacing w:after="120"/>
      <w:jc w:val="both"/>
      <w:outlineLvl w:val="1"/>
    </w:pPr>
    <w:rPr>
      <w:sz w:val="20"/>
      <w:u w:val="none"/>
    </w:rPr>
  </w:style>
  <w:style w:type="paragraph" w:styleId="Titolo3">
    <w:name w:val="heading 3"/>
    <w:aliases w:val="AIB TITOLO 3"/>
    <w:basedOn w:val="Normale"/>
    <w:link w:val="Titolo3Carattere"/>
    <w:qFormat/>
    <w:pPr>
      <w:jc w:val="both"/>
      <w:outlineLvl w:val="2"/>
    </w:pPr>
    <w:rPr>
      <w:rFonts w:ascii="Tahoma" w:hAnsi="Tahoma" w:cs="Tahoma"/>
      <w:b/>
      <w:sz w:val="20"/>
      <w:szCs w:val="20"/>
      <w:u w:val="single"/>
    </w:rPr>
  </w:style>
  <w:style w:type="paragraph" w:styleId="Titolo4">
    <w:name w:val="heading 4"/>
    <w:aliases w:val="AIB TITOLO 4"/>
    <w:basedOn w:val="Normale"/>
    <w:autoRedefine/>
    <w:uiPriority w:val="9"/>
    <w:qFormat/>
    <w:rsid w:val="00FF0B4C"/>
    <w:pPr>
      <w:keepNext/>
      <w:outlineLvl w:val="3"/>
    </w:pPr>
    <w:rPr>
      <w:rFonts w:ascii="Arial" w:hAnsi="Arial" w:cs="Arial"/>
      <w:b/>
      <w:bCs/>
      <w:sz w:val="20"/>
      <w:szCs w:val="20"/>
    </w:rPr>
  </w:style>
  <w:style w:type="paragraph" w:styleId="Titolo5">
    <w:name w:val="heading 5"/>
    <w:aliases w:val="AIB Titolo 5"/>
    <w:basedOn w:val="Normale"/>
    <w:link w:val="Titolo5Carattere"/>
    <w:uiPriority w:val="9"/>
    <w:qFormat/>
    <w:pPr>
      <w:keepNext/>
      <w:outlineLvl w:val="4"/>
    </w:pPr>
    <w:rPr>
      <w:szCs w:val="20"/>
    </w:rPr>
  </w:style>
  <w:style w:type="paragraph" w:styleId="Titolo6">
    <w:name w:val="heading 6"/>
    <w:basedOn w:val="Normale"/>
    <w:link w:val="Titolo6Carattere"/>
    <w:uiPriority w:val="9"/>
    <w:qFormat/>
    <w:pPr>
      <w:keepNext/>
      <w:spacing w:after="120"/>
      <w:outlineLvl w:val="5"/>
    </w:pPr>
    <w:rPr>
      <w:rFonts w:ascii="Arial" w:hAnsi="Arial" w:cs="Arial"/>
      <w:b/>
    </w:rPr>
  </w:style>
  <w:style w:type="paragraph" w:styleId="Titolo7">
    <w:name w:val="heading 7"/>
    <w:basedOn w:val="Normale"/>
    <w:link w:val="Titolo7Carattere"/>
    <w:qFormat/>
    <w:pPr>
      <w:keepNext/>
      <w:jc w:val="both"/>
      <w:outlineLvl w:val="6"/>
    </w:pPr>
    <w:rPr>
      <w:rFonts w:ascii="Tahoma" w:hAnsi="Tahoma" w:cs="Tahoma"/>
      <w:sz w:val="20"/>
      <w:u w:val="single"/>
    </w:rPr>
  </w:style>
  <w:style w:type="paragraph" w:styleId="Titolo8">
    <w:name w:val="heading 8"/>
    <w:basedOn w:val="Normale"/>
    <w:qFormat/>
    <w:pPr>
      <w:keepNext/>
      <w:jc w:val="both"/>
      <w:outlineLvl w:val="7"/>
    </w:pPr>
    <w:rPr>
      <w:rFonts w:ascii="Tahoma" w:hAnsi="Tahoma" w:cs="Tahoma"/>
      <w:b/>
      <w:bCs/>
      <w:sz w:val="20"/>
      <w:u w:val="single"/>
    </w:rPr>
  </w:style>
  <w:style w:type="paragraph" w:styleId="Titolo9">
    <w:name w:val="heading 9"/>
    <w:basedOn w:val="Normale"/>
    <w:link w:val="Titolo9Carattere"/>
    <w:qFormat/>
    <w:pPr>
      <w:keepNext/>
      <w:tabs>
        <w:tab w:val="center" w:pos="4468"/>
        <w:tab w:val="left" w:pos="4928"/>
        <w:tab w:val="left" w:pos="5648"/>
        <w:tab w:val="left" w:pos="6368"/>
        <w:tab w:val="left" w:pos="7088"/>
        <w:tab w:val="left" w:pos="7808"/>
        <w:tab w:val="left" w:pos="8528"/>
      </w:tabs>
      <w:jc w:val="both"/>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ahoma" w:eastAsia="Calibri" w:hAnsi="Tahoma" w:cs="Tahoma"/>
      <w:b/>
      <w:sz w:val="20"/>
      <w:szCs w:val="20"/>
      <w:lang w:eastAsia="en-US"/>
    </w:rPr>
  </w:style>
  <w:style w:type="character" w:customStyle="1" w:styleId="WW8Num3z0">
    <w:name w:val="WW8Num3z0"/>
    <w:qFormat/>
    <w:rPr>
      <w:rFonts w:ascii="Tahoma" w:hAnsi="Tahoma" w:cs="Tahoma"/>
      <w:bCs/>
      <w:sz w:val="20"/>
      <w:szCs w:val="20"/>
      <w:lang w:eastAsia="en-GB"/>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sz w:val="20"/>
      <w:szCs w:val="20"/>
    </w:rPr>
  </w:style>
  <w:style w:type="character" w:customStyle="1" w:styleId="WW8Num6z0">
    <w:name w:val="WW8Num6z0"/>
    <w:qFormat/>
    <w:rPr>
      <w:rFonts w:ascii="Tahoma" w:hAnsi="Tahoma" w:cs="Tahoma"/>
      <w:bCs/>
      <w:sz w:val="20"/>
      <w:szCs w:val="20"/>
      <w:lang w:eastAsia="en-GB"/>
    </w:rPr>
  </w:style>
  <w:style w:type="character" w:customStyle="1" w:styleId="WW8Num7z0">
    <w:name w:val="WW8Num7z0"/>
    <w:qFormat/>
    <w:rPr>
      <w:rFonts w:ascii="Symbol" w:hAnsi="Symbol" w:cs="Symbol"/>
      <w:sz w:val="20"/>
      <w:szCs w:val="20"/>
    </w:rPr>
  </w:style>
  <w:style w:type="character" w:customStyle="1" w:styleId="WW8Num8z0">
    <w:name w:val="WW8Num8z0"/>
    <w:qFormat/>
    <w:rPr>
      <w:rFonts w:ascii="Symbol" w:hAnsi="Symbol" w:cs="Symbol"/>
      <w:color w:val="00000A"/>
      <w:sz w:val="20"/>
      <w:szCs w:val="20"/>
    </w:rPr>
  </w:style>
  <w:style w:type="character" w:customStyle="1" w:styleId="WW8Num9z0">
    <w:name w:val="WW8Num9z0"/>
    <w:qFormat/>
    <w:rPr>
      <w:rFonts w:ascii="Times New Roman" w:eastAsia="Symbol" w:hAnsi="Times New Roman" w:cs="Times New Roman"/>
      <w:sz w:val="20"/>
      <w:szCs w:val="20"/>
      <w:shd w:val="clear" w:color="auto" w:fill="FFFF00"/>
    </w:rPr>
  </w:style>
  <w:style w:type="character" w:customStyle="1" w:styleId="WW8Num10z0">
    <w:name w:val="WW8Num10z0"/>
    <w:qFormat/>
    <w:rPr>
      <w:rFonts w:ascii="Tahoma" w:hAnsi="Tahoma" w:cs="Tahoma"/>
      <w:sz w:val="20"/>
      <w:szCs w:val="20"/>
      <w:shd w:val="clear" w:color="auto" w:fill="FFFF00"/>
      <w:lang w:eastAsia="en-GB"/>
    </w:rPr>
  </w:style>
  <w:style w:type="character" w:customStyle="1" w:styleId="WW8Num11z0">
    <w:name w:val="WW8Num11z0"/>
    <w:qFormat/>
    <w:rPr>
      <w:rFonts w:ascii="Symbol" w:hAnsi="Symbol" w:cs="Symbol"/>
      <w:position w:val="0"/>
      <w:sz w:val="20"/>
      <w:szCs w:val="20"/>
      <w:vertAlign w:val="baseline"/>
    </w:rPr>
  </w:style>
  <w:style w:type="character" w:customStyle="1" w:styleId="WW8Num12z0">
    <w:name w:val="WW8Num12z0"/>
    <w:qFormat/>
    <w:rPr>
      <w:rFonts w:ascii="Symbol" w:hAnsi="Symbol" w:cs="Symbol"/>
    </w:rPr>
  </w:style>
  <w:style w:type="character" w:customStyle="1" w:styleId="WW8Num13z0">
    <w:name w:val="WW8Num13z0"/>
    <w:qFormat/>
    <w:rPr>
      <w:rFonts w:ascii="Tahoma" w:hAnsi="Tahoma" w:cs="Tahoma"/>
      <w:b/>
      <w:bCs/>
      <w:sz w:val="20"/>
      <w:szCs w:val="20"/>
    </w:rPr>
  </w:style>
  <w:style w:type="character" w:customStyle="1" w:styleId="WW8Num14z0">
    <w:name w:val="WW8Num14z0"/>
    <w:qFormat/>
    <w:rPr>
      <w:rFonts w:ascii="Symbol" w:hAnsi="Symbol" w:cs="Symbol"/>
      <w:sz w:val="20"/>
      <w:szCs w:val="20"/>
    </w:rPr>
  </w:style>
  <w:style w:type="character" w:customStyle="1" w:styleId="WW8Num15z0">
    <w:name w:val="WW8Num15z0"/>
    <w:qFormat/>
    <w:rPr>
      <w:rFonts w:ascii="Symbol" w:hAnsi="Symbol" w:cs="Symbol"/>
      <w:sz w:val="20"/>
      <w:szCs w:val="24"/>
      <w:shd w:val="clear" w:color="auto" w:fill="FFFF00"/>
      <w:lang w:eastAsia="en-GB"/>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Symbol" w:hAnsi="Symbol" w:cs="Symbol"/>
      <w:b/>
      <w:i w:val="0"/>
      <w:color w:val="00000A"/>
      <w:sz w:val="20"/>
      <w:szCs w:val="20"/>
    </w:rPr>
  </w:style>
  <w:style w:type="character" w:customStyle="1" w:styleId="WW8Num18z0">
    <w:name w:val="WW8Num18z0"/>
    <w:qFormat/>
    <w:rPr>
      <w:rFonts w:ascii="Tahoma" w:hAnsi="Tahoma" w:cs="Tahoma"/>
      <w:bCs/>
      <w:sz w:val="20"/>
      <w:szCs w:val="20"/>
    </w:rPr>
  </w:style>
  <w:style w:type="character" w:customStyle="1" w:styleId="WW8Num19z0">
    <w:name w:val="WW8Num19z0"/>
    <w:qFormat/>
    <w:rPr>
      <w:rFonts w:ascii="Symbol" w:hAnsi="Symbol" w:cs="Symbol"/>
    </w:rPr>
  </w:style>
  <w:style w:type="character" w:customStyle="1" w:styleId="WW8Num20z0">
    <w:name w:val="WW8Num20z0"/>
    <w:qFormat/>
    <w:rPr>
      <w:rFonts w:ascii="Symbol" w:eastAsia="Calibri" w:hAnsi="Symbol" w:cs="Symbol"/>
      <w:sz w:val="20"/>
      <w:szCs w:val="20"/>
      <w:lang w:eastAsia="en-US"/>
    </w:rPr>
  </w:style>
  <w:style w:type="character" w:customStyle="1" w:styleId="WW8Num21z0">
    <w:name w:val="WW8Num21z0"/>
    <w:qFormat/>
    <w:rPr>
      <w:rFonts w:ascii="Tahoma" w:eastAsia="Calibri" w:hAnsi="Tahoma" w:cs="Tahoma"/>
      <w:bCs/>
      <w:sz w:val="20"/>
      <w:szCs w:val="20"/>
    </w:rPr>
  </w:style>
  <w:style w:type="character" w:customStyle="1" w:styleId="WW8Num21z2">
    <w:name w:val="WW8Num21z2"/>
    <w:qFormat/>
    <w:rPr>
      <w:rFonts w:ascii="Wingdings" w:hAnsi="Wingdings" w:cs="Wingdings"/>
    </w:rPr>
  </w:style>
  <w:style w:type="character" w:customStyle="1" w:styleId="WW8Num21z3">
    <w:name w:val="WW8Num21z3"/>
    <w:qFormat/>
    <w:rPr>
      <w:rFonts w:ascii="Symbol" w:hAnsi="Symbol" w:cs="Symbol"/>
    </w:rPr>
  </w:style>
  <w:style w:type="character" w:customStyle="1" w:styleId="WW8Num21z4">
    <w:name w:val="WW8Num21z4"/>
    <w:qFormat/>
    <w:rPr>
      <w:rFonts w:ascii="Courier New" w:hAnsi="Courier New" w:cs="Courier New"/>
    </w:rPr>
  </w:style>
  <w:style w:type="character" w:customStyle="1" w:styleId="WW8Num22z0">
    <w:name w:val="WW8Num22z0"/>
    <w:qFormat/>
    <w:rPr>
      <w:rFonts w:ascii="Symbol" w:hAnsi="Symbol" w:cs="Symbol"/>
      <w:color w:val="00000A"/>
      <w:sz w:val="20"/>
      <w:szCs w:val="20"/>
    </w:rPr>
  </w:style>
  <w:style w:type="character" w:customStyle="1" w:styleId="WW8Num23z0">
    <w:name w:val="WW8Num23z0"/>
    <w:qFormat/>
    <w:rPr>
      <w:rFonts w:ascii="Symbol" w:hAnsi="Symbol" w:cs="Symbol"/>
      <w:sz w:val="20"/>
    </w:rPr>
  </w:style>
  <w:style w:type="character" w:customStyle="1" w:styleId="WW8Num24z0">
    <w:name w:val="WW8Num24z0"/>
    <w:qFormat/>
    <w:rPr>
      <w:rFonts w:ascii="Symbol" w:hAnsi="Symbol" w:cs="Symbol"/>
      <w:sz w:val="20"/>
    </w:rPr>
  </w:style>
  <w:style w:type="character" w:customStyle="1" w:styleId="WW8Num25z0">
    <w:name w:val="WW8Num25z0"/>
    <w:qFormat/>
    <w:rPr>
      <w:rFonts w:ascii="Symbol" w:hAnsi="Symbol" w:cs="Symbol"/>
      <w:spacing w:val="-3"/>
      <w:sz w:val="20"/>
      <w:szCs w:val="20"/>
      <w:lang w:eastAsia="en-US"/>
    </w:rPr>
  </w:style>
  <w:style w:type="character" w:customStyle="1" w:styleId="WW8Num26z0">
    <w:name w:val="WW8Num26z0"/>
    <w:qFormat/>
    <w:rPr>
      <w:rFonts w:ascii="Symbol" w:hAnsi="Symbol" w:cs="Symbol"/>
    </w:rPr>
  </w:style>
  <w:style w:type="character" w:customStyle="1" w:styleId="WW8Num27z0">
    <w:name w:val="WW8Num27z0"/>
    <w:qFormat/>
    <w:rPr>
      <w:rFonts w:ascii="Symbol" w:eastAsia="Symbol" w:hAnsi="Symbol" w:cs="Symbol"/>
      <w:sz w:val="20"/>
      <w:szCs w:val="20"/>
    </w:rPr>
  </w:style>
  <w:style w:type="character" w:customStyle="1" w:styleId="WW8Num28z0">
    <w:name w:val="WW8Num28z0"/>
    <w:qFormat/>
    <w:rPr>
      <w:rFonts w:ascii="Tahoma" w:hAnsi="Tahoma" w:cs="Tahoma"/>
      <w:sz w:val="20"/>
      <w:szCs w:val="20"/>
    </w:rPr>
  </w:style>
  <w:style w:type="character" w:customStyle="1" w:styleId="WW8Num29z0">
    <w:name w:val="WW8Num29z0"/>
    <w:qFormat/>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rPr>
      <w:rFonts w:ascii="Tahoma" w:hAnsi="Tahoma" w:cs="Tahoma"/>
      <w:bCs/>
      <w:color w:val="000000"/>
      <w:sz w:val="20"/>
      <w:szCs w:val="20"/>
    </w:rPr>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Tahoma" w:hAnsi="Tahoma" w:cs="Tahoma"/>
      <w:sz w:val="20"/>
      <w:szCs w:val="20"/>
    </w:rPr>
  </w:style>
  <w:style w:type="character" w:customStyle="1" w:styleId="WW8Num32z0">
    <w:name w:val="WW8Num32z0"/>
    <w:qFormat/>
    <w:rPr>
      <w:rFonts w:ascii="Times New Roman" w:hAnsi="Times New Roman" w:cs="Times New Roman"/>
      <w:sz w:val="20"/>
    </w:rPr>
  </w:style>
  <w:style w:type="character" w:customStyle="1" w:styleId="WW8Num33z0">
    <w:name w:val="WW8Num33z0"/>
    <w:qFormat/>
    <w:rPr>
      <w:rFonts w:ascii="Tahoma" w:hAnsi="Tahoma" w:cs="Tahoma"/>
      <w:sz w:val="20"/>
      <w:szCs w:val="20"/>
    </w:rPr>
  </w:style>
  <w:style w:type="character" w:customStyle="1" w:styleId="WW8Num34z0">
    <w:name w:val="WW8Num34z0"/>
    <w:qFormat/>
    <w:rPr>
      <w:rFonts w:ascii="Symbol" w:hAnsi="Symbol" w:cs="Symbol"/>
    </w:rPr>
  </w:style>
  <w:style w:type="character" w:customStyle="1" w:styleId="WW8Num35z0">
    <w:name w:val="WW8Num35z0"/>
    <w:qFormat/>
    <w:rPr>
      <w:rFonts w:ascii="Symbol" w:hAnsi="Symbol" w:cs="Symbol"/>
    </w:rPr>
  </w:style>
  <w:style w:type="character" w:customStyle="1" w:styleId="WW8Num36z0">
    <w:name w:val="WW8Num36z0"/>
    <w:qFormat/>
    <w:rPr>
      <w:rFonts w:ascii="Tahoma" w:hAnsi="Tahoma" w:cs="Tahoma"/>
      <w:bCs/>
      <w:sz w:val="20"/>
      <w:lang w:eastAsia="en-GB"/>
    </w:rPr>
  </w:style>
  <w:style w:type="character" w:customStyle="1" w:styleId="WW8Num37z0">
    <w:name w:val="WW8Num37z0"/>
    <w:qFormat/>
    <w:rPr>
      <w:rFonts w:ascii="Tahoma" w:hAnsi="Tahoma" w:cs="Tahoma"/>
      <w:sz w:val="20"/>
      <w:szCs w:val="20"/>
    </w:rPr>
  </w:style>
  <w:style w:type="character" w:customStyle="1" w:styleId="WW8Num38z0">
    <w:name w:val="WW8Num38z0"/>
    <w:qFormat/>
    <w:rPr>
      <w:rFonts w:ascii="Symbol" w:hAnsi="Symbol" w:cs="Symbol"/>
      <w:color w:val="00000A"/>
      <w:sz w:val="20"/>
    </w:rPr>
  </w:style>
  <w:style w:type="character" w:customStyle="1" w:styleId="WW8Num39z0">
    <w:name w:val="WW8Num39z0"/>
    <w:qFormat/>
    <w:rPr>
      <w:rFonts w:ascii="Symbol" w:hAnsi="Symbol" w:cs="Symbol"/>
      <w:sz w:val="20"/>
      <w:szCs w:val="20"/>
    </w:rPr>
  </w:style>
  <w:style w:type="character" w:customStyle="1" w:styleId="WW8Num40z0">
    <w:name w:val="WW8Num40z0"/>
    <w:qFormat/>
    <w:rPr>
      <w:rFonts w:ascii="Tahoma" w:hAnsi="Tahoma" w:cs="Tahoma"/>
      <w:bCs/>
      <w:sz w:val="20"/>
      <w:szCs w:val="20"/>
      <w:lang w:eastAsia="en-GB"/>
    </w:rPr>
  </w:style>
  <w:style w:type="character" w:customStyle="1" w:styleId="WW8Num41z0">
    <w:name w:val="WW8Num41z0"/>
    <w:qFormat/>
    <w:rPr>
      <w:rFonts w:ascii="Symbol" w:hAnsi="Symbol" w:cs="Symbol"/>
      <w:color w:val="00000A"/>
      <w:sz w:val="20"/>
    </w:rPr>
  </w:style>
  <w:style w:type="character" w:customStyle="1" w:styleId="WW8Num42z0">
    <w:name w:val="WW8Num42z0"/>
    <w:qFormat/>
    <w:rPr>
      <w:rFonts w:ascii="Symbol" w:hAnsi="Symbol" w:cs="Symbol"/>
      <w:sz w:val="20"/>
      <w:szCs w:val="20"/>
    </w:rPr>
  </w:style>
  <w:style w:type="character" w:customStyle="1" w:styleId="WW8Num43z0">
    <w:name w:val="WW8Num43z0"/>
    <w:qFormat/>
    <w:rPr>
      <w:rFonts w:ascii="Symbol" w:hAnsi="Symbol" w:cs="Symbol"/>
      <w:sz w:val="20"/>
      <w:szCs w:val="20"/>
    </w:rPr>
  </w:style>
  <w:style w:type="character" w:customStyle="1" w:styleId="WW8Num44z0">
    <w:name w:val="WW8Num44z0"/>
    <w:qFormat/>
    <w:rPr>
      <w:rFonts w:ascii="Tahoma" w:hAnsi="Tahoma" w:cs="Tahoma"/>
      <w:b/>
      <w:sz w:val="20"/>
      <w:szCs w:val="20"/>
    </w:rPr>
  </w:style>
  <w:style w:type="character" w:customStyle="1" w:styleId="WW8Num45z0">
    <w:name w:val="WW8Num45z0"/>
    <w:qFormat/>
    <w:rPr>
      <w:rFonts w:ascii="Tahoma" w:hAnsi="Tahoma" w:cs="Tahoma"/>
      <w:sz w:val="20"/>
      <w:szCs w:val="20"/>
    </w:rPr>
  </w:style>
  <w:style w:type="character" w:customStyle="1" w:styleId="WW8Num46z0">
    <w:name w:val="WW8Num46z0"/>
    <w:qFormat/>
    <w:rPr>
      <w:rFonts w:ascii="Symbol" w:hAnsi="Symbol" w:cs="Symbol"/>
      <w:color w:val="00000A"/>
      <w:sz w:val="20"/>
    </w:rPr>
  </w:style>
  <w:style w:type="character" w:customStyle="1" w:styleId="WW8Num47z0">
    <w:name w:val="WW8Num47z0"/>
    <w:qFormat/>
    <w:rPr>
      <w:rFonts w:ascii="Tahoma" w:eastAsia="Calibri" w:hAnsi="Tahoma" w:cs="Tahoma"/>
      <w:b w:val="0"/>
      <w:bCs/>
      <w:sz w:val="20"/>
      <w:szCs w:val="20"/>
      <w:lang w:val="it-IT" w:eastAsia="en-US"/>
    </w:rPr>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1">
    <w:name w:val="WW8Num3z1"/>
    <w:qFormat/>
    <w:rPr>
      <w:rFonts w:ascii="Symbol" w:hAnsi="Symbol" w:cs="Symbol"/>
    </w:rPr>
  </w:style>
  <w:style w:type="character" w:customStyle="1" w:styleId="WW8Num3z2">
    <w:name w:val="WW8Num3z2"/>
    <w:qFormat/>
    <w:rPr>
      <w:rFonts w:ascii="Wingdings" w:hAnsi="Wingdings" w:cs="Wingdings"/>
    </w:rPr>
  </w:style>
  <w:style w:type="character" w:customStyle="1" w:styleId="WW8Num3z4">
    <w:name w:val="WW8Num3z4"/>
    <w:qFormat/>
    <w:rPr>
      <w:rFonts w:ascii="Courier New" w:hAnsi="Courier New" w:cs="Courier New"/>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6z1">
    <w:name w:val="WW8Num6z1"/>
    <w:qFormat/>
  </w:style>
  <w:style w:type="character" w:customStyle="1" w:styleId="WW8Num6z4">
    <w:name w:val="WW8Num6z4"/>
    <w:qFormat/>
    <w:rPr>
      <w:b w:val="0"/>
    </w:rPr>
  </w:style>
  <w:style w:type="character" w:customStyle="1" w:styleId="WW8Num6z5">
    <w:name w:val="WW8Num6z5"/>
    <w:qFormat/>
  </w:style>
  <w:style w:type="character" w:customStyle="1" w:styleId="WW8Num6z7">
    <w:name w:val="WW8Num6z7"/>
    <w:qFormat/>
    <w:rPr>
      <w:rFonts w:ascii="Courier New" w:hAnsi="Courier New" w:cs="Courier New"/>
    </w:rPr>
  </w:style>
  <w:style w:type="character" w:customStyle="1" w:styleId="WW8Num6z8">
    <w:name w:val="WW8Num6z8"/>
    <w:qFormat/>
    <w:rPr>
      <w:rFonts w:ascii="Wingdings" w:hAnsi="Wingdings" w:cs="Wingdings"/>
    </w:rPr>
  </w:style>
  <w:style w:type="character" w:customStyle="1" w:styleId="WW8Num7z1">
    <w:name w:val="WW8Num7z1"/>
    <w:qFormat/>
    <w:rPr>
      <w:rFonts w:ascii="Times New Roman" w:eastAsia="Times New Roman" w:hAnsi="Times New Roman" w:cs="Times New Roman"/>
    </w:rPr>
  </w:style>
  <w:style w:type="character" w:customStyle="1" w:styleId="WW8Num7z2">
    <w:name w:val="WW8Num7z2"/>
    <w:qFormat/>
    <w:rPr>
      <w:rFonts w:ascii="Wingdings" w:hAnsi="Wingdings" w:cs="Wingdings"/>
    </w:rPr>
  </w:style>
  <w:style w:type="character" w:customStyle="1" w:styleId="WW8Num7z4">
    <w:name w:val="WW8Num7z4"/>
    <w:qFormat/>
    <w:rPr>
      <w:rFonts w:ascii="Courier New" w:hAnsi="Courier New" w:cs="Courier New"/>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1z1">
    <w:name w:val="WW8Num21z1"/>
    <w:qFormat/>
    <w:rPr>
      <w:rFonts w:ascii="Courier New" w:hAnsi="Courier New" w:cs="Courier New"/>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3z4">
    <w:name w:val="WW8Num33z4"/>
    <w:qFormat/>
    <w:rPr>
      <w:rFonts w:ascii="Courier New" w:hAnsi="Courier New" w:cs="Courier New"/>
    </w:rPr>
  </w:style>
  <w:style w:type="character" w:customStyle="1" w:styleId="WW8Num34z1">
    <w:name w:val="WW8Num34z1"/>
    <w:qFormat/>
    <w:rPr>
      <w:rFonts w:ascii="Courier New" w:hAnsi="Courier New" w:cs="Courier New"/>
    </w:rPr>
  </w:style>
  <w:style w:type="character" w:customStyle="1" w:styleId="WW8Num34z3">
    <w:name w:val="WW8Num34z3"/>
    <w:qFormat/>
    <w:rPr>
      <w:rFonts w:ascii="Symbol" w:hAnsi="Symbol" w:cs="Symbol"/>
    </w:rPr>
  </w:style>
  <w:style w:type="character" w:customStyle="1" w:styleId="WW8Num35z1">
    <w:name w:val="WW8Num35z1"/>
    <w:qFormat/>
    <w:rPr>
      <w:rFonts w:ascii="Courier New" w:hAnsi="Courier New" w:cs="Courier New"/>
    </w:rPr>
  </w:style>
  <w:style w:type="character" w:customStyle="1" w:styleId="WW8Num35z2">
    <w:name w:val="WW8Num35z2"/>
    <w:qFormat/>
    <w:rPr>
      <w:rFonts w:ascii="Wingdings" w:hAnsi="Wingdings" w:cs="Wingdings"/>
    </w:rPr>
  </w:style>
  <w:style w:type="character" w:customStyle="1" w:styleId="WW8Num35z3">
    <w:name w:val="WW8Num35z3"/>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1">
    <w:name w:val="WW8Num37z1"/>
    <w:qFormat/>
  </w:style>
  <w:style w:type="character" w:customStyle="1" w:styleId="WW8Num37z2">
    <w:name w:val="WW8Num37z2"/>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1">
    <w:name w:val="WW8Num41z1"/>
    <w:qFormat/>
    <w:rPr>
      <w:rFonts w:ascii="Courier New" w:hAnsi="Courier New" w:cs="Courier New"/>
    </w:rPr>
  </w:style>
  <w:style w:type="character" w:customStyle="1" w:styleId="WW8Num41z2">
    <w:name w:val="WW8Num41z2"/>
    <w:qFormat/>
    <w:rPr>
      <w:rFonts w:ascii="Wingdings" w:hAnsi="Wingdings" w:cs="Wingdings"/>
    </w:rPr>
  </w:style>
  <w:style w:type="character" w:customStyle="1" w:styleId="WW8Num42z1">
    <w:name w:val="WW8Num42z1"/>
    <w:qFormat/>
    <w:rPr>
      <w:rFonts w:ascii="Courier New" w:hAnsi="Courier New" w:cs="Courier New"/>
    </w:rPr>
  </w:style>
  <w:style w:type="character" w:customStyle="1" w:styleId="WW8Num42z2">
    <w:name w:val="WW8Num42z2"/>
    <w:qFormat/>
    <w:rPr>
      <w:rFonts w:ascii="Wingdings" w:hAnsi="Wingdings" w:cs="Wingdings"/>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3z3">
    <w:name w:val="WW8Num43z3"/>
    <w:qFormat/>
    <w:rPr>
      <w:rFonts w:ascii="Symbol" w:hAnsi="Symbol" w:cs="Symbol"/>
    </w:rPr>
  </w:style>
  <w:style w:type="character" w:customStyle="1" w:styleId="WW8Num44z1">
    <w:name w:val="WW8Num44z1"/>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rPr>
      <w:rFonts w:ascii="Tahoma" w:hAnsi="Tahoma" w:cs="Tahoma"/>
      <w:bCs/>
      <w:sz w:val="20"/>
      <w:szCs w:val="20"/>
    </w:rPr>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8z0">
    <w:name w:val="WW8Num48z0"/>
    <w:qFormat/>
    <w:rPr>
      <w:rFonts w:ascii="Symbol" w:hAnsi="Symbol" w:cs="Symbol"/>
    </w:rPr>
  </w:style>
  <w:style w:type="character" w:customStyle="1" w:styleId="WW8Num48z1">
    <w:name w:val="WW8Num48z1"/>
    <w:qFormat/>
    <w:rPr>
      <w:rFonts w:ascii="Courier New" w:hAnsi="Courier New" w:cs="Courier New"/>
    </w:rPr>
  </w:style>
  <w:style w:type="character" w:customStyle="1" w:styleId="WW8Num48z2">
    <w:name w:val="WW8Num48z2"/>
    <w:qFormat/>
    <w:rPr>
      <w:rFonts w:ascii="Wingdings" w:hAnsi="Wingdings" w:cs="Wingdings"/>
    </w:rPr>
  </w:style>
  <w:style w:type="character" w:customStyle="1" w:styleId="WW8Num49z0">
    <w:name w:val="WW8Num49z0"/>
    <w:qFormat/>
    <w:rPr>
      <w:rFonts w:ascii="Times New Roman" w:eastAsia="Times New Roman" w:hAnsi="Times New Roman" w:cs="Times New Roman"/>
      <w:sz w:val="20"/>
    </w:rPr>
  </w:style>
  <w:style w:type="character" w:customStyle="1" w:styleId="WW8Num49z1">
    <w:name w:val="WW8Num49z1"/>
    <w:qFormat/>
    <w:rPr>
      <w:rFonts w:ascii="Courier New" w:hAnsi="Courier New" w:cs="Courier New"/>
    </w:rPr>
  </w:style>
  <w:style w:type="character" w:customStyle="1" w:styleId="WW8Num49z2">
    <w:name w:val="WW8Num49z2"/>
    <w:qFormat/>
    <w:rPr>
      <w:rFonts w:ascii="Wingdings" w:hAnsi="Wingdings" w:cs="Wingdings"/>
    </w:rPr>
  </w:style>
  <w:style w:type="character" w:customStyle="1" w:styleId="WW8Num49z3">
    <w:name w:val="WW8Num49z3"/>
    <w:qFormat/>
    <w:rPr>
      <w:rFonts w:ascii="Symbol" w:hAnsi="Symbol" w:cs="Symbol"/>
    </w:rPr>
  </w:style>
  <w:style w:type="character" w:customStyle="1" w:styleId="WW8Num50z0">
    <w:name w:val="WW8Num50z0"/>
    <w:qFormat/>
    <w:rPr>
      <w:rFonts w:ascii="Symbol" w:hAnsi="Symbol" w:cs="Symbol"/>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1z0">
    <w:name w:val="WW8Num51z0"/>
    <w:qFormat/>
    <w:rPr>
      <w:rFonts w:ascii="Tahoma" w:hAnsi="Tahoma" w:cs="Tahoma"/>
      <w:sz w:val="20"/>
      <w:szCs w:val="20"/>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Symbol" w:hAnsi="Symbol" w:cs="Symbol"/>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3z0">
    <w:name w:val="WW8Num53z0"/>
    <w:qFormat/>
    <w:rPr>
      <w:rFonts w:ascii="Symbol" w:hAnsi="Symbol" w:cs="Symbol"/>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4z0">
    <w:name w:val="WW8Num54z0"/>
    <w:qFormat/>
    <w:rPr>
      <w:rFonts w:ascii="Symbol" w:hAnsi="Symbol" w:cs="Symbol"/>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style>
  <w:style w:type="character" w:customStyle="1" w:styleId="WW8Num56z1">
    <w:name w:val="WW8Num56z1"/>
    <w:qFormat/>
    <w:rPr>
      <w:rFonts w:ascii="Symbol" w:hAnsi="Symbol" w:cs="Symbol"/>
    </w:rPr>
  </w:style>
  <w:style w:type="character" w:customStyle="1" w:styleId="WW8Num56z2">
    <w:name w:val="WW8Num56z2"/>
    <w:qFormat/>
    <w:rPr>
      <w:rFonts w:ascii="Wingdings" w:hAnsi="Wingdings" w:cs="Wingdings"/>
    </w:rPr>
  </w:style>
  <w:style w:type="character" w:customStyle="1" w:styleId="WW8Num56z4">
    <w:name w:val="WW8Num56z4"/>
    <w:qFormat/>
    <w:rPr>
      <w:rFonts w:ascii="Courier New" w:hAnsi="Courier New" w:cs="Courier New"/>
    </w:rPr>
  </w:style>
  <w:style w:type="character" w:customStyle="1" w:styleId="WW8Num57z0">
    <w:name w:val="WW8Num57z0"/>
    <w:qFormat/>
    <w:rPr>
      <w:rFonts w:ascii="Symbol" w:hAnsi="Symbol" w:cs="Symbol"/>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8z0">
    <w:name w:val="WW8Num58z0"/>
    <w:qFormat/>
    <w:rPr>
      <w:rFonts w:ascii="Symbol" w:hAnsi="Symbol" w:cs="Symbol"/>
    </w:rPr>
  </w:style>
  <w:style w:type="character" w:customStyle="1" w:styleId="WW8Num58z1">
    <w:name w:val="WW8Num58z1"/>
    <w:qFormat/>
  </w:style>
  <w:style w:type="character" w:customStyle="1" w:styleId="WW8Num58z2">
    <w:name w:val="WW8Num58z2"/>
    <w:qFormat/>
    <w:rPr>
      <w:rFonts w:ascii="Wingdings" w:hAnsi="Wingdings" w:cs="Wingdings"/>
    </w:rPr>
  </w:style>
  <w:style w:type="character" w:customStyle="1" w:styleId="WW8Num58z4">
    <w:name w:val="WW8Num58z4"/>
    <w:qFormat/>
    <w:rPr>
      <w:rFonts w:ascii="Courier New" w:hAnsi="Courier New" w:cs="Courier New"/>
    </w:rPr>
  </w:style>
  <w:style w:type="character" w:customStyle="1" w:styleId="WW8Num59z0">
    <w:name w:val="WW8Num59z0"/>
    <w:qFormat/>
    <w:rPr>
      <w:rFonts w:ascii="Tahoma" w:hAnsi="Tahoma" w:cs="Tahoma"/>
      <w:bCs/>
      <w:sz w:val="20"/>
      <w:lang w:eastAsia="en-GB"/>
    </w:rPr>
  </w:style>
  <w:style w:type="character" w:customStyle="1" w:styleId="WW8Num59z1">
    <w:name w:val="WW8Num59z1"/>
    <w:qFormat/>
    <w:rPr>
      <w:rFonts w:ascii="Courier New" w:hAnsi="Courier New" w:cs="Courier New"/>
    </w:rPr>
  </w:style>
  <w:style w:type="character" w:customStyle="1" w:styleId="WW8Num59z2">
    <w:name w:val="WW8Num59z2"/>
    <w:qFormat/>
    <w:rPr>
      <w:rFonts w:ascii="Wingdings" w:hAnsi="Wingdings" w:cs="Wingdings"/>
    </w:rPr>
  </w:style>
  <w:style w:type="character" w:customStyle="1" w:styleId="WW8Num59z3">
    <w:name w:val="WW8Num59z3"/>
    <w:qFormat/>
    <w:rPr>
      <w:rFonts w:ascii="Symbol" w:hAnsi="Symbol" w:cs="Symbol"/>
    </w:rPr>
  </w:style>
  <w:style w:type="character" w:customStyle="1" w:styleId="WW8Num60z0">
    <w:name w:val="WW8Num60z0"/>
    <w:qFormat/>
    <w:rPr>
      <w:rFonts w:ascii="Tahoma" w:hAnsi="Tahoma" w:cs="Tahoma"/>
      <w:sz w:val="20"/>
      <w:szCs w:val="20"/>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0z3">
    <w:name w:val="WW8Num60z3"/>
    <w:qFormat/>
    <w:rPr>
      <w:rFonts w:ascii="Symbol" w:hAnsi="Symbol" w:cs="Symbol"/>
    </w:rPr>
  </w:style>
  <w:style w:type="character" w:customStyle="1" w:styleId="WW8Num61z0">
    <w:name w:val="WW8Num61z0"/>
    <w:qFormat/>
    <w:rPr>
      <w:rFonts w:ascii="Symbol" w:hAnsi="Symbol" w:cs="Symbol"/>
      <w:color w:val="00000A"/>
      <w:sz w:val="20"/>
    </w:rPr>
  </w:style>
  <w:style w:type="character" w:customStyle="1" w:styleId="WW8Num61z1">
    <w:name w:val="WW8Num61z1"/>
    <w:qFormat/>
    <w:rPr>
      <w:rFonts w:ascii="Courier New" w:hAnsi="Courier New" w:cs="Courier New"/>
    </w:rPr>
  </w:style>
  <w:style w:type="character" w:customStyle="1" w:styleId="WW8Num61z2">
    <w:name w:val="WW8Num61z2"/>
    <w:qFormat/>
    <w:rPr>
      <w:rFonts w:ascii="Wingdings" w:hAnsi="Wingdings" w:cs="Wingdings"/>
    </w:rPr>
  </w:style>
  <w:style w:type="character" w:customStyle="1" w:styleId="WW8Num61z3">
    <w:name w:val="WW8Num61z3"/>
    <w:qFormat/>
    <w:rPr>
      <w:rFonts w:ascii="Symbol" w:hAnsi="Symbol" w:cs="Symbol"/>
    </w:rPr>
  </w:style>
  <w:style w:type="character" w:customStyle="1" w:styleId="WW8Num62z0">
    <w:name w:val="WW8Num62z0"/>
    <w:qFormat/>
    <w:rPr>
      <w:rFonts w:ascii="Symbol" w:hAnsi="Symbol" w:cs="Symbol"/>
      <w:sz w:val="20"/>
    </w:rPr>
  </w:style>
  <w:style w:type="character" w:customStyle="1" w:styleId="WW8Num62z1">
    <w:name w:val="WW8Num62z1"/>
    <w:qFormat/>
    <w:rPr>
      <w:rFonts w:ascii="Courier New" w:hAnsi="Courier New" w:cs="Courier New"/>
    </w:rPr>
  </w:style>
  <w:style w:type="character" w:customStyle="1" w:styleId="WW8Num62z2">
    <w:name w:val="WW8Num62z2"/>
    <w:qFormat/>
    <w:rPr>
      <w:rFonts w:ascii="Wingdings" w:hAnsi="Wingdings" w:cs="Wingdings"/>
    </w:rPr>
  </w:style>
  <w:style w:type="character" w:customStyle="1" w:styleId="WW8Num63z0">
    <w:name w:val="WW8Num63z0"/>
    <w:qFormat/>
    <w:rPr>
      <w:rFonts w:ascii="Tahoma" w:hAnsi="Tahoma" w:cs="Tahoma"/>
      <w:bCs/>
      <w:sz w:val="20"/>
      <w:szCs w:val="20"/>
      <w:lang w:eastAsia="en-GB"/>
    </w:rPr>
  </w:style>
  <w:style w:type="character" w:customStyle="1" w:styleId="WW8Num63z1">
    <w:name w:val="WW8Num63z1"/>
    <w:qFormat/>
  </w:style>
  <w:style w:type="character" w:customStyle="1" w:styleId="WW8Num63z2">
    <w:name w:val="WW8Num63z2"/>
    <w:qFormat/>
    <w:rPr>
      <w:rFonts w:ascii="Wingdings" w:hAnsi="Wingdings" w:cs="Wingdings"/>
    </w:rPr>
  </w:style>
  <w:style w:type="character" w:customStyle="1" w:styleId="WW8Num63z3">
    <w:name w:val="WW8Num63z3"/>
    <w:qFormat/>
  </w:style>
  <w:style w:type="character" w:customStyle="1" w:styleId="WW8Num63z4">
    <w:name w:val="WW8Num63z4"/>
    <w:qFormat/>
    <w:rPr>
      <w:rFonts w:ascii="Courier New" w:hAnsi="Courier New" w:cs="Courier New"/>
    </w:rPr>
  </w:style>
  <w:style w:type="character" w:customStyle="1" w:styleId="WW8Num63z6">
    <w:name w:val="WW8Num63z6"/>
    <w:qFormat/>
    <w:rPr>
      <w:rFonts w:ascii="Symbol" w:hAnsi="Symbol" w:cs="Symbol"/>
    </w:rPr>
  </w:style>
  <w:style w:type="character" w:customStyle="1" w:styleId="WW8Num64z0">
    <w:name w:val="WW8Num64z0"/>
    <w:qFormat/>
    <w:rPr>
      <w:rFonts w:ascii="Symbol" w:hAnsi="Symbol" w:cs="Symbol"/>
      <w:color w:val="00000A"/>
      <w:sz w:val="20"/>
    </w:rPr>
  </w:style>
  <w:style w:type="character" w:customStyle="1" w:styleId="WW8Num64z1">
    <w:name w:val="WW8Num64z1"/>
    <w:qFormat/>
  </w:style>
  <w:style w:type="character" w:customStyle="1" w:styleId="WW8Num64z2">
    <w:name w:val="WW8Num64z2"/>
    <w:qFormat/>
  </w:style>
  <w:style w:type="character" w:customStyle="1" w:styleId="WW8Num64z3">
    <w:name w:val="WW8Num64z3"/>
    <w:qFormat/>
  </w:style>
  <w:style w:type="character" w:customStyle="1" w:styleId="WW8Num64z4">
    <w:name w:val="WW8Num64z4"/>
    <w:qFormat/>
  </w:style>
  <w:style w:type="character" w:customStyle="1" w:styleId="WW8Num64z5">
    <w:name w:val="WW8Num64z5"/>
    <w:qFormat/>
  </w:style>
  <w:style w:type="character" w:customStyle="1" w:styleId="WW8Num64z6">
    <w:name w:val="WW8Num64z6"/>
    <w:qFormat/>
  </w:style>
  <w:style w:type="character" w:customStyle="1" w:styleId="WW8Num64z7">
    <w:name w:val="WW8Num64z7"/>
    <w:qFormat/>
  </w:style>
  <w:style w:type="character" w:customStyle="1" w:styleId="WW8Num64z8">
    <w:name w:val="WW8Num64z8"/>
    <w:qFormat/>
  </w:style>
  <w:style w:type="character" w:customStyle="1" w:styleId="WW8Num65z0">
    <w:name w:val="WW8Num65z0"/>
    <w:qFormat/>
    <w:rPr>
      <w:rFonts w:ascii="Symbol" w:hAnsi="Symbol" w:cs="Symbol"/>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6z0">
    <w:name w:val="WW8Num66z0"/>
    <w:qFormat/>
    <w:rPr>
      <w:rFonts w:ascii="Symbol" w:hAnsi="Symbol" w:cs="Symbol"/>
      <w:sz w:val="20"/>
      <w:szCs w:val="20"/>
    </w:rPr>
  </w:style>
  <w:style w:type="character" w:customStyle="1" w:styleId="WW8Num66z1">
    <w:name w:val="WW8Num66z1"/>
    <w:qFormat/>
    <w:rPr>
      <w:rFonts w:ascii="Courier New" w:hAnsi="Courier New" w:cs="Courier New"/>
    </w:rPr>
  </w:style>
  <w:style w:type="character" w:customStyle="1" w:styleId="WW8Num66z2">
    <w:name w:val="WW8Num66z2"/>
    <w:qFormat/>
    <w:rPr>
      <w:rFonts w:ascii="Wingdings" w:hAnsi="Wingdings" w:cs="Wingdings"/>
    </w:rPr>
  </w:style>
  <w:style w:type="character" w:customStyle="1" w:styleId="WW8Num67z0">
    <w:name w:val="WW8Num67z0"/>
    <w:qFormat/>
    <w:rPr>
      <w:rFonts w:ascii="Symbol" w:hAnsi="Symbol" w:cs="Symbol"/>
      <w:sz w:val="20"/>
      <w:szCs w:val="20"/>
    </w:rPr>
  </w:style>
  <w:style w:type="character" w:customStyle="1" w:styleId="WW8Num67z1">
    <w:name w:val="WW8Num67z1"/>
    <w:qFormat/>
    <w:rPr>
      <w:rFonts w:ascii="Courier New" w:hAnsi="Courier New" w:cs="Courier New"/>
    </w:rPr>
  </w:style>
  <w:style w:type="character" w:customStyle="1" w:styleId="WW8Num67z2">
    <w:name w:val="WW8Num67z2"/>
    <w:qFormat/>
    <w:rPr>
      <w:rFonts w:ascii="Wingdings" w:hAnsi="Wingdings" w:cs="Wingdings"/>
    </w:rPr>
  </w:style>
  <w:style w:type="character" w:customStyle="1" w:styleId="WW8Num68z0">
    <w:name w:val="WW8Num68z0"/>
    <w:qFormat/>
  </w:style>
  <w:style w:type="character" w:customStyle="1" w:styleId="WW8Num68z1">
    <w:name w:val="WW8Num68z1"/>
    <w:qFormat/>
    <w:rPr>
      <w:rFonts w:ascii="Courier New" w:hAnsi="Courier New" w:cs="Courier New"/>
    </w:rPr>
  </w:style>
  <w:style w:type="character" w:customStyle="1" w:styleId="WW8Num68z2">
    <w:name w:val="WW8Num68z2"/>
    <w:qFormat/>
    <w:rPr>
      <w:rFonts w:ascii="Wingdings" w:hAnsi="Wingdings" w:cs="Wingdings"/>
    </w:rPr>
  </w:style>
  <w:style w:type="character" w:customStyle="1" w:styleId="WW8Num68z3">
    <w:name w:val="WW8Num68z3"/>
    <w:qFormat/>
    <w:rPr>
      <w:rFonts w:ascii="Symbol" w:hAnsi="Symbol" w:cs="Symbol"/>
    </w:rPr>
  </w:style>
  <w:style w:type="character" w:customStyle="1" w:styleId="WW8Num69z0">
    <w:name w:val="WW8Num69z0"/>
    <w:qFormat/>
  </w:style>
  <w:style w:type="character" w:customStyle="1" w:styleId="WW8Num69z1">
    <w:name w:val="WW8Num69z1"/>
    <w:qFormat/>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69z4">
    <w:name w:val="WW8Num69z4"/>
    <w:qFormat/>
    <w:rPr>
      <w:rFonts w:ascii="Courier New" w:hAnsi="Courier New" w:cs="Courier New"/>
    </w:rPr>
  </w:style>
  <w:style w:type="character" w:customStyle="1" w:styleId="WW8Num70z0">
    <w:name w:val="WW8Num70z0"/>
    <w:qFormat/>
    <w:rPr>
      <w:rFonts w:ascii="Tahoma" w:hAnsi="Tahoma" w:cs="Tahoma"/>
      <w:sz w:val="20"/>
      <w:szCs w:val="20"/>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ascii="Times New Roman" w:eastAsia="Times New Roman" w:hAnsi="Times New Roman" w:cs="Times New Roman"/>
    </w:rPr>
  </w:style>
  <w:style w:type="character" w:customStyle="1" w:styleId="WW8Num71z1">
    <w:name w:val="WW8Num71z1"/>
    <w:qFormat/>
  </w:style>
  <w:style w:type="character" w:customStyle="1" w:styleId="WW8Num71z2">
    <w:name w:val="WW8Num71z2"/>
    <w:qFormat/>
    <w:rPr>
      <w:b/>
    </w:rPr>
  </w:style>
  <w:style w:type="character" w:customStyle="1" w:styleId="WW8Num71z3">
    <w:name w:val="WW8Num71z3"/>
    <w:qFormat/>
    <w:rPr>
      <w:rFonts w:ascii="Symbol" w:hAnsi="Symbol" w:cs="Symbol"/>
    </w:rPr>
  </w:style>
  <w:style w:type="character" w:customStyle="1" w:styleId="WW8Num71z4">
    <w:name w:val="WW8Num71z4"/>
    <w:qFormat/>
    <w:rPr>
      <w:rFonts w:ascii="Courier New" w:hAnsi="Courier New" w:cs="Courier New"/>
    </w:rPr>
  </w:style>
  <w:style w:type="character" w:customStyle="1" w:styleId="WW8Num71z5">
    <w:name w:val="WW8Num71z5"/>
    <w:qFormat/>
    <w:rPr>
      <w:rFonts w:ascii="Wingdings" w:hAnsi="Wingdings" w:cs="Wingdings"/>
    </w:rPr>
  </w:style>
  <w:style w:type="character" w:customStyle="1" w:styleId="WW8Num72z0">
    <w:name w:val="WW8Num72z0"/>
    <w:qFormat/>
    <w:rPr>
      <w:rFonts w:ascii="Tahoma" w:hAnsi="Tahoma" w:cs="Tahoma"/>
      <w:sz w:val="20"/>
      <w:szCs w:val="20"/>
    </w:rPr>
  </w:style>
  <w:style w:type="character" w:customStyle="1" w:styleId="WW8Num72z1">
    <w:name w:val="WW8Num72z1"/>
    <w:qFormat/>
  </w:style>
  <w:style w:type="character" w:customStyle="1" w:styleId="WW8Num72z2">
    <w:name w:val="WW8Num72z2"/>
    <w:qFormat/>
  </w:style>
  <w:style w:type="character" w:customStyle="1" w:styleId="WW8Num72z3">
    <w:name w:val="WW8Num72z3"/>
    <w:qFormat/>
  </w:style>
  <w:style w:type="character" w:customStyle="1" w:styleId="WW8Num72z4">
    <w:name w:val="WW8Num72z4"/>
    <w:qFormat/>
  </w:style>
  <w:style w:type="character" w:customStyle="1" w:styleId="WW8Num72z5">
    <w:name w:val="WW8Num72z5"/>
    <w:qFormat/>
  </w:style>
  <w:style w:type="character" w:customStyle="1" w:styleId="WW8Num72z6">
    <w:name w:val="WW8Num72z6"/>
    <w:qFormat/>
  </w:style>
  <w:style w:type="character" w:customStyle="1" w:styleId="WW8Num72z7">
    <w:name w:val="WW8Num72z7"/>
    <w:qFormat/>
  </w:style>
  <w:style w:type="character" w:customStyle="1" w:styleId="WW8Num72z8">
    <w:name w:val="WW8Num72z8"/>
    <w:qFormat/>
  </w:style>
  <w:style w:type="character" w:customStyle="1" w:styleId="WW8Num73z0">
    <w:name w:val="WW8Num73z0"/>
    <w:qFormat/>
    <w:rPr>
      <w:rFonts w:ascii="Symbol" w:hAnsi="Symbol" w:cs="Symbol"/>
      <w:color w:val="00000A"/>
      <w:sz w:val="20"/>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4z0">
    <w:name w:val="WW8Num74z0"/>
    <w:qFormat/>
  </w:style>
  <w:style w:type="character" w:customStyle="1" w:styleId="WW8Num74z1">
    <w:name w:val="WW8Num74z1"/>
    <w:qFormat/>
    <w:rPr>
      <w:rFonts w:ascii="Symbol" w:hAnsi="Symbol" w:cs="Symbol"/>
    </w:rPr>
  </w:style>
  <w:style w:type="character" w:customStyle="1" w:styleId="WW8Num74z2">
    <w:name w:val="WW8Num74z2"/>
    <w:qFormat/>
    <w:rPr>
      <w:rFonts w:ascii="Wingdings" w:hAnsi="Wingdings" w:cs="Wingdings"/>
    </w:rPr>
  </w:style>
  <w:style w:type="character" w:customStyle="1" w:styleId="WW8Num74z4">
    <w:name w:val="WW8Num74z4"/>
    <w:qFormat/>
    <w:rPr>
      <w:rFonts w:ascii="Courier New" w:hAnsi="Courier New" w:cs="Courier New"/>
    </w:rPr>
  </w:style>
  <w:style w:type="character" w:customStyle="1" w:styleId="WW8Num75z0">
    <w:name w:val="WW8Num75z0"/>
    <w:qFormat/>
    <w:rPr>
      <w:rFonts w:ascii="Symbol" w:hAnsi="Symbol" w:cs="Symbol"/>
    </w:rPr>
  </w:style>
  <w:style w:type="character" w:customStyle="1" w:styleId="WW8Num75z1">
    <w:name w:val="WW8Num75z1"/>
    <w:qFormat/>
    <w:rPr>
      <w:rFonts w:ascii="Courier New" w:hAnsi="Courier New" w:cs="Courier New"/>
    </w:rPr>
  </w:style>
  <w:style w:type="character" w:customStyle="1" w:styleId="WW8Num75z2">
    <w:name w:val="WW8Num75z2"/>
    <w:qFormat/>
    <w:rPr>
      <w:rFonts w:ascii="Wingdings" w:hAnsi="Wingdings" w:cs="Wingdings"/>
    </w:rPr>
  </w:style>
  <w:style w:type="character" w:customStyle="1" w:styleId="Carpredefinitoparagrafo1">
    <w:name w:val="Car. predefinito paragrafo1"/>
    <w:qFormat/>
  </w:style>
  <w:style w:type="character" w:customStyle="1" w:styleId="Caratterenotaapidipagina">
    <w:name w:val="Carattere nota a piè di pagina"/>
    <w:qFormat/>
    <w:rPr>
      <w:vertAlign w:val="superscript"/>
    </w:rPr>
  </w:style>
  <w:style w:type="character" w:styleId="Numeropagina">
    <w:name w:val="page number"/>
    <w:basedOn w:val="Carpredefinitoparagrafo1"/>
    <w:qFormat/>
  </w:style>
  <w:style w:type="character" w:customStyle="1" w:styleId="IntestazioneCarattere">
    <w:name w:val="Intestazione Carattere"/>
    <w:uiPriority w:val="99"/>
    <w:qFormat/>
    <w:rPr>
      <w:sz w:val="24"/>
      <w:szCs w:val="24"/>
    </w:rPr>
  </w:style>
  <w:style w:type="character" w:customStyle="1" w:styleId="CollegamentoInternet">
    <w:name w:val="Collegamento Internet"/>
    <w:rPr>
      <w:color w:val="0000FF"/>
      <w:u w:val="single"/>
    </w:rPr>
  </w:style>
  <w:style w:type="character" w:styleId="Collegamentovisitato">
    <w:name w:val="FollowedHyperlink"/>
    <w:uiPriority w:val="99"/>
    <w:qFormat/>
    <w:rPr>
      <w:color w:val="800080"/>
      <w:u w:val="single"/>
    </w:rPr>
  </w:style>
  <w:style w:type="character" w:styleId="Enfasigrassetto">
    <w:name w:val="Strong"/>
    <w:qFormat/>
    <w:rPr>
      <w:b/>
      <w:bCs/>
    </w:rPr>
  </w:style>
  <w:style w:type="character" w:customStyle="1" w:styleId="TestofumettoCarattere">
    <w:name w:val="Testo fumetto Carattere"/>
    <w:uiPriority w:val="99"/>
    <w:qFormat/>
    <w:rPr>
      <w:rFonts w:ascii="Tahoma" w:hAnsi="Tahoma" w:cs="Tahoma"/>
      <w:sz w:val="16"/>
      <w:szCs w:val="16"/>
    </w:rPr>
  </w:style>
  <w:style w:type="character" w:customStyle="1" w:styleId="MappadocumentoCarattere">
    <w:name w:val="Mappa documento Carattere"/>
    <w:link w:val="Mappadocumento"/>
    <w:uiPriority w:val="99"/>
    <w:qFormat/>
    <w:rPr>
      <w:rFonts w:ascii="Tahoma" w:hAnsi="Tahoma" w:cs="Tahoma"/>
      <w:sz w:val="16"/>
      <w:szCs w:val="16"/>
    </w:rPr>
  </w:style>
  <w:style w:type="character" w:customStyle="1" w:styleId="Titolo4Carattere">
    <w:name w:val="Titolo 4 Carattere"/>
    <w:aliases w:val="AIB TITOLO 4 Carattere"/>
    <w:uiPriority w:val="9"/>
    <w:qFormat/>
    <w:rPr>
      <w:rFonts w:ascii="Tahoma" w:hAnsi="Tahoma" w:cs="Tahoma"/>
      <w:b/>
      <w:bCs/>
      <w:szCs w:val="24"/>
    </w:rPr>
  </w:style>
  <w:style w:type="character" w:customStyle="1" w:styleId="CorpodeltestoCarattere">
    <w:name w:val="Corpo del testo Carattere"/>
    <w:aliases w:val="Tempo Body Text Carattere,descriptionbullets Carattere,Starbucks Body Text Carattere,heading3 Carattere,body text Carattere,3 indent Carattere,heading31 Carattere,body text1 Carattere,3 indent1 Carattere,heading32 Carattere"/>
    <w:qFormat/>
    <w:rPr>
      <w:sz w:val="24"/>
    </w:rPr>
  </w:style>
  <w:style w:type="character" w:customStyle="1" w:styleId="TestonotaapidipaginaCarattere">
    <w:name w:val="Testo nota a piè di pagina Carattere"/>
    <w:uiPriority w:val="99"/>
    <w:qFormat/>
  </w:style>
  <w:style w:type="character" w:customStyle="1" w:styleId="ParagrafoelencoCarattere">
    <w:name w:val="Paragrafo elenco Carattere"/>
    <w:uiPriority w:val="34"/>
    <w:qFormat/>
    <w:rPr>
      <w:rFonts w:ascii="Calibri" w:eastAsia="Calibri" w:hAnsi="Calibri" w:cs="Calibri"/>
      <w:sz w:val="22"/>
      <w:szCs w:val="22"/>
    </w:rPr>
  </w:style>
  <w:style w:type="character" w:customStyle="1" w:styleId="A2">
    <w:name w:val="A2"/>
    <w:qFormat/>
    <w:rPr>
      <w:rFonts w:cs="ITC Avant Garde Gothic Std"/>
      <w:b/>
      <w:bCs/>
      <w:color w:val="000000"/>
      <w:sz w:val="15"/>
      <w:szCs w:val="15"/>
    </w:rPr>
  </w:style>
  <w:style w:type="character" w:customStyle="1" w:styleId="Enfasi">
    <w:name w:val="Enfasi"/>
    <w:qFormat/>
    <w:rPr>
      <w:i/>
      <w:iCs/>
    </w:rPr>
  </w:style>
  <w:style w:type="character" w:customStyle="1" w:styleId="TestonotaapidipaginaCarattere2">
    <w:name w:val="Testo nota a piè di pagina Carattere2"/>
    <w:qFormat/>
    <w:rPr>
      <w:sz w:val="20"/>
      <w:szCs w:val="20"/>
    </w:rPr>
  </w:style>
  <w:style w:type="character" w:customStyle="1" w:styleId="Titolo8Carattere">
    <w:name w:val="Titolo 8 Carattere"/>
    <w:qFormat/>
    <w:rPr>
      <w:rFonts w:ascii="Tahoma" w:hAnsi="Tahoma" w:cs="Tahoma"/>
      <w:b/>
      <w:bCs/>
      <w:szCs w:val="24"/>
      <w:u w:val="single"/>
    </w:rPr>
  </w:style>
  <w:style w:type="character" w:customStyle="1" w:styleId="Rimandocommento1">
    <w:name w:val="Rimando commento1"/>
    <w:qFormat/>
    <w:rPr>
      <w:sz w:val="16"/>
      <w:szCs w:val="16"/>
    </w:rPr>
  </w:style>
  <w:style w:type="character" w:customStyle="1" w:styleId="TestocommentoCarattere">
    <w:name w:val="Testo commento Carattere"/>
    <w:basedOn w:val="Carpredefinitoparagrafo1"/>
    <w:uiPriority w:val="99"/>
    <w:qFormat/>
  </w:style>
  <w:style w:type="character" w:customStyle="1" w:styleId="SoggettocommentoCarattere">
    <w:name w:val="Soggetto commento Carattere"/>
    <w:uiPriority w:val="99"/>
    <w:qFormat/>
    <w:rPr>
      <w:b/>
      <w:bCs/>
    </w:rPr>
  </w:style>
  <w:style w:type="character" w:customStyle="1" w:styleId="CorpotestoCarattere">
    <w:name w:val="Corpo testo Carattere"/>
    <w:aliases w:val="Tempo Body Text Carattere1,descriptionbullets Carattere1,Starbucks Body Text Carattere1,heading3 Carattere1,body text Carattere1,3 indent Carattere1,heading31 Carattere1,body text1 Carattere1,3 indent1 Carattere1,bt Carattere"/>
    <w:uiPriority w:val="1"/>
    <w:qFormat/>
    <w:rPr>
      <w:sz w:val="24"/>
    </w:rPr>
  </w:style>
  <w:style w:type="character" w:customStyle="1" w:styleId="Caratteredellanota">
    <w:name w:val="Carattere della nota"/>
    <w:qFormat/>
    <w:rPr>
      <w:vertAlign w:val="superscript"/>
    </w:rPr>
  </w:style>
  <w:style w:type="character" w:customStyle="1" w:styleId="Caratterenotadichiusura">
    <w:name w:val="Carattere nota di chiusura"/>
    <w:qFormat/>
    <w:rPr>
      <w:vertAlign w:val="superscript"/>
    </w:rPr>
  </w:style>
  <w:style w:type="character" w:customStyle="1" w:styleId="WW-Caratterenotadichiusura">
    <w:name w:val="WW-Carattere nota di chiusura"/>
    <w:qFormat/>
  </w:style>
  <w:style w:type="character" w:customStyle="1" w:styleId="Punti">
    <w:name w:val="Punti"/>
    <w:qFormat/>
    <w:rPr>
      <w:rFonts w:ascii="OpenSymbol" w:eastAsia="OpenSymbol" w:hAnsi="OpenSymbol" w:cs="OpenSymbol"/>
    </w:rPr>
  </w:style>
  <w:style w:type="character" w:styleId="Rimandonotaapidipagina">
    <w:name w:val="footnote reference"/>
    <w:aliases w:val="Footnote symbol"/>
    <w:uiPriority w:val="99"/>
    <w:qFormat/>
    <w:rPr>
      <w:vertAlign w:val="superscript"/>
    </w:rPr>
  </w:style>
  <w:style w:type="character" w:styleId="Rimandonotadichiusura">
    <w:name w:val="endnote reference"/>
    <w:qFormat/>
    <w:rPr>
      <w:vertAlign w:val="superscript"/>
    </w:rPr>
  </w:style>
  <w:style w:type="character" w:styleId="Rimandocommento">
    <w:name w:val="annotation reference"/>
    <w:uiPriority w:val="99"/>
    <w:semiHidden/>
    <w:unhideWhenUsed/>
    <w:qFormat/>
    <w:rsid w:val="00145344"/>
    <w:rPr>
      <w:sz w:val="16"/>
      <w:szCs w:val="16"/>
    </w:rPr>
  </w:style>
  <w:style w:type="character" w:customStyle="1" w:styleId="TestocommentoCarattere1">
    <w:name w:val="Testo commento Carattere1"/>
    <w:link w:val="Testocommento"/>
    <w:uiPriority w:val="99"/>
    <w:semiHidden/>
    <w:qFormat/>
    <w:rsid w:val="00145344"/>
    <w:rPr>
      <w:lang w:eastAsia="zh-CN"/>
    </w:rPr>
  </w:style>
  <w:style w:type="character" w:customStyle="1" w:styleId="ListLabel1">
    <w:name w:val="ListLabel 1"/>
    <w:qFormat/>
    <w:rPr>
      <w:rFonts w:ascii="Tahoma" w:hAnsi="Tahoma" w:cs="Tahoma"/>
      <w:b/>
      <w:bCs/>
      <w:sz w:val="20"/>
      <w:szCs w:val="20"/>
      <w:lang w:eastAsia="en-GB"/>
    </w:rPr>
  </w:style>
  <w:style w:type="character" w:customStyle="1" w:styleId="ListLabel2">
    <w:name w:val="ListLabel 2"/>
    <w:qFormat/>
    <w:rPr>
      <w:rFonts w:ascii="Tahoma" w:hAnsi="Tahoma" w:cs="Tahoma"/>
      <w:b/>
      <w:bCs/>
      <w:sz w:val="20"/>
      <w:szCs w:val="20"/>
      <w:lang w:eastAsia="en-GB"/>
    </w:rPr>
  </w:style>
  <w:style w:type="character" w:customStyle="1" w:styleId="ListLabel3">
    <w:name w:val="ListLabel 3"/>
    <w:qFormat/>
    <w:rPr>
      <w:rFonts w:ascii="Tahoma" w:hAnsi="Tahoma" w:cs="Tahoma"/>
      <w:b/>
      <w:bCs/>
      <w:sz w:val="20"/>
      <w:szCs w:val="20"/>
      <w:highlight w:val="yellow"/>
      <w:lang w:eastAsia="en-GB"/>
    </w:rPr>
  </w:style>
  <w:style w:type="character" w:customStyle="1" w:styleId="ListLabel4">
    <w:name w:val="ListLabel 4"/>
    <w:qFormat/>
    <w:rPr>
      <w:rFonts w:ascii="Arial" w:hAnsi="Arial" w:cs="Symbol"/>
      <w:position w:val="0"/>
      <w:sz w:val="20"/>
      <w:szCs w:val="20"/>
      <w:vertAlign w:val="baseline"/>
    </w:rPr>
  </w:style>
  <w:style w:type="character" w:customStyle="1" w:styleId="ListLabel5">
    <w:name w:val="ListLabel 5"/>
    <w:qFormat/>
    <w:rPr>
      <w:rFonts w:ascii="Tahoma" w:hAnsi="Tahoma" w:cs="Symbol"/>
      <w:b/>
      <w:sz w:val="20"/>
    </w:rPr>
  </w:style>
  <w:style w:type="character" w:customStyle="1" w:styleId="ListLabel6">
    <w:name w:val="ListLabel 6"/>
    <w:qFormat/>
    <w:rPr>
      <w:rFonts w:ascii="Tahoma" w:hAnsi="Tahoma" w:cs="Symbol"/>
      <w:sz w:val="20"/>
      <w:szCs w:val="20"/>
    </w:rPr>
  </w:style>
  <w:style w:type="character" w:customStyle="1" w:styleId="ListLabel7">
    <w:name w:val="ListLabel 7"/>
    <w:qFormat/>
    <w:rPr>
      <w:rFonts w:ascii="Tahoma" w:hAnsi="Tahoma" w:cs="Symbol"/>
      <w:b/>
      <w:sz w:val="20"/>
      <w:szCs w:val="24"/>
      <w:highlight w:val="yellow"/>
      <w:lang w:eastAsia="en-GB"/>
    </w:rPr>
  </w:style>
  <w:style w:type="character" w:customStyle="1" w:styleId="ListLabel8">
    <w:name w:val="ListLabel 8"/>
    <w:qFormat/>
    <w:rPr>
      <w:rFonts w:ascii="Tahoma" w:hAnsi="Tahoma" w:cs="Tahoma"/>
      <w:b/>
      <w:bCs/>
      <w:sz w:val="20"/>
      <w:lang w:eastAsia="en-GB"/>
    </w:rPr>
  </w:style>
  <w:style w:type="character" w:customStyle="1" w:styleId="ListLabel9">
    <w:name w:val="ListLabel 9"/>
    <w:qFormat/>
    <w:rPr>
      <w:rFonts w:ascii="Tahoma" w:hAnsi="Tahoma" w:cs="Symbol"/>
      <w:b/>
      <w:sz w:val="20"/>
      <w:szCs w:val="20"/>
    </w:rPr>
  </w:style>
  <w:style w:type="character" w:customStyle="1" w:styleId="ListLabel10">
    <w:name w:val="ListLabel 10"/>
    <w:qFormat/>
    <w:rPr>
      <w:rFonts w:ascii="Tahoma" w:hAnsi="Tahoma" w:cs="Tahoma"/>
      <w:b/>
      <w:bCs/>
      <w:sz w:val="20"/>
      <w:szCs w:val="20"/>
      <w:lang w:eastAsia="en-GB"/>
    </w:rPr>
  </w:style>
  <w:style w:type="character" w:customStyle="1" w:styleId="ListLabel11">
    <w:name w:val="ListLabel 11"/>
    <w:qFormat/>
    <w:rPr>
      <w:rFonts w:ascii="Tahoma" w:eastAsia="Calibri" w:hAnsi="Tahoma" w:cs="Tahoma"/>
      <w:b w:val="0"/>
      <w:bCs/>
      <w:sz w:val="20"/>
      <w:szCs w:val="20"/>
      <w:lang w:val="it-IT" w:eastAsia="en-US"/>
    </w:rPr>
  </w:style>
  <w:style w:type="character" w:customStyle="1" w:styleId="ListLabel12">
    <w:name w:val="ListLabel 12"/>
    <w:qFormat/>
    <w:rPr>
      <w:rFonts w:cs="Tahoma"/>
      <w:sz w:val="20"/>
      <w:szCs w:val="20"/>
    </w:rPr>
  </w:style>
  <w:style w:type="character" w:customStyle="1" w:styleId="ListLabel13">
    <w:name w:val="ListLabel 13"/>
    <w:qFormat/>
    <w:rPr>
      <w:rFonts w:cs="Symbol"/>
      <w:color w:val="00000A"/>
      <w:sz w:val="20"/>
    </w:rPr>
  </w:style>
  <w:style w:type="character" w:customStyle="1" w:styleId="ListLabel14">
    <w:name w:val="ListLabel 14"/>
    <w:qFormat/>
    <w:rPr>
      <w:rFonts w:cs="Symbol"/>
      <w:color w:val="00000A"/>
      <w:sz w:val="20"/>
    </w:rPr>
  </w:style>
  <w:style w:type="character" w:customStyle="1" w:styleId="ListLabel15">
    <w:name w:val="ListLabel 15"/>
    <w:qFormat/>
    <w:rPr>
      <w:rFonts w:ascii="Tahoma" w:hAnsi="Tahoma" w:cs="Symbol"/>
      <w:sz w:val="20"/>
      <w:szCs w:val="2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ascii="Tahoma" w:hAnsi="Tahoma" w:cs="Tahoma"/>
      <w:sz w:val="20"/>
      <w:szCs w:val="20"/>
    </w:rPr>
  </w:style>
  <w:style w:type="character" w:customStyle="1" w:styleId="ListLabel20">
    <w:name w:val="ListLabel 20"/>
    <w:qFormat/>
    <w:rPr>
      <w:rFonts w:cs="OpenSymbol"/>
      <w:color w:val="00000A"/>
      <w:sz w:val="20"/>
      <w:szCs w:val="20"/>
      <w:lang w:val="it-IT"/>
    </w:rPr>
  </w:style>
  <w:style w:type="character" w:customStyle="1" w:styleId="ListLabel21">
    <w:name w:val="ListLabel 21"/>
    <w:qFormat/>
    <w:rPr>
      <w:rFonts w:cs="OpenSymbol"/>
      <w:color w:val="00000A"/>
      <w:sz w:val="20"/>
      <w:szCs w:val="20"/>
      <w:lang w:val="it-IT"/>
    </w:rPr>
  </w:style>
  <w:style w:type="character" w:customStyle="1" w:styleId="ListLabel22">
    <w:name w:val="ListLabel 22"/>
    <w:qFormat/>
    <w:rPr>
      <w:rFonts w:cs="OpenSymbol"/>
      <w:color w:val="00000A"/>
      <w:sz w:val="20"/>
      <w:szCs w:val="20"/>
      <w:lang w:val="it-IT"/>
    </w:rPr>
  </w:style>
  <w:style w:type="character" w:customStyle="1" w:styleId="ListLabel23">
    <w:name w:val="ListLabel 23"/>
    <w:qFormat/>
    <w:rPr>
      <w:rFonts w:cs="OpenSymbol"/>
      <w:color w:val="00000A"/>
      <w:sz w:val="20"/>
      <w:szCs w:val="20"/>
      <w:lang w:val="it-IT"/>
    </w:rPr>
  </w:style>
  <w:style w:type="character" w:customStyle="1" w:styleId="ListLabel24">
    <w:name w:val="ListLabel 24"/>
    <w:qFormat/>
    <w:rPr>
      <w:rFonts w:cs="OpenSymbol"/>
      <w:color w:val="00000A"/>
      <w:sz w:val="20"/>
      <w:szCs w:val="20"/>
      <w:lang w:val="it-IT"/>
    </w:rPr>
  </w:style>
  <w:style w:type="character" w:customStyle="1" w:styleId="ListLabel25">
    <w:name w:val="ListLabel 25"/>
    <w:qFormat/>
    <w:rPr>
      <w:rFonts w:cs="OpenSymbol"/>
      <w:color w:val="00000A"/>
      <w:sz w:val="20"/>
      <w:szCs w:val="20"/>
      <w:lang w:val="it-IT"/>
    </w:rPr>
  </w:style>
  <w:style w:type="character" w:customStyle="1" w:styleId="ListLabel26">
    <w:name w:val="ListLabel 26"/>
    <w:qFormat/>
    <w:rPr>
      <w:rFonts w:cs="OpenSymbol"/>
      <w:color w:val="00000A"/>
      <w:sz w:val="20"/>
      <w:szCs w:val="20"/>
      <w:lang w:val="it-IT"/>
    </w:rPr>
  </w:style>
  <w:style w:type="character" w:customStyle="1" w:styleId="ListLabel27">
    <w:name w:val="ListLabel 27"/>
    <w:qFormat/>
    <w:rPr>
      <w:rFonts w:cs="OpenSymbol"/>
      <w:color w:val="00000A"/>
      <w:sz w:val="20"/>
      <w:szCs w:val="20"/>
      <w:lang w:val="it-IT"/>
    </w:rPr>
  </w:style>
  <w:style w:type="character" w:customStyle="1" w:styleId="ListLabel28">
    <w:name w:val="ListLabel 28"/>
    <w:qFormat/>
    <w:rPr>
      <w:rFonts w:cs="OpenSymbol"/>
      <w:color w:val="00000A"/>
      <w:sz w:val="20"/>
      <w:szCs w:val="20"/>
      <w:lang w:val="it-IT"/>
    </w:rPr>
  </w:style>
  <w:style w:type="character" w:customStyle="1" w:styleId="ListLabel29">
    <w:name w:val="ListLabel 29"/>
    <w:qFormat/>
    <w:rPr>
      <w:rFonts w:cs="OpenSymbol"/>
      <w:color w:val="00000A"/>
      <w:sz w:val="20"/>
      <w:szCs w:val="20"/>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color w:val="00000A"/>
      <w:sz w:val="20"/>
      <w:szCs w:val="20"/>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color w:val="00000A"/>
      <w:sz w:val="20"/>
      <w:szCs w:val="20"/>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color w:val="00000A"/>
      <w:sz w:val="20"/>
      <w:szCs w:val="20"/>
      <w:lang w:val="it-IT"/>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color w:val="00000A"/>
      <w:sz w:val="20"/>
      <w:szCs w:val="20"/>
      <w:lang w:val="it-IT"/>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color w:val="00000A"/>
      <w:sz w:val="20"/>
      <w:szCs w:val="20"/>
      <w:lang w:val="it-IT"/>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sz w:val="20"/>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sz w:val="20"/>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sz w:val="20"/>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sz w:val="20"/>
      <w:szCs w:val="24"/>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sz w:val="20"/>
      <w:szCs w:val="24"/>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sz w:val="20"/>
      <w:szCs w:val="24"/>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sz w:val="20"/>
      <w:szCs w:val="20"/>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sz w:val="20"/>
      <w:szCs w:val="20"/>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sz w:val="20"/>
      <w:szCs w:val="20"/>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ascii="Arial" w:eastAsia="Times New Roman" w:hAnsi="Arial" w:cs="Tahoma"/>
      <w:sz w:val="20"/>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character" w:customStyle="1" w:styleId="ListLabel83">
    <w:name w:val="ListLabel 83"/>
    <w:qFormat/>
    <w:rPr>
      <w:rFonts w:ascii="Tahoma" w:hAnsi="Tahoma" w:cs="Tahoma"/>
      <w:b/>
      <w:bCs/>
      <w:sz w:val="20"/>
      <w:szCs w:val="20"/>
      <w:lang w:eastAsia="en-GB"/>
    </w:rPr>
  </w:style>
  <w:style w:type="character" w:customStyle="1" w:styleId="ListLabel84">
    <w:name w:val="ListLabel 84"/>
    <w:qFormat/>
    <w:rPr>
      <w:rFonts w:ascii="Tahoma" w:hAnsi="Tahoma" w:cs="Tahoma"/>
      <w:b/>
      <w:bCs/>
      <w:sz w:val="20"/>
      <w:szCs w:val="20"/>
      <w:lang w:eastAsia="en-GB"/>
    </w:rPr>
  </w:style>
  <w:style w:type="character" w:customStyle="1" w:styleId="ListLabel85">
    <w:name w:val="ListLabel 85"/>
    <w:qFormat/>
    <w:rPr>
      <w:rFonts w:ascii="Tahoma" w:hAnsi="Tahoma" w:cs="Tahoma"/>
      <w:b/>
      <w:bCs/>
      <w:sz w:val="20"/>
      <w:szCs w:val="20"/>
      <w:highlight w:val="yellow"/>
      <w:lang w:eastAsia="en-GB"/>
    </w:rPr>
  </w:style>
  <w:style w:type="character" w:customStyle="1" w:styleId="ListLabel86">
    <w:name w:val="ListLabel 86"/>
    <w:qFormat/>
    <w:rPr>
      <w:rFonts w:ascii="Arial" w:hAnsi="Arial" w:cs="Symbol"/>
      <w:position w:val="0"/>
      <w:sz w:val="20"/>
      <w:szCs w:val="20"/>
      <w:vertAlign w:val="baseline"/>
    </w:rPr>
  </w:style>
  <w:style w:type="character" w:customStyle="1" w:styleId="ListLabel87">
    <w:name w:val="ListLabel 87"/>
    <w:qFormat/>
    <w:rPr>
      <w:rFonts w:ascii="Tahoma" w:hAnsi="Tahoma" w:cs="Symbol"/>
      <w:b/>
      <w:sz w:val="20"/>
    </w:rPr>
  </w:style>
  <w:style w:type="character" w:customStyle="1" w:styleId="ListLabel88">
    <w:name w:val="ListLabel 88"/>
    <w:qFormat/>
    <w:rPr>
      <w:rFonts w:ascii="Tahoma" w:hAnsi="Tahoma" w:cs="Symbol"/>
      <w:sz w:val="20"/>
      <w:szCs w:val="20"/>
    </w:rPr>
  </w:style>
  <w:style w:type="character" w:customStyle="1" w:styleId="ListLabel89">
    <w:name w:val="ListLabel 89"/>
    <w:qFormat/>
    <w:rPr>
      <w:rFonts w:ascii="Tahoma" w:hAnsi="Tahoma" w:cs="Symbol"/>
      <w:b/>
      <w:sz w:val="20"/>
      <w:szCs w:val="24"/>
      <w:highlight w:val="yellow"/>
      <w:lang w:eastAsia="en-GB"/>
    </w:rPr>
  </w:style>
  <w:style w:type="character" w:customStyle="1" w:styleId="ListLabel90">
    <w:name w:val="ListLabel 90"/>
    <w:qFormat/>
    <w:rPr>
      <w:rFonts w:ascii="Tahoma" w:hAnsi="Tahoma" w:cs="Tahoma"/>
      <w:b/>
      <w:bCs/>
      <w:sz w:val="20"/>
      <w:lang w:eastAsia="en-GB"/>
    </w:rPr>
  </w:style>
  <w:style w:type="character" w:customStyle="1" w:styleId="ListLabel91">
    <w:name w:val="ListLabel 91"/>
    <w:qFormat/>
    <w:rPr>
      <w:rFonts w:ascii="Tahoma" w:hAnsi="Tahoma" w:cs="Symbol"/>
      <w:b/>
      <w:sz w:val="20"/>
      <w:szCs w:val="20"/>
    </w:rPr>
  </w:style>
  <w:style w:type="character" w:customStyle="1" w:styleId="ListLabel92">
    <w:name w:val="ListLabel 92"/>
    <w:qFormat/>
    <w:rPr>
      <w:rFonts w:ascii="Tahoma" w:hAnsi="Tahoma" w:cs="Tahoma"/>
      <w:b/>
      <w:bCs/>
      <w:sz w:val="20"/>
      <w:szCs w:val="20"/>
      <w:lang w:eastAsia="en-GB"/>
    </w:rPr>
  </w:style>
  <w:style w:type="character" w:customStyle="1" w:styleId="ListLabel93">
    <w:name w:val="ListLabel 93"/>
    <w:qFormat/>
    <w:rPr>
      <w:rFonts w:ascii="Tahoma" w:eastAsia="Calibri" w:hAnsi="Tahoma" w:cs="Tahoma"/>
      <w:b w:val="0"/>
      <w:bCs/>
      <w:sz w:val="20"/>
      <w:szCs w:val="20"/>
      <w:lang w:val="it-IT" w:eastAsia="en-US"/>
    </w:rPr>
  </w:style>
  <w:style w:type="character" w:customStyle="1" w:styleId="ListLabel94">
    <w:name w:val="ListLabel 94"/>
    <w:qFormat/>
    <w:rPr>
      <w:rFonts w:cs="Tahoma"/>
      <w:sz w:val="20"/>
      <w:szCs w:val="20"/>
    </w:rPr>
  </w:style>
  <w:style w:type="character" w:customStyle="1" w:styleId="ListLabel95">
    <w:name w:val="ListLabel 95"/>
    <w:qFormat/>
    <w:rPr>
      <w:rFonts w:cs="Symbol"/>
      <w:color w:val="00000A"/>
      <w:sz w:val="20"/>
    </w:rPr>
  </w:style>
  <w:style w:type="character" w:customStyle="1" w:styleId="ListLabel96">
    <w:name w:val="ListLabel 96"/>
    <w:qFormat/>
    <w:rPr>
      <w:rFonts w:cs="Symbol"/>
      <w:color w:val="00000A"/>
      <w:sz w:val="20"/>
    </w:rPr>
  </w:style>
  <w:style w:type="character" w:customStyle="1" w:styleId="ListLabel97">
    <w:name w:val="ListLabel 97"/>
    <w:qFormat/>
    <w:rPr>
      <w:rFonts w:ascii="Tahoma" w:hAnsi="Tahoma" w:cs="Symbol"/>
      <w:sz w:val="20"/>
      <w:szCs w:val="20"/>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Symbol"/>
    </w:rPr>
  </w:style>
  <w:style w:type="character" w:customStyle="1" w:styleId="ListLabel105">
    <w:name w:val="ListLabel 105"/>
    <w:qFormat/>
    <w:rPr>
      <w:rFonts w:cs="Courier New"/>
    </w:rPr>
  </w:style>
  <w:style w:type="character" w:customStyle="1" w:styleId="ListLabel106">
    <w:name w:val="ListLabel 106"/>
    <w:qFormat/>
    <w:rPr>
      <w:rFonts w:cs="Wingdings"/>
    </w:rPr>
  </w:style>
  <w:style w:type="character" w:customStyle="1" w:styleId="ListLabel107">
    <w:name w:val="ListLabel 107"/>
    <w:qFormat/>
    <w:rPr>
      <w:rFonts w:ascii="Tahoma" w:hAnsi="Tahoma" w:cs="Tahoma"/>
      <w:sz w:val="20"/>
      <w:szCs w:val="20"/>
    </w:rPr>
  </w:style>
  <w:style w:type="character" w:customStyle="1" w:styleId="ListLabel108">
    <w:name w:val="ListLabel 108"/>
    <w:qFormat/>
    <w:rPr>
      <w:rFonts w:cs="OpenSymbol"/>
      <w:color w:val="00000A"/>
      <w:sz w:val="20"/>
      <w:szCs w:val="20"/>
      <w:lang w:val="it-IT"/>
    </w:rPr>
  </w:style>
  <w:style w:type="character" w:customStyle="1" w:styleId="ListLabel109">
    <w:name w:val="ListLabel 109"/>
    <w:qFormat/>
    <w:rPr>
      <w:rFonts w:cs="OpenSymbol"/>
      <w:color w:val="00000A"/>
      <w:sz w:val="20"/>
      <w:szCs w:val="20"/>
      <w:lang w:val="it-IT"/>
    </w:rPr>
  </w:style>
  <w:style w:type="character" w:customStyle="1" w:styleId="ListLabel110">
    <w:name w:val="ListLabel 110"/>
    <w:qFormat/>
    <w:rPr>
      <w:rFonts w:cs="OpenSymbol"/>
      <w:color w:val="00000A"/>
      <w:sz w:val="20"/>
      <w:szCs w:val="20"/>
      <w:lang w:val="it-IT"/>
    </w:rPr>
  </w:style>
  <w:style w:type="character" w:customStyle="1" w:styleId="ListLabel111">
    <w:name w:val="ListLabel 111"/>
    <w:qFormat/>
    <w:rPr>
      <w:rFonts w:cs="OpenSymbol"/>
      <w:color w:val="00000A"/>
      <w:sz w:val="20"/>
      <w:szCs w:val="20"/>
      <w:lang w:val="it-IT"/>
    </w:rPr>
  </w:style>
  <w:style w:type="character" w:customStyle="1" w:styleId="ListLabel112">
    <w:name w:val="ListLabel 112"/>
    <w:qFormat/>
    <w:rPr>
      <w:rFonts w:cs="OpenSymbol"/>
      <w:color w:val="00000A"/>
      <w:sz w:val="20"/>
      <w:szCs w:val="20"/>
      <w:lang w:val="it-IT"/>
    </w:rPr>
  </w:style>
  <w:style w:type="character" w:customStyle="1" w:styleId="ListLabel113">
    <w:name w:val="ListLabel 113"/>
    <w:qFormat/>
    <w:rPr>
      <w:rFonts w:cs="OpenSymbol"/>
      <w:color w:val="00000A"/>
      <w:sz w:val="20"/>
      <w:szCs w:val="20"/>
      <w:lang w:val="it-IT"/>
    </w:rPr>
  </w:style>
  <w:style w:type="character" w:customStyle="1" w:styleId="ListLabel114">
    <w:name w:val="ListLabel 114"/>
    <w:qFormat/>
    <w:rPr>
      <w:rFonts w:cs="OpenSymbol"/>
      <w:color w:val="00000A"/>
      <w:sz w:val="20"/>
      <w:szCs w:val="20"/>
      <w:lang w:val="it-IT"/>
    </w:rPr>
  </w:style>
  <w:style w:type="character" w:customStyle="1" w:styleId="ListLabel115">
    <w:name w:val="ListLabel 115"/>
    <w:qFormat/>
    <w:rPr>
      <w:rFonts w:cs="OpenSymbol"/>
      <w:color w:val="00000A"/>
      <w:sz w:val="20"/>
      <w:szCs w:val="20"/>
      <w:lang w:val="it-IT"/>
    </w:rPr>
  </w:style>
  <w:style w:type="character" w:customStyle="1" w:styleId="ListLabel116">
    <w:name w:val="ListLabel 116"/>
    <w:qFormat/>
    <w:rPr>
      <w:rFonts w:cs="OpenSymbol"/>
      <w:color w:val="00000A"/>
      <w:sz w:val="20"/>
      <w:szCs w:val="20"/>
      <w:lang w:val="it-IT"/>
    </w:rPr>
  </w:style>
  <w:style w:type="character" w:customStyle="1" w:styleId="ListLabel117">
    <w:name w:val="ListLabel 117"/>
    <w:qFormat/>
    <w:rPr>
      <w:rFonts w:cs="OpenSymbol"/>
      <w:color w:val="00000A"/>
      <w:sz w:val="20"/>
      <w:szCs w:val="20"/>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color w:val="00000A"/>
      <w:sz w:val="20"/>
      <w:szCs w:val="20"/>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color w:val="00000A"/>
      <w:sz w:val="20"/>
      <w:szCs w:val="20"/>
    </w:rPr>
  </w:style>
  <w:style w:type="character" w:customStyle="1" w:styleId="ListLabel124">
    <w:name w:val="ListLabel 124"/>
    <w:qFormat/>
    <w:rPr>
      <w:rFonts w:cs="OpenSymbol"/>
    </w:rPr>
  </w:style>
  <w:style w:type="character" w:customStyle="1" w:styleId="ListLabel125">
    <w:name w:val="ListLabel 125"/>
    <w:qFormat/>
    <w:rPr>
      <w:rFonts w:cs="OpenSymbol"/>
    </w:rPr>
  </w:style>
  <w:style w:type="character" w:customStyle="1" w:styleId="ListLabel126">
    <w:name w:val="ListLabel 126"/>
    <w:qFormat/>
    <w:rPr>
      <w:rFonts w:cs="OpenSymbol"/>
      <w:color w:val="00000A"/>
      <w:sz w:val="20"/>
      <w:szCs w:val="20"/>
      <w:lang w:val="it-IT"/>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color w:val="00000A"/>
      <w:sz w:val="20"/>
      <w:szCs w:val="20"/>
      <w:lang w:val="it-IT"/>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color w:val="00000A"/>
      <w:sz w:val="20"/>
      <w:szCs w:val="20"/>
      <w:lang w:val="it-IT"/>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sz w:val="20"/>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sz w:val="20"/>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sz w:val="20"/>
    </w:rPr>
  </w:style>
  <w:style w:type="character" w:customStyle="1" w:styleId="ListLabel142">
    <w:name w:val="ListLabel 142"/>
    <w:qFormat/>
    <w:rPr>
      <w:rFonts w:cs="OpenSymbol"/>
    </w:rPr>
  </w:style>
  <w:style w:type="character" w:customStyle="1" w:styleId="ListLabel143">
    <w:name w:val="ListLabel 143"/>
    <w:qFormat/>
    <w:rPr>
      <w:rFonts w:cs="OpenSymbol"/>
    </w:rPr>
  </w:style>
  <w:style w:type="character" w:customStyle="1" w:styleId="ListLabel144">
    <w:name w:val="ListLabel 144"/>
    <w:qFormat/>
    <w:rPr>
      <w:rFonts w:cs="OpenSymbol"/>
      <w:sz w:val="20"/>
      <w:szCs w:val="24"/>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sz w:val="20"/>
      <w:szCs w:val="24"/>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sz w:val="20"/>
      <w:szCs w:val="24"/>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sz w:val="20"/>
      <w:szCs w:val="20"/>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sz w:val="20"/>
      <w:szCs w:val="20"/>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sz w:val="20"/>
      <w:szCs w:val="20"/>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ascii="Arial" w:hAnsi="Arial" w:cs="Symbol"/>
      <w:b w:val="0"/>
      <w:sz w:val="20"/>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ascii="Arial" w:hAnsi="Arial" w:cs="Tahoma"/>
      <w:sz w:val="20"/>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WW8Num97z0">
    <w:name w:val="WW8Num97z0"/>
    <w:qFormat/>
    <w:rPr>
      <w:rFonts w:ascii="Symbol" w:hAnsi="Symbol" w:cs="Symbol"/>
      <w:color w:val="000000"/>
      <w:sz w:val="20"/>
    </w:rPr>
  </w:style>
  <w:style w:type="character" w:customStyle="1" w:styleId="WW8Num97z1">
    <w:name w:val="WW8Num97z1"/>
    <w:qFormat/>
    <w:rPr>
      <w:rFonts w:ascii="Courier New" w:hAnsi="Courier New" w:cs="Courier New"/>
    </w:rPr>
  </w:style>
  <w:style w:type="character" w:customStyle="1" w:styleId="WW8Num97z2">
    <w:name w:val="WW8Num97z2"/>
    <w:qFormat/>
    <w:rPr>
      <w:rFonts w:ascii="Wingdings" w:hAnsi="Wingdings" w:cs="Wingdings"/>
    </w:rPr>
  </w:style>
  <w:style w:type="character" w:customStyle="1" w:styleId="CollegamentoInternetvisitato">
    <w:name w:val="Collegamento Internet visitato"/>
    <w:rPr>
      <w:color w:val="800080"/>
      <w:u w:val="single"/>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43z4">
    <w:name w:val="WW8Num43z4"/>
    <w:qFormat/>
    <w:rPr>
      <w:rFonts w:ascii="Courier New" w:hAnsi="Courier New" w:cs="Courier New"/>
    </w:rPr>
  </w:style>
  <w:style w:type="character" w:customStyle="1" w:styleId="WW8Num93z0">
    <w:name w:val="WW8Num93z0"/>
    <w:qFormat/>
    <w:rPr>
      <w:rFonts w:ascii="Tahoma" w:hAnsi="Tahoma" w:cs="Tahoma"/>
      <w:bCs/>
      <w:sz w:val="20"/>
      <w:lang w:eastAsia="en-GB"/>
    </w:rPr>
  </w:style>
  <w:style w:type="character" w:customStyle="1" w:styleId="WW8Num93z1">
    <w:name w:val="WW8Num93z1"/>
    <w:qFormat/>
    <w:rPr>
      <w:rFonts w:ascii="Courier New" w:hAnsi="Courier New" w:cs="Courier New"/>
    </w:rPr>
  </w:style>
  <w:style w:type="character" w:customStyle="1" w:styleId="WW8Num93z2">
    <w:name w:val="WW8Num93z2"/>
    <w:qFormat/>
    <w:rPr>
      <w:rFonts w:ascii="Wingdings" w:hAnsi="Wingdings" w:cs="Wingdings"/>
    </w:rPr>
  </w:style>
  <w:style w:type="character" w:customStyle="1" w:styleId="WW8Num93z3">
    <w:name w:val="WW8Num93z3"/>
    <w:qFormat/>
    <w:rPr>
      <w:rFonts w:ascii="Symbol" w:hAnsi="Symbol" w:cs="Symbol"/>
    </w:rPr>
  </w:style>
  <w:style w:type="character" w:customStyle="1" w:styleId="WW8Num58z3">
    <w:name w:val="WW8Num58z3"/>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94z0">
    <w:name w:val="WW8Num94z0"/>
    <w:qFormat/>
    <w:rPr>
      <w:rFonts w:ascii="Tahoma" w:hAnsi="Tahoma" w:cs="Tahoma"/>
      <w:bCs/>
      <w:sz w:val="20"/>
      <w:szCs w:val="20"/>
      <w:lang w:eastAsia="en-GB"/>
    </w:rPr>
  </w:style>
  <w:style w:type="character" w:customStyle="1" w:styleId="WW8Num94z1">
    <w:name w:val="WW8Num94z1"/>
    <w:qFormat/>
  </w:style>
  <w:style w:type="character" w:customStyle="1" w:styleId="WW8Num94z2">
    <w:name w:val="WW8Num94z2"/>
    <w:qFormat/>
    <w:rPr>
      <w:rFonts w:ascii="Wingdings" w:hAnsi="Wingdings" w:cs="Wingdings"/>
    </w:rPr>
  </w:style>
  <w:style w:type="character" w:customStyle="1" w:styleId="WW8Num94z3">
    <w:name w:val="WW8Num94z3"/>
    <w:qFormat/>
    <w:rPr>
      <w:rFonts w:ascii="Symbol" w:hAnsi="Symbol" w:cs="Symbol"/>
    </w:rPr>
  </w:style>
  <w:style w:type="character" w:customStyle="1" w:styleId="WW8Num94z4">
    <w:name w:val="WW8Num94z4"/>
    <w:qFormat/>
    <w:rPr>
      <w:rFonts w:ascii="Courier New" w:hAnsi="Courier New" w:cs="Courier New"/>
    </w:rPr>
  </w:style>
  <w:style w:type="character" w:customStyle="1" w:styleId="WW8Num91z0">
    <w:name w:val="WW8Num91z0"/>
    <w:qFormat/>
    <w:rPr>
      <w:rFonts w:ascii="Tahoma" w:hAnsi="Tahoma" w:cs="Tahoma"/>
      <w:bCs/>
      <w:sz w:val="20"/>
      <w:lang w:eastAsia="en-GB"/>
    </w:rPr>
  </w:style>
  <w:style w:type="character" w:customStyle="1" w:styleId="WW8Num91z1">
    <w:name w:val="WW8Num91z1"/>
    <w:qFormat/>
    <w:rPr>
      <w:rFonts w:ascii="Courier New" w:hAnsi="Courier New" w:cs="Courier New"/>
    </w:rPr>
  </w:style>
  <w:style w:type="character" w:customStyle="1" w:styleId="WW8Num91z2">
    <w:name w:val="WW8Num91z2"/>
    <w:qFormat/>
    <w:rPr>
      <w:rFonts w:ascii="Wingdings" w:hAnsi="Wingdings" w:cs="Wingdings"/>
    </w:rPr>
  </w:style>
  <w:style w:type="character" w:customStyle="1" w:styleId="WW8Num91z3">
    <w:name w:val="WW8Num91z3"/>
    <w:qFormat/>
    <w:rPr>
      <w:rFonts w:ascii="Symbol" w:hAnsi="Symbol" w:cs="Symbol"/>
    </w:rPr>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6z2">
    <w:name w:val="WW8Num6z2"/>
    <w:qFormat/>
    <w:rPr>
      <w:rFonts w:ascii="Wingdings" w:hAnsi="Wingdings" w:cs="Wingdings"/>
    </w:rPr>
  </w:style>
  <w:style w:type="character" w:customStyle="1" w:styleId="WW8Num81z0">
    <w:name w:val="WW8Num81z0"/>
    <w:qFormat/>
    <w:rPr>
      <w:rFonts w:ascii="Symbol" w:hAnsi="Symbol" w:cs="Symbol"/>
      <w:sz w:val="20"/>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95z0">
    <w:name w:val="WW8Num95z0"/>
    <w:qFormat/>
    <w:rPr>
      <w:rFonts w:ascii="Tahoma" w:hAnsi="Tahoma" w:cs="Tahoma"/>
      <w:b/>
      <w:sz w:val="20"/>
      <w:szCs w:val="20"/>
    </w:rPr>
  </w:style>
  <w:style w:type="character" w:customStyle="1" w:styleId="WW8Num95z1">
    <w:name w:val="WW8Num95z1"/>
    <w:qFormat/>
  </w:style>
  <w:style w:type="character" w:customStyle="1" w:styleId="WW8Num95z2">
    <w:name w:val="WW8Num95z2"/>
    <w:qFormat/>
  </w:style>
  <w:style w:type="character" w:customStyle="1" w:styleId="WW8Num95z3">
    <w:name w:val="WW8Num95z3"/>
    <w:qFormat/>
  </w:style>
  <w:style w:type="character" w:customStyle="1" w:styleId="WW8Num95z4">
    <w:name w:val="WW8Num95z4"/>
    <w:qFormat/>
  </w:style>
  <w:style w:type="character" w:customStyle="1" w:styleId="WW8Num95z5">
    <w:name w:val="WW8Num95z5"/>
    <w:qFormat/>
  </w:style>
  <w:style w:type="character" w:customStyle="1" w:styleId="WW8Num95z6">
    <w:name w:val="WW8Num95z6"/>
    <w:qFormat/>
  </w:style>
  <w:style w:type="character" w:customStyle="1" w:styleId="WW8Num95z7">
    <w:name w:val="WW8Num95z7"/>
    <w:qFormat/>
  </w:style>
  <w:style w:type="character" w:customStyle="1" w:styleId="WW8Num95z8">
    <w:name w:val="WW8Num95z8"/>
    <w:qFormat/>
  </w:style>
  <w:style w:type="character" w:customStyle="1" w:styleId="WW8Num65z3">
    <w:name w:val="WW8Num65z3"/>
    <w:qFormat/>
  </w:style>
  <w:style w:type="character" w:customStyle="1" w:styleId="WW8Num65z4">
    <w:name w:val="WW8Num65z4"/>
    <w:qFormat/>
  </w:style>
  <w:style w:type="character" w:customStyle="1" w:styleId="WW8Num65z5">
    <w:name w:val="WW8Num65z5"/>
    <w:qFormat/>
  </w:style>
  <w:style w:type="character" w:customStyle="1" w:styleId="WW8Num65z6">
    <w:name w:val="WW8Num65z6"/>
    <w:qFormat/>
  </w:style>
  <w:style w:type="character" w:customStyle="1" w:styleId="WW8Num65z7">
    <w:name w:val="WW8Num65z7"/>
    <w:qFormat/>
  </w:style>
  <w:style w:type="character" w:customStyle="1" w:styleId="WW8Num65z8">
    <w:name w:val="WW8Num65z8"/>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62z3">
    <w:name w:val="WW8Num62z3"/>
    <w:qFormat/>
  </w:style>
  <w:style w:type="character" w:customStyle="1" w:styleId="WW8Num62z4">
    <w:name w:val="WW8Num62z4"/>
    <w:qFormat/>
    <w:rPr>
      <w:rFonts w:ascii="Tahoma" w:hAnsi="Tahoma" w:cs="Tahoma"/>
      <w:bCs/>
      <w:sz w:val="20"/>
      <w:szCs w:val="20"/>
    </w:rPr>
  </w:style>
  <w:style w:type="character" w:customStyle="1" w:styleId="WW8Num62z5">
    <w:name w:val="WW8Num62z5"/>
    <w:qFormat/>
  </w:style>
  <w:style w:type="character" w:customStyle="1" w:styleId="WW8Num62z6">
    <w:name w:val="WW8Num62z6"/>
    <w:qFormat/>
  </w:style>
  <w:style w:type="character" w:customStyle="1" w:styleId="WW8Num62z7">
    <w:name w:val="WW8Num62z7"/>
    <w:qFormat/>
  </w:style>
  <w:style w:type="character" w:customStyle="1" w:styleId="WW8Num62z8">
    <w:name w:val="WW8Num62z8"/>
    <w:qFormat/>
  </w:style>
  <w:style w:type="character" w:customStyle="1" w:styleId="WW8Num87z0">
    <w:name w:val="WW8Num87z0"/>
    <w:qFormat/>
    <w:rPr>
      <w:rFonts w:ascii="Symbol" w:hAnsi="Symbol" w:cs="Symbol"/>
      <w:color w:val="000000"/>
      <w:sz w:val="20"/>
    </w:rPr>
  </w:style>
  <w:style w:type="character" w:customStyle="1" w:styleId="WW8Num87z1">
    <w:name w:val="WW8Num87z1"/>
    <w:qFormat/>
  </w:style>
  <w:style w:type="character" w:customStyle="1" w:styleId="WW8Num87z2">
    <w:name w:val="WW8Num87z2"/>
    <w:qFormat/>
  </w:style>
  <w:style w:type="character" w:customStyle="1" w:styleId="WW8Num87z3">
    <w:name w:val="WW8Num87z3"/>
    <w:qFormat/>
  </w:style>
  <w:style w:type="character" w:customStyle="1" w:styleId="WW8Num87z4">
    <w:name w:val="WW8Num87z4"/>
    <w:qFormat/>
  </w:style>
  <w:style w:type="character" w:customStyle="1" w:styleId="WW8Num87z5">
    <w:name w:val="WW8Num87z5"/>
    <w:qFormat/>
  </w:style>
  <w:style w:type="character" w:customStyle="1" w:styleId="WW8Num87z6">
    <w:name w:val="WW8Num87z6"/>
    <w:qFormat/>
  </w:style>
  <w:style w:type="character" w:customStyle="1" w:styleId="WW8Num87z7">
    <w:name w:val="WW8Num87z7"/>
    <w:qFormat/>
  </w:style>
  <w:style w:type="character" w:customStyle="1" w:styleId="WW8Num87z8">
    <w:name w:val="WW8Num87z8"/>
    <w:qFormat/>
  </w:style>
  <w:style w:type="character" w:customStyle="1" w:styleId="WW8Num78z0">
    <w:name w:val="WW8Num78z0"/>
    <w:qFormat/>
    <w:rPr>
      <w:rFonts w:ascii="Symbol" w:hAnsi="Symbol" w:cs="Symbol"/>
      <w:color w:val="000000"/>
      <w:sz w:val="20"/>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78z3">
    <w:name w:val="WW8Num78z3"/>
    <w:qFormat/>
    <w:rPr>
      <w:rFonts w:ascii="Symbol" w:hAnsi="Symbol" w:cs="Symbol"/>
    </w:rPr>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96z0">
    <w:name w:val="WW8Num96z0"/>
    <w:qFormat/>
    <w:rPr>
      <w:rFonts w:ascii="Tahoma" w:hAnsi="Tahoma" w:cs="Tahoma"/>
      <w:sz w:val="20"/>
      <w:szCs w:val="20"/>
      <w:highlight w:val="green"/>
    </w:rPr>
  </w:style>
  <w:style w:type="character" w:customStyle="1" w:styleId="WW8Num96z1">
    <w:name w:val="WW8Num96z1"/>
    <w:qFormat/>
  </w:style>
  <w:style w:type="character" w:customStyle="1" w:styleId="WW8Num96z2">
    <w:name w:val="WW8Num96z2"/>
    <w:qFormat/>
  </w:style>
  <w:style w:type="character" w:customStyle="1" w:styleId="WW8Num96z3">
    <w:name w:val="WW8Num96z3"/>
    <w:qFormat/>
  </w:style>
  <w:style w:type="character" w:customStyle="1" w:styleId="WW8Num96z4">
    <w:name w:val="WW8Num96z4"/>
    <w:qFormat/>
  </w:style>
  <w:style w:type="character" w:customStyle="1" w:styleId="WW8Num96z5">
    <w:name w:val="WW8Num96z5"/>
    <w:qFormat/>
  </w:style>
  <w:style w:type="character" w:customStyle="1" w:styleId="WW8Num96z6">
    <w:name w:val="WW8Num96z6"/>
    <w:qFormat/>
  </w:style>
  <w:style w:type="character" w:customStyle="1" w:styleId="WW8Num96z7">
    <w:name w:val="WW8Num96z7"/>
    <w:qFormat/>
  </w:style>
  <w:style w:type="character" w:customStyle="1" w:styleId="WW8Num96z8">
    <w:name w:val="WW8Num96z8"/>
    <w:qFormat/>
  </w:style>
  <w:style w:type="character" w:customStyle="1" w:styleId="Numerodipagina">
    <w:name w:val="Numero di pagina"/>
    <w:basedOn w:val="Carpredefinitoparagrafo"/>
  </w:style>
  <w:style w:type="character" w:customStyle="1" w:styleId="WW8Num44z2">
    <w:name w:val="WW8Num44z2"/>
    <w:qFormat/>
  </w:style>
  <w:style w:type="character" w:customStyle="1" w:styleId="WW8Num44z3">
    <w:name w:val="WW8Num44z3"/>
    <w:qFormat/>
  </w:style>
  <w:style w:type="character" w:customStyle="1" w:styleId="ListLabel180">
    <w:name w:val="ListLabel 180"/>
    <w:qFormat/>
    <w:rPr>
      <w:rFonts w:ascii="Tahoma" w:hAnsi="Tahoma" w:cs="Tahoma"/>
      <w:b/>
      <w:bCs/>
      <w:sz w:val="20"/>
      <w:szCs w:val="20"/>
      <w:lang w:eastAsia="en-GB"/>
    </w:rPr>
  </w:style>
  <w:style w:type="character" w:customStyle="1" w:styleId="ListLabel181">
    <w:name w:val="ListLabel 181"/>
    <w:qFormat/>
    <w:rPr>
      <w:rFonts w:ascii="Tahoma" w:hAnsi="Tahoma" w:cs="Tahoma"/>
      <w:b/>
      <w:bCs/>
      <w:sz w:val="20"/>
      <w:szCs w:val="20"/>
      <w:lang w:eastAsia="en-GB"/>
    </w:rPr>
  </w:style>
  <w:style w:type="character" w:customStyle="1" w:styleId="ListLabel182">
    <w:name w:val="ListLabel 182"/>
    <w:qFormat/>
    <w:rPr>
      <w:rFonts w:cs="Tahoma"/>
      <w:b/>
      <w:bCs/>
      <w:sz w:val="20"/>
      <w:szCs w:val="20"/>
      <w:highlight w:val="yellow"/>
      <w:lang w:eastAsia="en-GB"/>
    </w:rPr>
  </w:style>
  <w:style w:type="character" w:customStyle="1" w:styleId="ListLabel183">
    <w:name w:val="ListLabel 183"/>
    <w:qFormat/>
    <w:rPr>
      <w:rFonts w:ascii="Tahoma" w:hAnsi="Tahoma" w:cs="Symbol"/>
      <w:b/>
      <w:position w:val="0"/>
      <w:sz w:val="20"/>
      <w:szCs w:val="20"/>
      <w:vertAlign w:val="baseline"/>
    </w:rPr>
  </w:style>
  <w:style w:type="character" w:customStyle="1" w:styleId="ListLabel184">
    <w:name w:val="ListLabel 184"/>
    <w:qFormat/>
    <w:rPr>
      <w:rFonts w:ascii="Tahoma" w:hAnsi="Tahoma" w:cs="Symbol"/>
      <w:sz w:val="20"/>
      <w:szCs w:val="20"/>
    </w:rPr>
  </w:style>
  <w:style w:type="character" w:customStyle="1" w:styleId="ListLabel185">
    <w:name w:val="ListLabel 185"/>
    <w:qFormat/>
    <w:rPr>
      <w:rFonts w:ascii="Tahoma" w:eastAsia="Calibri" w:hAnsi="Tahoma" w:cs="Tahoma"/>
      <w:b w:val="0"/>
      <w:bCs/>
      <w:sz w:val="20"/>
      <w:szCs w:val="20"/>
      <w:lang w:val="it-IT" w:eastAsia="en-US"/>
    </w:rPr>
  </w:style>
  <w:style w:type="character" w:customStyle="1" w:styleId="ListLabel186">
    <w:name w:val="ListLabel 186"/>
    <w:qFormat/>
    <w:rPr>
      <w:rFonts w:cs="Tahoma"/>
      <w:sz w:val="20"/>
      <w:szCs w:val="20"/>
    </w:rPr>
  </w:style>
  <w:style w:type="character" w:customStyle="1" w:styleId="ListLabel187">
    <w:name w:val="ListLabel 187"/>
    <w:qFormat/>
    <w:rPr>
      <w:rFonts w:cs="Symbol"/>
      <w:color w:val="00000A"/>
      <w:sz w:val="20"/>
    </w:rPr>
  </w:style>
  <w:style w:type="character" w:customStyle="1" w:styleId="ListLabel188">
    <w:name w:val="ListLabel 188"/>
    <w:qFormat/>
    <w:rPr>
      <w:rFonts w:ascii="Tahoma" w:hAnsi="Tahoma" w:cs="Symbol"/>
      <w:sz w:val="20"/>
      <w:szCs w:val="20"/>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ascii="Tahoma" w:hAnsi="Tahoma" w:cs="Tahoma"/>
      <w:sz w:val="20"/>
      <w:szCs w:val="20"/>
    </w:rPr>
  </w:style>
  <w:style w:type="character" w:customStyle="1" w:styleId="ListLabel199">
    <w:name w:val="ListLabel 199"/>
    <w:qFormat/>
    <w:rPr>
      <w:rFonts w:ascii="Tahoma" w:hAnsi="Tahoma" w:cs="OpenSymbol"/>
      <w:b/>
      <w:color w:val="00000A"/>
      <w:sz w:val="20"/>
      <w:szCs w:val="20"/>
      <w:lang w:val="it-IT"/>
    </w:rPr>
  </w:style>
  <w:style w:type="character" w:customStyle="1" w:styleId="ListLabel200">
    <w:name w:val="ListLabel 200"/>
    <w:qFormat/>
    <w:rPr>
      <w:rFonts w:cs="OpenSymbol"/>
      <w:color w:val="00000A"/>
      <w:sz w:val="20"/>
      <w:szCs w:val="20"/>
      <w:lang w:val="it-IT"/>
    </w:rPr>
  </w:style>
  <w:style w:type="character" w:customStyle="1" w:styleId="ListLabel201">
    <w:name w:val="ListLabel 201"/>
    <w:qFormat/>
    <w:rPr>
      <w:rFonts w:cs="OpenSymbol"/>
      <w:color w:val="00000A"/>
      <w:sz w:val="20"/>
      <w:szCs w:val="20"/>
      <w:lang w:val="it-IT"/>
    </w:rPr>
  </w:style>
  <w:style w:type="character" w:customStyle="1" w:styleId="ListLabel202">
    <w:name w:val="ListLabel 202"/>
    <w:qFormat/>
    <w:rPr>
      <w:rFonts w:cs="OpenSymbol"/>
      <w:color w:val="00000A"/>
      <w:sz w:val="20"/>
      <w:szCs w:val="20"/>
      <w:lang w:val="it-IT"/>
    </w:rPr>
  </w:style>
  <w:style w:type="character" w:customStyle="1" w:styleId="ListLabel203">
    <w:name w:val="ListLabel 203"/>
    <w:qFormat/>
    <w:rPr>
      <w:rFonts w:cs="OpenSymbol"/>
      <w:color w:val="00000A"/>
      <w:sz w:val="20"/>
      <w:szCs w:val="20"/>
      <w:lang w:val="it-IT"/>
    </w:rPr>
  </w:style>
  <w:style w:type="character" w:customStyle="1" w:styleId="ListLabel204">
    <w:name w:val="ListLabel 204"/>
    <w:qFormat/>
    <w:rPr>
      <w:rFonts w:cs="OpenSymbol"/>
      <w:color w:val="00000A"/>
      <w:sz w:val="20"/>
      <w:szCs w:val="20"/>
      <w:lang w:val="it-IT"/>
    </w:rPr>
  </w:style>
  <w:style w:type="character" w:customStyle="1" w:styleId="ListLabel205">
    <w:name w:val="ListLabel 205"/>
    <w:qFormat/>
    <w:rPr>
      <w:rFonts w:cs="OpenSymbol"/>
      <w:color w:val="00000A"/>
      <w:sz w:val="20"/>
      <w:szCs w:val="20"/>
      <w:lang w:val="it-IT"/>
    </w:rPr>
  </w:style>
  <w:style w:type="character" w:customStyle="1" w:styleId="ListLabel206">
    <w:name w:val="ListLabel 206"/>
    <w:qFormat/>
    <w:rPr>
      <w:rFonts w:cs="OpenSymbol"/>
      <w:color w:val="00000A"/>
      <w:sz w:val="20"/>
      <w:szCs w:val="20"/>
      <w:lang w:val="it-IT"/>
    </w:rPr>
  </w:style>
  <w:style w:type="character" w:customStyle="1" w:styleId="ListLabel207">
    <w:name w:val="ListLabel 207"/>
    <w:qFormat/>
    <w:rPr>
      <w:rFonts w:cs="OpenSymbol"/>
      <w:color w:val="00000A"/>
      <w:sz w:val="20"/>
      <w:szCs w:val="20"/>
      <w:lang w:val="it-IT"/>
    </w:rPr>
  </w:style>
  <w:style w:type="character" w:customStyle="1" w:styleId="ListLabel208">
    <w:name w:val="ListLabel 208"/>
    <w:qFormat/>
    <w:rPr>
      <w:rFonts w:cs="OpenSymbol"/>
      <w:sz w:val="20"/>
      <w:szCs w:val="24"/>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sz w:val="20"/>
      <w:szCs w:val="24"/>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sz w:val="20"/>
      <w:szCs w:val="24"/>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sz w:val="20"/>
      <w:szCs w:val="20"/>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sz w:val="20"/>
      <w:szCs w:val="20"/>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sz w:val="20"/>
      <w:szCs w:val="20"/>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Symbol"/>
      <w:color w:val="000000"/>
      <w:sz w:val="20"/>
    </w:rPr>
  </w:style>
  <w:style w:type="character" w:customStyle="1" w:styleId="ListLabel227">
    <w:name w:val="ListLabel 227"/>
    <w:qFormat/>
    <w:rPr>
      <w:rFonts w:cs="Tahoma"/>
      <w:bCs/>
      <w:sz w:val="20"/>
      <w:szCs w:val="20"/>
      <w:lang w:eastAsia="en-GB"/>
    </w:rPr>
  </w:style>
  <w:style w:type="character" w:customStyle="1" w:styleId="ListLabel228">
    <w:name w:val="ListLabel 228"/>
    <w:qFormat/>
    <w:rPr>
      <w:rFonts w:ascii="Tahoma" w:hAnsi="Tahoma" w:cs="Symbol"/>
      <w:sz w:val="20"/>
    </w:rPr>
  </w:style>
  <w:style w:type="character" w:customStyle="1" w:styleId="ListLabel229">
    <w:name w:val="ListLabel 229"/>
    <w:qFormat/>
    <w:rPr>
      <w:rFonts w:ascii="Tahoma" w:hAnsi="Tahoma" w:cs="Tahoma"/>
      <w:b/>
      <w:bCs/>
      <w:sz w:val="20"/>
      <w:szCs w:val="20"/>
    </w:rPr>
  </w:style>
  <w:style w:type="character" w:customStyle="1" w:styleId="ListLabel230">
    <w:name w:val="ListLabel 230"/>
    <w:qFormat/>
    <w:rPr>
      <w:rFonts w:cs="Symbol"/>
      <w:sz w:val="20"/>
      <w:szCs w:val="20"/>
    </w:rPr>
  </w:style>
  <w:style w:type="character" w:customStyle="1" w:styleId="ListLabel231">
    <w:name w:val="ListLabel 231"/>
    <w:qFormat/>
    <w:rPr>
      <w:rFonts w:ascii="Tahoma" w:hAnsi="Tahoma" w:cs="Tahoma"/>
      <w:b/>
      <w:bCs/>
      <w:sz w:val="20"/>
      <w:lang w:eastAsia="en-GB"/>
    </w:rPr>
  </w:style>
  <w:style w:type="character" w:customStyle="1" w:styleId="ListLabel232">
    <w:name w:val="ListLabel 232"/>
    <w:qFormat/>
    <w:rPr>
      <w:rFonts w:ascii="Tahoma" w:hAnsi="Tahoma" w:cs="Symbol"/>
      <w:b/>
      <w:sz w:val="20"/>
    </w:rPr>
  </w:style>
  <w:style w:type="character" w:customStyle="1" w:styleId="ListLabel233">
    <w:name w:val="ListLabel 233"/>
    <w:qFormat/>
    <w:rPr>
      <w:rFonts w:ascii="Tahoma" w:hAnsi="Tahoma" w:cs="Tahoma"/>
      <w:b/>
      <w:bCs/>
      <w:sz w:val="20"/>
      <w:szCs w:val="20"/>
      <w:lang w:eastAsia="en-GB"/>
    </w:rPr>
  </w:style>
  <w:style w:type="character" w:customStyle="1" w:styleId="ListLabel234">
    <w:name w:val="ListLabel 234"/>
    <w:qFormat/>
    <w:rPr>
      <w:rFonts w:ascii="Tahoma" w:hAnsi="Tahoma" w:cs="Symbol"/>
      <w:b/>
      <w:color w:val="00000A"/>
      <w:sz w:val="20"/>
    </w:rPr>
  </w:style>
  <w:style w:type="character" w:customStyle="1" w:styleId="ListLabel235">
    <w:name w:val="ListLabel 235"/>
    <w:qFormat/>
    <w:rPr>
      <w:rFonts w:cs="Tahoma"/>
      <w:bCs/>
      <w:sz w:val="20"/>
      <w:lang w:eastAsia="en-GB"/>
    </w:rPr>
  </w:style>
  <w:style w:type="character" w:customStyle="1" w:styleId="ListLabel236">
    <w:name w:val="ListLabel 236"/>
    <w:qFormat/>
    <w:rPr>
      <w:rFonts w:cs="Symbol"/>
    </w:rPr>
  </w:style>
  <w:style w:type="character" w:customStyle="1" w:styleId="ListLabel237">
    <w:name w:val="ListLabel 237"/>
    <w:qFormat/>
    <w:rPr>
      <w:rFonts w:ascii="Tahoma" w:eastAsia="Calibri" w:hAnsi="Tahoma" w:cs="Tahoma"/>
      <w:bCs/>
      <w:sz w:val="20"/>
      <w:szCs w:val="20"/>
    </w:rPr>
  </w:style>
  <w:style w:type="character" w:customStyle="1" w:styleId="ListLabel238">
    <w:name w:val="ListLabel 238"/>
    <w:qFormat/>
    <w:rPr>
      <w:rFonts w:ascii="Tahoma" w:hAnsi="Tahoma" w:cs="Symbol"/>
      <w:b w:val="0"/>
      <w:sz w:val="20"/>
      <w:szCs w:val="20"/>
    </w:rPr>
  </w:style>
  <w:style w:type="character" w:customStyle="1" w:styleId="ListLabel239">
    <w:name w:val="ListLabel 239"/>
    <w:qFormat/>
    <w:rPr>
      <w:rFonts w:ascii="Tahoma" w:hAnsi="Tahoma" w:cs="Tahoma"/>
      <w:bCs/>
      <w:sz w:val="20"/>
      <w:szCs w:val="20"/>
      <w:lang w:eastAsia="en-GB"/>
    </w:rPr>
  </w:style>
  <w:style w:type="character" w:customStyle="1" w:styleId="ListLabel240">
    <w:name w:val="ListLabel 240"/>
    <w:qFormat/>
    <w:rPr>
      <w:rFonts w:cs="Symbol"/>
      <w:sz w:val="20"/>
    </w:rPr>
  </w:style>
  <w:style w:type="character" w:customStyle="1" w:styleId="ListLabel241">
    <w:name w:val="ListLabel 241"/>
    <w:qFormat/>
    <w:rPr>
      <w:rFonts w:cs="Symbol"/>
      <w:spacing w:val="-3"/>
      <w:sz w:val="20"/>
      <w:szCs w:val="20"/>
      <w:lang w:eastAsia="en-US"/>
    </w:rPr>
  </w:style>
  <w:style w:type="character" w:customStyle="1" w:styleId="ListLabel242">
    <w:name w:val="ListLabel 242"/>
    <w:qFormat/>
    <w:rPr>
      <w:rFonts w:ascii="Tahoma" w:hAnsi="Tahoma" w:cs="Tahoma"/>
      <w:b/>
      <w:sz w:val="20"/>
      <w:szCs w:val="20"/>
    </w:rPr>
  </w:style>
  <w:style w:type="character" w:customStyle="1" w:styleId="ListLabel243">
    <w:name w:val="ListLabel 243"/>
    <w:qFormat/>
    <w:rPr>
      <w:rFonts w:ascii="Tahoma" w:hAnsi="Tahoma" w:cs="Symbol"/>
      <w:sz w:val="20"/>
    </w:rPr>
  </w:style>
  <w:style w:type="character" w:customStyle="1" w:styleId="ListLabel244">
    <w:name w:val="ListLabel 244"/>
    <w:qFormat/>
    <w:rPr>
      <w:rFonts w:cs="Symbol"/>
      <w:sz w:val="20"/>
    </w:rPr>
  </w:style>
  <w:style w:type="character" w:customStyle="1" w:styleId="ListLabel245">
    <w:name w:val="ListLabel 245"/>
    <w:qFormat/>
    <w:rPr>
      <w:rFonts w:cs="Symbol"/>
      <w:sz w:val="20"/>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ascii="Tahoma" w:hAnsi="Tahoma" w:cs="Symbol"/>
      <w:sz w:val="20"/>
    </w:rPr>
  </w:style>
  <w:style w:type="character" w:customStyle="1" w:styleId="ListLabel249">
    <w:name w:val="ListLabel 249"/>
    <w:qFormat/>
    <w:rPr>
      <w:rFonts w:cs="Symbol"/>
    </w:rPr>
  </w:style>
  <w:style w:type="character" w:customStyle="1" w:styleId="ListLabel250">
    <w:name w:val="ListLabel 250"/>
    <w:qFormat/>
    <w:rPr>
      <w:rFonts w:ascii="Tahoma" w:eastAsia="Calibri" w:hAnsi="Tahoma" w:cs="Tahoma"/>
      <w:b w:val="0"/>
      <w:bCs/>
      <w:sz w:val="20"/>
      <w:szCs w:val="20"/>
      <w:lang w:val="it-IT" w:eastAsia="en-US"/>
    </w:rPr>
  </w:style>
  <w:style w:type="character" w:customStyle="1" w:styleId="ListLabel251">
    <w:name w:val="ListLabel 251"/>
    <w:qFormat/>
    <w:rPr>
      <w:rFonts w:ascii="Tahoma" w:eastAsia="Calibri" w:hAnsi="Tahoma" w:cs="Tahoma"/>
      <w:b/>
      <w:bCs/>
      <w:sz w:val="20"/>
      <w:szCs w:val="20"/>
      <w:lang w:val="it-IT" w:eastAsia="en-US"/>
    </w:rPr>
  </w:style>
  <w:style w:type="character" w:customStyle="1" w:styleId="ListLabel252">
    <w:name w:val="ListLabel 252"/>
    <w:qFormat/>
    <w:rPr>
      <w:rFonts w:cs="Wingdings"/>
    </w:rPr>
  </w:style>
  <w:style w:type="character" w:customStyle="1" w:styleId="ListLabel253">
    <w:name w:val="ListLabel 253"/>
    <w:qFormat/>
    <w:rPr>
      <w:rFonts w:cs="Symbol"/>
    </w:rPr>
  </w:style>
  <w:style w:type="character" w:customStyle="1" w:styleId="ListLabel254">
    <w:name w:val="ListLabel 254"/>
    <w:qFormat/>
    <w:rPr>
      <w:rFonts w:cs="Courier New"/>
    </w:rPr>
  </w:style>
  <w:style w:type="character" w:customStyle="1" w:styleId="ListLabel255">
    <w:name w:val="ListLabel 255"/>
    <w:qFormat/>
    <w:rPr>
      <w:rFonts w:cs="Wingdings"/>
    </w:rPr>
  </w:style>
  <w:style w:type="character" w:customStyle="1" w:styleId="ListLabel256">
    <w:name w:val="ListLabel 256"/>
    <w:qFormat/>
    <w:rPr>
      <w:rFonts w:cs="Symbol"/>
    </w:rPr>
  </w:style>
  <w:style w:type="character" w:customStyle="1" w:styleId="ListLabel257">
    <w:name w:val="ListLabel 257"/>
    <w:qFormat/>
    <w:rPr>
      <w:rFonts w:cs="Courier New"/>
    </w:rPr>
  </w:style>
  <w:style w:type="character" w:customStyle="1" w:styleId="ListLabel258">
    <w:name w:val="ListLabel 258"/>
    <w:qFormat/>
    <w:rPr>
      <w:rFonts w:cs="Wingdings"/>
    </w:rPr>
  </w:style>
  <w:style w:type="character" w:customStyle="1" w:styleId="ListLabel259">
    <w:name w:val="ListLabel 259"/>
    <w:qFormat/>
    <w:rPr>
      <w:rFonts w:ascii="Tahoma" w:hAnsi="Tahoma" w:cs="Tahoma"/>
      <w:bCs/>
      <w:sz w:val="20"/>
      <w:lang w:eastAsia="en-GB"/>
    </w:rPr>
  </w:style>
  <w:style w:type="character" w:customStyle="1" w:styleId="ListLabel260">
    <w:name w:val="ListLabel 260"/>
    <w:qFormat/>
    <w:rPr>
      <w:rFonts w:ascii="Tahoma" w:hAnsi="Tahoma" w:cs="Symbol"/>
      <w:b/>
      <w:sz w:val="20"/>
    </w:rPr>
  </w:style>
  <w:style w:type="character" w:customStyle="1" w:styleId="ListLabel261">
    <w:name w:val="ListLabel 261"/>
    <w:qFormat/>
    <w:rPr>
      <w:rFonts w:cs="Symbol"/>
      <w:b/>
      <w:sz w:val="16"/>
      <w:szCs w:val="20"/>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ascii="Tahoma" w:hAnsi="Tahoma" w:cs="Tahoma"/>
      <w:b/>
      <w:sz w:val="22"/>
      <w:szCs w:val="20"/>
    </w:rPr>
  </w:style>
  <w:style w:type="character" w:customStyle="1" w:styleId="Caratteredinumerazione">
    <w:name w:val="Carattere di numerazione"/>
    <w:qFormat/>
  </w:style>
  <w:style w:type="character" w:customStyle="1" w:styleId="ListLabel272">
    <w:name w:val="ListLabel 272"/>
    <w:qFormat/>
    <w:rPr>
      <w:rFonts w:ascii="Tahoma" w:hAnsi="Tahoma" w:cs="Tahoma"/>
      <w:b/>
      <w:bCs/>
      <w:sz w:val="20"/>
      <w:szCs w:val="20"/>
      <w:lang w:eastAsia="en-GB"/>
    </w:rPr>
  </w:style>
  <w:style w:type="character" w:customStyle="1" w:styleId="ListLabel273">
    <w:name w:val="ListLabel 273"/>
    <w:qFormat/>
    <w:rPr>
      <w:rFonts w:ascii="Tahoma" w:hAnsi="Tahoma" w:cs="Tahoma"/>
      <w:b/>
      <w:bCs/>
      <w:sz w:val="20"/>
      <w:szCs w:val="20"/>
      <w:lang w:eastAsia="en-GB"/>
    </w:rPr>
  </w:style>
  <w:style w:type="character" w:customStyle="1" w:styleId="ListLabel274">
    <w:name w:val="ListLabel 274"/>
    <w:qFormat/>
    <w:rPr>
      <w:rFonts w:ascii="Tahoma" w:hAnsi="Tahoma" w:cs="Symbol"/>
      <w:b/>
      <w:position w:val="0"/>
      <w:sz w:val="20"/>
      <w:szCs w:val="20"/>
      <w:vertAlign w:val="baseline"/>
    </w:rPr>
  </w:style>
  <w:style w:type="character" w:customStyle="1" w:styleId="ListLabel275">
    <w:name w:val="ListLabel 275"/>
    <w:qFormat/>
    <w:rPr>
      <w:rFonts w:ascii="Tahoma" w:hAnsi="Tahoma" w:cs="Symbol"/>
      <w:sz w:val="20"/>
      <w:szCs w:val="20"/>
    </w:rPr>
  </w:style>
  <w:style w:type="character" w:customStyle="1" w:styleId="ListLabel276">
    <w:name w:val="ListLabel 276"/>
    <w:qFormat/>
    <w:rPr>
      <w:rFonts w:ascii="Tahoma" w:eastAsia="Calibri" w:hAnsi="Tahoma" w:cs="Tahoma"/>
      <w:b w:val="0"/>
      <w:bCs/>
      <w:sz w:val="20"/>
      <w:szCs w:val="20"/>
      <w:lang w:val="it-IT" w:eastAsia="en-US"/>
    </w:rPr>
  </w:style>
  <w:style w:type="character" w:customStyle="1" w:styleId="ListLabel277">
    <w:name w:val="ListLabel 277"/>
    <w:qFormat/>
    <w:rPr>
      <w:rFonts w:cs="Tahoma"/>
      <w:sz w:val="20"/>
      <w:szCs w:val="20"/>
    </w:rPr>
  </w:style>
  <w:style w:type="character" w:customStyle="1" w:styleId="ListLabel278">
    <w:name w:val="ListLabel 278"/>
    <w:qFormat/>
    <w:rPr>
      <w:rFonts w:cs="Symbol"/>
      <w:color w:val="00000A"/>
      <w:sz w:val="20"/>
    </w:rPr>
  </w:style>
  <w:style w:type="character" w:customStyle="1" w:styleId="ListLabel279">
    <w:name w:val="ListLabel 279"/>
    <w:qFormat/>
    <w:rPr>
      <w:rFonts w:ascii="Tahoma" w:hAnsi="Tahoma" w:cs="Symbol"/>
      <w:sz w:val="20"/>
      <w:szCs w:val="20"/>
    </w:rPr>
  </w:style>
  <w:style w:type="character" w:customStyle="1" w:styleId="ListLabel280">
    <w:name w:val="ListLabel 280"/>
    <w:qFormat/>
    <w:rPr>
      <w:rFonts w:cs="Symbol"/>
    </w:rPr>
  </w:style>
  <w:style w:type="character" w:customStyle="1" w:styleId="ListLabel281">
    <w:name w:val="ListLabel 281"/>
    <w:qFormat/>
    <w:rPr>
      <w:rFonts w:cs="Courier New"/>
    </w:rPr>
  </w:style>
  <w:style w:type="character" w:customStyle="1" w:styleId="ListLabel282">
    <w:name w:val="ListLabel 282"/>
    <w:qFormat/>
    <w:rPr>
      <w:rFonts w:cs="Wingdings"/>
    </w:rPr>
  </w:style>
  <w:style w:type="character" w:customStyle="1" w:styleId="ListLabel283">
    <w:name w:val="ListLabel 283"/>
    <w:qFormat/>
    <w:rPr>
      <w:rFonts w:cs="Symbol"/>
    </w:rPr>
  </w:style>
  <w:style w:type="character" w:customStyle="1" w:styleId="ListLabel284">
    <w:name w:val="ListLabel 284"/>
    <w:qFormat/>
    <w:rPr>
      <w:rFonts w:cs="Courier New"/>
    </w:rPr>
  </w:style>
  <w:style w:type="character" w:customStyle="1" w:styleId="ListLabel285">
    <w:name w:val="ListLabel 285"/>
    <w:qFormat/>
    <w:rPr>
      <w:rFonts w:cs="Wingdings"/>
    </w:rPr>
  </w:style>
  <w:style w:type="character" w:customStyle="1" w:styleId="ListLabel286">
    <w:name w:val="ListLabel 286"/>
    <w:qFormat/>
    <w:rPr>
      <w:rFonts w:cs="Symbol"/>
    </w:rPr>
  </w:style>
  <w:style w:type="character" w:customStyle="1" w:styleId="ListLabel287">
    <w:name w:val="ListLabel 287"/>
    <w:qFormat/>
    <w:rPr>
      <w:rFonts w:cs="Courier New"/>
    </w:rPr>
  </w:style>
  <w:style w:type="character" w:customStyle="1" w:styleId="ListLabel288">
    <w:name w:val="ListLabel 288"/>
    <w:qFormat/>
    <w:rPr>
      <w:rFonts w:cs="Wingdings"/>
    </w:rPr>
  </w:style>
  <w:style w:type="character" w:customStyle="1" w:styleId="ListLabel289">
    <w:name w:val="ListLabel 289"/>
    <w:qFormat/>
    <w:rPr>
      <w:rFonts w:ascii="Tahoma" w:hAnsi="Tahoma" w:cs="Tahoma"/>
      <w:sz w:val="20"/>
      <w:szCs w:val="20"/>
    </w:rPr>
  </w:style>
  <w:style w:type="character" w:customStyle="1" w:styleId="ListLabel290">
    <w:name w:val="ListLabel 290"/>
    <w:qFormat/>
    <w:rPr>
      <w:rFonts w:ascii="Tahoma" w:hAnsi="Tahoma" w:cs="OpenSymbol"/>
      <w:b/>
      <w:color w:val="00000A"/>
      <w:sz w:val="20"/>
      <w:szCs w:val="20"/>
      <w:lang w:val="it-IT"/>
    </w:rPr>
  </w:style>
  <w:style w:type="character" w:customStyle="1" w:styleId="ListLabel291">
    <w:name w:val="ListLabel 291"/>
    <w:qFormat/>
    <w:rPr>
      <w:rFonts w:cs="OpenSymbol"/>
      <w:color w:val="00000A"/>
      <w:sz w:val="20"/>
      <w:szCs w:val="20"/>
      <w:lang w:val="it-IT"/>
    </w:rPr>
  </w:style>
  <w:style w:type="character" w:customStyle="1" w:styleId="ListLabel292">
    <w:name w:val="ListLabel 292"/>
    <w:qFormat/>
    <w:rPr>
      <w:rFonts w:cs="OpenSymbol"/>
      <w:color w:val="00000A"/>
      <w:sz w:val="20"/>
      <w:szCs w:val="20"/>
      <w:lang w:val="it-IT"/>
    </w:rPr>
  </w:style>
  <w:style w:type="character" w:customStyle="1" w:styleId="ListLabel293">
    <w:name w:val="ListLabel 293"/>
    <w:qFormat/>
    <w:rPr>
      <w:rFonts w:cs="OpenSymbol"/>
      <w:color w:val="00000A"/>
      <w:sz w:val="20"/>
      <w:szCs w:val="20"/>
      <w:lang w:val="it-IT"/>
    </w:rPr>
  </w:style>
  <w:style w:type="character" w:customStyle="1" w:styleId="ListLabel294">
    <w:name w:val="ListLabel 294"/>
    <w:qFormat/>
    <w:rPr>
      <w:rFonts w:cs="OpenSymbol"/>
      <w:color w:val="00000A"/>
      <w:sz w:val="20"/>
      <w:szCs w:val="20"/>
      <w:lang w:val="it-IT"/>
    </w:rPr>
  </w:style>
  <w:style w:type="character" w:customStyle="1" w:styleId="ListLabel295">
    <w:name w:val="ListLabel 295"/>
    <w:qFormat/>
    <w:rPr>
      <w:rFonts w:cs="OpenSymbol"/>
      <w:color w:val="00000A"/>
      <w:sz w:val="20"/>
      <w:szCs w:val="20"/>
      <w:lang w:val="it-IT"/>
    </w:rPr>
  </w:style>
  <w:style w:type="character" w:customStyle="1" w:styleId="ListLabel296">
    <w:name w:val="ListLabel 296"/>
    <w:qFormat/>
    <w:rPr>
      <w:rFonts w:cs="OpenSymbol"/>
      <w:color w:val="00000A"/>
      <w:sz w:val="20"/>
      <w:szCs w:val="20"/>
      <w:lang w:val="it-IT"/>
    </w:rPr>
  </w:style>
  <w:style w:type="character" w:customStyle="1" w:styleId="ListLabel297">
    <w:name w:val="ListLabel 297"/>
    <w:qFormat/>
    <w:rPr>
      <w:rFonts w:cs="OpenSymbol"/>
      <w:color w:val="00000A"/>
      <w:sz w:val="20"/>
      <w:szCs w:val="20"/>
      <w:lang w:val="it-IT"/>
    </w:rPr>
  </w:style>
  <w:style w:type="character" w:customStyle="1" w:styleId="ListLabel298">
    <w:name w:val="ListLabel 298"/>
    <w:qFormat/>
    <w:rPr>
      <w:rFonts w:cs="OpenSymbol"/>
      <w:color w:val="00000A"/>
      <w:sz w:val="20"/>
      <w:szCs w:val="20"/>
      <w:lang w:val="it-IT"/>
    </w:rPr>
  </w:style>
  <w:style w:type="character" w:customStyle="1" w:styleId="ListLabel299">
    <w:name w:val="ListLabel 299"/>
    <w:qFormat/>
    <w:rPr>
      <w:rFonts w:cs="OpenSymbol"/>
      <w:sz w:val="20"/>
      <w:szCs w:val="24"/>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sz w:val="20"/>
      <w:szCs w:val="24"/>
    </w:rPr>
  </w:style>
  <w:style w:type="character" w:customStyle="1" w:styleId="ListLabel303">
    <w:name w:val="ListLabel 303"/>
    <w:qFormat/>
    <w:rPr>
      <w:rFonts w:cs="OpenSymbol"/>
    </w:rPr>
  </w:style>
  <w:style w:type="character" w:customStyle="1" w:styleId="ListLabel304">
    <w:name w:val="ListLabel 304"/>
    <w:qFormat/>
    <w:rPr>
      <w:rFonts w:cs="OpenSymbol"/>
    </w:rPr>
  </w:style>
  <w:style w:type="character" w:customStyle="1" w:styleId="ListLabel305">
    <w:name w:val="ListLabel 305"/>
    <w:qFormat/>
    <w:rPr>
      <w:rFonts w:cs="OpenSymbol"/>
      <w:sz w:val="20"/>
      <w:szCs w:val="24"/>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sz w:val="20"/>
      <w:szCs w:val="20"/>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sz w:val="20"/>
      <w:szCs w:val="20"/>
    </w:rPr>
  </w:style>
  <w:style w:type="character" w:customStyle="1" w:styleId="ListLabel312">
    <w:name w:val="ListLabel 312"/>
    <w:qFormat/>
    <w:rPr>
      <w:rFonts w:cs="OpenSymbol"/>
    </w:rPr>
  </w:style>
  <w:style w:type="character" w:customStyle="1" w:styleId="ListLabel313">
    <w:name w:val="ListLabel 313"/>
    <w:qFormat/>
    <w:rPr>
      <w:rFonts w:cs="OpenSymbol"/>
    </w:rPr>
  </w:style>
  <w:style w:type="character" w:customStyle="1" w:styleId="ListLabel314">
    <w:name w:val="ListLabel 314"/>
    <w:qFormat/>
    <w:rPr>
      <w:rFonts w:cs="OpenSymbol"/>
      <w:sz w:val="20"/>
      <w:szCs w:val="20"/>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Symbol"/>
      <w:color w:val="000000"/>
      <w:sz w:val="20"/>
    </w:rPr>
  </w:style>
  <w:style w:type="character" w:customStyle="1" w:styleId="ListLabel318">
    <w:name w:val="ListLabel 318"/>
    <w:qFormat/>
    <w:rPr>
      <w:rFonts w:cs="Tahoma"/>
      <w:bCs/>
      <w:sz w:val="20"/>
      <w:szCs w:val="20"/>
      <w:lang w:eastAsia="en-GB"/>
    </w:rPr>
  </w:style>
  <w:style w:type="character" w:customStyle="1" w:styleId="ListLabel319">
    <w:name w:val="ListLabel 319"/>
    <w:qFormat/>
    <w:rPr>
      <w:rFonts w:ascii="Tahoma" w:hAnsi="Tahoma" w:cs="Symbol"/>
      <w:sz w:val="20"/>
    </w:rPr>
  </w:style>
  <w:style w:type="character" w:customStyle="1" w:styleId="ListLabel320">
    <w:name w:val="ListLabel 320"/>
    <w:qFormat/>
    <w:rPr>
      <w:rFonts w:cs="Tahoma"/>
      <w:b/>
      <w:bCs/>
      <w:sz w:val="20"/>
      <w:szCs w:val="20"/>
    </w:rPr>
  </w:style>
  <w:style w:type="character" w:customStyle="1" w:styleId="ListLabel321">
    <w:name w:val="ListLabel 321"/>
    <w:qFormat/>
    <w:rPr>
      <w:rFonts w:cs="Symbol"/>
      <w:sz w:val="20"/>
      <w:szCs w:val="20"/>
    </w:rPr>
  </w:style>
  <w:style w:type="character" w:customStyle="1" w:styleId="ListLabel322">
    <w:name w:val="ListLabel 322"/>
    <w:qFormat/>
    <w:rPr>
      <w:rFonts w:ascii="Tahoma" w:hAnsi="Tahoma" w:cs="Tahoma"/>
      <w:b/>
      <w:bCs/>
      <w:sz w:val="20"/>
      <w:lang w:eastAsia="en-GB"/>
    </w:rPr>
  </w:style>
  <w:style w:type="character" w:customStyle="1" w:styleId="ListLabel323">
    <w:name w:val="ListLabel 323"/>
    <w:qFormat/>
    <w:rPr>
      <w:rFonts w:ascii="Tahoma" w:hAnsi="Tahoma" w:cs="Symbol"/>
      <w:b/>
      <w:color w:val="00000A"/>
      <w:sz w:val="20"/>
    </w:rPr>
  </w:style>
  <w:style w:type="character" w:customStyle="1" w:styleId="ListLabel324">
    <w:name w:val="ListLabel 324"/>
    <w:qFormat/>
    <w:rPr>
      <w:rFonts w:cs="Tahoma"/>
      <w:bCs/>
      <w:sz w:val="20"/>
      <w:lang w:eastAsia="en-GB"/>
    </w:rPr>
  </w:style>
  <w:style w:type="character" w:customStyle="1" w:styleId="ListLabel325">
    <w:name w:val="ListLabel 325"/>
    <w:qFormat/>
    <w:rPr>
      <w:rFonts w:cs="Symbol"/>
    </w:rPr>
  </w:style>
  <w:style w:type="character" w:customStyle="1" w:styleId="ListLabel326">
    <w:name w:val="ListLabel 326"/>
    <w:qFormat/>
    <w:rPr>
      <w:rFonts w:ascii="Tahoma" w:eastAsia="Calibri" w:hAnsi="Tahoma" w:cs="Tahoma"/>
      <w:bCs/>
      <w:sz w:val="20"/>
      <w:szCs w:val="20"/>
    </w:rPr>
  </w:style>
  <w:style w:type="character" w:customStyle="1" w:styleId="ListLabel327">
    <w:name w:val="ListLabel 327"/>
    <w:qFormat/>
    <w:rPr>
      <w:rFonts w:ascii="Tahoma" w:hAnsi="Tahoma" w:cs="Symbol"/>
      <w:b w:val="0"/>
      <w:sz w:val="20"/>
      <w:szCs w:val="20"/>
    </w:rPr>
  </w:style>
  <w:style w:type="character" w:customStyle="1" w:styleId="ListLabel328">
    <w:name w:val="ListLabel 328"/>
    <w:qFormat/>
    <w:rPr>
      <w:rFonts w:ascii="Tahoma" w:hAnsi="Tahoma" w:cs="Tahoma"/>
      <w:bCs/>
      <w:sz w:val="20"/>
      <w:szCs w:val="20"/>
      <w:lang w:eastAsia="en-GB"/>
    </w:rPr>
  </w:style>
  <w:style w:type="character" w:customStyle="1" w:styleId="ListLabel329">
    <w:name w:val="ListLabel 329"/>
    <w:qFormat/>
    <w:rPr>
      <w:rFonts w:cs="Symbol"/>
      <w:sz w:val="20"/>
    </w:rPr>
  </w:style>
  <w:style w:type="character" w:customStyle="1" w:styleId="ListLabel330">
    <w:name w:val="ListLabel 330"/>
    <w:qFormat/>
    <w:rPr>
      <w:rFonts w:cs="Symbol"/>
      <w:spacing w:val="-3"/>
      <w:sz w:val="20"/>
      <w:szCs w:val="20"/>
      <w:lang w:eastAsia="en-US"/>
    </w:rPr>
  </w:style>
  <w:style w:type="character" w:customStyle="1" w:styleId="ListLabel331">
    <w:name w:val="ListLabel 331"/>
    <w:qFormat/>
    <w:rPr>
      <w:rFonts w:ascii="Tahoma" w:hAnsi="Tahoma" w:cs="Tahoma"/>
      <w:b/>
      <w:sz w:val="20"/>
      <w:szCs w:val="20"/>
    </w:rPr>
  </w:style>
  <w:style w:type="character" w:customStyle="1" w:styleId="ListLabel332">
    <w:name w:val="ListLabel 332"/>
    <w:qFormat/>
    <w:rPr>
      <w:rFonts w:ascii="Tahoma" w:hAnsi="Tahoma" w:cs="Symbol"/>
      <w:sz w:val="20"/>
    </w:rPr>
  </w:style>
  <w:style w:type="character" w:customStyle="1" w:styleId="ListLabel333">
    <w:name w:val="ListLabel 333"/>
    <w:qFormat/>
    <w:rPr>
      <w:rFonts w:cs="Symbol"/>
      <w:sz w:val="20"/>
    </w:rPr>
  </w:style>
  <w:style w:type="character" w:customStyle="1" w:styleId="ListLabel334">
    <w:name w:val="ListLabel 334"/>
    <w:qFormat/>
    <w:rPr>
      <w:rFonts w:cs="Symbol"/>
      <w:sz w:val="20"/>
    </w:rPr>
  </w:style>
  <w:style w:type="character" w:customStyle="1" w:styleId="ListLabel335">
    <w:name w:val="ListLabel 335"/>
    <w:qFormat/>
    <w:rPr>
      <w:rFonts w:cs="Courier New"/>
    </w:rPr>
  </w:style>
  <w:style w:type="character" w:customStyle="1" w:styleId="ListLabel336">
    <w:name w:val="ListLabel 336"/>
    <w:qFormat/>
    <w:rPr>
      <w:rFonts w:cs="Wingdings"/>
    </w:rPr>
  </w:style>
  <w:style w:type="character" w:customStyle="1" w:styleId="ListLabel337">
    <w:name w:val="ListLabel 337"/>
    <w:qFormat/>
    <w:rPr>
      <w:rFonts w:ascii="Tahoma" w:hAnsi="Tahoma" w:cs="Symbol"/>
      <w:sz w:val="20"/>
    </w:rPr>
  </w:style>
  <w:style w:type="character" w:customStyle="1" w:styleId="ListLabel338">
    <w:name w:val="ListLabel 338"/>
    <w:qFormat/>
    <w:rPr>
      <w:rFonts w:cs="Symbol"/>
    </w:rPr>
  </w:style>
  <w:style w:type="character" w:customStyle="1" w:styleId="ListLabel339">
    <w:name w:val="ListLabel 339"/>
    <w:qFormat/>
    <w:rPr>
      <w:rFonts w:ascii="Tahoma" w:eastAsia="Calibri" w:hAnsi="Tahoma" w:cs="Tahoma"/>
      <w:b w:val="0"/>
      <w:bCs/>
      <w:sz w:val="20"/>
      <w:szCs w:val="20"/>
      <w:lang w:val="it-IT" w:eastAsia="en-US"/>
    </w:rPr>
  </w:style>
  <w:style w:type="character" w:customStyle="1" w:styleId="ListLabel340">
    <w:name w:val="ListLabel 340"/>
    <w:qFormat/>
    <w:rPr>
      <w:rFonts w:ascii="Tahoma" w:eastAsia="Calibri" w:hAnsi="Tahoma" w:cs="Tahoma"/>
      <w:b/>
      <w:bCs/>
      <w:sz w:val="20"/>
      <w:szCs w:val="20"/>
      <w:lang w:val="it-IT" w:eastAsia="en-US"/>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ahoma" w:hAnsi="Tahoma" w:cs="Tahoma"/>
      <w:bCs/>
      <w:sz w:val="20"/>
      <w:lang w:eastAsia="en-GB"/>
    </w:rPr>
  </w:style>
  <w:style w:type="character" w:customStyle="1" w:styleId="ListLabel349">
    <w:name w:val="ListLabel 349"/>
    <w:qFormat/>
    <w:rPr>
      <w:rFonts w:ascii="Tahoma" w:hAnsi="Tahoma" w:cs="Symbol"/>
      <w:b/>
      <w:sz w:val="20"/>
    </w:rPr>
  </w:style>
  <w:style w:type="character" w:customStyle="1" w:styleId="ListLabel350">
    <w:name w:val="ListLabel 350"/>
    <w:qFormat/>
    <w:rPr>
      <w:rFonts w:cs="Symbol"/>
      <w:b/>
      <w:sz w:val="16"/>
      <w:szCs w:val="20"/>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rPr>
  </w:style>
  <w:style w:type="character" w:customStyle="1" w:styleId="ListLabel359">
    <w:name w:val="ListLabel 359"/>
    <w:qFormat/>
    <w:rPr>
      <w:rFonts w:cs="OpenSymbol"/>
    </w:rPr>
  </w:style>
  <w:style w:type="character" w:customStyle="1" w:styleId="ListLabel360">
    <w:name w:val="ListLabel 360"/>
    <w:qFormat/>
    <w:rPr>
      <w:rFonts w:ascii="Tahoma" w:hAnsi="Tahoma" w:cs="Tahoma"/>
      <w:b/>
      <w:sz w:val="22"/>
      <w:szCs w:val="20"/>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Arial"/>
    </w:rPr>
  </w:style>
  <w:style w:type="character" w:customStyle="1" w:styleId="ListLabel364">
    <w:name w:val="ListLabel 364"/>
    <w:qFormat/>
    <w:rPr>
      <w:rFonts w:cs="Wingdings"/>
    </w:rPr>
  </w:style>
  <w:style w:type="character" w:customStyle="1" w:styleId="ListLabel365">
    <w:name w:val="ListLabel 365"/>
    <w:qFormat/>
    <w:rPr>
      <w:rFonts w:ascii="Arial" w:hAnsi="Arial" w:cs="Tahoma"/>
      <w:b/>
      <w:sz w:val="20"/>
      <w:szCs w:val="20"/>
      <w:lang w:eastAsia="en-US"/>
    </w:rPr>
  </w:style>
  <w:style w:type="character" w:customStyle="1" w:styleId="ListLabel366">
    <w:name w:val="ListLabel 366"/>
    <w:qFormat/>
    <w:rPr>
      <w:rFonts w:ascii="Arial" w:hAnsi="Arial" w:cs="Tahoma"/>
      <w:bCs/>
      <w:sz w:val="20"/>
      <w:szCs w:val="20"/>
      <w:lang w:eastAsia="en-GB"/>
    </w:rPr>
  </w:style>
  <w:style w:type="character" w:customStyle="1" w:styleId="ListLabel367">
    <w:name w:val="ListLabel 367"/>
    <w:qFormat/>
    <w:rPr>
      <w:rFonts w:ascii="Arial" w:hAnsi="Arial" w:cs="Symbol"/>
      <w:sz w:val="20"/>
    </w:rPr>
  </w:style>
  <w:style w:type="character" w:customStyle="1" w:styleId="ListLabel368">
    <w:name w:val="ListLabel 368"/>
    <w:qFormat/>
    <w:rPr>
      <w:rFonts w:ascii="Tahoma" w:hAnsi="Tahoma" w:cs="Tahoma"/>
      <w:b/>
      <w:bCs/>
      <w:sz w:val="20"/>
      <w:szCs w:val="20"/>
      <w:lang w:eastAsia="en-GB"/>
    </w:rPr>
  </w:style>
  <w:style w:type="character" w:customStyle="1" w:styleId="ListLabel369">
    <w:name w:val="ListLabel 369"/>
    <w:qFormat/>
    <w:rPr>
      <w:rFonts w:ascii="Tahoma" w:hAnsi="Tahoma" w:cs="Tahoma"/>
      <w:b/>
      <w:bCs/>
      <w:sz w:val="20"/>
      <w:szCs w:val="20"/>
      <w:lang w:eastAsia="en-GB"/>
    </w:rPr>
  </w:style>
  <w:style w:type="character" w:customStyle="1" w:styleId="ListLabel370">
    <w:name w:val="ListLabel 370"/>
    <w:qFormat/>
    <w:rPr>
      <w:rFonts w:ascii="Tahoma" w:hAnsi="Tahoma" w:cs="Symbol"/>
      <w:b/>
      <w:position w:val="0"/>
      <w:sz w:val="20"/>
      <w:szCs w:val="20"/>
      <w:vertAlign w:val="baseline"/>
    </w:rPr>
  </w:style>
  <w:style w:type="character" w:customStyle="1" w:styleId="ListLabel371">
    <w:name w:val="ListLabel 371"/>
    <w:qFormat/>
    <w:rPr>
      <w:rFonts w:ascii="Tahoma" w:hAnsi="Tahoma" w:cs="Symbol"/>
      <w:sz w:val="20"/>
      <w:szCs w:val="20"/>
    </w:rPr>
  </w:style>
  <w:style w:type="character" w:customStyle="1" w:styleId="ListLabel372">
    <w:name w:val="ListLabel 372"/>
    <w:qFormat/>
    <w:rPr>
      <w:rFonts w:ascii="Tahoma" w:eastAsia="Calibri" w:hAnsi="Tahoma" w:cs="Tahoma"/>
      <w:b w:val="0"/>
      <w:bCs/>
      <w:sz w:val="20"/>
      <w:szCs w:val="20"/>
      <w:lang w:val="it-IT" w:eastAsia="en-US"/>
    </w:rPr>
  </w:style>
  <w:style w:type="character" w:customStyle="1" w:styleId="ListLabel373">
    <w:name w:val="ListLabel 373"/>
    <w:qFormat/>
    <w:rPr>
      <w:rFonts w:cs="Tahoma"/>
      <w:sz w:val="20"/>
      <w:szCs w:val="20"/>
    </w:rPr>
  </w:style>
  <w:style w:type="character" w:customStyle="1" w:styleId="ListLabel374">
    <w:name w:val="ListLabel 374"/>
    <w:qFormat/>
    <w:rPr>
      <w:rFonts w:cs="Symbol"/>
      <w:color w:val="00000A"/>
      <w:sz w:val="20"/>
    </w:rPr>
  </w:style>
  <w:style w:type="character" w:customStyle="1" w:styleId="ListLabel375">
    <w:name w:val="ListLabel 375"/>
    <w:qFormat/>
    <w:rPr>
      <w:rFonts w:ascii="Tahoma" w:hAnsi="Tahoma" w:cs="Symbol"/>
      <w:sz w:val="20"/>
      <w:szCs w:val="20"/>
    </w:rPr>
  </w:style>
  <w:style w:type="character" w:customStyle="1" w:styleId="ListLabel376">
    <w:name w:val="ListLabel 376"/>
    <w:qFormat/>
    <w:rPr>
      <w:rFonts w:ascii="Tahoma" w:hAnsi="Tahoma" w:cs="Tahoma"/>
      <w:sz w:val="20"/>
      <w:szCs w:val="20"/>
    </w:rPr>
  </w:style>
  <w:style w:type="character" w:customStyle="1" w:styleId="ListLabel377">
    <w:name w:val="ListLabel 377"/>
    <w:qFormat/>
    <w:rPr>
      <w:rFonts w:ascii="Tahoma" w:hAnsi="Tahoma" w:cs="OpenSymbol"/>
      <w:b/>
      <w:color w:val="00000A"/>
      <w:sz w:val="20"/>
      <w:szCs w:val="20"/>
      <w:lang w:val="it-IT"/>
    </w:rPr>
  </w:style>
  <w:style w:type="character" w:customStyle="1" w:styleId="ListLabel378">
    <w:name w:val="ListLabel 378"/>
    <w:qFormat/>
    <w:rPr>
      <w:rFonts w:cs="OpenSymbol"/>
      <w:color w:val="00000A"/>
      <w:sz w:val="20"/>
      <w:szCs w:val="20"/>
      <w:lang w:val="it-IT"/>
    </w:rPr>
  </w:style>
  <w:style w:type="character" w:customStyle="1" w:styleId="ListLabel379">
    <w:name w:val="ListLabel 379"/>
    <w:qFormat/>
    <w:rPr>
      <w:rFonts w:cs="OpenSymbol"/>
      <w:color w:val="00000A"/>
      <w:sz w:val="20"/>
      <w:szCs w:val="20"/>
      <w:lang w:val="it-IT"/>
    </w:rPr>
  </w:style>
  <w:style w:type="character" w:customStyle="1" w:styleId="ListLabel380">
    <w:name w:val="ListLabel 380"/>
    <w:qFormat/>
    <w:rPr>
      <w:rFonts w:cs="OpenSymbol"/>
      <w:color w:val="00000A"/>
      <w:sz w:val="20"/>
      <w:szCs w:val="20"/>
      <w:lang w:val="it-IT"/>
    </w:rPr>
  </w:style>
  <w:style w:type="character" w:customStyle="1" w:styleId="ListLabel381">
    <w:name w:val="ListLabel 381"/>
    <w:qFormat/>
    <w:rPr>
      <w:rFonts w:cs="OpenSymbol"/>
      <w:color w:val="00000A"/>
      <w:sz w:val="20"/>
      <w:szCs w:val="20"/>
      <w:lang w:val="it-IT"/>
    </w:rPr>
  </w:style>
  <w:style w:type="character" w:customStyle="1" w:styleId="ListLabel382">
    <w:name w:val="ListLabel 382"/>
    <w:qFormat/>
    <w:rPr>
      <w:rFonts w:cs="OpenSymbol"/>
      <w:color w:val="00000A"/>
      <w:sz w:val="20"/>
      <w:szCs w:val="20"/>
      <w:lang w:val="it-IT"/>
    </w:rPr>
  </w:style>
  <w:style w:type="character" w:customStyle="1" w:styleId="ListLabel383">
    <w:name w:val="ListLabel 383"/>
    <w:qFormat/>
    <w:rPr>
      <w:rFonts w:cs="OpenSymbol"/>
      <w:color w:val="00000A"/>
      <w:sz w:val="20"/>
      <w:szCs w:val="20"/>
      <w:lang w:val="it-IT"/>
    </w:rPr>
  </w:style>
  <w:style w:type="character" w:customStyle="1" w:styleId="ListLabel384">
    <w:name w:val="ListLabel 384"/>
    <w:qFormat/>
    <w:rPr>
      <w:rFonts w:cs="OpenSymbol"/>
      <w:color w:val="00000A"/>
      <w:sz w:val="20"/>
      <w:szCs w:val="20"/>
      <w:lang w:val="it-IT"/>
    </w:rPr>
  </w:style>
  <w:style w:type="character" w:customStyle="1" w:styleId="ListLabel385">
    <w:name w:val="ListLabel 385"/>
    <w:qFormat/>
    <w:rPr>
      <w:rFonts w:cs="OpenSymbol"/>
      <w:color w:val="00000A"/>
      <w:sz w:val="20"/>
      <w:szCs w:val="20"/>
      <w:lang w:val="it-IT"/>
    </w:rPr>
  </w:style>
  <w:style w:type="character" w:customStyle="1" w:styleId="ListLabel386">
    <w:name w:val="ListLabel 386"/>
    <w:qFormat/>
    <w:rPr>
      <w:rFonts w:cs="OpenSymbol"/>
      <w:sz w:val="20"/>
      <w:szCs w:val="24"/>
    </w:rPr>
  </w:style>
  <w:style w:type="character" w:customStyle="1" w:styleId="ListLabel387">
    <w:name w:val="ListLabel 387"/>
    <w:qFormat/>
    <w:rPr>
      <w:rFonts w:cs="OpenSymbol"/>
    </w:rPr>
  </w:style>
  <w:style w:type="character" w:customStyle="1" w:styleId="ListLabel388">
    <w:name w:val="ListLabel 388"/>
    <w:qFormat/>
    <w:rPr>
      <w:rFonts w:cs="OpenSymbol"/>
    </w:rPr>
  </w:style>
  <w:style w:type="character" w:customStyle="1" w:styleId="ListLabel389">
    <w:name w:val="ListLabel 389"/>
    <w:qFormat/>
    <w:rPr>
      <w:rFonts w:cs="OpenSymbol"/>
      <w:sz w:val="20"/>
      <w:szCs w:val="24"/>
    </w:rPr>
  </w:style>
  <w:style w:type="character" w:customStyle="1" w:styleId="ListLabel390">
    <w:name w:val="ListLabel 390"/>
    <w:qFormat/>
    <w:rPr>
      <w:rFonts w:cs="OpenSymbol"/>
    </w:rPr>
  </w:style>
  <w:style w:type="character" w:customStyle="1" w:styleId="ListLabel391">
    <w:name w:val="ListLabel 391"/>
    <w:qFormat/>
    <w:rPr>
      <w:rFonts w:cs="OpenSymbol"/>
    </w:rPr>
  </w:style>
  <w:style w:type="character" w:customStyle="1" w:styleId="ListLabel392">
    <w:name w:val="ListLabel 392"/>
    <w:qFormat/>
    <w:rPr>
      <w:rFonts w:cs="OpenSymbol"/>
      <w:sz w:val="20"/>
      <w:szCs w:val="24"/>
    </w:rPr>
  </w:style>
  <w:style w:type="character" w:customStyle="1" w:styleId="ListLabel393">
    <w:name w:val="ListLabel 393"/>
    <w:qFormat/>
    <w:rPr>
      <w:rFonts w:cs="OpenSymbol"/>
    </w:rPr>
  </w:style>
  <w:style w:type="character" w:customStyle="1" w:styleId="ListLabel394">
    <w:name w:val="ListLabel 394"/>
    <w:qFormat/>
    <w:rPr>
      <w:rFonts w:cs="OpenSymbol"/>
    </w:rPr>
  </w:style>
  <w:style w:type="character" w:customStyle="1" w:styleId="ListLabel395">
    <w:name w:val="ListLabel 395"/>
    <w:qFormat/>
    <w:rPr>
      <w:rFonts w:cs="OpenSymbol"/>
      <w:sz w:val="20"/>
      <w:szCs w:val="20"/>
    </w:rPr>
  </w:style>
  <w:style w:type="character" w:customStyle="1" w:styleId="ListLabel396">
    <w:name w:val="ListLabel 396"/>
    <w:qFormat/>
    <w:rPr>
      <w:rFonts w:cs="OpenSymbol"/>
    </w:rPr>
  </w:style>
  <w:style w:type="character" w:customStyle="1" w:styleId="ListLabel397">
    <w:name w:val="ListLabel 397"/>
    <w:qFormat/>
    <w:rPr>
      <w:rFonts w:cs="OpenSymbol"/>
    </w:rPr>
  </w:style>
  <w:style w:type="character" w:customStyle="1" w:styleId="ListLabel398">
    <w:name w:val="ListLabel 398"/>
    <w:qFormat/>
    <w:rPr>
      <w:rFonts w:cs="OpenSymbol"/>
      <w:sz w:val="20"/>
      <w:szCs w:val="20"/>
    </w:rPr>
  </w:style>
  <w:style w:type="character" w:customStyle="1" w:styleId="ListLabel399">
    <w:name w:val="ListLabel 399"/>
    <w:qFormat/>
    <w:rPr>
      <w:rFonts w:cs="OpenSymbol"/>
    </w:rPr>
  </w:style>
  <w:style w:type="character" w:customStyle="1" w:styleId="ListLabel400">
    <w:name w:val="ListLabel 400"/>
    <w:qFormat/>
    <w:rPr>
      <w:rFonts w:cs="OpenSymbol"/>
    </w:rPr>
  </w:style>
  <w:style w:type="character" w:customStyle="1" w:styleId="ListLabel401">
    <w:name w:val="ListLabel 401"/>
    <w:qFormat/>
    <w:rPr>
      <w:rFonts w:cs="OpenSymbol"/>
      <w:sz w:val="20"/>
      <w:szCs w:val="20"/>
    </w:rPr>
  </w:style>
  <w:style w:type="character" w:customStyle="1" w:styleId="ListLabel402">
    <w:name w:val="ListLabel 402"/>
    <w:qFormat/>
    <w:rPr>
      <w:rFonts w:cs="OpenSymbol"/>
    </w:rPr>
  </w:style>
  <w:style w:type="character" w:customStyle="1" w:styleId="ListLabel403">
    <w:name w:val="ListLabel 403"/>
    <w:qFormat/>
    <w:rPr>
      <w:rFonts w:cs="OpenSymbol"/>
    </w:rPr>
  </w:style>
  <w:style w:type="character" w:customStyle="1" w:styleId="ListLabel404">
    <w:name w:val="ListLabel 404"/>
    <w:qFormat/>
    <w:rPr>
      <w:rFonts w:cs="Symbol"/>
      <w:color w:val="000000"/>
      <w:sz w:val="20"/>
    </w:rPr>
  </w:style>
  <w:style w:type="character" w:customStyle="1" w:styleId="ListLabel405">
    <w:name w:val="ListLabel 405"/>
    <w:qFormat/>
    <w:rPr>
      <w:rFonts w:cs="Tahoma"/>
      <w:bCs/>
      <w:sz w:val="20"/>
      <w:szCs w:val="20"/>
      <w:lang w:eastAsia="en-GB"/>
    </w:rPr>
  </w:style>
  <w:style w:type="character" w:customStyle="1" w:styleId="ListLabel406">
    <w:name w:val="ListLabel 406"/>
    <w:qFormat/>
    <w:rPr>
      <w:rFonts w:ascii="Tahoma" w:hAnsi="Tahoma" w:cs="Symbol"/>
      <w:sz w:val="20"/>
    </w:rPr>
  </w:style>
  <w:style w:type="character" w:customStyle="1" w:styleId="ListLabel407">
    <w:name w:val="ListLabel 407"/>
    <w:qFormat/>
    <w:rPr>
      <w:rFonts w:cs="Tahoma"/>
      <w:b/>
      <w:bCs/>
      <w:sz w:val="20"/>
      <w:szCs w:val="20"/>
    </w:rPr>
  </w:style>
  <w:style w:type="character" w:customStyle="1" w:styleId="ListLabel408">
    <w:name w:val="ListLabel 408"/>
    <w:qFormat/>
    <w:rPr>
      <w:rFonts w:cs="Symbol"/>
      <w:sz w:val="20"/>
      <w:szCs w:val="20"/>
    </w:rPr>
  </w:style>
  <w:style w:type="character" w:customStyle="1" w:styleId="ListLabel409">
    <w:name w:val="ListLabel 409"/>
    <w:qFormat/>
    <w:rPr>
      <w:rFonts w:ascii="Tahoma" w:hAnsi="Tahoma" w:cs="Tahoma"/>
      <w:b/>
      <w:bCs/>
      <w:sz w:val="20"/>
      <w:lang w:eastAsia="en-GB"/>
    </w:rPr>
  </w:style>
  <w:style w:type="character" w:customStyle="1" w:styleId="ListLabel410">
    <w:name w:val="ListLabel 410"/>
    <w:qFormat/>
    <w:rPr>
      <w:rFonts w:ascii="Tahoma" w:hAnsi="Tahoma" w:cs="Symbol"/>
      <w:b/>
      <w:color w:val="00000A"/>
      <w:sz w:val="20"/>
    </w:rPr>
  </w:style>
  <w:style w:type="character" w:customStyle="1" w:styleId="ListLabel411">
    <w:name w:val="ListLabel 411"/>
    <w:qFormat/>
    <w:rPr>
      <w:rFonts w:cs="Tahoma"/>
      <w:bCs/>
      <w:sz w:val="20"/>
      <w:lang w:eastAsia="en-GB"/>
    </w:rPr>
  </w:style>
  <w:style w:type="character" w:customStyle="1" w:styleId="ListLabel412">
    <w:name w:val="ListLabel 412"/>
    <w:qFormat/>
    <w:rPr>
      <w:rFonts w:cs="Symbol"/>
    </w:rPr>
  </w:style>
  <w:style w:type="character" w:customStyle="1" w:styleId="ListLabel413">
    <w:name w:val="ListLabel 413"/>
    <w:qFormat/>
    <w:rPr>
      <w:rFonts w:ascii="Tahoma" w:eastAsia="Calibri" w:hAnsi="Tahoma" w:cs="Tahoma"/>
      <w:bCs/>
      <w:sz w:val="20"/>
      <w:szCs w:val="20"/>
    </w:rPr>
  </w:style>
  <w:style w:type="character" w:customStyle="1" w:styleId="ListLabel414">
    <w:name w:val="ListLabel 414"/>
    <w:qFormat/>
    <w:rPr>
      <w:rFonts w:ascii="Tahoma" w:hAnsi="Tahoma" w:cs="Symbol"/>
      <w:b w:val="0"/>
      <w:sz w:val="20"/>
      <w:szCs w:val="20"/>
    </w:rPr>
  </w:style>
  <w:style w:type="character" w:customStyle="1" w:styleId="ListLabel415">
    <w:name w:val="ListLabel 415"/>
    <w:qFormat/>
    <w:rPr>
      <w:rFonts w:ascii="Tahoma" w:hAnsi="Tahoma" w:cs="Tahoma"/>
      <w:bCs/>
      <w:sz w:val="20"/>
      <w:szCs w:val="20"/>
      <w:lang w:eastAsia="en-GB"/>
    </w:rPr>
  </w:style>
  <w:style w:type="character" w:customStyle="1" w:styleId="ListLabel416">
    <w:name w:val="ListLabel 416"/>
    <w:qFormat/>
    <w:rPr>
      <w:rFonts w:cs="Symbol"/>
      <w:sz w:val="20"/>
    </w:rPr>
  </w:style>
  <w:style w:type="character" w:customStyle="1" w:styleId="ListLabel417">
    <w:name w:val="ListLabel 417"/>
    <w:qFormat/>
    <w:rPr>
      <w:rFonts w:cs="Symbol"/>
      <w:spacing w:val="-3"/>
      <w:sz w:val="20"/>
      <w:szCs w:val="20"/>
      <w:lang w:eastAsia="en-US"/>
    </w:rPr>
  </w:style>
  <w:style w:type="character" w:customStyle="1" w:styleId="ListLabel418">
    <w:name w:val="ListLabel 418"/>
    <w:qFormat/>
    <w:rPr>
      <w:rFonts w:ascii="Tahoma" w:hAnsi="Tahoma" w:cs="Tahoma"/>
      <w:b/>
      <w:sz w:val="20"/>
      <w:szCs w:val="20"/>
    </w:rPr>
  </w:style>
  <w:style w:type="character" w:customStyle="1" w:styleId="ListLabel419">
    <w:name w:val="ListLabel 419"/>
    <w:qFormat/>
    <w:rPr>
      <w:rFonts w:ascii="Tahoma" w:hAnsi="Tahoma" w:cs="Symbol"/>
      <w:sz w:val="20"/>
    </w:rPr>
  </w:style>
  <w:style w:type="character" w:customStyle="1" w:styleId="ListLabel420">
    <w:name w:val="ListLabel 420"/>
    <w:qFormat/>
    <w:rPr>
      <w:rFonts w:cs="Symbol"/>
      <w:sz w:val="20"/>
    </w:rPr>
  </w:style>
  <w:style w:type="character" w:customStyle="1" w:styleId="ListLabel421">
    <w:name w:val="ListLabel 421"/>
    <w:qFormat/>
    <w:rPr>
      <w:rFonts w:cs="Symbol"/>
      <w:sz w:val="20"/>
    </w:rPr>
  </w:style>
  <w:style w:type="character" w:customStyle="1" w:styleId="ListLabel422">
    <w:name w:val="ListLabel 422"/>
    <w:qFormat/>
    <w:rPr>
      <w:rFonts w:cs="Courier New"/>
    </w:rPr>
  </w:style>
  <w:style w:type="character" w:customStyle="1" w:styleId="ListLabel423">
    <w:name w:val="ListLabel 423"/>
    <w:qFormat/>
    <w:rPr>
      <w:rFonts w:cs="Wingdings"/>
    </w:rPr>
  </w:style>
  <w:style w:type="character" w:customStyle="1" w:styleId="ListLabel424">
    <w:name w:val="ListLabel 424"/>
    <w:qFormat/>
    <w:rPr>
      <w:rFonts w:ascii="Tahoma" w:hAnsi="Tahoma" w:cs="Symbol"/>
      <w:sz w:val="20"/>
    </w:rPr>
  </w:style>
  <w:style w:type="character" w:customStyle="1" w:styleId="ListLabel425">
    <w:name w:val="ListLabel 425"/>
    <w:qFormat/>
    <w:rPr>
      <w:rFonts w:cs="Symbol"/>
    </w:rPr>
  </w:style>
  <w:style w:type="character" w:customStyle="1" w:styleId="ListLabel426">
    <w:name w:val="ListLabel 426"/>
    <w:qFormat/>
    <w:rPr>
      <w:rFonts w:ascii="Tahoma" w:eastAsia="Calibri" w:hAnsi="Tahoma" w:cs="Tahoma"/>
      <w:b w:val="0"/>
      <w:bCs/>
      <w:sz w:val="20"/>
      <w:szCs w:val="20"/>
      <w:lang w:val="it-IT" w:eastAsia="en-US"/>
    </w:rPr>
  </w:style>
  <w:style w:type="character" w:customStyle="1" w:styleId="ListLabel427">
    <w:name w:val="ListLabel 427"/>
    <w:qFormat/>
    <w:rPr>
      <w:rFonts w:ascii="Tahoma" w:eastAsia="Calibri" w:hAnsi="Tahoma" w:cs="Tahoma"/>
      <w:b/>
      <w:bCs/>
      <w:sz w:val="20"/>
      <w:szCs w:val="20"/>
      <w:lang w:val="it-IT" w:eastAsia="en-US"/>
    </w:rPr>
  </w:style>
  <w:style w:type="character" w:customStyle="1" w:styleId="ListLabel428">
    <w:name w:val="ListLabel 428"/>
    <w:qFormat/>
    <w:rPr>
      <w:rFonts w:cs="Wingdings"/>
    </w:rPr>
  </w:style>
  <w:style w:type="character" w:customStyle="1" w:styleId="ListLabel429">
    <w:name w:val="ListLabel 429"/>
    <w:qFormat/>
    <w:rPr>
      <w:rFonts w:cs="Symbol"/>
    </w:rPr>
  </w:style>
  <w:style w:type="character" w:customStyle="1" w:styleId="ListLabel430">
    <w:name w:val="ListLabel 430"/>
    <w:qFormat/>
    <w:rPr>
      <w:rFonts w:cs="Courier New"/>
    </w:rPr>
  </w:style>
  <w:style w:type="character" w:customStyle="1" w:styleId="ListLabel431">
    <w:name w:val="ListLabel 431"/>
    <w:qFormat/>
    <w:rPr>
      <w:rFonts w:cs="Wingdings"/>
    </w:rPr>
  </w:style>
  <w:style w:type="character" w:customStyle="1" w:styleId="ListLabel432">
    <w:name w:val="ListLabel 432"/>
    <w:qFormat/>
    <w:rPr>
      <w:rFonts w:cs="Symbol"/>
    </w:rPr>
  </w:style>
  <w:style w:type="character" w:customStyle="1" w:styleId="ListLabel433">
    <w:name w:val="ListLabel 433"/>
    <w:qFormat/>
    <w:rPr>
      <w:rFonts w:cs="Courier New"/>
    </w:rPr>
  </w:style>
  <w:style w:type="character" w:customStyle="1" w:styleId="ListLabel434">
    <w:name w:val="ListLabel 434"/>
    <w:qFormat/>
    <w:rPr>
      <w:rFonts w:cs="Wingdings"/>
    </w:rPr>
  </w:style>
  <w:style w:type="character" w:customStyle="1" w:styleId="ListLabel435">
    <w:name w:val="ListLabel 435"/>
    <w:qFormat/>
    <w:rPr>
      <w:rFonts w:ascii="Tahoma" w:hAnsi="Tahoma" w:cs="Tahoma"/>
      <w:bCs/>
      <w:sz w:val="20"/>
      <w:lang w:eastAsia="en-GB"/>
    </w:rPr>
  </w:style>
  <w:style w:type="character" w:customStyle="1" w:styleId="ListLabel436">
    <w:name w:val="ListLabel 436"/>
    <w:qFormat/>
    <w:rPr>
      <w:rFonts w:ascii="Tahoma" w:hAnsi="Tahoma" w:cs="Symbol"/>
      <w:b/>
      <w:sz w:val="20"/>
    </w:rPr>
  </w:style>
  <w:style w:type="character" w:customStyle="1" w:styleId="ListLabel437">
    <w:name w:val="ListLabel 437"/>
    <w:qFormat/>
    <w:rPr>
      <w:rFonts w:cs="Symbol"/>
      <w:b/>
      <w:sz w:val="16"/>
      <w:szCs w:val="20"/>
    </w:rPr>
  </w:style>
  <w:style w:type="character" w:customStyle="1" w:styleId="ListLabel438">
    <w:name w:val="ListLabel 438"/>
    <w:qFormat/>
    <w:rPr>
      <w:rFonts w:cs="OpenSymbol"/>
    </w:rPr>
  </w:style>
  <w:style w:type="character" w:customStyle="1" w:styleId="ListLabel439">
    <w:name w:val="ListLabel 439"/>
    <w:qFormat/>
    <w:rPr>
      <w:rFonts w:cs="OpenSymbol"/>
    </w:rPr>
  </w:style>
  <w:style w:type="character" w:customStyle="1" w:styleId="ListLabel440">
    <w:name w:val="ListLabel 440"/>
    <w:qFormat/>
    <w:rPr>
      <w:rFonts w:cs="OpenSymbol"/>
    </w:rPr>
  </w:style>
  <w:style w:type="character" w:customStyle="1" w:styleId="ListLabel441">
    <w:name w:val="ListLabel 441"/>
    <w:qFormat/>
    <w:rPr>
      <w:rFonts w:cs="OpenSymbol"/>
    </w:rPr>
  </w:style>
  <w:style w:type="character" w:customStyle="1" w:styleId="ListLabel442">
    <w:name w:val="ListLabel 442"/>
    <w:qFormat/>
    <w:rPr>
      <w:rFonts w:cs="OpenSymbol"/>
    </w:rPr>
  </w:style>
  <w:style w:type="character" w:customStyle="1" w:styleId="ListLabel443">
    <w:name w:val="ListLabel 443"/>
    <w:qFormat/>
    <w:rPr>
      <w:rFonts w:cs="OpenSymbol"/>
    </w:rPr>
  </w:style>
  <w:style w:type="character" w:customStyle="1" w:styleId="ListLabel444">
    <w:name w:val="ListLabel 444"/>
    <w:qFormat/>
    <w:rPr>
      <w:rFonts w:cs="OpenSymbol"/>
    </w:rPr>
  </w:style>
  <w:style w:type="character" w:customStyle="1" w:styleId="ListLabel445">
    <w:name w:val="ListLabel 445"/>
    <w:qFormat/>
    <w:rPr>
      <w:rFonts w:cs="OpenSymbol"/>
    </w:rPr>
  </w:style>
  <w:style w:type="character" w:customStyle="1" w:styleId="ListLabel446">
    <w:name w:val="ListLabel 446"/>
    <w:qFormat/>
    <w:rPr>
      <w:rFonts w:cs="OpenSymbol"/>
    </w:rPr>
  </w:style>
  <w:style w:type="character" w:customStyle="1" w:styleId="ListLabel447">
    <w:name w:val="ListLabel 447"/>
    <w:qFormat/>
    <w:rPr>
      <w:rFonts w:ascii="Tahoma" w:hAnsi="Tahoma" w:cs="Tahoma"/>
      <w:b/>
      <w:sz w:val="22"/>
      <w:szCs w:val="20"/>
    </w:rPr>
  </w:style>
  <w:style w:type="character" w:customStyle="1" w:styleId="ListLabel448">
    <w:name w:val="ListLabel 448"/>
    <w:qFormat/>
    <w:rPr>
      <w:rFonts w:cs="Symbol"/>
    </w:rPr>
  </w:style>
  <w:style w:type="character" w:customStyle="1" w:styleId="ListLabel449">
    <w:name w:val="ListLabel 449"/>
    <w:qFormat/>
    <w:rPr>
      <w:rFonts w:cs="Symbol"/>
    </w:rPr>
  </w:style>
  <w:style w:type="character" w:customStyle="1" w:styleId="ListLabel450">
    <w:name w:val="ListLabel 450"/>
    <w:qFormat/>
    <w:rPr>
      <w:rFonts w:cs="Arial"/>
    </w:rPr>
  </w:style>
  <w:style w:type="character" w:customStyle="1" w:styleId="ListLabel451">
    <w:name w:val="ListLabel 451"/>
    <w:qFormat/>
    <w:rPr>
      <w:rFonts w:cs="Wingdings"/>
    </w:rPr>
  </w:style>
  <w:style w:type="character" w:customStyle="1" w:styleId="ListLabel452">
    <w:name w:val="ListLabel 452"/>
    <w:qFormat/>
    <w:rPr>
      <w:rFonts w:ascii="Arial" w:hAnsi="Arial" w:cs="Tahoma"/>
      <w:b/>
      <w:sz w:val="20"/>
      <w:szCs w:val="20"/>
      <w:lang w:eastAsia="en-US"/>
    </w:rPr>
  </w:style>
  <w:style w:type="character" w:customStyle="1" w:styleId="ListLabel453">
    <w:name w:val="ListLabel 453"/>
    <w:qFormat/>
    <w:rPr>
      <w:rFonts w:ascii="Arial" w:hAnsi="Arial" w:cs="Tahoma"/>
      <w:bCs/>
      <w:sz w:val="20"/>
      <w:szCs w:val="20"/>
      <w:lang w:eastAsia="en-GB"/>
    </w:rPr>
  </w:style>
  <w:style w:type="character" w:customStyle="1" w:styleId="ListLabel454">
    <w:name w:val="ListLabel 454"/>
    <w:qFormat/>
    <w:rPr>
      <w:rFonts w:ascii="Arial" w:hAnsi="Arial" w:cs="Symbol"/>
      <w:sz w:val="20"/>
    </w:rPr>
  </w:style>
  <w:style w:type="character" w:customStyle="1" w:styleId="ListLabel455">
    <w:name w:val="ListLabel 455"/>
    <w:qFormat/>
    <w:rPr>
      <w:rFonts w:ascii="Arial" w:hAnsi="Arial" w:cs="OpenSymbol"/>
      <w:sz w:val="20"/>
    </w:rPr>
  </w:style>
  <w:style w:type="character" w:customStyle="1" w:styleId="ListLabel456">
    <w:name w:val="ListLabel 456"/>
    <w:qFormat/>
    <w:rPr>
      <w:rFonts w:cs="OpenSymbol"/>
    </w:rPr>
  </w:style>
  <w:style w:type="character" w:customStyle="1" w:styleId="ListLabel457">
    <w:name w:val="ListLabel 457"/>
    <w:qFormat/>
    <w:rPr>
      <w:rFonts w:cs="OpenSymbol"/>
    </w:rPr>
  </w:style>
  <w:style w:type="character" w:customStyle="1" w:styleId="ListLabel458">
    <w:name w:val="ListLabel 458"/>
    <w:qFormat/>
    <w:rPr>
      <w:rFonts w:cs="OpenSymbol"/>
    </w:rPr>
  </w:style>
  <w:style w:type="character" w:customStyle="1" w:styleId="ListLabel459">
    <w:name w:val="ListLabel 459"/>
    <w:qFormat/>
    <w:rPr>
      <w:rFonts w:cs="OpenSymbol"/>
    </w:rPr>
  </w:style>
  <w:style w:type="character" w:customStyle="1" w:styleId="ListLabel460">
    <w:name w:val="ListLabel 460"/>
    <w:qFormat/>
    <w:rPr>
      <w:rFonts w:cs="OpenSymbol"/>
    </w:rPr>
  </w:style>
  <w:style w:type="character" w:customStyle="1" w:styleId="ListLabel461">
    <w:name w:val="ListLabel 461"/>
    <w:qFormat/>
    <w:rPr>
      <w:rFonts w:cs="OpenSymbol"/>
    </w:rPr>
  </w:style>
  <w:style w:type="character" w:customStyle="1" w:styleId="ListLabel462">
    <w:name w:val="ListLabel 462"/>
    <w:qFormat/>
    <w:rPr>
      <w:rFonts w:cs="OpenSymbol"/>
    </w:rPr>
  </w:style>
  <w:style w:type="character" w:customStyle="1" w:styleId="ListLabel463">
    <w:name w:val="ListLabel 463"/>
    <w:qFormat/>
    <w:rPr>
      <w:rFonts w:cs="OpenSymbol"/>
    </w:rPr>
  </w:style>
  <w:style w:type="character" w:customStyle="1" w:styleId="ListLabel464">
    <w:name w:val="ListLabel 464"/>
    <w:qFormat/>
    <w:rPr>
      <w:rFonts w:ascii="Tahoma" w:hAnsi="Tahoma" w:cs="Tahoma"/>
      <w:b/>
      <w:bCs/>
      <w:sz w:val="20"/>
      <w:szCs w:val="20"/>
      <w:lang w:eastAsia="en-GB"/>
    </w:rPr>
  </w:style>
  <w:style w:type="character" w:customStyle="1" w:styleId="ListLabel465">
    <w:name w:val="ListLabel 465"/>
    <w:qFormat/>
    <w:rPr>
      <w:rFonts w:ascii="Tahoma" w:hAnsi="Tahoma" w:cs="Tahoma"/>
      <w:b/>
      <w:bCs/>
      <w:sz w:val="20"/>
      <w:szCs w:val="20"/>
      <w:lang w:eastAsia="en-GB"/>
    </w:rPr>
  </w:style>
  <w:style w:type="character" w:customStyle="1" w:styleId="ListLabel466">
    <w:name w:val="ListLabel 466"/>
    <w:qFormat/>
    <w:rPr>
      <w:rFonts w:ascii="Tahoma" w:hAnsi="Tahoma" w:cs="Symbol"/>
      <w:b/>
      <w:position w:val="0"/>
      <w:sz w:val="20"/>
      <w:szCs w:val="20"/>
      <w:vertAlign w:val="baseline"/>
    </w:rPr>
  </w:style>
  <w:style w:type="character" w:customStyle="1" w:styleId="ListLabel467">
    <w:name w:val="ListLabel 467"/>
    <w:qFormat/>
    <w:rPr>
      <w:rFonts w:ascii="Tahoma" w:hAnsi="Tahoma" w:cs="Symbol"/>
      <w:sz w:val="20"/>
      <w:szCs w:val="20"/>
    </w:rPr>
  </w:style>
  <w:style w:type="character" w:customStyle="1" w:styleId="ListLabel468">
    <w:name w:val="ListLabel 468"/>
    <w:qFormat/>
    <w:rPr>
      <w:rFonts w:ascii="Tahoma" w:eastAsia="Calibri" w:hAnsi="Tahoma" w:cs="Tahoma"/>
      <w:b w:val="0"/>
      <w:bCs/>
      <w:sz w:val="20"/>
      <w:szCs w:val="20"/>
      <w:lang w:val="it-IT" w:eastAsia="en-US"/>
    </w:rPr>
  </w:style>
  <w:style w:type="character" w:customStyle="1" w:styleId="ListLabel469">
    <w:name w:val="ListLabel 469"/>
    <w:qFormat/>
    <w:rPr>
      <w:rFonts w:cs="Tahoma"/>
      <w:sz w:val="20"/>
      <w:szCs w:val="20"/>
    </w:rPr>
  </w:style>
  <w:style w:type="character" w:customStyle="1" w:styleId="ListLabel470">
    <w:name w:val="ListLabel 470"/>
    <w:qFormat/>
    <w:rPr>
      <w:rFonts w:cs="Symbol"/>
      <w:color w:val="00000A"/>
      <w:sz w:val="20"/>
    </w:rPr>
  </w:style>
  <w:style w:type="character" w:customStyle="1" w:styleId="ListLabel471">
    <w:name w:val="ListLabel 471"/>
    <w:qFormat/>
    <w:rPr>
      <w:rFonts w:ascii="Tahoma" w:hAnsi="Tahoma" w:cs="Symbol"/>
      <w:sz w:val="20"/>
      <w:szCs w:val="20"/>
    </w:rPr>
  </w:style>
  <w:style w:type="character" w:customStyle="1" w:styleId="ListLabel472">
    <w:name w:val="ListLabel 472"/>
    <w:qFormat/>
    <w:rPr>
      <w:rFonts w:ascii="Tahoma" w:hAnsi="Tahoma" w:cs="Tahoma"/>
      <w:sz w:val="20"/>
      <w:szCs w:val="20"/>
    </w:rPr>
  </w:style>
  <w:style w:type="character" w:customStyle="1" w:styleId="ListLabel473">
    <w:name w:val="ListLabel 473"/>
    <w:qFormat/>
    <w:rPr>
      <w:rFonts w:ascii="Tahoma" w:hAnsi="Tahoma" w:cs="OpenSymbol"/>
      <w:b/>
      <w:color w:val="00000A"/>
      <w:sz w:val="20"/>
      <w:szCs w:val="20"/>
      <w:lang w:val="it-IT"/>
    </w:rPr>
  </w:style>
  <w:style w:type="character" w:customStyle="1" w:styleId="ListLabel474">
    <w:name w:val="ListLabel 474"/>
    <w:qFormat/>
    <w:rPr>
      <w:rFonts w:cs="OpenSymbol"/>
      <w:color w:val="00000A"/>
      <w:sz w:val="20"/>
      <w:szCs w:val="20"/>
      <w:lang w:val="it-IT"/>
    </w:rPr>
  </w:style>
  <w:style w:type="character" w:customStyle="1" w:styleId="ListLabel475">
    <w:name w:val="ListLabel 475"/>
    <w:qFormat/>
    <w:rPr>
      <w:rFonts w:cs="OpenSymbol"/>
      <w:color w:val="00000A"/>
      <w:sz w:val="20"/>
      <w:szCs w:val="20"/>
      <w:lang w:val="it-IT"/>
    </w:rPr>
  </w:style>
  <w:style w:type="character" w:customStyle="1" w:styleId="ListLabel476">
    <w:name w:val="ListLabel 476"/>
    <w:qFormat/>
    <w:rPr>
      <w:rFonts w:cs="OpenSymbol"/>
      <w:color w:val="00000A"/>
      <w:sz w:val="20"/>
      <w:szCs w:val="20"/>
      <w:lang w:val="it-IT"/>
    </w:rPr>
  </w:style>
  <w:style w:type="character" w:customStyle="1" w:styleId="ListLabel477">
    <w:name w:val="ListLabel 477"/>
    <w:qFormat/>
    <w:rPr>
      <w:rFonts w:cs="OpenSymbol"/>
      <w:color w:val="00000A"/>
      <w:sz w:val="20"/>
      <w:szCs w:val="20"/>
      <w:lang w:val="it-IT"/>
    </w:rPr>
  </w:style>
  <w:style w:type="character" w:customStyle="1" w:styleId="ListLabel478">
    <w:name w:val="ListLabel 478"/>
    <w:qFormat/>
    <w:rPr>
      <w:rFonts w:cs="OpenSymbol"/>
      <w:color w:val="00000A"/>
      <w:sz w:val="20"/>
      <w:szCs w:val="20"/>
      <w:lang w:val="it-IT"/>
    </w:rPr>
  </w:style>
  <w:style w:type="character" w:customStyle="1" w:styleId="ListLabel479">
    <w:name w:val="ListLabel 479"/>
    <w:qFormat/>
    <w:rPr>
      <w:rFonts w:cs="OpenSymbol"/>
      <w:color w:val="00000A"/>
      <w:sz w:val="20"/>
      <w:szCs w:val="20"/>
      <w:lang w:val="it-IT"/>
    </w:rPr>
  </w:style>
  <w:style w:type="character" w:customStyle="1" w:styleId="ListLabel480">
    <w:name w:val="ListLabel 480"/>
    <w:qFormat/>
    <w:rPr>
      <w:rFonts w:cs="OpenSymbol"/>
      <w:color w:val="00000A"/>
      <w:sz w:val="20"/>
      <w:szCs w:val="20"/>
      <w:lang w:val="it-IT"/>
    </w:rPr>
  </w:style>
  <w:style w:type="character" w:customStyle="1" w:styleId="ListLabel481">
    <w:name w:val="ListLabel 481"/>
    <w:qFormat/>
    <w:rPr>
      <w:rFonts w:cs="OpenSymbol"/>
      <w:color w:val="00000A"/>
      <w:sz w:val="20"/>
      <w:szCs w:val="20"/>
      <w:lang w:val="it-IT"/>
    </w:rPr>
  </w:style>
  <w:style w:type="character" w:customStyle="1" w:styleId="ListLabel482">
    <w:name w:val="ListLabel 482"/>
    <w:qFormat/>
    <w:rPr>
      <w:rFonts w:cs="OpenSymbol"/>
      <w:sz w:val="20"/>
      <w:szCs w:val="24"/>
    </w:rPr>
  </w:style>
  <w:style w:type="character" w:customStyle="1" w:styleId="ListLabel483">
    <w:name w:val="ListLabel 483"/>
    <w:qFormat/>
    <w:rPr>
      <w:rFonts w:cs="OpenSymbol"/>
    </w:rPr>
  </w:style>
  <w:style w:type="character" w:customStyle="1" w:styleId="ListLabel484">
    <w:name w:val="ListLabel 484"/>
    <w:qFormat/>
    <w:rPr>
      <w:rFonts w:cs="OpenSymbol"/>
    </w:rPr>
  </w:style>
  <w:style w:type="character" w:customStyle="1" w:styleId="ListLabel485">
    <w:name w:val="ListLabel 485"/>
    <w:qFormat/>
    <w:rPr>
      <w:rFonts w:cs="OpenSymbol"/>
      <w:sz w:val="20"/>
      <w:szCs w:val="24"/>
    </w:rPr>
  </w:style>
  <w:style w:type="character" w:customStyle="1" w:styleId="ListLabel486">
    <w:name w:val="ListLabel 486"/>
    <w:qFormat/>
    <w:rPr>
      <w:rFonts w:cs="OpenSymbol"/>
    </w:rPr>
  </w:style>
  <w:style w:type="character" w:customStyle="1" w:styleId="ListLabel487">
    <w:name w:val="ListLabel 487"/>
    <w:qFormat/>
    <w:rPr>
      <w:rFonts w:cs="OpenSymbol"/>
    </w:rPr>
  </w:style>
  <w:style w:type="character" w:customStyle="1" w:styleId="ListLabel488">
    <w:name w:val="ListLabel 488"/>
    <w:qFormat/>
    <w:rPr>
      <w:rFonts w:cs="OpenSymbol"/>
      <w:sz w:val="20"/>
      <w:szCs w:val="24"/>
    </w:rPr>
  </w:style>
  <w:style w:type="character" w:customStyle="1" w:styleId="ListLabel489">
    <w:name w:val="ListLabel 489"/>
    <w:qFormat/>
    <w:rPr>
      <w:rFonts w:cs="OpenSymbol"/>
    </w:rPr>
  </w:style>
  <w:style w:type="character" w:customStyle="1" w:styleId="ListLabel490">
    <w:name w:val="ListLabel 490"/>
    <w:qFormat/>
    <w:rPr>
      <w:rFonts w:cs="OpenSymbol"/>
    </w:rPr>
  </w:style>
  <w:style w:type="character" w:customStyle="1" w:styleId="ListLabel491">
    <w:name w:val="ListLabel 491"/>
    <w:qFormat/>
    <w:rPr>
      <w:rFonts w:cs="OpenSymbol"/>
      <w:sz w:val="20"/>
      <w:szCs w:val="20"/>
    </w:rPr>
  </w:style>
  <w:style w:type="character" w:customStyle="1" w:styleId="ListLabel492">
    <w:name w:val="ListLabel 492"/>
    <w:qFormat/>
    <w:rPr>
      <w:rFonts w:cs="OpenSymbol"/>
    </w:rPr>
  </w:style>
  <w:style w:type="character" w:customStyle="1" w:styleId="ListLabel493">
    <w:name w:val="ListLabel 493"/>
    <w:qFormat/>
    <w:rPr>
      <w:rFonts w:cs="OpenSymbol"/>
    </w:rPr>
  </w:style>
  <w:style w:type="character" w:customStyle="1" w:styleId="ListLabel494">
    <w:name w:val="ListLabel 494"/>
    <w:qFormat/>
    <w:rPr>
      <w:rFonts w:cs="OpenSymbol"/>
      <w:sz w:val="20"/>
      <w:szCs w:val="20"/>
    </w:rPr>
  </w:style>
  <w:style w:type="character" w:customStyle="1" w:styleId="ListLabel495">
    <w:name w:val="ListLabel 495"/>
    <w:qFormat/>
    <w:rPr>
      <w:rFonts w:cs="OpenSymbol"/>
    </w:rPr>
  </w:style>
  <w:style w:type="character" w:customStyle="1" w:styleId="ListLabel496">
    <w:name w:val="ListLabel 496"/>
    <w:qFormat/>
    <w:rPr>
      <w:rFonts w:cs="OpenSymbol"/>
    </w:rPr>
  </w:style>
  <w:style w:type="character" w:customStyle="1" w:styleId="ListLabel497">
    <w:name w:val="ListLabel 497"/>
    <w:qFormat/>
    <w:rPr>
      <w:rFonts w:cs="OpenSymbol"/>
      <w:sz w:val="20"/>
      <w:szCs w:val="20"/>
    </w:rPr>
  </w:style>
  <w:style w:type="character" w:customStyle="1" w:styleId="ListLabel498">
    <w:name w:val="ListLabel 498"/>
    <w:qFormat/>
    <w:rPr>
      <w:rFonts w:cs="OpenSymbol"/>
    </w:rPr>
  </w:style>
  <w:style w:type="character" w:customStyle="1" w:styleId="ListLabel499">
    <w:name w:val="ListLabel 499"/>
    <w:qFormat/>
    <w:rPr>
      <w:rFonts w:cs="OpenSymbol"/>
    </w:rPr>
  </w:style>
  <w:style w:type="character" w:customStyle="1" w:styleId="ListLabel500">
    <w:name w:val="ListLabel 500"/>
    <w:qFormat/>
    <w:rPr>
      <w:rFonts w:cs="Symbol"/>
      <w:color w:val="000000"/>
      <w:sz w:val="20"/>
    </w:rPr>
  </w:style>
  <w:style w:type="character" w:customStyle="1" w:styleId="ListLabel501">
    <w:name w:val="ListLabel 501"/>
    <w:qFormat/>
    <w:rPr>
      <w:rFonts w:cs="Tahoma"/>
      <w:bCs/>
      <w:sz w:val="20"/>
      <w:szCs w:val="20"/>
      <w:lang w:eastAsia="en-GB"/>
    </w:rPr>
  </w:style>
  <w:style w:type="character" w:customStyle="1" w:styleId="ListLabel502">
    <w:name w:val="ListLabel 502"/>
    <w:qFormat/>
    <w:rPr>
      <w:rFonts w:ascii="Tahoma" w:hAnsi="Tahoma" w:cs="Symbol"/>
      <w:sz w:val="20"/>
    </w:rPr>
  </w:style>
  <w:style w:type="character" w:customStyle="1" w:styleId="ListLabel503">
    <w:name w:val="ListLabel 503"/>
    <w:qFormat/>
    <w:rPr>
      <w:rFonts w:cs="Tahoma"/>
      <w:b/>
      <w:bCs/>
      <w:sz w:val="20"/>
      <w:szCs w:val="20"/>
    </w:rPr>
  </w:style>
  <w:style w:type="character" w:customStyle="1" w:styleId="ListLabel504">
    <w:name w:val="ListLabel 504"/>
    <w:qFormat/>
    <w:rPr>
      <w:rFonts w:cs="Symbol"/>
      <w:sz w:val="20"/>
      <w:szCs w:val="20"/>
    </w:rPr>
  </w:style>
  <w:style w:type="character" w:customStyle="1" w:styleId="ListLabel505">
    <w:name w:val="ListLabel 505"/>
    <w:qFormat/>
    <w:rPr>
      <w:rFonts w:ascii="Tahoma" w:hAnsi="Tahoma" w:cs="Tahoma"/>
      <w:b/>
      <w:bCs/>
      <w:sz w:val="20"/>
      <w:lang w:eastAsia="en-GB"/>
    </w:rPr>
  </w:style>
  <w:style w:type="character" w:customStyle="1" w:styleId="ListLabel506">
    <w:name w:val="ListLabel 506"/>
    <w:qFormat/>
    <w:rPr>
      <w:rFonts w:ascii="Tahoma" w:hAnsi="Tahoma" w:cs="Symbol"/>
      <w:b/>
      <w:color w:val="00000A"/>
      <w:sz w:val="20"/>
    </w:rPr>
  </w:style>
  <w:style w:type="character" w:customStyle="1" w:styleId="ListLabel507">
    <w:name w:val="ListLabel 507"/>
    <w:qFormat/>
    <w:rPr>
      <w:rFonts w:cs="Tahoma"/>
      <w:bCs/>
      <w:sz w:val="20"/>
      <w:lang w:eastAsia="en-GB"/>
    </w:rPr>
  </w:style>
  <w:style w:type="character" w:customStyle="1" w:styleId="ListLabel508">
    <w:name w:val="ListLabel 508"/>
    <w:qFormat/>
    <w:rPr>
      <w:rFonts w:cs="Symbol"/>
    </w:rPr>
  </w:style>
  <w:style w:type="character" w:customStyle="1" w:styleId="ListLabel509">
    <w:name w:val="ListLabel 509"/>
    <w:qFormat/>
    <w:rPr>
      <w:rFonts w:ascii="Tahoma" w:eastAsia="Calibri" w:hAnsi="Tahoma" w:cs="Tahoma"/>
      <w:bCs/>
      <w:sz w:val="20"/>
      <w:szCs w:val="20"/>
    </w:rPr>
  </w:style>
  <w:style w:type="character" w:customStyle="1" w:styleId="ListLabel510">
    <w:name w:val="ListLabel 510"/>
    <w:qFormat/>
    <w:rPr>
      <w:rFonts w:ascii="Tahoma" w:hAnsi="Tahoma" w:cs="Symbol"/>
      <w:b w:val="0"/>
      <w:sz w:val="20"/>
      <w:szCs w:val="20"/>
    </w:rPr>
  </w:style>
  <w:style w:type="character" w:customStyle="1" w:styleId="ListLabel511">
    <w:name w:val="ListLabel 511"/>
    <w:qFormat/>
    <w:rPr>
      <w:rFonts w:ascii="Tahoma" w:hAnsi="Tahoma" w:cs="Tahoma"/>
      <w:bCs/>
      <w:sz w:val="20"/>
      <w:szCs w:val="20"/>
      <w:lang w:eastAsia="en-GB"/>
    </w:rPr>
  </w:style>
  <w:style w:type="character" w:customStyle="1" w:styleId="ListLabel512">
    <w:name w:val="ListLabel 512"/>
    <w:qFormat/>
    <w:rPr>
      <w:rFonts w:cs="Symbol"/>
      <w:sz w:val="20"/>
    </w:rPr>
  </w:style>
  <w:style w:type="character" w:customStyle="1" w:styleId="ListLabel513">
    <w:name w:val="ListLabel 513"/>
    <w:qFormat/>
    <w:rPr>
      <w:rFonts w:cs="Symbol"/>
      <w:spacing w:val="-3"/>
      <w:sz w:val="20"/>
      <w:szCs w:val="20"/>
      <w:lang w:eastAsia="en-US"/>
    </w:rPr>
  </w:style>
  <w:style w:type="character" w:customStyle="1" w:styleId="ListLabel514">
    <w:name w:val="ListLabel 514"/>
    <w:qFormat/>
    <w:rPr>
      <w:rFonts w:ascii="Tahoma" w:hAnsi="Tahoma" w:cs="Tahoma"/>
      <w:b/>
      <w:sz w:val="20"/>
      <w:szCs w:val="20"/>
    </w:rPr>
  </w:style>
  <w:style w:type="character" w:customStyle="1" w:styleId="ListLabel515">
    <w:name w:val="ListLabel 515"/>
    <w:qFormat/>
    <w:rPr>
      <w:rFonts w:ascii="Tahoma" w:hAnsi="Tahoma" w:cs="Symbol"/>
      <w:sz w:val="20"/>
    </w:rPr>
  </w:style>
  <w:style w:type="character" w:customStyle="1" w:styleId="ListLabel516">
    <w:name w:val="ListLabel 516"/>
    <w:qFormat/>
    <w:rPr>
      <w:rFonts w:cs="Symbol"/>
      <w:sz w:val="20"/>
    </w:rPr>
  </w:style>
  <w:style w:type="character" w:customStyle="1" w:styleId="ListLabel517">
    <w:name w:val="ListLabel 517"/>
    <w:qFormat/>
    <w:rPr>
      <w:rFonts w:cs="Symbol"/>
      <w:sz w:val="20"/>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ascii="Tahoma" w:hAnsi="Tahoma" w:cs="Symbol"/>
      <w:sz w:val="20"/>
    </w:rPr>
  </w:style>
  <w:style w:type="character" w:customStyle="1" w:styleId="ListLabel521">
    <w:name w:val="ListLabel 521"/>
    <w:qFormat/>
    <w:rPr>
      <w:rFonts w:cs="Symbol"/>
    </w:rPr>
  </w:style>
  <w:style w:type="character" w:customStyle="1" w:styleId="ListLabel522">
    <w:name w:val="ListLabel 522"/>
    <w:qFormat/>
    <w:rPr>
      <w:rFonts w:ascii="Tahoma" w:eastAsia="Calibri" w:hAnsi="Tahoma" w:cs="Tahoma"/>
      <w:b w:val="0"/>
      <w:bCs/>
      <w:sz w:val="20"/>
      <w:szCs w:val="20"/>
      <w:lang w:val="it-IT" w:eastAsia="en-US"/>
    </w:rPr>
  </w:style>
  <w:style w:type="character" w:customStyle="1" w:styleId="ListLabel523">
    <w:name w:val="ListLabel 523"/>
    <w:qFormat/>
    <w:rPr>
      <w:rFonts w:ascii="Tahoma" w:eastAsia="Calibri" w:hAnsi="Tahoma" w:cs="Tahoma"/>
      <w:b/>
      <w:bCs/>
      <w:sz w:val="20"/>
      <w:szCs w:val="20"/>
      <w:lang w:val="it-IT" w:eastAsia="en-US"/>
    </w:rPr>
  </w:style>
  <w:style w:type="character" w:customStyle="1" w:styleId="ListLabel524">
    <w:name w:val="ListLabel 524"/>
    <w:qFormat/>
    <w:rPr>
      <w:rFonts w:cs="Wingdings"/>
    </w:rPr>
  </w:style>
  <w:style w:type="character" w:customStyle="1" w:styleId="ListLabel525">
    <w:name w:val="ListLabel 525"/>
    <w:qFormat/>
    <w:rPr>
      <w:rFonts w:cs="Symbol"/>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ascii="Tahoma" w:hAnsi="Tahoma" w:cs="Tahoma"/>
      <w:bCs/>
      <w:sz w:val="20"/>
      <w:lang w:eastAsia="en-GB"/>
    </w:rPr>
  </w:style>
  <w:style w:type="character" w:customStyle="1" w:styleId="ListLabel532">
    <w:name w:val="ListLabel 532"/>
    <w:qFormat/>
    <w:rPr>
      <w:rFonts w:ascii="Tahoma" w:hAnsi="Tahoma" w:cs="Symbol"/>
      <w:b/>
      <w:sz w:val="20"/>
    </w:rPr>
  </w:style>
  <w:style w:type="character" w:customStyle="1" w:styleId="ListLabel533">
    <w:name w:val="ListLabel 533"/>
    <w:qFormat/>
    <w:rPr>
      <w:rFonts w:cs="Symbol"/>
      <w:b/>
      <w:sz w:val="16"/>
      <w:szCs w:val="20"/>
    </w:rPr>
  </w:style>
  <w:style w:type="character" w:customStyle="1" w:styleId="ListLabel534">
    <w:name w:val="ListLabel 534"/>
    <w:qFormat/>
    <w:rPr>
      <w:rFonts w:cs="OpenSymbol"/>
    </w:rPr>
  </w:style>
  <w:style w:type="character" w:customStyle="1" w:styleId="ListLabel535">
    <w:name w:val="ListLabel 535"/>
    <w:qFormat/>
    <w:rPr>
      <w:rFonts w:cs="OpenSymbol"/>
    </w:rPr>
  </w:style>
  <w:style w:type="character" w:customStyle="1" w:styleId="ListLabel536">
    <w:name w:val="ListLabel 536"/>
    <w:qFormat/>
    <w:rPr>
      <w:rFonts w:cs="OpenSymbol"/>
    </w:rPr>
  </w:style>
  <w:style w:type="character" w:customStyle="1" w:styleId="ListLabel537">
    <w:name w:val="ListLabel 537"/>
    <w:qFormat/>
    <w:rPr>
      <w:rFonts w:cs="OpenSymbol"/>
    </w:rPr>
  </w:style>
  <w:style w:type="character" w:customStyle="1" w:styleId="ListLabel538">
    <w:name w:val="ListLabel 538"/>
    <w:qFormat/>
    <w:rPr>
      <w:rFonts w:cs="OpenSymbol"/>
    </w:rPr>
  </w:style>
  <w:style w:type="character" w:customStyle="1" w:styleId="ListLabel539">
    <w:name w:val="ListLabel 539"/>
    <w:qFormat/>
    <w:rPr>
      <w:rFonts w:cs="OpenSymbol"/>
    </w:rPr>
  </w:style>
  <w:style w:type="character" w:customStyle="1" w:styleId="ListLabel540">
    <w:name w:val="ListLabel 540"/>
    <w:qFormat/>
    <w:rPr>
      <w:rFonts w:cs="OpenSymbol"/>
    </w:rPr>
  </w:style>
  <w:style w:type="character" w:customStyle="1" w:styleId="ListLabel541">
    <w:name w:val="ListLabel 541"/>
    <w:qFormat/>
    <w:rPr>
      <w:rFonts w:cs="OpenSymbol"/>
    </w:rPr>
  </w:style>
  <w:style w:type="character" w:customStyle="1" w:styleId="ListLabel542">
    <w:name w:val="ListLabel 542"/>
    <w:qFormat/>
    <w:rPr>
      <w:rFonts w:cs="OpenSymbol"/>
    </w:rPr>
  </w:style>
  <w:style w:type="character" w:customStyle="1" w:styleId="ListLabel543">
    <w:name w:val="ListLabel 543"/>
    <w:qFormat/>
    <w:rPr>
      <w:rFonts w:ascii="Tahoma" w:hAnsi="Tahoma" w:cs="Tahoma"/>
      <w:b/>
      <w:sz w:val="22"/>
      <w:szCs w:val="20"/>
    </w:rPr>
  </w:style>
  <w:style w:type="character" w:customStyle="1" w:styleId="ListLabel544">
    <w:name w:val="ListLabel 544"/>
    <w:qFormat/>
    <w:rPr>
      <w:rFonts w:cs="Symbol"/>
    </w:rPr>
  </w:style>
  <w:style w:type="character" w:customStyle="1" w:styleId="ListLabel545">
    <w:name w:val="ListLabel 545"/>
    <w:qFormat/>
    <w:rPr>
      <w:rFonts w:cs="Symbol"/>
    </w:rPr>
  </w:style>
  <w:style w:type="character" w:customStyle="1" w:styleId="ListLabel546">
    <w:name w:val="ListLabel 546"/>
    <w:qFormat/>
    <w:rPr>
      <w:rFonts w:cs="Arial"/>
    </w:rPr>
  </w:style>
  <w:style w:type="character" w:customStyle="1" w:styleId="ListLabel547">
    <w:name w:val="ListLabel 547"/>
    <w:qFormat/>
    <w:rPr>
      <w:rFonts w:cs="Wingdings"/>
    </w:rPr>
  </w:style>
  <w:style w:type="character" w:customStyle="1" w:styleId="ListLabel548">
    <w:name w:val="ListLabel 548"/>
    <w:qFormat/>
    <w:rPr>
      <w:rFonts w:ascii="Arial" w:hAnsi="Arial" w:cs="Tahoma"/>
      <w:b/>
      <w:sz w:val="20"/>
      <w:szCs w:val="20"/>
      <w:lang w:eastAsia="en-US"/>
    </w:rPr>
  </w:style>
  <w:style w:type="character" w:customStyle="1" w:styleId="ListLabel549">
    <w:name w:val="ListLabel 549"/>
    <w:qFormat/>
    <w:rPr>
      <w:rFonts w:ascii="Arial" w:hAnsi="Arial" w:cs="Tahoma"/>
      <w:bCs/>
      <w:sz w:val="20"/>
      <w:szCs w:val="20"/>
      <w:lang w:eastAsia="en-GB"/>
    </w:rPr>
  </w:style>
  <w:style w:type="character" w:customStyle="1" w:styleId="ListLabel550">
    <w:name w:val="ListLabel 550"/>
    <w:qFormat/>
    <w:rPr>
      <w:rFonts w:ascii="Arial" w:hAnsi="Arial" w:cs="Symbol"/>
      <w:sz w:val="20"/>
    </w:rPr>
  </w:style>
  <w:style w:type="character" w:customStyle="1" w:styleId="ListLabel551">
    <w:name w:val="ListLabel 551"/>
    <w:qFormat/>
    <w:rPr>
      <w:rFonts w:ascii="Arial" w:hAnsi="Arial" w:cs="OpenSymbol"/>
      <w:sz w:val="20"/>
    </w:rPr>
  </w:style>
  <w:style w:type="character" w:customStyle="1" w:styleId="ListLabel552">
    <w:name w:val="ListLabel 552"/>
    <w:qFormat/>
    <w:rPr>
      <w:rFonts w:cs="OpenSymbol"/>
    </w:rPr>
  </w:style>
  <w:style w:type="character" w:customStyle="1" w:styleId="ListLabel553">
    <w:name w:val="ListLabel 553"/>
    <w:qFormat/>
    <w:rPr>
      <w:rFonts w:cs="OpenSymbol"/>
    </w:rPr>
  </w:style>
  <w:style w:type="character" w:customStyle="1" w:styleId="ListLabel554">
    <w:name w:val="ListLabel 554"/>
    <w:qFormat/>
    <w:rPr>
      <w:rFonts w:cs="OpenSymbol"/>
    </w:rPr>
  </w:style>
  <w:style w:type="character" w:customStyle="1" w:styleId="ListLabel555">
    <w:name w:val="ListLabel 555"/>
    <w:qFormat/>
    <w:rPr>
      <w:rFonts w:cs="OpenSymbol"/>
    </w:rPr>
  </w:style>
  <w:style w:type="character" w:customStyle="1" w:styleId="ListLabel556">
    <w:name w:val="ListLabel 556"/>
    <w:qFormat/>
    <w:rPr>
      <w:rFonts w:cs="OpenSymbol"/>
    </w:rPr>
  </w:style>
  <w:style w:type="character" w:customStyle="1" w:styleId="ListLabel557">
    <w:name w:val="ListLabel 557"/>
    <w:qFormat/>
    <w:rPr>
      <w:rFonts w:cs="OpenSymbol"/>
    </w:rPr>
  </w:style>
  <w:style w:type="character" w:customStyle="1" w:styleId="ListLabel558">
    <w:name w:val="ListLabel 558"/>
    <w:qFormat/>
    <w:rPr>
      <w:rFonts w:cs="OpenSymbol"/>
    </w:rPr>
  </w:style>
  <w:style w:type="character" w:customStyle="1" w:styleId="ListLabel559">
    <w:name w:val="ListLabel 559"/>
    <w:qFormat/>
    <w:rPr>
      <w:rFonts w:cs="OpenSymbol"/>
    </w:rPr>
  </w:style>
  <w:style w:type="character" w:customStyle="1" w:styleId="WW8Num9z4">
    <w:name w:val="WW8Num9z4"/>
    <w:qFormat/>
    <w:rPr>
      <w:rFonts w:ascii="Courier New" w:hAnsi="Courier New" w:cs="Courier New"/>
    </w:rPr>
  </w:style>
  <w:style w:type="character" w:customStyle="1" w:styleId="WW8Num33z1">
    <w:name w:val="WW8Num33z1"/>
    <w:qFormat/>
    <w:rPr>
      <w:rFonts w:ascii="Courier New" w:hAnsi="Courier New" w:cs="Courier New"/>
    </w:rPr>
  </w:style>
  <w:style w:type="character" w:customStyle="1" w:styleId="WW8Num139z0">
    <w:name w:val="WW8Num139z0"/>
    <w:qFormat/>
    <w:rPr>
      <w:rFonts w:ascii="Tahoma" w:hAnsi="Tahoma" w:cs="Tahoma"/>
      <w:bCs/>
      <w:sz w:val="20"/>
      <w:szCs w:val="20"/>
    </w:rPr>
  </w:style>
  <w:style w:type="character" w:customStyle="1" w:styleId="WW8Num139z1">
    <w:name w:val="WW8Num139z1"/>
    <w:qFormat/>
  </w:style>
  <w:style w:type="character" w:customStyle="1" w:styleId="WW8Num139z2">
    <w:name w:val="WW8Num139z2"/>
    <w:qFormat/>
  </w:style>
  <w:style w:type="character" w:customStyle="1" w:styleId="WW8Num139z3">
    <w:name w:val="WW8Num139z3"/>
    <w:qFormat/>
  </w:style>
  <w:style w:type="character" w:customStyle="1" w:styleId="WW8Num139z4">
    <w:name w:val="WW8Num139z4"/>
    <w:qFormat/>
  </w:style>
  <w:style w:type="character" w:customStyle="1" w:styleId="WW8Num139z5">
    <w:name w:val="WW8Num139z5"/>
    <w:qFormat/>
  </w:style>
  <w:style w:type="character" w:customStyle="1" w:styleId="WW8Num139z6">
    <w:name w:val="WW8Num139z6"/>
    <w:qFormat/>
  </w:style>
  <w:style w:type="character" w:customStyle="1" w:styleId="WW8Num139z7">
    <w:name w:val="WW8Num139z7"/>
    <w:qFormat/>
  </w:style>
  <w:style w:type="character" w:customStyle="1" w:styleId="WW8Num139z8">
    <w:name w:val="WW8Num139z8"/>
    <w:qFormat/>
  </w:style>
  <w:style w:type="character" w:customStyle="1" w:styleId="WW8Num123z0">
    <w:name w:val="WW8Num123z0"/>
    <w:qFormat/>
    <w:rPr>
      <w:rFonts w:ascii="Symbol" w:hAnsi="Symbol" w:cs="Symbol"/>
      <w:color w:val="000000"/>
      <w:sz w:val="20"/>
    </w:rPr>
  </w:style>
  <w:style w:type="character" w:customStyle="1" w:styleId="WW8Num123z1">
    <w:name w:val="WW8Num123z1"/>
    <w:qFormat/>
  </w:style>
  <w:style w:type="character" w:customStyle="1" w:styleId="WW8Num123z2">
    <w:name w:val="WW8Num123z2"/>
    <w:qFormat/>
  </w:style>
  <w:style w:type="character" w:customStyle="1" w:styleId="WW8Num123z3">
    <w:name w:val="WW8Num123z3"/>
    <w:qFormat/>
  </w:style>
  <w:style w:type="character" w:customStyle="1" w:styleId="WW8Num123z4">
    <w:name w:val="WW8Num123z4"/>
    <w:qFormat/>
  </w:style>
  <w:style w:type="character" w:customStyle="1" w:styleId="WW8Num123z5">
    <w:name w:val="WW8Num123z5"/>
    <w:qFormat/>
  </w:style>
  <w:style w:type="character" w:customStyle="1" w:styleId="WW8Num123z6">
    <w:name w:val="WW8Num123z6"/>
    <w:qFormat/>
  </w:style>
  <w:style w:type="character" w:customStyle="1" w:styleId="WW8Num123z7">
    <w:name w:val="WW8Num123z7"/>
    <w:qFormat/>
  </w:style>
  <w:style w:type="character" w:customStyle="1" w:styleId="WW8Num123z8">
    <w:name w:val="WW8Num123z8"/>
    <w:qFormat/>
  </w:style>
  <w:style w:type="character" w:customStyle="1" w:styleId="WW8Num110z0">
    <w:name w:val="WW8Num110z0"/>
    <w:qFormat/>
    <w:rPr>
      <w:rFonts w:ascii="Symbol" w:hAnsi="Symbol" w:cs="Symbol"/>
      <w:color w:val="000000"/>
      <w:sz w:val="20"/>
    </w:rPr>
  </w:style>
  <w:style w:type="character" w:customStyle="1" w:styleId="WW8Num110z1">
    <w:name w:val="WW8Num110z1"/>
    <w:qFormat/>
    <w:rPr>
      <w:rFonts w:ascii="Courier New" w:hAnsi="Courier New" w:cs="Courier New"/>
    </w:rPr>
  </w:style>
  <w:style w:type="character" w:customStyle="1" w:styleId="WW8Num110z2">
    <w:name w:val="WW8Num110z2"/>
    <w:qFormat/>
    <w:rPr>
      <w:rFonts w:ascii="Wingdings" w:hAnsi="Wingdings" w:cs="Wingdings"/>
    </w:rPr>
  </w:style>
  <w:style w:type="character" w:customStyle="1" w:styleId="WW8Num110z3">
    <w:name w:val="WW8Num110z3"/>
    <w:qFormat/>
    <w:rPr>
      <w:rFonts w:ascii="Symbol" w:hAnsi="Symbol" w:cs="Symbol"/>
    </w:rPr>
  </w:style>
  <w:style w:type="character" w:customStyle="1" w:styleId="WW8Num104z0">
    <w:name w:val="WW8Num104z0"/>
    <w:qFormat/>
    <w:rPr>
      <w:rFonts w:ascii="Tahoma" w:eastAsia="Times New Roman" w:hAnsi="Tahoma" w:cs="Tahoma"/>
    </w:rPr>
  </w:style>
  <w:style w:type="character" w:customStyle="1" w:styleId="WW8Num104z1">
    <w:name w:val="WW8Num104z1"/>
    <w:qFormat/>
    <w:rPr>
      <w:rFonts w:ascii="Courier New" w:hAnsi="Courier New" w:cs="Courier New"/>
    </w:rPr>
  </w:style>
  <w:style w:type="character" w:customStyle="1" w:styleId="WW8Num104z2">
    <w:name w:val="WW8Num104z2"/>
    <w:qFormat/>
    <w:rPr>
      <w:rFonts w:ascii="Wingdings" w:hAnsi="Wingdings" w:cs="Wingdings"/>
    </w:rPr>
  </w:style>
  <w:style w:type="character" w:customStyle="1" w:styleId="WW8Num104z3">
    <w:name w:val="WW8Num104z3"/>
    <w:qFormat/>
    <w:rPr>
      <w:rFonts w:ascii="Symbol" w:hAnsi="Symbol" w:cs="Symbol"/>
    </w:rPr>
  </w:style>
  <w:style w:type="character" w:customStyle="1" w:styleId="ListLabel560">
    <w:name w:val="ListLabel 560"/>
    <w:qFormat/>
    <w:rPr>
      <w:rFonts w:ascii="Tahoma" w:hAnsi="Tahoma" w:cs="Tahoma"/>
      <w:b/>
      <w:bCs/>
      <w:sz w:val="20"/>
      <w:szCs w:val="20"/>
      <w:lang w:eastAsia="en-GB"/>
    </w:rPr>
  </w:style>
  <w:style w:type="character" w:customStyle="1" w:styleId="ListLabel561">
    <w:name w:val="ListLabel 561"/>
    <w:qFormat/>
    <w:rPr>
      <w:rFonts w:ascii="Tahoma" w:hAnsi="Tahoma" w:cs="Tahoma"/>
      <w:b/>
      <w:bCs/>
      <w:sz w:val="20"/>
      <w:szCs w:val="20"/>
      <w:lang w:eastAsia="en-GB"/>
    </w:rPr>
  </w:style>
  <w:style w:type="character" w:customStyle="1" w:styleId="ListLabel562">
    <w:name w:val="ListLabel 562"/>
    <w:qFormat/>
    <w:rPr>
      <w:rFonts w:ascii="Tahoma" w:hAnsi="Tahoma" w:cs="Symbol"/>
      <w:b/>
      <w:position w:val="0"/>
      <w:sz w:val="20"/>
      <w:szCs w:val="20"/>
      <w:vertAlign w:val="baseline"/>
    </w:rPr>
  </w:style>
  <w:style w:type="character" w:customStyle="1" w:styleId="ListLabel563">
    <w:name w:val="ListLabel 563"/>
    <w:qFormat/>
    <w:rPr>
      <w:rFonts w:ascii="Tahoma" w:hAnsi="Tahoma" w:cs="Symbol"/>
      <w:sz w:val="20"/>
      <w:szCs w:val="20"/>
    </w:rPr>
  </w:style>
  <w:style w:type="character" w:customStyle="1" w:styleId="ListLabel564">
    <w:name w:val="ListLabel 564"/>
    <w:qFormat/>
    <w:rPr>
      <w:rFonts w:ascii="Tahoma" w:eastAsia="Calibri" w:hAnsi="Tahoma" w:cs="Tahoma"/>
      <w:b w:val="0"/>
      <w:bCs/>
      <w:sz w:val="20"/>
      <w:szCs w:val="20"/>
      <w:lang w:val="it-IT" w:eastAsia="en-US"/>
    </w:rPr>
  </w:style>
  <w:style w:type="character" w:customStyle="1" w:styleId="ListLabel565">
    <w:name w:val="ListLabel 565"/>
    <w:qFormat/>
    <w:rPr>
      <w:rFonts w:cs="Tahoma"/>
      <w:sz w:val="20"/>
      <w:szCs w:val="20"/>
    </w:rPr>
  </w:style>
  <w:style w:type="character" w:customStyle="1" w:styleId="ListLabel566">
    <w:name w:val="ListLabel 566"/>
    <w:qFormat/>
    <w:rPr>
      <w:rFonts w:cs="Symbol"/>
      <w:color w:val="00000A"/>
      <w:sz w:val="20"/>
    </w:rPr>
  </w:style>
  <w:style w:type="character" w:customStyle="1" w:styleId="ListLabel567">
    <w:name w:val="ListLabel 567"/>
    <w:qFormat/>
    <w:rPr>
      <w:rFonts w:ascii="Tahoma" w:hAnsi="Tahoma" w:cs="Symbol"/>
      <w:sz w:val="20"/>
      <w:szCs w:val="20"/>
    </w:rPr>
  </w:style>
  <w:style w:type="character" w:customStyle="1" w:styleId="ListLabel568">
    <w:name w:val="ListLabel 568"/>
    <w:qFormat/>
    <w:rPr>
      <w:rFonts w:ascii="Tahoma" w:hAnsi="Tahoma" w:cs="Tahoma"/>
      <w:sz w:val="20"/>
      <w:szCs w:val="20"/>
    </w:rPr>
  </w:style>
  <w:style w:type="character" w:customStyle="1" w:styleId="ListLabel569">
    <w:name w:val="ListLabel 569"/>
    <w:qFormat/>
    <w:rPr>
      <w:rFonts w:ascii="Tahoma" w:hAnsi="Tahoma" w:cs="OpenSymbol"/>
      <w:b/>
      <w:color w:val="00000A"/>
      <w:sz w:val="20"/>
      <w:szCs w:val="20"/>
      <w:lang w:val="it-IT"/>
    </w:rPr>
  </w:style>
  <w:style w:type="character" w:customStyle="1" w:styleId="ListLabel570">
    <w:name w:val="ListLabel 570"/>
    <w:qFormat/>
    <w:rPr>
      <w:rFonts w:cs="OpenSymbol"/>
      <w:color w:val="00000A"/>
      <w:sz w:val="20"/>
      <w:szCs w:val="20"/>
      <w:lang w:val="it-IT"/>
    </w:rPr>
  </w:style>
  <w:style w:type="character" w:customStyle="1" w:styleId="ListLabel571">
    <w:name w:val="ListLabel 571"/>
    <w:qFormat/>
    <w:rPr>
      <w:rFonts w:cs="OpenSymbol"/>
      <w:color w:val="00000A"/>
      <w:sz w:val="20"/>
      <w:szCs w:val="20"/>
      <w:lang w:val="it-IT"/>
    </w:rPr>
  </w:style>
  <w:style w:type="character" w:customStyle="1" w:styleId="ListLabel572">
    <w:name w:val="ListLabel 572"/>
    <w:qFormat/>
    <w:rPr>
      <w:rFonts w:cs="OpenSymbol"/>
      <w:color w:val="00000A"/>
      <w:sz w:val="20"/>
      <w:szCs w:val="20"/>
      <w:lang w:val="it-IT"/>
    </w:rPr>
  </w:style>
  <w:style w:type="character" w:customStyle="1" w:styleId="ListLabel573">
    <w:name w:val="ListLabel 573"/>
    <w:qFormat/>
    <w:rPr>
      <w:rFonts w:cs="OpenSymbol"/>
      <w:color w:val="00000A"/>
      <w:sz w:val="20"/>
      <w:szCs w:val="20"/>
      <w:lang w:val="it-IT"/>
    </w:rPr>
  </w:style>
  <w:style w:type="character" w:customStyle="1" w:styleId="ListLabel574">
    <w:name w:val="ListLabel 574"/>
    <w:qFormat/>
    <w:rPr>
      <w:rFonts w:cs="OpenSymbol"/>
      <w:color w:val="00000A"/>
      <w:sz w:val="20"/>
      <w:szCs w:val="20"/>
      <w:lang w:val="it-IT"/>
    </w:rPr>
  </w:style>
  <w:style w:type="character" w:customStyle="1" w:styleId="ListLabel575">
    <w:name w:val="ListLabel 575"/>
    <w:qFormat/>
    <w:rPr>
      <w:rFonts w:cs="OpenSymbol"/>
      <w:color w:val="00000A"/>
      <w:sz w:val="20"/>
      <w:szCs w:val="20"/>
      <w:lang w:val="it-IT"/>
    </w:rPr>
  </w:style>
  <w:style w:type="character" w:customStyle="1" w:styleId="ListLabel576">
    <w:name w:val="ListLabel 576"/>
    <w:qFormat/>
    <w:rPr>
      <w:rFonts w:cs="OpenSymbol"/>
      <w:color w:val="00000A"/>
      <w:sz w:val="20"/>
      <w:szCs w:val="20"/>
      <w:lang w:val="it-IT"/>
    </w:rPr>
  </w:style>
  <w:style w:type="character" w:customStyle="1" w:styleId="ListLabel577">
    <w:name w:val="ListLabel 577"/>
    <w:qFormat/>
    <w:rPr>
      <w:rFonts w:cs="OpenSymbol"/>
      <w:color w:val="00000A"/>
      <w:sz w:val="20"/>
      <w:szCs w:val="20"/>
      <w:lang w:val="it-IT"/>
    </w:rPr>
  </w:style>
  <w:style w:type="character" w:customStyle="1" w:styleId="ListLabel578">
    <w:name w:val="ListLabel 578"/>
    <w:qFormat/>
    <w:rPr>
      <w:rFonts w:cs="OpenSymbol"/>
      <w:sz w:val="20"/>
      <w:szCs w:val="24"/>
    </w:rPr>
  </w:style>
  <w:style w:type="character" w:customStyle="1" w:styleId="ListLabel579">
    <w:name w:val="ListLabel 579"/>
    <w:qFormat/>
    <w:rPr>
      <w:rFonts w:cs="OpenSymbol"/>
    </w:rPr>
  </w:style>
  <w:style w:type="character" w:customStyle="1" w:styleId="ListLabel580">
    <w:name w:val="ListLabel 580"/>
    <w:qFormat/>
    <w:rPr>
      <w:rFonts w:cs="OpenSymbol"/>
    </w:rPr>
  </w:style>
  <w:style w:type="character" w:customStyle="1" w:styleId="ListLabel581">
    <w:name w:val="ListLabel 581"/>
    <w:qFormat/>
    <w:rPr>
      <w:rFonts w:cs="OpenSymbol"/>
      <w:sz w:val="20"/>
      <w:szCs w:val="24"/>
    </w:rPr>
  </w:style>
  <w:style w:type="character" w:customStyle="1" w:styleId="ListLabel582">
    <w:name w:val="ListLabel 582"/>
    <w:qFormat/>
    <w:rPr>
      <w:rFonts w:cs="OpenSymbol"/>
    </w:rPr>
  </w:style>
  <w:style w:type="character" w:customStyle="1" w:styleId="ListLabel583">
    <w:name w:val="ListLabel 583"/>
    <w:qFormat/>
    <w:rPr>
      <w:rFonts w:cs="OpenSymbol"/>
    </w:rPr>
  </w:style>
  <w:style w:type="character" w:customStyle="1" w:styleId="ListLabel584">
    <w:name w:val="ListLabel 584"/>
    <w:qFormat/>
    <w:rPr>
      <w:rFonts w:cs="OpenSymbol"/>
      <w:sz w:val="20"/>
      <w:szCs w:val="24"/>
    </w:rPr>
  </w:style>
  <w:style w:type="character" w:customStyle="1" w:styleId="ListLabel585">
    <w:name w:val="ListLabel 585"/>
    <w:qFormat/>
    <w:rPr>
      <w:rFonts w:cs="OpenSymbol"/>
    </w:rPr>
  </w:style>
  <w:style w:type="character" w:customStyle="1" w:styleId="ListLabel586">
    <w:name w:val="ListLabel 586"/>
    <w:qFormat/>
    <w:rPr>
      <w:rFonts w:cs="OpenSymbol"/>
    </w:rPr>
  </w:style>
  <w:style w:type="character" w:customStyle="1" w:styleId="ListLabel587">
    <w:name w:val="ListLabel 587"/>
    <w:qFormat/>
    <w:rPr>
      <w:rFonts w:cs="OpenSymbol"/>
      <w:sz w:val="20"/>
      <w:szCs w:val="20"/>
    </w:rPr>
  </w:style>
  <w:style w:type="character" w:customStyle="1" w:styleId="ListLabel588">
    <w:name w:val="ListLabel 588"/>
    <w:qFormat/>
    <w:rPr>
      <w:rFonts w:cs="OpenSymbol"/>
    </w:rPr>
  </w:style>
  <w:style w:type="character" w:customStyle="1" w:styleId="ListLabel589">
    <w:name w:val="ListLabel 589"/>
    <w:qFormat/>
    <w:rPr>
      <w:rFonts w:cs="OpenSymbol"/>
    </w:rPr>
  </w:style>
  <w:style w:type="character" w:customStyle="1" w:styleId="ListLabel590">
    <w:name w:val="ListLabel 590"/>
    <w:qFormat/>
    <w:rPr>
      <w:rFonts w:cs="OpenSymbol"/>
      <w:sz w:val="20"/>
      <w:szCs w:val="20"/>
    </w:rPr>
  </w:style>
  <w:style w:type="character" w:customStyle="1" w:styleId="ListLabel591">
    <w:name w:val="ListLabel 591"/>
    <w:qFormat/>
    <w:rPr>
      <w:rFonts w:cs="OpenSymbol"/>
    </w:rPr>
  </w:style>
  <w:style w:type="character" w:customStyle="1" w:styleId="ListLabel592">
    <w:name w:val="ListLabel 592"/>
    <w:qFormat/>
    <w:rPr>
      <w:rFonts w:cs="OpenSymbol"/>
    </w:rPr>
  </w:style>
  <w:style w:type="character" w:customStyle="1" w:styleId="ListLabel593">
    <w:name w:val="ListLabel 593"/>
    <w:qFormat/>
    <w:rPr>
      <w:rFonts w:cs="OpenSymbol"/>
      <w:sz w:val="20"/>
      <w:szCs w:val="20"/>
    </w:rPr>
  </w:style>
  <w:style w:type="character" w:customStyle="1" w:styleId="ListLabel594">
    <w:name w:val="ListLabel 594"/>
    <w:qFormat/>
    <w:rPr>
      <w:rFonts w:cs="OpenSymbol"/>
    </w:rPr>
  </w:style>
  <w:style w:type="character" w:customStyle="1" w:styleId="ListLabel595">
    <w:name w:val="ListLabel 595"/>
    <w:qFormat/>
    <w:rPr>
      <w:rFonts w:cs="OpenSymbol"/>
    </w:rPr>
  </w:style>
  <w:style w:type="character" w:customStyle="1" w:styleId="ListLabel596">
    <w:name w:val="ListLabel 596"/>
    <w:qFormat/>
    <w:rPr>
      <w:rFonts w:cs="Symbol"/>
      <w:color w:val="000000"/>
      <w:sz w:val="20"/>
    </w:rPr>
  </w:style>
  <w:style w:type="character" w:customStyle="1" w:styleId="ListLabel597">
    <w:name w:val="ListLabel 597"/>
    <w:qFormat/>
    <w:rPr>
      <w:rFonts w:cs="Tahoma"/>
      <w:bCs/>
      <w:sz w:val="20"/>
      <w:szCs w:val="20"/>
      <w:lang w:eastAsia="en-GB"/>
    </w:rPr>
  </w:style>
  <w:style w:type="character" w:customStyle="1" w:styleId="ListLabel598">
    <w:name w:val="ListLabel 598"/>
    <w:qFormat/>
    <w:rPr>
      <w:rFonts w:ascii="Tahoma" w:hAnsi="Tahoma" w:cs="Symbol"/>
      <w:sz w:val="20"/>
    </w:rPr>
  </w:style>
  <w:style w:type="character" w:customStyle="1" w:styleId="ListLabel599">
    <w:name w:val="ListLabel 599"/>
    <w:qFormat/>
    <w:rPr>
      <w:rFonts w:cs="Tahoma"/>
      <w:b/>
      <w:bCs/>
      <w:sz w:val="20"/>
      <w:szCs w:val="20"/>
    </w:rPr>
  </w:style>
  <w:style w:type="character" w:customStyle="1" w:styleId="ListLabel600">
    <w:name w:val="ListLabel 600"/>
    <w:qFormat/>
    <w:rPr>
      <w:rFonts w:cs="Symbol"/>
      <w:sz w:val="20"/>
      <w:szCs w:val="20"/>
    </w:rPr>
  </w:style>
  <w:style w:type="character" w:customStyle="1" w:styleId="ListLabel601">
    <w:name w:val="ListLabel 601"/>
    <w:qFormat/>
    <w:rPr>
      <w:rFonts w:ascii="Tahoma" w:hAnsi="Tahoma" w:cs="Tahoma"/>
      <w:b/>
      <w:bCs/>
      <w:sz w:val="20"/>
      <w:lang w:eastAsia="en-GB"/>
    </w:rPr>
  </w:style>
  <w:style w:type="character" w:customStyle="1" w:styleId="ListLabel602">
    <w:name w:val="ListLabel 602"/>
    <w:qFormat/>
    <w:rPr>
      <w:rFonts w:ascii="Tahoma" w:hAnsi="Tahoma" w:cs="Symbol"/>
      <w:b/>
      <w:color w:val="00000A"/>
      <w:sz w:val="20"/>
    </w:rPr>
  </w:style>
  <w:style w:type="character" w:customStyle="1" w:styleId="ListLabel603">
    <w:name w:val="ListLabel 603"/>
    <w:qFormat/>
    <w:rPr>
      <w:rFonts w:cs="Tahoma"/>
      <w:bCs/>
      <w:sz w:val="20"/>
      <w:lang w:eastAsia="en-GB"/>
    </w:rPr>
  </w:style>
  <w:style w:type="character" w:customStyle="1" w:styleId="ListLabel604">
    <w:name w:val="ListLabel 604"/>
    <w:qFormat/>
    <w:rPr>
      <w:rFonts w:cs="Symbol"/>
    </w:rPr>
  </w:style>
  <w:style w:type="character" w:customStyle="1" w:styleId="ListLabel605">
    <w:name w:val="ListLabel 605"/>
    <w:qFormat/>
    <w:rPr>
      <w:rFonts w:ascii="Tahoma" w:eastAsia="Calibri" w:hAnsi="Tahoma" w:cs="Tahoma"/>
      <w:bCs/>
      <w:sz w:val="20"/>
      <w:szCs w:val="20"/>
    </w:rPr>
  </w:style>
  <w:style w:type="character" w:customStyle="1" w:styleId="ListLabel606">
    <w:name w:val="ListLabel 606"/>
    <w:qFormat/>
    <w:rPr>
      <w:rFonts w:ascii="Tahoma" w:hAnsi="Tahoma" w:cs="Symbol"/>
      <w:b w:val="0"/>
      <w:sz w:val="20"/>
      <w:szCs w:val="20"/>
    </w:rPr>
  </w:style>
  <w:style w:type="character" w:customStyle="1" w:styleId="ListLabel607">
    <w:name w:val="ListLabel 607"/>
    <w:qFormat/>
    <w:rPr>
      <w:rFonts w:ascii="Tahoma" w:hAnsi="Tahoma" w:cs="Tahoma"/>
      <w:bCs/>
      <w:sz w:val="20"/>
      <w:szCs w:val="20"/>
      <w:lang w:eastAsia="en-GB"/>
    </w:rPr>
  </w:style>
  <w:style w:type="character" w:customStyle="1" w:styleId="ListLabel608">
    <w:name w:val="ListLabel 608"/>
    <w:qFormat/>
    <w:rPr>
      <w:rFonts w:cs="Symbol"/>
      <w:sz w:val="20"/>
    </w:rPr>
  </w:style>
  <w:style w:type="character" w:customStyle="1" w:styleId="ListLabel609">
    <w:name w:val="ListLabel 609"/>
    <w:qFormat/>
    <w:rPr>
      <w:rFonts w:cs="Symbol"/>
      <w:spacing w:val="-3"/>
      <w:sz w:val="20"/>
      <w:szCs w:val="20"/>
      <w:lang w:eastAsia="en-US"/>
    </w:rPr>
  </w:style>
  <w:style w:type="character" w:customStyle="1" w:styleId="ListLabel610">
    <w:name w:val="ListLabel 610"/>
    <w:qFormat/>
    <w:rPr>
      <w:rFonts w:ascii="Tahoma" w:hAnsi="Tahoma" w:cs="Tahoma"/>
      <w:b/>
      <w:sz w:val="20"/>
      <w:szCs w:val="20"/>
    </w:rPr>
  </w:style>
  <w:style w:type="character" w:customStyle="1" w:styleId="ListLabel611">
    <w:name w:val="ListLabel 611"/>
    <w:qFormat/>
    <w:rPr>
      <w:rFonts w:ascii="Tahoma" w:hAnsi="Tahoma" w:cs="Symbol"/>
      <w:sz w:val="20"/>
    </w:rPr>
  </w:style>
  <w:style w:type="character" w:customStyle="1" w:styleId="ListLabel612">
    <w:name w:val="ListLabel 612"/>
    <w:qFormat/>
    <w:rPr>
      <w:rFonts w:cs="Symbol"/>
      <w:sz w:val="20"/>
    </w:rPr>
  </w:style>
  <w:style w:type="character" w:customStyle="1" w:styleId="ListLabel613">
    <w:name w:val="ListLabel 613"/>
    <w:qFormat/>
    <w:rPr>
      <w:rFonts w:cs="Symbol"/>
      <w:sz w:val="20"/>
    </w:rPr>
  </w:style>
  <w:style w:type="character" w:customStyle="1" w:styleId="ListLabel614">
    <w:name w:val="ListLabel 614"/>
    <w:qFormat/>
    <w:rPr>
      <w:rFonts w:cs="Courier New"/>
    </w:rPr>
  </w:style>
  <w:style w:type="character" w:customStyle="1" w:styleId="ListLabel615">
    <w:name w:val="ListLabel 615"/>
    <w:qFormat/>
    <w:rPr>
      <w:rFonts w:cs="Wingdings"/>
    </w:rPr>
  </w:style>
  <w:style w:type="character" w:customStyle="1" w:styleId="ListLabel616">
    <w:name w:val="ListLabel 616"/>
    <w:qFormat/>
    <w:rPr>
      <w:rFonts w:cs="Symbol"/>
      <w:sz w:val="20"/>
    </w:rPr>
  </w:style>
  <w:style w:type="character" w:customStyle="1" w:styleId="ListLabel617">
    <w:name w:val="ListLabel 617"/>
    <w:qFormat/>
    <w:rPr>
      <w:rFonts w:cs="Symbol"/>
    </w:rPr>
  </w:style>
  <w:style w:type="character" w:customStyle="1" w:styleId="ListLabel618">
    <w:name w:val="ListLabel 618"/>
    <w:qFormat/>
    <w:rPr>
      <w:rFonts w:ascii="Tahoma" w:eastAsia="Calibri" w:hAnsi="Tahoma" w:cs="Tahoma"/>
      <w:b w:val="0"/>
      <w:bCs/>
      <w:sz w:val="20"/>
      <w:szCs w:val="20"/>
      <w:lang w:val="it-IT" w:eastAsia="en-US"/>
    </w:rPr>
  </w:style>
  <w:style w:type="character" w:customStyle="1" w:styleId="ListLabel619">
    <w:name w:val="ListLabel 619"/>
    <w:qFormat/>
    <w:rPr>
      <w:rFonts w:ascii="Tahoma" w:eastAsia="Calibri" w:hAnsi="Tahoma" w:cs="Tahoma"/>
      <w:b/>
      <w:bCs/>
      <w:sz w:val="20"/>
      <w:szCs w:val="20"/>
      <w:lang w:val="it-IT" w:eastAsia="en-US"/>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cs="Symbol"/>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ascii="Tahoma" w:hAnsi="Tahoma" w:cs="Tahoma"/>
      <w:bCs/>
      <w:sz w:val="20"/>
      <w:lang w:eastAsia="en-GB"/>
    </w:rPr>
  </w:style>
  <w:style w:type="character" w:customStyle="1" w:styleId="ListLabel628">
    <w:name w:val="ListLabel 628"/>
    <w:qFormat/>
    <w:rPr>
      <w:rFonts w:ascii="Tahoma" w:hAnsi="Tahoma" w:cs="Symbol"/>
      <w:b/>
      <w:sz w:val="20"/>
    </w:rPr>
  </w:style>
  <w:style w:type="character" w:customStyle="1" w:styleId="ListLabel629">
    <w:name w:val="ListLabel 629"/>
    <w:qFormat/>
    <w:rPr>
      <w:rFonts w:cs="Symbol"/>
      <w:b/>
      <w:sz w:val="16"/>
      <w:szCs w:val="20"/>
    </w:rPr>
  </w:style>
  <w:style w:type="character" w:customStyle="1" w:styleId="ListLabel630">
    <w:name w:val="ListLabel 630"/>
    <w:qFormat/>
    <w:rPr>
      <w:rFonts w:cs="OpenSymbol"/>
    </w:rPr>
  </w:style>
  <w:style w:type="character" w:customStyle="1" w:styleId="ListLabel631">
    <w:name w:val="ListLabel 631"/>
    <w:qFormat/>
    <w:rPr>
      <w:rFonts w:cs="OpenSymbol"/>
    </w:rPr>
  </w:style>
  <w:style w:type="character" w:customStyle="1" w:styleId="ListLabel632">
    <w:name w:val="ListLabel 632"/>
    <w:qFormat/>
    <w:rPr>
      <w:rFonts w:cs="OpenSymbol"/>
    </w:rPr>
  </w:style>
  <w:style w:type="character" w:customStyle="1" w:styleId="ListLabel633">
    <w:name w:val="ListLabel 633"/>
    <w:qFormat/>
    <w:rPr>
      <w:rFonts w:cs="OpenSymbol"/>
    </w:rPr>
  </w:style>
  <w:style w:type="character" w:customStyle="1" w:styleId="ListLabel634">
    <w:name w:val="ListLabel 634"/>
    <w:qFormat/>
    <w:rPr>
      <w:rFonts w:cs="OpenSymbol"/>
    </w:rPr>
  </w:style>
  <w:style w:type="character" w:customStyle="1" w:styleId="ListLabel635">
    <w:name w:val="ListLabel 635"/>
    <w:qFormat/>
    <w:rPr>
      <w:rFonts w:cs="OpenSymbol"/>
    </w:rPr>
  </w:style>
  <w:style w:type="character" w:customStyle="1" w:styleId="ListLabel636">
    <w:name w:val="ListLabel 636"/>
    <w:qFormat/>
    <w:rPr>
      <w:rFonts w:cs="OpenSymbol"/>
    </w:rPr>
  </w:style>
  <w:style w:type="character" w:customStyle="1" w:styleId="ListLabel637">
    <w:name w:val="ListLabel 637"/>
    <w:qFormat/>
    <w:rPr>
      <w:rFonts w:cs="OpenSymbol"/>
    </w:rPr>
  </w:style>
  <w:style w:type="character" w:customStyle="1" w:styleId="ListLabel638">
    <w:name w:val="ListLabel 638"/>
    <w:qFormat/>
    <w:rPr>
      <w:rFonts w:cs="OpenSymbol"/>
    </w:rPr>
  </w:style>
  <w:style w:type="character" w:customStyle="1" w:styleId="ListLabel639">
    <w:name w:val="ListLabel 639"/>
    <w:qFormat/>
    <w:rPr>
      <w:rFonts w:ascii="Tahoma" w:hAnsi="Tahoma" w:cs="Tahoma"/>
      <w:b/>
      <w:sz w:val="22"/>
      <w:szCs w:val="20"/>
    </w:rPr>
  </w:style>
  <w:style w:type="character" w:customStyle="1" w:styleId="ListLabel640">
    <w:name w:val="ListLabel 640"/>
    <w:qFormat/>
    <w:rPr>
      <w:rFonts w:cs="Symbol"/>
    </w:rPr>
  </w:style>
  <w:style w:type="character" w:customStyle="1" w:styleId="ListLabel641">
    <w:name w:val="ListLabel 641"/>
    <w:qFormat/>
    <w:rPr>
      <w:rFonts w:cs="Symbol"/>
    </w:rPr>
  </w:style>
  <w:style w:type="character" w:customStyle="1" w:styleId="ListLabel642">
    <w:name w:val="ListLabel 642"/>
    <w:qFormat/>
    <w:rPr>
      <w:rFonts w:cs="Arial"/>
    </w:rPr>
  </w:style>
  <w:style w:type="character" w:customStyle="1" w:styleId="ListLabel643">
    <w:name w:val="ListLabel 643"/>
    <w:qFormat/>
    <w:rPr>
      <w:rFonts w:cs="Wingdings"/>
    </w:rPr>
  </w:style>
  <w:style w:type="character" w:customStyle="1" w:styleId="ListLabel644">
    <w:name w:val="ListLabel 644"/>
    <w:qFormat/>
    <w:rPr>
      <w:rFonts w:ascii="Arial" w:hAnsi="Arial" w:cs="Tahoma"/>
      <w:b/>
      <w:sz w:val="20"/>
      <w:szCs w:val="20"/>
      <w:lang w:eastAsia="en-US"/>
    </w:rPr>
  </w:style>
  <w:style w:type="character" w:customStyle="1" w:styleId="ListLabel645">
    <w:name w:val="ListLabel 645"/>
    <w:qFormat/>
    <w:rPr>
      <w:rFonts w:cs="Tahoma"/>
      <w:bCs/>
      <w:sz w:val="20"/>
      <w:szCs w:val="20"/>
      <w:lang w:eastAsia="en-GB"/>
    </w:rPr>
  </w:style>
  <w:style w:type="character" w:customStyle="1" w:styleId="ListLabel646">
    <w:name w:val="ListLabel 646"/>
    <w:qFormat/>
    <w:rPr>
      <w:rFonts w:ascii="Arial" w:hAnsi="Arial" w:cs="Symbol"/>
      <w:b w:val="0"/>
      <w:sz w:val="20"/>
    </w:rPr>
  </w:style>
  <w:style w:type="character" w:customStyle="1" w:styleId="ListLabel647">
    <w:name w:val="ListLabel 647"/>
    <w:qFormat/>
    <w:rPr>
      <w:rFonts w:cs="OpenSymbol"/>
      <w:sz w:val="20"/>
    </w:rPr>
  </w:style>
  <w:style w:type="character" w:customStyle="1" w:styleId="ListLabel648">
    <w:name w:val="ListLabel 648"/>
    <w:qFormat/>
    <w:rPr>
      <w:rFonts w:cs="OpenSymbol"/>
    </w:rPr>
  </w:style>
  <w:style w:type="character" w:customStyle="1" w:styleId="ListLabel649">
    <w:name w:val="ListLabel 649"/>
    <w:qFormat/>
    <w:rPr>
      <w:rFonts w:cs="OpenSymbol"/>
    </w:rPr>
  </w:style>
  <w:style w:type="character" w:customStyle="1" w:styleId="ListLabel650">
    <w:name w:val="ListLabel 650"/>
    <w:qFormat/>
    <w:rPr>
      <w:rFonts w:cs="OpenSymbol"/>
    </w:rPr>
  </w:style>
  <w:style w:type="character" w:customStyle="1" w:styleId="ListLabel651">
    <w:name w:val="ListLabel 651"/>
    <w:qFormat/>
    <w:rPr>
      <w:rFonts w:cs="OpenSymbol"/>
    </w:rPr>
  </w:style>
  <w:style w:type="character" w:customStyle="1" w:styleId="ListLabel652">
    <w:name w:val="ListLabel 652"/>
    <w:qFormat/>
    <w:rPr>
      <w:rFonts w:cs="OpenSymbol"/>
    </w:rPr>
  </w:style>
  <w:style w:type="character" w:customStyle="1" w:styleId="ListLabel653">
    <w:name w:val="ListLabel 653"/>
    <w:qFormat/>
    <w:rPr>
      <w:rFonts w:cs="OpenSymbol"/>
    </w:rPr>
  </w:style>
  <w:style w:type="character" w:customStyle="1" w:styleId="ListLabel654">
    <w:name w:val="ListLabel 654"/>
    <w:qFormat/>
    <w:rPr>
      <w:rFonts w:cs="OpenSymbol"/>
    </w:rPr>
  </w:style>
  <w:style w:type="character" w:customStyle="1" w:styleId="ListLabel655">
    <w:name w:val="ListLabel 655"/>
    <w:qFormat/>
    <w:rPr>
      <w:rFonts w:cs="OpenSymbol"/>
    </w:rPr>
  </w:style>
  <w:style w:type="character" w:customStyle="1" w:styleId="ListLabel656">
    <w:name w:val="ListLabel 656"/>
    <w:qFormat/>
    <w:rPr>
      <w:rFonts w:cs="Tahoma"/>
      <w:sz w:val="20"/>
      <w:szCs w:val="20"/>
    </w:rPr>
  </w:style>
  <w:style w:type="character" w:customStyle="1" w:styleId="ListLabel657">
    <w:name w:val="ListLabel 657"/>
    <w:qFormat/>
    <w:rPr>
      <w:rFonts w:cs="Symbol"/>
      <w:sz w:val="20"/>
    </w:rPr>
  </w:style>
  <w:style w:type="character" w:customStyle="1" w:styleId="ListLabel658">
    <w:name w:val="ListLabel 658"/>
    <w:qFormat/>
    <w:rPr>
      <w:rFonts w:cs="Tahoma"/>
      <w:bCs/>
      <w:sz w:val="20"/>
      <w:szCs w:val="20"/>
    </w:rPr>
  </w:style>
  <w:style w:type="character" w:customStyle="1" w:styleId="ListLabel659">
    <w:name w:val="ListLabel 659"/>
    <w:qFormat/>
    <w:rPr>
      <w:rFonts w:ascii="Tahoma" w:hAnsi="Tahoma" w:cs="Symbol"/>
      <w:color w:val="000000"/>
      <w:sz w:val="20"/>
    </w:rPr>
  </w:style>
  <w:style w:type="character" w:customStyle="1" w:styleId="ListLabel660">
    <w:name w:val="ListLabel 660"/>
    <w:qFormat/>
    <w:rPr>
      <w:rFonts w:cs="Symbol"/>
      <w:color w:val="000000"/>
      <w:sz w:val="20"/>
    </w:rPr>
  </w:style>
  <w:style w:type="character" w:customStyle="1" w:styleId="ListLabel661">
    <w:name w:val="ListLabel 661"/>
    <w:qFormat/>
    <w:rPr>
      <w:rFonts w:ascii="Arial" w:hAnsi="Arial" w:cs="Tahoma"/>
      <w:sz w:val="20"/>
    </w:rPr>
  </w:style>
  <w:style w:type="character" w:customStyle="1" w:styleId="ListLabel662">
    <w:name w:val="ListLabel 662"/>
    <w:qFormat/>
    <w:rPr>
      <w:rFonts w:ascii="Tahoma" w:hAnsi="Tahoma" w:cs="Tahoma"/>
      <w:b/>
      <w:bCs/>
      <w:sz w:val="20"/>
      <w:szCs w:val="20"/>
      <w:lang w:eastAsia="en-GB"/>
    </w:rPr>
  </w:style>
  <w:style w:type="character" w:customStyle="1" w:styleId="ListLabel663">
    <w:name w:val="ListLabel 663"/>
    <w:qFormat/>
    <w:rPr>
      <w:rFonts w:ascii="Tahoma" w:hAnsi="Tahoma" w:cs="Tahoma"/>
      <w:b/>
      <w:bCs/>
      <w:sz w:val="20"/>
      <w:szCs w:val="20"/>
      <w:lang w:eastAsia="en-GB"/>
    </w:rPr>
  </w:style>
  <w:style w:type="character" w:customStyle="1" w:styleId="ListLabel664">
    <w:name w:val="ListLabel 664"/>
    <w:qFormat/>
    <w:rPr>
      <w:rFonts w:ascii="Tahoma" w:hAnsi="Tahoma" w:cs="Symbol"/>
      <w:b/>
      <w:position w:val="0"/>
      <w:sz w:val="20"/>
      <w:szCs w:val="20"/>
      <w:vertAlign w:val="baseline"/>
    </w:rPr>
  </w:style>
  <w:style w:type="character" w:customStyle="1" w:styleId="ListLabel665">
    <w:name w:val="ListLabel 665"/>
    <w:qFormat/>
    <w:rPr>
      <w:rFonts w:ascii="Tahoma" w:hAnsi="Tahoma" w:cs="Symbol"/>
      <w:sz w:val="20"/>
      <w:szCs w:val="20"/>
    </w:rPr>
  </w:style>
  <w:style w:type="character" w:customStyle="1" w:styleId="ListLabel666">
    <w:name w:val="ListLabel 666"/>
    <w:qFormat/>
    <w:rPr>
      <w:rFonts w:ascii="Tahoma" w:eastAsia="Calibri" w:hAnsi="Tahoma" w:cs="Tahoma"/>
      <w:b w:val="0"/>
      <w:bCs/>
      <w:sz w:val="20"/>
      <w:szCs w:val="20"/>
      <w:lang w:val="it-IT" w:eastAsia="en-US"/>
    </w:rPr>
  </w:style>
  <w:style w:type="character" w:customStyle="1" w:styleId="ListLabel667">
    <w:name w:val="ListLabel 667"/>
    <w:qFormat/>
    <w:rPr>
      <w:rFonts w:ascii="Arial" w:hAnsi="Arial" w:cs="Tahoma"/>
      <w:sz w:val="20"/>
      <w:szCs w:val="20"/>
    </w:rPr>
  </w:style>
  <w:style w:type="character" w:customStyle="1" w:styleId="ListLabel668">
    <w:name w:val="ListLabel 668"/>
    <w:qFormat/>
    <w:rPr>
      <w:rFonts w:cs="Symbol"/>
      <w:color w:val="00000A"/>
      <w:sz w:val="20"/>
    </w:rPr>
  </w:style>
  <w:style w:type="character" w:customStyle="1" w:styleId="ListLabel669">
    <w:name w:val="ListLabel 669"/>
    <w:qFormat/>
    <w:rPr>
      <w:rFonts w:ascii="Tahoma" w:hAnsi="Tahoma" w:cs="Symbol"/>
      <w:sz w:val="20"/>
      <w:szCs w:val="20"/>
    </w:rPr>
  </w:style>
  <w:style w:type="character" w:customStyle="1" w:styleId="ListLabel670">
    <w:name w:val="ListLabel 670"/>
    <w:qFormat/>
    <w:rPr>
      <w:rFonts w:ascii="Tahoma" w:hAnsi="Tahoma" w:cs="Tahoma"/>
      <w:sz w:val="20"/>
      <w:szCs w:val="20"/>
    </w:rPr>
  </w:style>
  <w:style w:type="character" w:customStyle="1" w:styleId="ListLabel671">
    <w:name w:val="ListLabel 671"/>
    <w:qFormat/>
    <w:rPr>
      <w:rFonts w:ascii="Tahoma" w:hAnsi="Tahoma" w:cs="OpenSymbol"/>
      <w:b/>
      <w:color w:val="00000A"/>
      <w:sz w:val="20"/>
      <w:szCs w:val="20"/>
      <w:lang w:val="it-IT"/>
    </w:rPr>
  </w:style>
  <w:style w:type="character" w:customStyle="1" w:styleId="ListLabel672">
    <w:name w:val="ListLabel 672"/>
    <w:qFormat/>
    <w:rPr>
      <w:rFonts w:cs="OpenSymbol"/>
      <w:color w:val="00000A"/>
      <w:sz w:val="20"/>
      <w:szCs w:val="20"/>
      <w:lang w:val="it-IT"/>
    </w:rPr>
  </w:style>
  <w:style w:type="character" w:customStyle="1" w:styleId="ListLabel673">
    <w:name w:val="ListLabel 673"/>
    <w:qFormat/>
    <w:rPr>
      <w:rFonts w:cs="OpenSymbol"/>
      <w:color w:val="00000A"/>
      <w:sz w:val="20"/>
      <w:szCs w:val="20"/>
      <w:lang w:val="it-IT"/>
    </w:rPr>
  </w:style>
  <w:style w:type="character" w:customStyle="1" w:styleId="ListLabel674">
    <w:name w:val="ListLabel 674"/>
    <w:qFormat/>
    <w:rPr>
      <w:rFonts w:cs="OpenSymbol"/>
      <w:color w:val="00000A"/>
      <w:sz w:val="20"/>
      <w:szCs w:val="20"/>
      <w:lang w:val="it-IT"/>
    </w:rPr>
  </w:style>
  <w:style w:type="character" w:customStyle="1" w:styleId="ListLabel675">
    <w:name w:val="ListLabel 675"/>
    <w:qFormat/>
    <w:rPr>
      <w:rFonts w:cs="OpenSymbol"/>
      <w:color w:val="00000A"/>
      <w:sz w:val="20"/>
      <w:szCs w:val="20"/>
      <w:lang w:val="it-IT"/>
    </w:rPr>
  </w:style>
  <w:style w:type="character" w:customStyle="1" w:styleId="ListLabel676">
    <w:name w:val="ListLabel 676"/>
    <w:qFormat/>
    <w:rPr>
      <w:rFonts w:cs="OpenSymbol"/>
      <w:color w:val="00000A"/>
      <w:sz w:val="20"/>
      <w:szCs w:val="20"/>
      <w:lang w:val="it-IT"/>
    </w:rPr>
  </w:style>
  <w:style w:type="character" w:customStyle="1" w:styleId="ListLabel677">
    <w:name w:val="ListLabel 677"/>
    <w:qFormat/>
    <w:rPr>
      <w:rFonts w:cs="OpenSymbol"/>
      <w:color w:val="00000A"/>
      <w:sz w:val="20"/>
      <w:szCs w:val="20"/>
      <w:lang w:val="it-IT"/>
    </w:rPr>
  </w:style>
  <w:style w:type="character" w:customStyle="1" w:styleId="ListLabel678">
    <w:name w:val="ListLabel 678"/>
    <w:qFormat/>
    <w:rPr>
      <w:rFonts w:cs="OpenSymbol"/>
      <w:color w:val="00000A"/>
      <w:sz w:val="20"/>
      <w:szCs w:val="20"/>
      <w:lang w:val="it-IT"/>
    </w:rPr>
  </w:style>
  <w:style w:type="character" w:customStyle="1" w:styleId="ListLabel679">
    <w:name w:val="ListLabel 679"/>
    <w:qFormat/>
    <w:rPr>
      <w:rFonts w:cs="OpenSymbol"/>
      <w:color w:val="00000A"/>
      <w:sz w:val="20"/>
      <w:szCs w:val="20"/>
      <w:lang w:val="it-IT"/>
    </w:rPr>
  </w:style>
  <w:style w:type="character" w:customStyle="1" w:styleId="ListLabel680">
    <w:name w:val="ListLabel 680"/>
    <w:qFormat/>
    <w:rPr>
      <w:rFonts w:cs="OpenSymbol"/>
      <w:sz w:val="20"/>
      <w:szCs w:val="24"/>
    </w:rPr>
  </w:style>
  <w:style w:type="character" w:customStyle="1" w:styleId="ListLabel681">
    <w:name w:val="ListLabel 681"/>
    <w:qFormat/>
    <w:rPr>
      <w:rFonts w:cs="OpenSymbol"/>
    </w:rPr>
  </w:style>
  <w:style w:type="character" w:customStyle="1" w:styleId="ListLabel682">
    <w:name w:val="ListLabel 682"/>
    <w:qFormat/>
    <w:rPr>
      <w:rFonts w:cs="OpenSymbol"/>
    </w:rPr>
  </w:style>
  <w:style w:type="character" w:customStyle="1" w:styleId="ListLabel683">
    <w:name w:val="ListLabel 683"/>
    <w:qFormat/>
    <w:rPr>
      <w:rFonts w:cs="OpenSymbol"/>
      <w:sz w:val="20"/>
      <w:szCs w:val="24"/>
    </w:rPr>
  </w:style>
  <w:style w:type="character" w:customStyle="1" w:styleId="ListLabel684">
    <w:name w:val="ListLabel 684"/>
    <w:qFormat/>
    <w:rPr>
      <w:rFonts w:cs="OpenSymbol"/>
    </w:rPr>
  </w:style>
  <w:style w:type="character" w:customStyle="1" w:styleId="ListLabel685">
    <w:name w:val="ListLabel 685"/>
    <w:qFormat/>
    <w:rPr>
      <w:rFonts w:cs="OpenSymbol"/>
    </w:rPr>
  </w:style>
  <w:style w:type="character" w:customStyle="1" w:styleId="ListLabel686">
    <w:name w:val="ListLabel 686"/>
    <w:qFormat/>
    <w:rPr>
      <w:rFonts w:cs="OpenSymbol"/>
      <w:sz w:val="20"/>
      <w:szCs w:val="24"/>
    </w:rPr>
  </w:style>
  <w:style w:type="character" w:customStyle="1" w:styleId="ListLabel687">
    <w:name w:val="ListLabel 687"/>
    <w:qFormat/>
    <w:rPr>
      <w:rFonts w:cs="OpenSymbol"/>
    </w:rPr>
  </w:style>
  <w:style w:type="character" w:customStyle="1" w:styleId="ListLabel688">
    <w:name w:val="ListLabel 688"/>
    <w:qFormat/>
    <w:rPr>
      <w:rFonts w:cs="OpenSymbol"/>
    </w:rPr>
  </w:style>
  <w:style w:type="character" w:customStyle="1" w:styleId="ListLabel689">
    <w:name w:val="ListLabel 689"/>
    <w:qFormat/>
    <w:rPr>
      <w:rFonts w:cs="OpenSymbol"/>
      <w:sz w:val="20"/>
      <w:szCs w:val="20"/>
    </w:rPr>
  </w:style>
  <w:style w:type="character" w:customStyle="1" w:styleId="ListLabel690">
    <w:name w:val="ListLabel 690"/>
    <w:qFormat/>
    <w:rPr>
      <w:rFonts w:cs="OpenSymbol"/>
    </w:rPr>
  </w:style>
  <w:style w:type="character" w:customStyle="1" w:styleId="ListLabel691">
    <w:name w:val="ListLabel 691"/>
    <w:qFormat/>
    <w:rPr>
      <w:rFonts w:cs="OpenSymbol"/>
    </w:rPr>
  </w:style>
  <w:style w:type="character" w:customStyle="1" w:styleId="ListLabel692">
    <w:name w:val="ListLabel 692"/>
    <w:qFormat/>
    <w:rPr>
      <w:rFonts w:cs="OpenSymbol"/>
      <w:sz w:val="20"/>
      <w:szCs w:val="20"/>
    </w:rPr>
  </w:style>
  <w:style w:type="character" w:customStyle="1" w:styleId="ListLabel693">
    <w:name w:val="ListLabel 693"/>
    <w:qFormat/>
    <w:rPr>
      <w:rFonts w:cs="OpenSymbol"/>
    </w:rPr>
  </w:style>
  <w:style w:type="character" w:customStyle="1" w:styleId="ListLabel694">
    <w:name w:val="ListLabel 694"/>
    <w:qFormat/>
    <w:rPr>
      <w:rFonts w:cs="OpenSymbol"/>
    </w:rPr>
  </w:style>
  <w:style w:type="character" w:customStyle="1" w:styleId="ListLabel695">
    <w:name w:val="ListLabel 695"/>
    <w:qFormat/>
    <w:rPr>
      <w:rFonts w:cs="OpenSymbol"/>
      <w:sz w:val="20"/>
      <w:szCs w:val="20"/>
    </w:rPr>
  </w:style>
  <w:style w:type="character" w:customStyle="1" w:styleId="ListLabel696">
    <w:name w:val="ListLabel 696"/>
    <w:qFormat/>
    <w:rPr>
      <w:rFonts w:cs="OpenSymbol"/>
    </w:rPr>
  </w:style>
  <w:style w:type="character" w:customStyle="1" w:styleId="ListLabel697">
    <w:name w:val="ListLabel 697"/>
    <w:qFormat/>
    <w:rPr>
      <w:rFonts w:cs="OpenSymbol"/>
    </w:rPr>
  </w:style>
  <w:style w:type="character" w:customStyle="1" w:styleId="ListLabel698">
    <w:name w:val="ListLabel 698"/>
    <w:qFormat/>
    <w:rPr>
      <w:rFonts w:cs="Symbol"/>
      <w:color w:val="000000"/>
      <w:sz w:val="20"/>
    </w:rPr>
  </w:style>
  <w:style w:type="character" w:customStyle="1" w:styleId="ListLabel699">
    <w:name w:val="ListLabel 699"/>
    <w:qFormat/>
    <w:rPr>
      <w:rFonts w:cs="Tahoma"/>
      <w:bCs/>
      <w:sz w:val="20"/>
      <w:szCs w:val="20"/>
      <w:lang w:eastAsia="en-GB"/>
    </w:rPr>
  </w:style>
  <w:style w:type="character" w:customStyle="1" w:styleId="ListLabel700">
    <w:name w:val="ListLabel 700"/>
    <w:qFormat/>
    <w:rPr>
      <w:rFonts w:ascii="Tahoma" w:hAnsi="Tahoma" w:cs="Symbol"/>
      <w:sz w:val="20"/>
    </w:rPr>
  </w:style>
  <w:style w:type="character" w:customStyle="1" w:styleId="ListLabel701">
    <w:name w:val="ListLabel 701"/>
    <w:qFormat/>
    <w:rPr>
      <w:rFonts w:cs="Tahoma"/>
      <w:b/>
      <w:bCs/>
      <w:sz w:val="20"/>
      <w:szCs w:val="20"/>
    </w:rPr>
  </w:style>
  <w:style w:type="character" w:customStyle="1" w:styleId="ListLabel702">
    <w:name w:val="ListLabel 702"/>
    <w:qFormat/>
    <w:rPr>
      <w:rFonts w:cs="Symbol"/>
      <w:sz w:val="20"/>
      <w:szCs w:val="20"/>
    </w:rPr>
  </w:style>
  <w:style w:type="character" w:customStyle="1" w:styleId="ListLabel703">
    <w:name w:val="ListLabel 703"/>
    <w:qFormat/>
    <w:rPr>
      <w:rFonts w:ascii="Tahoma" w:hAnsi="Tahoma" w:cs="Tahoma"/>
      <w:b/>
      <w:bCs/>
      <w:sz w:val="20"/>
      <w:lang w:eastAsia="en-GB"/>
    </w:rPr>
  </w:style>
  <w:style w:type="character" w:customStyle="1" w:styleId="ListLabel704">
    <w:name w:val="ListLabel 704"/>
    <w:qFormat/>
    <w:rPr>
      <w:rFonts w:ascii="Tahoma" w:hAnsi="Tahoma" w:cs="Symbol"/>
      <w:b/>
      <w:color w:val="00000A"/>
      <w:sz w:val="20"/>
    </w:rPr>
  </w:style>
  <w:style w:type="character" w:customStyle="1" w:styleId="ListLabel705">
    <w:name w:val="ListLabel 705"/>
    <w:qFormat/>
    <w:rPr>
      <w:rFonts w:cs="Tahoma"/>
      <w:bCs/>
      <w:sz w:val="20"/>
      <w:lang w:eastAsia="en-GB"/>
    </w:rPr>
  </w:style>
  <w:style w:type="character" w:customStyle="1" w:styleId="ListLabel706">
    <w:name w:val="ListLabel 706"/>
    <w:qFormat/>
    <w:rPr>
      <w:rFonts w:cs="Symbol"/>
    </w:rPr>
  </w:style>
  <w:style w:type="character" w:customStyle="1" w:styleId="ListLabel707">
    <w:name w:val="ListLabel 707"/>
    <w:qFormat/>
    <w:rPr>
      <w:rFonts w:ascii="Tahoma" w:eastAsia="Calibri" w:hAnsi="Tahoma" w:cs="Tahoma"/>
      <w:bCs/>
      <w:sz w:val="20"/>
      <w:szCs w:val="20"/>
    </w:rPr>
  </w:style>
  <w:style w:type="character" w:customStyle="1" w:styleId="ListLabel708">
    <w:name w:val="ListLabel 708"/>
    <w:qFormat/>
    <w:rPr>
      <w:rFonts w:ascii="Tahoma" w:hAnsi="Tahoma" w:cs="Symbol"/>
      <w:b w:val="0"/>
      <w:sz w:val="20"/>
      <w:szCs w:val="20"/>
    </w:rPr>
  </w:style>
  <w:style w:type="character" w:customStyle="1" w:styleId="ListLabel709">
    <w:name w:val="ListLabel 709"/>
    <w:qFormat/>
    <w:rPr>
      <w:rFonts w:ascii="Tahoma" w:hAnsi="Tahoma" w:cs="Tahoma"/>
      <w:bCs/>
      <w:sz w:val="20"/>
      <w:szCs w:val="20"/>
      <w:lang w:eastAsia="en-GB"/>
    </w:rPr>
  </w:style>
  <w:style w:type="character" w:customStyle="1" w:styleId="ListLabel710">
    <w:name w:val="ListLabel 710"/>
    <w:qFormat/>
    <w:rPr>
      <w:rFonts w:cs="Symbol"/>
      <w:sz w:val="20"/>
    </w:rPr>
  </w:style>
  <w:style w:type="character" w:customStyle="1" w:styleId="ListLabel711">
    <w:name w:val="ListLabel 711"/>
    <w:qFormat/>
    <w:rPr>
      <w:rFonts w:cs="Symbol"/>
      <w:spacing w:val="-3"/>
      <w:sz w:val="20"/>
      <w:szCs w:val="20"/>
      <w:lang w:eastAsia="en-US"/>
    </w:rPr>
  </w:style>
  <w:style w:type="character" w:customStyle="1" w:styleId="ListLabel712">
    <w:name w:val="ListLabel 712"/>
    <w:qFormat/>
    <w:rPr>
      <w:rFonts w:ascii="Tahoma" w:hAnsi="Tahoma" w:cs="Tahoma"/>
      <w:b/>
      <w:sz w:val="20"/>
      <w:szCs w:val="20"/>
    </w:rPr>
  </w:style>
  <w:style w:type="character" w:customStyle="1" w:styleId="ListLabel713">
    <w:name w:val="ListLabel 713"/>
    <w:qFormat/>
    <w:rPr>
      <w:rFonts w:ascii="Tahoma" w:hAnsi="Tahoma" w:cs="Symbol"/>
      <w:sz w:val="20"/>
    </w:rPr>
  </w:style>
  <w:style w:type="character" w:customStyle="1" w:styleId="ListLabel714">
    <w:name w:val="ListLabel 714"/>
    <w:qFormat/>
    <w:rPr>
      <w:rFonts w:cs="Symbol"/>
      <w:sz w:val="20"/>
    </w:rPr>
  </w:style>
  <w:style w:type="character" w:customStyle="1" w:styleId="ListLabel715">
    <w:name w:val="ListLabel 715"/>
    <w:qFormat/>
    <w:rPr>
      <w:rFonts w:cs="Symbol"/>
      <w:sz w:val="20"/>
    </w:rPr>
  </w:style>
  <w:style w:type="character" w:customStyle="1" w:styleId="ListLabel716">
    <w:name w:val="ListLabel 716"/>
    <w:qFormat/>
    <w:rPr>
      <w:rFonts w:cs="Courier New"/>
    </w:rPr>
  </w:style>
  <w:style w:type="character" w:customStyle="1" w:styleId="ListLabel717">
    <w:name w:val="ListLabel 717"/>
    <w:qFormat/>
    <w:rPr>
      <w:rFonts w:cs="Wingdings"/>
    </w:rPr>
  </w:style>
  <w:style w:type="character" w:customStyle="1" w:styleId="ListLabel718">
    <w:name w:val="ListLabel 718"/>
    <w:qFormat/>
    <w:rPr>
      <w:rFonts w:ascii="Tahoma" w:hAnsi="Tahoma" w:cs="Symbol"/>
      <w:sz w:val="20"/>
    </w:rPr>
  </w:style>
  <w:style w:type="character" w:customStyle="1" w:styleId="ListLabel719">
    <w:name w:val="ListLabel 719"/>
    <w:qFormat/>
    <w:rPr>
      <w:rFonts w:cs="Symbol"/>
    </w:rPr>
  </w:style>
  <w:style w:type="character" w:customStyle="1" w:styleId="ListLabel720">
    <w:name w:val="ListLabel 720"/>
    <w:qFormat/>
    <w:rPr>
      <w:rFonts w:ascii="Tahoma" w:eastAsia="Calibri" w:hAnsi="Tahoma" w:cs="Tahoma"/>
      <w:b w:val="0"/>
      <w:bCs/>
      <w:sz w:val="20"/>
      <w:szCs w:val="20"/>
      <w:lang w:val="it-IT" w:eastAsia="en-US"/>
    </w:rPr>
  </w:style>
  <w:style w:type="character" w:customStyle="1" w:styleId="ListLabel721">
    <w:name w:val="ListLabel 721"/>
    <w:qFormat/>
    <w:rPr>
      <w:rFonts w:ascii="Tahoma" w:eastAsia="Calibri" w:hAnsi="Tahoma" w:cs="Tahoma"/>
      <w:b/>
      <w:bCs/>
      <w:sz w:val="20"/>
      <w:szCs w:val="20"/>
      <w:lang w:val="it-IT" w:eastAsia="en-US"/>
    </w:rPr>
  </w:style>
  <w:style w:type="character" w:customStyle="1" w:styleId="ListLabel722">
    <w:name w:val="ListLabel 722"/>
    <w:qFormat/>
    <w:rPr>
      <w:rFonts w:cs="Wingdings"/>
    </w:rPr>
  </w:style>
  <w:style w:type="character" w:customStyle="1" w:styleId="ListLabel723">
    <w:name w:val="ListLabel 723"/>
    <w:qFormat/>
    <w:rPr>
      <w:rFonts w:cs="Symbol"/>
    </w:rPr>
  </w:style>
  <w:style w:type="character" w:customStyle="1" w:styleId="ListLabel724">
    <w:name w:val="ListLabel 724"/>
    <w:qFormat/>
    <w:rPr>
      <w:rFonts w:cs="Courier New"/>
    </w:rPr>
  </w:style>
  <w:style w:type="character" w:customStyle="1" w:styleId="ListLabel725">
    <w:name w:val="ListLabel 725"/>
    <w:qFormat/>
    <w:rPr>
      <w:rFonts w:cs="Wingdings"/>
    </w:rPr>
  </w:style>
  <w:style w:type="character" w:customStyle="1" w:styleId="ListLabel726">
    <w:name w:val="ListLabel 726"/>
    <w:qFormat/>
    <w:rPr>
      <w:rFonts w:cs="Symbol"/>
    </w:rPr>
  </w:style>
  <w:style w:type="character" w:customStyle="1" w:styleId="ListLabel727">
    <w:name w:val="ListLabel 727"/>
    <w:qFormat/>
    <w:rPr>
      <w:rFonts w:cs="Courier New"/>
    </w:rPr>
  </w:style>
  <w:style w:type="character" w:customStyle="1" w:styleId="ListLabel728">
    <w:name w:val="ListLabel 728"/>
    <w:qFormat/>
    <w:rPr>
      <w:rFonts w:cs="Wingdings"/>
    </w:rPr>
  </w:style>
  <w:style w:type="character" w:customStyle="1" w:styleId="ListLabel729">
    <w:name w:val="ListLabel 729"/>
    <w:qFormat/>
    <w:rPr>
      <w:rFonts w:ascii="Tahoma" w:hAnsi="Tahoma" w:cs="Tahoma"/>
      <w:bCs/>
      <w:sz w:val="20"/>
      <w:lang w:eastAsia="en-GB"/>
    </w:rPr>
  </w:style>
  <w:style w:type="character" w:customStyle="1" w:styleId="ListLabel730">
    <w:name w:val="ListLabel 730"/>
    <w:qFormat/>
    <w:rPr>
      <w:rFonts w:ascii="Tahoma" w:hAnsi="Tahoma" w:cs="Symbol"/>
      <w:b/>
      <w:sz w:val="20"/>
    </w:rPr>
  </w:style>
  <w:style w:type="character" w:customStyle="1" w:styleId="ListLabel731">
    <w:name w:val="ListLabel 731"/>
    <w:qFormat/>
    <w:rPr>
      <w:rFonts w:cs="Symbol"/>
      <w:b/>
      <w:sz w:val="16"/>
      <w:szCs w:val="20"/>
    </w:rPr>
  </w:style>
  <w:style w:type="character" w:customStyle="1" w:styleId="ListLabel732">
    <w:name w:val="ListLabel 732"/>
    <w:qFormat/>
    <w:rPr>
      <w:rFonts w:cs="OpenSymbol"/>
    </w:rPr>
  </w:style>
  <w:style w:type="character" w:customStyle="1" w:styleId="ListLabel733">
    <w:name w:val="ListLabel 733"/>
    <w:qFormat/>
    <w:rPr>
      <w:rFonts w:cs="OpenSymbol"/>
    </w:rPr>
  </w:style>
  <w:style w:type="character" w:customStyle="1" w:styleId="ListLabel734">
    <w:name w:val="ListLabel 734"/>
    <w:qFormat/>
    <w:rPr>
      <w:rFonts w:cs="OpenSymbol"/>
    </w:rPr>
  </w:style>
  <w:style w:type="character" w:customStyle="1" w:styleId="ListLabel735">
    <w:name w:val="ListLabel 735"/>
    <w:qFormat/>
    <w:rPr>
      <w:rFonts w:cs="OpenSymbol"/>
    </w:rPr>
  </w:style>
  <w:style w:type="character" w:customStyle="1" w:styleId="ListLabel736">
    <w:name w:val="ListLabel 736"/>
    <w:qFormat/>
    <w:rPr>
      <w:rFonts w:cs="OpenSymbol"/>
    </w:rPr>
  </w:style>
  <w:style w:type="character" w:customStyle="1" w:styleId="ListLabel737">
    <w:name w:val="ListLabel 737"/>
    <w:qFormat/>
    <w:rPr>
      <w:rFonts w:cs="OpenSymbol"/>
    </w:rPr>
  </w:style>
  <w:style w:type="character" w:customStyle="1" w:styleId="ListLabel738">
    <w:name w:val="ListLabel 738"/>
    <w:qFormat/>
    <w:rPr>
      <w:rFonts w:cs="OpenSymbol"/>
    </w:rPr>
  </w:style>
  <w:style w:type="character" w:customStyle="1" w:styleId="ListLabel739">
    <w:name w:val="ListLabel 739"/>
    <w:qFormat/>
    <w:rPr>
      <w:rFonts w:cs="OpenSymbol"/>
    </w:rPr>
  </w:style>
  <w:style w:type="character" w:customStyle="1" w:styleId="ListLabel740">
    <w:name w:val="ListLabel 740"/>
    <w:qFormat/>
    <w:rPr>
      <w:rFonts w:cs="OpenSymbol"/>
    </w:rPr>
  </w:style>
  <w:style w:type="character" w:customStyle="1" w:styleId="ListLabel741">
    <w:name w:val="ListLabel 741"/>
    <w:qFormat/>
    <w:rPr>
      <w:rFonts w:ascii="Tahoma" w:hAnsi="Tahoma" w:cs="Tahoma"/>
      <w:b/>
      <w:sz w:val="22"/>
      <w:szCs w:val="20"/>
    </w:rPr>
  </w:style>
  <w:style w:type="character" w:customStyle="1" w:styleId="ListLabel742">
    <w:name w:val="ListLabel 742"/>
    <w:qFormat/>
    <w:rPr>
      <w:rFonts w:cs="Symbol"/>
    </w:rPr>
  </w:style>
  <w:style w:type="character" w:customStyle="1" w:styleId="ListLabel743">
    <w:name w:val="ListLabel 743"/>
    <w:qFormat/>
    <w:rPr>
      <w:rFonts w:cs="Symbol"/>
    </w:rPr>
  </w:style>
  <w:style w:type="character" w:customStyle="1" w:styleId="ListLabel744">
    <w:name w:val="ListLabel 744"/>
    <w:qFormat/>
    <w:rPr>
      <w:rFonts w:cs="Arial"/>
    </w:rPr>
  </w:style>
  <w:style w:type="character" w:customStyle="1" w:styleId="ListLabel745">
    <w:name w:val="ListLabel 745"/>
    <w:qFormat/>
    <w:rPr>
      <w:rFonts w:cs="Wingdings"/>
    </w:rPr>
  </w:style>
  <w:style w:type="character" w:customStyle="1" w:styleId="ListLabel746">
    <w:name w:val="ListLabel 746"/>
    <w:qFormat/>
    <w:rPr>
      <w:rFonts w:ascii="Arial" w:hAnsi="Arial" w:cs="Tahoma"/>
      <w:b/>
      <w:sz w:val="20"/>
      <w:szCs w:val="20"/>
      <w:lang w:eastAsia="en-US"/>
    </w:rPr>
  </w:style>
  <w:style w:type="character" w:customStyle="1" w:styleId="ListLabel747">
    <w:name w:val="ListLabel 747"/>
    <w:qFormat/>
    <w:rPr>
      <w:rFonts w:cs="Tahoma"/>
      <w:bCs/>
      <w:sz w:val="20"/>
      <w:szCs w:val="20"/>
      <w:lang w:eastAsia="en-GB"/>
    </w:rPr>
  </w:style>
  <w:style w:type="character" w:customStyle="1" w:styleId="ListLabel748">
    <w:name w:val="ListLabel 748"/>
    <w:qFormat/>
    <w:rPr>
      <w:rFonts w:ascii="Arial" w:hAnsi="Arial" w:cs="Symbol"/>
      <w:b w:val="0"/>
      <w:sz w:val="20"/>
    </w:rPr>
  </w:style>
  <w:style w:type="character" w:customStyle="1" w:styleId="ListLabel749">
    <w:name w:val="ListLabel 749"/>
    <w:qFormat/>
    <w:rPr>
      <w:rFonts w:ascii="Tahoma" w:hAnsi="Tahoma" w:cs="OpenSymbol"/>
      <w:sz w:val="20"/>
    </w:rPr>
  </w:style>
  <w:style w:type="character" w:customStyle="1" w:styleId="ListLabel750">
    <w:name w:val="ListLabel 750"/>
    <w:qFormat/>
    <w:rPr>
      <w:rFonts w:cs="OpenSymbol"/>
    </w:rPr>
  </w:style>
  <w:style w:type="character" w:customStyle="1" w:styleId="ListLabel751">
    <w:name w:val="ListLabel 751"/>
    <w:qFormat/>
    <w:rPr>
      <w:rFonts w:cs="OpenSymbol"/>
    </w:rPr>
  </w:style>
  <w:style w:type="character" w:customStyle="1" w:styleId="ListLabel752">
    <w:name w:val="ListLabel 752"/>
    <w:qFormat/>
    <w:rPr>
      <w:rFonts w:cs="OpenSymbol"/>
    </w:rPr>
  </w:style>
  <w:style w:type="character" w:customStyle="1" w:styleId="ListLabel753">
    <w:name w:val="ListLabel 753"/>
    <w:qFormat/>
    <w:rPr>
      <w:rFonts w:cs="OpenSymbol"/>
    </w:rPr>
  </w:style>
  <w:style w:type="character" w:customStyle="1" w:styleId="ListLabel754">
    <w:name w:val="ListLabel 754"/>
    <w:qFormat/>
    <w:rPr>
      <w:rFonts w:cs="OpenSymbol"/>
    </w:rPr>
  </w:style>
  <w:style w:type="character" w:customStyle="1" w:styleId="ListLabel755">
    <w:name w:val="ListLabel 755"/>
    <w:qFormat/>
    <w:rPr>
      <w:rFonts w:cs="OpenSymbol"/>
    </w:rPr>
  </w:style>
  <w:style w:type="character" w:customStyle="1" w:styleId="ListLabel756">
    <w:name w:val="ListLabel 756"/>
    <w:qFormat/>
    <w:rPr>
      <w:rFonts w:cs="OpenSymbol"/>
    </w:rPr>
  </w:style>
  <w:style w:type="character" w:customStyle="1" w:styleId="ListLabel757">
    <w:name w:val="ListLabel 757"/>
    <w:qFormat/>
    <w:rPr>
      <w:rFonts w:cs="OpenSymbol"/>
    </w:rPr>
  </w:style>
  <w:style w:type="character" w:customStyle="1" w:styleId="ListLabel758">
    <w:name w:val="ListLabel 758"/>
    <w:qFormat/>
    <w:rPr>
      <w:rFonts w:cs="Tahoma"/>
      <w:sz w:val="20"/>
      <w:szCs w:val="20"/>
    </w:rPr>
  </w:style>
  <w:style w:type="character" w:customStyle="1" w:styleId="ListLabel759">
    <w:name w:val="ListLabel 759"/>
    <w:qFormat/>
    <w:rPr>
      <w:rFonts w:cs="Symbol"/>
      <w:sz w:val="20"/>
    </w:rPr>
  </w:style>
  <w:style w:type="character" w:customStyle="1" w:styleId="ListLabel760">
    <w:name w:val="ListLabel 760"/>
    <w:qFormat/>
    <w:rPr>
      <w:rFonts w:cs="Tahoma"/>
      <w:bCs/>
      <w:sz w:val="20"/>
      <w:szCs w:val="20"/>
    </w:rPr>
  </w:style>
  <w:style w:type="character" w:customStyle="1" w:styleId="ListLabel761">
    <w:name w:val="ListLabel 761"/>
    <w:qFormat/>
    <w:rPr>
      <w:rFonts w:ascii="Tahoma" w:hAnsi="Tahoma" w:cs="Symbol"/>
      <w:color w:val="000000"/>
      <w:sz w:val="20"/>
    </w:rPr>
  </w:style>
  <w:style w:type="character" w:customStyle="1" w:styleId="ListLabel762">
    <w:name w:val="ListLabel 762"/>
    <w:qFormat/>
    <w:rPr>
      <w:rFonts w:cs="Symbol"/>
      <w:color w:val="000000"/>
      <w:sz w:val="20"/>
    </w:rPr>
  </w:style>
  <w:style w:type="character" w:customStyle="1" w:styleId="ListLabel763">
    <w:name w:val="ListLabel 763"/>
    <w:qFormat/>
    <w:rPr>
      <w:rFonts w:ascii="Arial" w:hAnsi="Arial" w:cs="Tahoma"/>
      <w:sz w:val="20"/>
    </w:rPr>
  </w:style>
  <w:style w:type="character" w:customStyle="1" w:styleId="ListLabel764">
    <w:name w:val="ListLabel 764"/>
    <w:qFormat/>
    <w:rPr>
      <w:rFonts w:cs="OpenSymbol"/>
    </w:rPr>
  </w:style>
  <w:style w:type="character" w:customStyle="1" w:styleId="ListLabel765">
    <w:name w:val="ListLabel 765"/>
    <w:qFormat/>
    <w:rPr>
      <w:rFonts w:cs="OpenSymbol"/>
    </w:rPr>
  </w:style>
  <w:style w:type="character" w:customStyle="1" w:styleId="ListLabel766">
    <w:name w:val="ListLabel 766"/>
    <w:qFormat/>
    <w:rPr>
      <w:rFonts w:cs="OpenSymbol"/>
    </w:rPr>
  </w:style>
  <w:style w:type="character" w:customStyle="1" w:styleId="ListLabel767">
    <w:name w:val="ListLabel 767"/>
    <w:qFormat/>
    <w:rPr>
      <w:rFonts w:cs="OpenSymbol"/>
    </w:rPr>
  </w:style>
  <w:style w:type="character" w:customStyle="1" w:styleId="ListLabel768">
    <w:name w:val="ListLabel 768"/>
    <w:qFormat/>
    <w:rPr>
      <w:rFonts w:cs="OpenSymbol"/>
    </w:rPr>
  </w:style>
  <w:style w:type="character" w:customStyle="1" w:styleId="ListLabel769">
    <w:name w:val="ListLabel 769"/>
    <w:qFormat/>
    <w:rPr>
      <w:rFonts w:cs="OpenSymbol"/>
    </w:rPr>
  </w:style>
  <w:style w:type="character" w:customStyle="1" w:styleId="ListLabel770">
    <w:name w:val="ListLabel 770"/>
    <w:qFormat/>
    <w:rPr>
      <w:rFonts w:cs="OpenSymbol"/>
    </w:rPr>
  </w:style>
  <w:style w:type="character" w:customStyle="1" w:styleId="ListLabel771">
    <w:name w:val="ListLabel 771"/>
    <w:qFormat/>
    <w:rPr>
      <w:rFonts w:cs="OpenSymbol"/>
    </w:rPr>
  </w:style>
  <w:style w:type="character" w:customStyle="1" w:styleId="ListLabel772">
    <w:name w:val="ListLabel 772"/>
    <w:qFormat/>
    <w:rPr>
      <w:rFonts w:cs="OpenSymbol"/>
    </w:rPr>
  </w:style>
  <w:style w:type="character" w:customStyle="1" w:styleId="ListLabel773">
    <w:name w:val="ListLabel 773"/>
    <w:qFormat/>
    <w:rPr>
      <w:rFonts w:cs="OpenSymbol"/>
    </w:rPr>
  </w:style>
  <w:style w:type="character" w:customStyle="1" w:styleId="ListLabel774">
    <w:name w:val="ListLabel 774"/>
    <w:qFormat/>
    <w:rPr>
      <w:rFonts w:cs="OpenSymbol"/>
    </w:rPr>
  </w:style>
  <w:style w:type="character" w:customStyle="1" w:styleId="ListLabel775">
    <w:name w:val="ListLabel 775"/>
    <w:qFormat/>
    <w:rPr>
      <w:rFonts w:cs="OpenSymbol"/>
    </w:rPr>
  </w:style>
  <w:style w:type="character" w:customStyle="1" w:styleId="ListLabel776">
    <w:name w:val="ListLabel 776"/>
    <w:qFormat/>
    <w:rPr>
      <w:rFonts w:cs="OpenSymbol"/>
    </w:rPr>
  </w:style>
  <w:style w:type="character" w:customStyle="1" w:styleId="ListLabel777">
    <w:name w:val="ListLabel 777"/>
    <w:qFormat/>
    <w:rPr>
      <w:rFonts w:cs="OpenSymbol"/>
    </w:rPr>
  </w:style>
  <w:style w:type="character" w:customStyle="1" w:styleId="ListLabel778">
    <w:name w:val="ListLabel 778"/>
    <w:qFormat/>
    <w:rPr>
      <w:rFonts w:cs="OpenSymbol"/>
    </w:rPr>
  </w:style>
  <w:style w:type="character" w:customStyle="1" w:styleId="ListLabel779">
    <w:name w:val="ListLabel 779"/>
    <w:qFormat/>
    <w:rPr>
      <w:rFonts w:cs="OpenSymbol"/>
    </w:rPr>
  </w:style>
  <w:style w:type="character" w:customStyle="1" w:styleId="ListLabel780">
    <w:name w:val="ListLabel 780"/>
    <w:qFormat/>
    <w:rPr>
      <w:rFonts w:cs="OpenSymbol"/>
    </w:rPr>
  </w:style>
  <w:style w:type="character" w:customStyle="1" w:styleId="ListLabel781">
    <w:name w:val="ListLabel 781"/>
    <w:qFormat/>
    <w:rPr>
      <w:rFonts w:cs="OpenSymbol"/>
    </w:rPr>
  </w:style>
  <w:style w:type="character" w:customStyle="1" w:styleId="ListLabel782">
    <w:name w:val="ListLabel 782"/>
    <w:qFormat/>
    <w:rPr>
      <w:rFonts w:ascii="Tahoma" w:hAnsi="Tahoma" w:cs="OpenSymbol"/>
      <w:b/>
      <w:sz w:val="20"/>
    </w:rPr>
  </w:style>
  <w:style w:type="character" w:customStyle="1" w:styleId="ListLabel783">
    <w:name w:val="ListLabel 783"/>
    <w:qFormat/>
    <w:rPr>
      <w:rFonts w:cs="OpenSymbol"/>
    </w:rPr>
  </w:style>
  <w:style w:type="character" w:customStyle="1" w:styleId="ListLabel784">
    <w:name w:val="ListLabel 784"/>
    <w:qFormat/>
    <w:rPr>
      <w:rFonts w:cs="OpenSymbol"/>
    </w:rPr>
  </w:style>
  <w:style w:type="character" w:customStyle="1" w:styleId="ListLabel785">
    <w:name w:val="ListLabel 785"/>
    <w:qFormat/>
    <w:rPr>
      <w:rFonts w:cs="OpenSymbol"/>
    </w:rPr>
  </w:style>
  <w:style w:type="character" w:customStyle="1" w:styleId="ListLabel786">
    <w:name w:val="ListLabel 786"/>
    <w:qFormat/>
    <w:rPr>
      <w:rFonts w:cs="OpenSymbol"/>
    </w:rPr>
  </w:style>
  <w:style w:type="character" w:customStyle="1" w:styleId="ListLabel787">
    <w:name w:val="ListLabel 787"/>
    <w:qFormat/>
    <w:rPr>
      <w:rFonts w:cs="OpenSymbol"/>
    </w:rPr>
  </w:style>
  <w:style w:type="character" w:customStyle="1" w:styleId="ListLabel788">
    <w:name w:val="ListLabel 788"/>
    <w:qFormat/>
    <w:rPr>
      <w:rFonts w:cs="OpenSymbol"/>
    </w:rPr>
  </w:style>
  <w:style w:type="character" w:customStyle="1" w:styleId="ListLabel789">
    <w:name w:val="ListLabel 789"/>
    <w:qFormat/>
    <w:rPr>
      <w:rFonts w:cs="OpenSymbol"/>
    </w:rPr>
  </w:style>
  <w:style w:type="character" w:customStyle="1" w:styleId="ListLabel790">
    <w:name w:val="ListLabel 790"/>
    <w:qFormat/>
    <w:rPr>
      <w:rFonts w:cs="OpenSymbol"/>
    </w:rPr>
  </w:style>
  <w:style w:type="character" w:customStyle="1" w:styleId="WW8Num36z5">
    <w:name w:val="WW8Num36z5"/>
    <w:qFormat/>
    <w:rPr>
      <w:rFonts w:ascii="Wingdings" w:hAnsi="Wingdings" w:cs="Wingdings"/>
    </w:rPr>
  </w:style>
  <w:style w:type="character" w:customStyle="1" w:styleId="WW8Num28z5">
    <w:name w:val="WW8Num28z5"/>
    <w:qFormat/>
    <w:rPr>
      <w:rFonts w:ascii="Wingdings" w:hAnsi="Wingdings" w:cs="Wingdings"/>
    </w:rPr>
  </w:style>
  <w:style w:type="paragraph" w:styleId="Titolo">
    <w:name w:val="Title"/>
    <w:basedOn w:val="Normale"/>
    <w:next w:val="Corpotesto"/>
    <w:link w:val="TitoloCarattere"/>
    <w:qFormat/>
    <w:pPr>
      <w:keepNext/>
      <w:spacing w:before="240" w:after="120"/>
    </w:pPr>
    <w:rPr>
      <w:rFonts w:ascii="Liberation Sans" w:eastAsia="Noto Sans CJK SC Regular" w:hAnsi="Liberation Sans" w:cs="FreeSans"/>
      <w:sz w:val="28"/>
      <w:szCs w:val="28"/>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
    <w:basedOn w:val="Normale"/>
    <w:link w:val="CorpotestoCarattere2"/>
    <w:uiPriority w:val="1"/>
    <w:qFormat/>
    <w:pPr>
      <w:jc w:val="both"/>
    </w:pPr>
    <w:rPr>
      <w:szCs w:val="20"/>
    </w:rPr>
  </w:style>
  <w:style w:type="paragraph" w:styleId="Elenco">
    <w:name w:val="List"/>
    <w:basedOn w:val="Corpotesto"/>
    <w:rPr>
      <w:rFonts w:cs="FreeSans"/>
    </w:rPr>
  </w:style>
  <w:style w:type="paragraph" w:styleId="Didascalia">
    <w:name w:val="caption"/>
    <w:aliases w:val="AIB didascalia"/>
    <w:basedOn w:val="Normale"/>
    <w:qFormat/>
    <w:pPr>
      <w:jc w:val="center"/>
    </w:pPr>
    <w:rPr>
      <w:rFonts w:ascii="Tahoma" w:hAnsi="Tahoma" w:cs="Tahoma"/>
      <w:b/>
      <w:bCs/>
      <w:sz w:val="40"/>
    </w:rPr>
  </w:style>
  <w:style w:type="paragraph" w:customStyle="1" w:styleId="Indice">
    <w:name w:val="Indice"/>
    <w:basedOn w:val="Normale"/>
    <w:qFormat/>
    <w:pPr>
      <w:suppressLineNumbers/>
    </w:pPr>
    <w:rPr>
      <w:rFonts w:cs="FreeSans"/>
    </w:rPr>
  </w:style>
  <w:style w:type="paragraph" w:customStyle="1" w:styleId="Titolo10">
    <w:name w:val="Titolo1"/>
    <w:basedOn w:val="Normale"/>
    <w:qFormat/>
    <w:pPr>
      <w:jc w:val="center"/>
    </w:pPr>
    <w:rPr>
      <w:rFonts w:ascii="Tahoma" w:hAnsi="Tahoma" w:cs="Tahoma"/>
      <w:b/>
      <w:bCs/>
      <w:sz w:val="28"/>
    </w:rPr>
  </w:style>
  <w:style w:type="paragraph" w:styleId="Testonotaapidipagina">
    <w:name w:val="footnote text"/>
    <w:aliases w:val="AIB nota piè di pagina"/>
    <w:basedOn w:val="Normale"/>
    <w:link w:val="TestonotaapidipaginaCarattere1"/>
    <w:uiPriority w:val="99"/>
  </w:style>
  <w:style w:type="paragraph" w:customStyle="1" w:styleId="Corpodeltesto21">
    <w:name w:val="Corpo del testo 21"/>
    <w:basedOn w:val="Normale"/>
    <w:qFormat/>
    <w:pPr>
      <w:jc w:val="both"/>
    </w:pPr>
    <w:rPr>
      <w:rFonts w:ascii="Arial" w:hAnsi="Arial" w:cs="Arial"/>
      <w:color w:val="3366FF"/>
      <w:sz w:val="22"/>
    </w:rPr>
  </w:style>
  <w:style w:type="paragraph" w:styleId="Rientrocorpodeltesto">
    <w:name w:val="Body Text Indent"/>
    <w:basedOn w:val="Normale"/>
    <w:link w:val="RientrocorpodeltestoCarattere1"/>
    <w:pPr>
      <w:ind w:left="1134" w:hanging="1134"/>
    </w:pPr>
    <w:rPr>
      <w:szCs w:val="20"/>
    </w:rPr>
  </w:style>
  <w:style w:type="paragraph" w:styleId="Pidipagina">
    <w:name w:val="footer"/>
    <w:basedOn w:val="Normale"/>
    <w:link w:val="PidipaginaCarattere"/>
    <w:uiPriority w:val="99"/>
    <w:pPr>
      <w:tabs>
        <w:tab w:val="center" w:pos="4819"/>
        <w:tab w:val="right" w:pos="9638"/>
      </w:tabs>
    </w:pPr>
  </w:style>
  <w:style w:type="paragraph" w:customStyle="1" w:styleId="Rientrocorpodeltesto31">
    <w:name w:val="Rientro corpo del testo 31"/>
    <w:basedOn w:val="Normale"/>
    <w:qFormat/>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szCs w:val="20"/>
    </w:rPr>
  </w:style>
  <w:style w:type="paragraph" w:customStyle="1" w:styleId="Corpodeltesto31">
    <w:name w:val="Corpo del testo 31"/>
    <w:basedOn w:val="Normale"/>
    <w:qFormat/>
    <w:pPr>
      <w:jc w:val="both"/>
    </w:pPr>
    <w:rPr>
      <w:rFonts w:ascii="Tahoma" w:hAnsi="Tahoma" w:cs="Tahoma"/>
      <w:sz w:val="20"/>
    </w:rPr>
  </w:style>
  <w:style w:type="paragraph" w:customStyle="1" w:styleId="Testodelblocco1">
    <w:name w:val="Testo del blocco1"/>
    <w:basedOn w:val="Normale"/>
    <w:qFormat/>
    <w:pPr>
      <w:tabs>
        <w:tab w:val="left" w:pos="426"/>
      </w:tabs>
      <w:spacing w:line="360" w:lineRule="auto"/>
      <w:ind w:left="360" w:right="113" w:hanging="360"/>
      <w:jc w:val="both"/>
    </w:pPr>
    <w:rPr>
      <w:rFonts w:ascii="Arial" w:hAnsi="Arial" w:cs="Arial"/>
      <w:szCs w:val="20"/>
    </w:rPr>
  </w:style>
  <w:style w:type="paragraph" w:customStyle="1" w:styleId="Rientrocorpodeltesto21">
    <w:name w:val="Rientro corpo del testo 21"/>
    <w:basedOn w:val="Normale"/>
    <w:qFormat/>
    <w:pPr>
      <w:tabs>
        <w:tab w:val="left" w:pos="426"/>
        <w:tab w:val="left" w:pos="1080"/>
      </w:tabs>
      <w:ind w:left="360"/>
      <w:jc w:val="both"/>
    </w:pPr>
    <w:rPr>
      <w:rFonts w:ascii="Tahoma" w:hAnsi="Tahoma" w:cs="Tahoma"/>
      <w:sz w:val="20"/>
    </w:rPr>
  </w:style>
  <w:style w:type="paragraph" w:styleId="Intestazione">
    <w:name w:val="header"/>
    <w:basedOn w:val="Normale"/>
    <w:link w:val="IntestazioneCarattere1"/>
    <w:uiPriority w:val="99"/>
    <w:pPr>
      <w:tabs>
        <w:tab w:val="center" w:pos="4819"/>
        <w:tab w:val="right" w:pos="9638"/>
      </w:tabs>
    </w:pPr>
  </w:style>
  <w:style w:type="paragraph" w:customStyle="1" w:styleId="Default">
    <w:name w:val="Default"/>
    <w:qFormat/>
    <w:pPr>
      <w:suppressAutoHyphens/>
    </w:pPr>
    <w:rPr>
      <w:rFonts w:ascii="Arial" w:hAnsi="Arial" w:cs="Arial"/>
      <w:color w:val="000000"/>
      <w:sz w:val="24"/>
      <w:szCs w:val="24"/>
      <w:lang w:eastAsia="zh-CN"/>
    </w:rPr>
  </w:style>
  <w:style w:type="paragraph" w:customStyle="1" w:styleId="NormaleIRER">
    <w:name w:val="Normale IRER"/>
    <w:qFormat/>
    <w:pPr>
      <w:suppressAutoHyphens/>
      <w:jc w:val="both"/>
    </w:pPr>
    <w:rPr>
      <w:color w:val="00000A"/>
      <w:sz w:val="24"/>
      <w:lang w:eastAsia="zh-CN"/>
    </w:rPr>
  </w:style>
  <w:style w:type="paragraph" w:styleId="Testonotadichiusura">
    <w:name w:val="endnote text"/>
    <w:basedOn w:val="Normale"/>
    <w:link w:val="TestonotadichiusuraCarattere"/>
    <w:qFormat/>
    <w:rPr>
      <w:rFonts w:ascii="Courier" w:hAnsi="Courier" w:cs="Courier"/>
      <w:szCs w:val="20"/>
    </w:rPr>
  </w:style>
  <w:style w:type="paragraph" w:styleId="Sottotitolo">
    <w:name w:val="Subtitle"/>
    <w:basedOn w:val="Normale"/>
    <w:link w:val="SottotitoloCarattere1"/>
    <w:qFormat/>
    <w:pPr>
      <w:jc w:val="both"/>
    </w:pPr>
    <w:rPr>
      <w:b/>
      <w:szCs w:val="20"/>
    </w:rPr>
  </w:style>
  <w:style w:type="paragraph" w:styleId="Sommario1">
    <w:name w:val="toc 1"/>
    <w:basedOn w:val="Normale"/>
    <w:autoRedefine/>
    <w:uiPriority w:val="39"/>
    <w:qFormat/>
    <w:rsid w:val="001E36B3"/>
    <w:pPr>
      <w:tabs>
        <w:tab w:val="right" w:leader="dot" w:pos="9628"/>
      </w:tabs>
    </w:pPr>
    <w:rPr>
      <w:rFonts w:ascii="Tahoma" w:hAnsi="Tahoma" w:cs="Tahoma"/>
      <w:bCs/>
      <w:caps/>
      <w:sz w:val="22"/>
      <w:lang w:eastAsia="it-IT"/>
    </w:rPr>
  </w:style>
  <w:style w:type="paragraph" w:styleId="Sommario2">
    <w:name w:val="toc 2"/>
    <w:basedOn w:val="Normale"/>
    <w:autoRedefine/>
    <w:uiPriority w:val="39"/>
    <w:qFormat/>
    <w:rsid w:val="001E36B3"/>
    <w:pPr>
      <w:ind w:left="397"/>
    </w:pPr>
    <w:rPr>
      <w:rFonts w:ascii="Tahoma" w:hAnsi="Tahoma" w:cs="Tahoma"/>
      <w:sz w:val="20"/>
    </w:rPr>
  </w:style>
  <w:style w:type="paragraph" w:styleId="Sommario3">
    <w:name w:val="toc 3"/>
    <w:basedOn w:val="Normale"/>
    <w:autoRedefine/>
    <w:uiPriority w:val="39"/>
    <w:qFormat/>
    <w:rsid w:val="001E36B3"/>
    <w:pPr>
      <w:tabs>
        <w:tab w:val="right" w:leader="dot" w:pos="9628"/>
      </w:tabs>
      <w:ind w:left="737"/>
    </w:pPr>
    <w:rPr>
      <w:rFonts w:ascii="Tahoma" w:hAnsi="Tahoma" w:cs="Tahoma"/>
      <w:bCs/>
      <w:sz w:val="18"/>
      <w:lang w:eastAsia="it-IT"/>
    </w:rPr>
  </w:style>
  <w:style w:type="paragraph" w:styleId="Sommario4">
    <w:name w:val="toc 4"/>
    <w:basedOn w:val="Normale"/>
    <w:uiPriority w:val="39"/>
    <w:rsid w:val="001E36B3"/>
    <w:pPr>
      <w:ind w:left="1418"/>
    </w:pPr>
    <w:rPr>
      <w:rFonts w:ascii="Tahoma" w:hAnsi="Tahoma"/>
      <w:sz w:val="16"/>
    </w:rPr>
  </w:style>
  <w:style w:type="paragraph" w:styleId="Sommario5">
    <w:name w:val="toc 5"/>
    <w:basedOn w:val="Normale"/>
    <w:uiPriority w:val="39"/>
    <w:pPr>
      <w:ind w:left="960"/>
    </w:pPr>
  </w:style>
  <w:style w:type="paragraph" w:styleId="Sommario6">
    <w:name w:val="toc 6"/>
    <w:basedOn w:val="Normale"/>
    <w:uiPriority w:val="39"/>
    <w:pPr>
      <w:ind w:left="1200"/>
    </w:pPr>
  </w:style>
  <w:style w:type="paragraph" w:styleId="Sommario7">
    <w:name w:val="toc 7"/>
    <w:basedOn w:val="Normale"/>
    <w:uiPriority w:val="39"/>
    <w:pPr>
      <w:ind w:left="1440"/>
    </w:pPr>
  </w:style>
  <w:style w:type="paragraph" w:styleId="Sommario8">
    <w:name w:val="toc 8"/>
    <w:basedOn w:val="Normale"/>
    <w:uiPriority w:val="39"/>
    <w:pPr>
      <w:ind w:left="1680"/>
    </w:pPr>
  </w:style>
  <w:style w:type="paragraph" w:styleId="Sommario9">
    <w:name w:val="toc 9"/>
    <w:basedOn w:val="Normale"/>
    <w:uiPriority w:val="39"/>
    <w:pPr>
      <w:ind w:left="1920"/>
    </w:pPr>
  </w:style>
  <w:style w:type="paragraph" w:customStyle="1" w:styleId="Text1">
    <w:name w:val="Text 1"/>
    <w:basedOn w:val="Normale"/>
    <w:qFormat/>
    <w:pPr>
      <w:spacing w:before="120" w:after="120"/>
      <w:ind w:left="482"/>
      <w:jc w:val="both"/>
    </w:pPr>
    <w:rPr>
      <w:b/>
      <w:szCs w:val="20"/>
      <w:u w:val="single"/>
      <w:lang w:val="en-GB"/>
    </w:rPr>
  </w:style>
  <w:style w:type="paragraph" w:customStyle="1" w:styleId="Elencoalfabetico">
    <w:name w:val="Elenco alfabetico"/>
    <w:basedOn w:val="Normale"/>
    <w:qFormat/>
    <w:pPr>
      <w:tabs>
        <w:tab w:val="left" w:pos="360"/>
      </w:tabs>
      <w:spacing w:after="120"/>
      <w:ind w:left="360" w:hanging="360"/>
      <w:jc w:val="both"/>
    </w:pPr>
    <w:rPr>
      <w:rFonts w:ascii="Garamond" w:hAnsi="Garamond" w:cs="Garamond"/>
      <w:szCs w:val="20"/>
    </w:rPr>
  </w:style>
  <w:style w:type="paragraph" w:customStyle="1" w:styleId="Testocommento1">
    <w:name w:val="Testo commento1"/>
    <w:basedOn w:val="Normale"/>
    <w:qFormat/>
    <w:rPr>
      <w:sz w:val="20"/>
      <w:szCs w:val="20"/>
    </w:rPr>
  </w:style>
  <w:style w:type="paragraph" w:customStyle="1" w:styleId="ELENCOPALLINIAMARGINE">
    <w:name w:val="ELENCO PALLINI A MARGINE"/>
    <w:basedOn w:val="Normale"/>
    <w:qFormat/>
    <w:pPr>
      <w:jc w:val="both"/>
    </w:pPr>
    <w:rPr>
      <w:rFonts w:ascii="Arial" w:hAnsi="Arial" w:cs="Arial"/>
      <w:sz w:val="20"/>
      <w:szCs w:val="20"/>
    </w:rPr>
  </w:style>
  <w:style w:type="paragraph" w:styleId="Testofumetto">
    <w:name w:val="Balloon Text"/>
    <w:basedOn w:val="Normale"/>
    <w:link w:val="TestofumettoCarattere1"/>
    <w:uiPriority w:val="99"/>
    <w:qFormat/>
    <w:rPr>
      <w:rFonts w:ascii="Tahoma" w:hAnsi="Tahoma" w:cs="Tahoma"/>
      <w:sz w:val="16"/>
      <w:szCs w:val="16"/>
    </w:rPr>
  </w:style>
  <w:style w:type="paragraph" w:customStyle="1" w:styleId="Mappadocumento1">
    <w:name w:val="Mappa documento1"/>
    <w:basedOn w:val="Normale"/>
    <w:qFormat/>
    <w:rPr>
      <w:rFonts w:ascii="Tahoma" w:hAnsi="Tahoma" w:cs="Tahoma"/>
      <w:sz w:val="16"/>
      <w:szCs w:val="16"/>
    </w:rPr>
  </w:style>
  <w:style w:type="paragraph" w:styleId="Paragrafoelenco">
    <w:name w:val="List Paragraph"/>
    <w:aliases w:val="AIB Paragrafo elenco"/>
    <w:basedOn w:val="Normale"/>
    <w:uiPriority w:val="34"/>
    <w:qFormat/>
    <w:pPr>
      <w:spacing w:after="200" w:line="276" w:lineRule="auto"/>
      <w:ind w:left="708"/>
    </w:pPr>
    <w:rPr>
      <w:rFonts w:ascii="Calibri" w:eastAsia="Calibri" w:hAnsi="Calibri" w:cs="Calibri"/>
      <w:sz w:val="22"/>
      <w:szCs w:val="22"/>
    </w:rPr>
  </w:style>
  <w:style w:type="paragraph" w:styleId="Titolosommario">
    <w:name w:val="TOC Heading"/>
    <w:basedOn w:val="Titolo1"/>
    <w:uiPriority w:val="39"/>
    <w:qFormat/>
    <w:pPr>
      <w:keepLines/>
      <w:spacing w:before="480" w:line="276" w:lineRule="auto"/>
    </w:pPr>
    <w:rPr>
      <w:rFonts w:ascii="Cambria" w:hAnsi="Cambria" w:cs="Times New Roman"/>
      <w:bCs/>
      <w:color w:val="365F91"/>
      <w:sz w:val="28"/>
      <w:szCs w:val="28"/>
      <w:u w:val="none"/>
    </w:rPr>
  </w:style>
  <w:style w:type="paragraph" w:styleId="Soggettocommento">
    <w:name w:val="annotation subject"/>
    <w:basedOn w:val="Testocommento1"/>
    <w:link w:val="SoggettocommentoCarattere1"/>
    <w:uiPriority w:val="99"/>
    <w:qFormat/>
    <w:rPr>
      <w:b/>
      <w:bCs/>
    </w:rPr>
  </w:style>
  <w:style w:type="paragraph" w:styleId="Revisione">
    <w:name w:val="Revision"/>
    <w:qFormat/>
    <w:pPr>
      <w:suppressAutoHyphens/>
    </w:pPr>
    <w:rPr>
      <w:color w:val="00000A"/>
      <w:sz w:val="24"/>
      <w:szCs w:val="24"/>
      <w:lang w:eastAsia="zh-CN"/>
    </w:r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paragraph" w:customStyle="1" w:styleId="Contenutocornice">
    <w:name w:val="Contenuto cornice"/>
    <w:basedOn w:val="Normale"/>
    <w:qFormat/>
  </w:style>
  <w:style w:type="paragraph" w:customStyle="1" w:styleId="Indice10">
    <w:name w:val="Indice 10"/>
    <w:basedOn w:val="Indice"/>
    <w:qFormat/>
    <w:pPr>
      <w:tabs>
        <w:tab w:val="right" w:leader="dot" w:pos="7091"/>
      </w:tabs>
      <w:ind w:left="2547"/>
    </w:pPr>
  </w:style>
  <w:style w:type="paragraph" w:styleId="Testocommento">
    <w:name w:val="annotation text"/>
    <w:basedOn w:val="Normale"/>
    <w:link w:val="TestocommentoCarattere1"/>
    <w:uiPriority w:val="99"/>
    <w:unhideWhenUsed/>
    <w:qFormat/>
    <w:rsid w:val="00145344"/>
    <w:rPr>
      <w:sz w:val="20"/>
      <w:szCs w:val="20"/>
    </w:rPr>
  </w:style>
  <w:style w:type="paragraph" w:styleId="Corpodeltesto2">
    <w:name w:val="Body Text 2"/>
    <w:basedOn w:val="Normale"/>
    <w:link w:val="Corpodeltesto2Carattere"/>
    <w:uiPriority w:val="99"/>
    <w:qFormat/>
    <w:pPr>
      <w:jc w:val="both"/>
    </w:pPr>
    <w:rPr>
      <w:rFonts w:ascii="Arial" w:hAnsi="Arial" w:cs="Arial"/>
      <w:color w:val="3366FF"/>
      <w:sz w:val="22"/>
    </w:rPr>
  </w:style>
  <w:style w:type="paragraph" w:styleId="Corpodeltesto3">
    <w:name w:val="Body Text 3"/>
    <w:basedOn w:val="Normale"/>
    <w:link w:val="Corpodeltesto3Carattere"/>
    <w:qFormat/>
    <w:pPr>
      <w:jc w:val="both"/>
    </w:pPr>
    <w:rPr>
      <w:rFonts w:ascii="Tahoma" w:hAnsi="Tahoma" w:cs="Tahoma"/>
      <w:sz w:val="20"/>
    </w:rPr>
  </w:style>
  <w:style w:type="numbering" w:customStyle="1" w:styleId="WW8Num97">
    <w:name w:val="WW8Num97"/>
    <w:qFormat/>
  </w:style>
  <w:style w:type="numbering" w:customStyle="1" w:styleId="WW8Num40">
    <w:name w:val="WW8Num40"/>
    <w:qFormat/>
  </w:style>
  <w:style w:type="numbering" w:customStyle="1" w:styleId="WW8Num66">
    <w:name w:val="WW8Num66"/>
    <w:qFormat/>
  </w:style>
  <w:style w:type="numbering" w:customStyle="1" w:styleId="WW8Num22">
    <w:name w:val="WW8Num22"/>
    <w:qFormat/>
  </w:style>
  <w:style w:type="numbering" w:customStyle="1" w:styleId="WW8Num74">
    <w:name w:val="WW8Num74"/>
    <w:qFormat/>
  </w:style>
  <w:style w:type="numbering" w:customStyle="1" w:styleId="WW8Num13">
    <w:name w:val="WW8Num13"/>
    <w:qFormat/>
  </w:style>
  <w:style w:type="numbering" w:customStyle="1" w:styleId="WW8Num43">
    <w:name w:val="WW8Num43"/>
    <w:qFormat/>
  </w:style>
  <w:style w:type="numbering" w:customStyle="1" w:styleId="WW8Num93">
    <w:name w:val="WW8Num93"/>
    <w:qFormat/>
  </w:style>
  <w:style w:type="numbering" w:customStyle="1" w:styleId="WW8Num58">
    <w:name w:val="WW8Num58"/>
    <w:qFormat/>
  </w:style>
  <w:style w:type="numbering" w:customStyle="1" w:styleId="WW8Num94">
    <w:name w:val="WW8Num94"/>
    <w:qFormat/>
  </w:style>
  <w:style w:type="numbering" w:customStyle="1" w:styleId="WW8Num64">
    <w:name w:val="WW8Num64"/>
    <w:qFormat/>
  </w:style>
  <w:style w:type="numbering" w:customStyle="1" w:styleId="WW8Num91">
    <w:name w:val="WW8Num91"/>
    <w:qFormat/>
  </w:style>
  <w:style w:type="numbering" w:customStyle="1" w:styleId="WW8Num19">
    <w:name w:val="WW8Num19"/>
    <w:qFormat/>
  </w:style>
  <w:style w:type="numbering" w:customStyle="1" w:styleId="WW8Num21">
    <w:name w:val="WW8Num21"/>
    <w:qFormat/>
  </w:style>
  <w:style w:type="numbering" w:customStyle="1" w:styleId="WW8Num42">
    <w:name w:val="WW8Num42"/>
    <w:qFormat/>
  </w:style>
  <w:style w:type="numbering" w:customStyle="1" w:styleId="WW8Num6">
    <w:name w:val="WW8Num6"/>
    <w:qFormat/>
  </w:style>
  <w:style w:type="numbering" w:customStyle="1" w:styleId="WW8Num81">
    <w:name w:val="WW8Num81"/>
    <w:qFormat/>
  </w:style>
  <w:style w:type="numbering" w:customStyle="1" w:styleId="WW8Num25">
    <w:name w:val="WW8Num25"/>
    <w:qFormat/>
  </w:style>
  <w:style w:type="numbering" w:customStyle="1" w:styleId="WW8Num95">
    <w:name w:val="WW8Num95"/>
    <w:qFormat/>
  </w:style>
  <w:style w:type="numbering" w:customStyle="1" w:styleId="WW8Num65">
    <w:name w:val="WW8Num65"/>
    <w:qFormat/>
  </w:style>
  <w:style w:type="numbering" w:customStyle="1" w:styleId="WW8Num23">
    <w:name w:val="WW8Num23"/>
    <w:qFormat/>
  </w:style>
  <w:style w:type="numbering" w:customStyle="1" w:styleId="WW8Num62">
    <w:name w:val="WW8Num62"/>
    <w:qFormat/>
  </w:style>
  <w:style w:type="numbering" w:customStyle="1" w:styleId="WW8Num87">
    <w:name w:val="WW8Num87"/>
    <w:qFormat/>
  </w:style>
  <w:style w:type="numbering" w:customStyle="1" w:styleId="WW8Num78">
    <w:name w:val="WW8Num78"/>
    <w:qFormat/>
  </w:style>
  <w:style w:type="numbering" w:customStyle="1" w:styleId="21928443169719716911">
    <w:name w:val="21928443169719716911"/>
    <w:qFormat/>
  </w:style>
  <w:style w:type="numbering" w:customStyle="1" w:styleId="1328974118555325541">
    <w:name w:val="1328974118555325541"/>
    <w:qFormat/>
  </w:style>
  <w:style w:type="numbering" w:customStyle="1" w:styleId="16743707048123840491">
    <w:name w:val="16743707048123840491"/>
    <w:qFormat/>
  </w:style>
  <w:style w:type="numbering" w:customStyle="1" w:styleId="WW8Num53">
    <w:name w:val="WW8Num53"/>
    <w:qFormat/>
  </w:style>
  <w:style w:type="numbering" w:customStyle="1" w:styleId="WW8Num47">
    <w:name w:val="WW8Num47"/>
    <w:qFormat/>
  </w:style>
  <w:style w:type="numbering" w:customStyle="1" w:styleId="WW8Num59">
    <w:name w:val="WW8Num59"/>
    <w:qFormat/>
  </w:style>
  <w:style w:type="numbering" w:customStyle="1" w:styleId="WW8Num96">
    <w:name w:val="WW8Num96"/>
    <w:qFormat/>
  </w:style>
  <w:style w:type="numbering" w:customStyle="1" w:styleId="WW8Num30">
    <w:name w:val="WW8Num30"/>
    <w:qFormat/>
  </w:style>
  <w:style w:type="numbering" w:customStyle="1" w:styleId="WW8Num18">
    <w:name w:val="WW8Num18"/>
    <w:qFormat/>
  </w:style>
  <w:style w:type="numbering" w:customStyle="1" w:styleId="WW8Num14">
    <w:name w:val="WW8Num14"/>
    <w:qFormat/>
  </w:style>
  <w:style w:type="numbering" w:customStyle="1" w:styleId="WW8Num44">
    <w:name w:val="WW8Num44"/>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9">
    <w:name w:val="WW8Num9"/>
    <w:qFormat/>
  </w:style>
  <w:style w:type="numbering" w:customStyle="1" w:styleId="WW8Num33">
    <w:name w:val="WW8Num33"/>
    <w:qFormat/>
  </w:style>
  <w:style w:type="numbering" w:customStyle="1" w:styleId="WW8Num24">
    <w:name w:val="WW8Num24"/>
    <w:qFormat/>
  </w:style>
  <w:style w:type="numbering" w:customStyle="1" w:styleId="WW8Num139">
    <w:name w:val="WW8Num139"/>
    <w:qFormat/>
  </w:style>
  <w:style w:type="numbering" w:customStyle="1" w:styleId="WW8Num123">
    <w:name w:val="WW8Num123"/>
    <w:qFormat/>
  </w:style>
  <w:style w:type="numbering" w:customStyle="1" w:styleId="WW8Num110">
    <w:name w:val="WW8Num110"/>
    <w:qFormat/>
  </w:style>
  <w:style w:type="numbering" w:customStyle="1" w:styleId="WW8Num104">
    <w:name w:val="WW8Num104"/>
    <w:qFormat/>
  </w:style>
  <w:style w:type="numbering" w:customStyle="1" w:styleId="WW8Num26">
    <w:name w:val="WW8Num26"/>
    <w:qFormat/>
  </w:style>
  <w:style w:type="numbering" w:customStyle="1" w:styleId="WW8Num39">
    <w:name w:val="WW8Num39"/>
    <w:qFormat/>
  </w:style>
  <w:style w:type="numbering" w:customStyle="1" w:styleId="WW8Num36">
    <w:name w:val="WW8Num36"/>
    <w:qFormat/>
  </w:style>
  <w:style w:type="numbering" w:customStyle="1" w:styleId="WW8Num7">
    <w:name w:val="WW8Num7"/>
    <w:qFormat/>
  </w:style>
  <w:style w:type="numbering" w:customStyle="1" w:styleId="WW8Num28">
    <w:name w:val="WW8Num28"/>
    <w:qFormat/>
  </w:style>
  <w:style w:type="numbering" w:customStyle="1" w:styleId="WW8Num11">
    <w:name w:val="WW8Num11"/>
    <w:qFormat/>
  </w:style>
  <w:style w:type="character" w:customStyle="1" w:styleId="A6">
    <w:name w:val="A6"/>
    <w:uiPriority w:val="99"/>
    <w:rsid w:val="006A78ED"/>
    <w:rPr>
      <w:rFonts w:cs="ITC Avant Garde Std Bk"/>
      <w:color w:val="000000"/>
      <w:sz w:val="15"/>
      <w:szCs w:val="15"/>
    </w:rPr>
  </w:style>
  <w:style w:type="character" w:styleId="Collegamentoipertestuale">
    <w:name w:val="Hyperlink"/>
    <w:uiPriority w:val="99"/>
    <w:unhideWhenUsed/>
    <w:rsid w:val="00DB40C9"/>
    <w:rPr>
      <w:color w:val="0000FF"/>
      <w:u w:val="single"/>
    </w:rPr>
  </w:style>
  <w:style w:type="character" w:customStyle="1" w:styleId="PidipaginaCarattere">
    <w:name w:val="Piè di pagina Carattere"/>
    <w:basedOn w:val="Carpredefinitoparagrafo"/>
    <w:link w:val="Pidipagina"/>
    <w:uiPriority w:val="99"/>
    <w:rsid w:val="009D6D98"/>
    <w:rPr>
      <w:color w:val="00000A"/>
      <w:sz w:val="24"/>
      <w:szCs w:val="24"/>
      <w:lang w:eastAsia="zh-CN"/>
    </w:rPr>
  </w:style>
  <w:style w:type="table" w:styleId="Grigliatabella">
    <w:name w:val="Table Grid"/>
    <w:basedOn w:val="Tabellanormale"/>
    <w:uiPriority w:val="39"/>
    <w:rsid w:val="00C87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8C1B63"/>
  </w:style>
  <w:style w:type="character" w:customStyle="1" w:styleId="Titolo1Carattere">
    <w:name w:val="Titolo 1 Carattere"/>
    <w:aliases w:val="AIB TITOLO 1 Carattere,Carattere2 Carattere"/>
    <w:basedOn w:val="Carpredefinitoparagrafo"/>
    <w:link w:val="Titolo1"/>
    <w:rsid w:val="008C1B63"/>
    <w:rPr>
      <w:rFonts w:ascii="Tahoma" w:hAnsi="Tahoma" w:cs="Tahoma"/>
      <w:b/>
      <w:color w:val="00000A"/>
      <w:sz w:val="24"/>
      <w:u w:val="single"/>
      <w:lang w:eastAsia="zh-CN"/>
    </w:rPr>
  </w:style>
  <w:style w:type="character" w:customStyle="1" w:styleId="Titolo5Carattere">
    <w:name w:val="Titolo 5 Carattere"/>
    <w:aliases w:val="AIB Titolo 5 Carattere"/>
    <w:basedOn w:val="Carpredefinitoparagrafo"/>
    <w:link w:val="Titolo5"/>
    <w:uiPriority w:val="9"/>
    <w:rsid w:val="008C1B63"/>
    <w:rPr>
      <w:color w:val="00000A"/>
      <w:sz w:val="24"/>
      <w:lang w:eastAsia="zh-CN"/>
    </w:rPr>
  </w:style>
  <w:style w:type="character" w:customStyle="1" w:styleId="TestofumettoCarattere1">
    <w:name w:val="Testo fumetto Carattere1"/>
    <w:basedOn w:val="Carpredefinitoparagrafo"/>
    <w:link w:val="Testofumetto"/>
    <w:uiPriority w:val="99"/>
    <w:rsid w:val="008C1B63"/>
    <w:rPr>
      <w:rFonts w:ascii="Tahoma" w:hAnsi="Tahoma" w:cs="Tahoma"/>
      <w:color w:val="00000A"/>
      <w:sz w:val="16"/>
      <w:szCs w:val="16"/>
      <w:lang w:eastAsia="zh-CN"/>
    </w:rPr>
  </w:style>
  <w:style w:type="character" w:customStyle="1" w:styleId="TitoloCarattere">
    <w:name w:val="Titolo Carattere"/>
    <w:basedOn w:val="Carpredefinitoparagrafo"/>
    <w:link w:val="Titolo"/>
    <w:rsid w:val="008C1B63"/>
    <w:rPr>
      <w:rFonts w:ascii="Liberation Sans" w:eastAsia="Noto Sans CJK SC Regular" w:hAnsi="Liberation Sans" w:cs="FreeSans"/>
      <w:color w:val="00000A"/>
      <w:sz w:val="28"/>
      <w:szCs w:val="28"/>
      <w:lang w:eastAsia="zh-CN"/>
    </w:rPr>
  </w:style>
  <w:style w:type="character" w:customStyle="1" w:styleId="Corpodeltesto2Carattere">
    <w:name w:val="Corpo del testo 2 Carattere"/>
    <w:basedOn w:val="Carpredefinitoparagrafo"/>
    <w:link w:val="Corpodeltesto2"/>
    <w:uiPriority w:val="99"/>
    <w:rsid w:val="008C1B63"/>
    <w:rPr>
      <w:rFonts w:ascii="Arial" w:hAnsi="Arial" w:cs="Arial"/>
      <w:color w:val="3366FF"/>
      <w:sz w:val="22"/>
      <w:szCs w:val="24"/>
      <w:lang w:eastAsia="zh-CN"/>
    </w:rPr>
  </w:style>
  <w:style w:type="paragraph" w:styleId="Mappadocumento">
    <w:name w:val="Document Map"/>
    <w:basedOn w:val="Normale"/>
    <w:link w:val="MappadocumentoCarattere"/>
    <w:uiPriority w:val="99"/>
    <w:semiHidden/>
    <w:unhideWhenUsed/>
    <w:rsid w:val="008C1B63"/>
    <w:rPr>
      <w:rFonts w:ascii="Tahoma" w:hAnsi="Tahoma" w:cs="Tahoma"/>
      <w:color w:val="auto"/>
      <w:sz w:val="16"/>
      <w:szCs w:val="16"/>
      <w:lang w:eastAsia="it-IT"/>
    </w:rPr>
  </w:style>
  <w:style w:type="character" w:customStyle="1" w:styleId="MappadocumentoCarattere1">
    <w:name w:val="Mappa documento Carattere1"/>
    <w:basedOn w:val="Carpredefinitoparagrafo"/>
    <w:uiPriority w:val="99"/>
    <w:semiHidden/>
    <w:rsid w:val="008C1B63"/>
    <w:rPr>
      <w:rFonts w:ascii="Segoe UI" w:hAnsi="Segoe UI" w:cs="Segoe UI"/>
      <w:color w:val="00000A"/>
      <w:sz w:val="16"/>
      <w:szCs w:val="16"/>
      <w:lang w:eastAsia="zh-CN"/>
    </w:rPr>
  </w:style>
  <w:style w:type="table" w:customStyle="1" w:styleId="Grigliatabella1">
    <w:name w:val="Griglia tabella1"/>
    <w:basedOn w:val="Tabellanormale"/>
    <w:next w:val="Grigliatabella"/>
    <w:rsid w:val="008C1B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1">
    <w:name w:val="Griglia tabella11"/>
    <w:basedOn w:val="Tabellanormale"/>
    <w:next w:val="Grigliatabella"/>
    <w:rsid w:val="008C1B63"/>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
    <w:name w:val="Nessun elenco2"/>
    <w:next w:val="Nessunelenco"/>
    <w:uiPriority w:val="99"/>
    <w:semiHidden/>
    <w:unhideWhenUsed/>
    <w:rsid w:val="008C4F35"/>
  </w:style>
  <w:style w:type="table" w:customStyle="1" w:styleId="TableNormal">
    <w:name w:val="Table Normal"/>
    <w:uiPriority w:val="2"/>
    <w:semiHidden/>
    <w:unhideWhenUsed/>
    <w:qFormat/>
    <w:rsid w:val="008C4F35"/>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C4F35"/>
    <w:pPr>
      <w:widowControl w:val="0"/>
      <w:ind w:left="67"/>
    </w:pPr>
    <w:rPr>
      <w:rFonts w:ascii="Calibri" w:eastAsia="Calibri" w:hAnsi="Calibri" w:cs="Calibri"/>
      <w:color w:val="auto"/>
      <w:sz w:val="22"/>
      <w:szCs w:val="22"/>
      <w:lang w:val="en-US" w:eastAsia="en-US"/>
    </w:rPr>
  </w:style>
  <w:style w:type="character" w:styleId="Menzionenonrisolta">
    <w:name w:val="Unresolved Mention"/>
    <w:basedOn w:val="Carpredefinitoparagrafo"/>
    <w:uiPriority w:val="99"/>
    <w:semiHidden/>
    <w:unhideWhenUsed/>
    <w:rsid w:val="00F75EF2"/>
    <w:rPr>
      <w:color w:val="605E5C"/>
      <w:shd w:val="clear" w:color="auto" w:fill="E1DFDD"/>
    </w:rPr>
  </w:style>
  <w:style w:type="numbering" w:customStyle="1" w:styleId="Nessunelenco3">
    <w:name w:val="Nessun elenco3"/>
    <w:next w:val="Nessunelenco"/>
    <w:uiPriority w:val="99"/>
    <w:semiHidden/>
    <w:unhideWhenUsed/>
    <w:rsid w:val="00DB2000"/>
  </w:style>
  <w:style w:type="character" w:customStyle="1" w:styleId="Titolo2Carattere">
    <w:name w:val="Titolo 2 Carattere"/>
    <w:aliases w:val="AIB TITOLO 2 Carattere,Tit. 2 Carattere,2 Heading Carattere,2ndOrd (A.) Carattere,Appendix Title Carattere,ah1 Carattere,A1 Carattere,Main Hd Carattere,Second-Order Heading Carattere,CAPITOLO Carattere,Tit2 Carattere,H2 Carattere"/>
    <w:basedOn w:val="Carpredefinitoparagrafo"/>
    <w:link w:val="Titolo2"/>
    <w:uiPriority w:val="9"/>
    <w:rsid w:val="00DB2000"/>
    <w:rPr>
      <w:rFonts w:ascii="Tahoma" w:hAnsi="Tahoma" w:cs="Tahoma"/>
      <w:b/>
      <w:color w:val="00000A"/>
      <w:lang w:eastAsia="zh-CN"/>
    </w:rPr>
  </w:style>
  <w:style w:type="character" w:customStyle="1" w:styleId="Titolo3Carattere">
    <w:name w:val="Titolo 3 Carattere"/>
    <w:aliases w:val="AIB TITOLO 3 Carattere"/>
    <w:basedOn w:val="Carpredefinitoparagrafo"/>
    <w:link w:val="Titolo3"/>
    <w:rsid w:val="00DB2000"/>
    <w:rPr>
      <w:rFonts w:ascii="Tahoma" w:hAnsi="Tahoma" w:cs="Tahoma"/>
      <w:b/>
      <w:color w:val="00000A"/>
      <w:u w:val="single"/>
      <w:lang w:eastAsia="zh-CN"/>
    </w:rPr>
  </w:style>
  <w:style w:type="character" w:customStyle="1" w:styleId="Titolo6Carattere">
    <w:name w:val="Titolo 6 Carattere"/>
    <w:basedOn w:val="Carpredefinitoparagrafo"/>
    <w:link w:val="Titolo6"/>
    <w:uiPriority w:val="9"/>
    <w:rsid w:val="00DB2000"/>
    <w:rPr>
      <w:rFonts w:ascii="Arial" w:hAnsi="Arial" w:cs="Arial"/>
      <w:b/>
      <w:color w:val="00000A"/>
      <w:sz w:val="24"/>
      <w:szCs w:val="24"/>
      <w:lang w:eastAsia="zh-CN"/>
    </w:rPr>
  </w:style>
  <w:style w:type="character" w:customStyle="1" w:styleId="Titolo7Carattere">
    <w:name w:val="Titolo 7 Carattere"/>
    <w:basedOn w:val="Carpredefinitoparagrafo"/>
    <w:link w:val="Titolo7"/>
    <w:rsid w:val="00DB2000"/>
    <w:rPr>
      <w:rFonts w:ascii="Tahoma" w:hAnsi="Tahoma" w:cs="Tahoma"/>
      <w:color w:val="00000A"/>
      <w:szCs w:val="24"/>
      <w:u w:val="single"/>
      <w:lang w:eastAsia="zh-CN"/>
    </w:rPr>
  </w:style>
  <w:style w:type="character" w:customStyle="1" w:styleId="Titolo9Carattere">
    <w:name w:val="Titolo 9 Carattere"/>
    <w:basedOn w:val="Carpredefinitoparagrafo"/>
    <w:link w:val="Titolo9"/>
    <w:rsid w:val="00DB2000"/>
    <w:rPr>
      <w:b/>
      <w:color w:val="00000A"/>
      <w:sz w:val="24"/>
      <w:lang w:eastAsia="zh-CN"/>
    </w:rPr>
  </w:style>
  <w:style w:type="character" w:customStyle="1" w:styleId="WW8Num3z3">
    <w:name w:val="WW8Num3z3"/>
    <w:rsid w:val="00DB2000"/>
    <w:rPr>
      <w:rFonts w:ascii="Symbol" w:hAnsi="Symbol" w:cs="Symbol"/>
    </w:rPr>
  </w:style>
  <w:style w:type="character" w:customStyle="1" w:styleId="WW8Num5z1">
    <w:name w:val="WW8Num5z1"/>
    <w:rsid w:val="00DB2000"/>
    <w:rPr>
      <w:rFonts w:ascii="Courier New" w:hAnsi="Courier New" w:cs="Courier New"/>
    </w:rPr>
  </w:style>
  <w:style w:type="character" w:customStyle="1" w:styleId="WW8Num5z3">
    <w:name w:val="WW8Num5z3"/>
    <w:rsid w:val="00DB2000"/>
    <w:rPr>
      <w:rFonts w:ascii="Symbol" w:hAnsi="Symbol" w:cs="Symbol"/>
    </w:rPr>
  </w:style>
  <w:style w:type="character" w:customStyle="1" w:styleId="WW8Num7z3">
    <w:name w:val="WW8Num7z3"/>
    <w:rsid w:val="00DB2000"/>
    <w:rPr>
      <w:rFonts w:ascii="Symbol" w:hAnsi="Symbol" w:cs="Symbol"/>
    </w:rPr>
  </w:style>
  <w:style w:type="character" w:customStyle="1" w:styleId="WW8Num9z3">
    <w:name w:val="WW8Num9z3"/>
    <w:rsid w:val="00DB2000"/>
    <w:rPr>
      <w:rFonts w:ascii="Symbol" w:hAnsi="Symbol" w:cs="Symbol"/>
    </w:rPr>
  </w:style>
  <w:style w:type="character" w:customStyle="1" w:styleId="WW8Num10z1">
    <w:name w:val="WW8Num10z1"/>
    <w:rsid w:val="00DB2000"/>
    <w:rPr>
      <w:rFonts w:ascii="Courier New" w:hAnsi="Courier New" w:cs="Courier New"/>
    </w:rPr>
  </w:style>
  <w:style w:type="character" w:customStyle="1" w:styleId="WW8Num10z3">
    <w:name w:val="WW8Num10z3"/>
    <w:rsid w:val="00DB2000"/>
    <w:rPr>
      <w:rFonts w:ascii="Symbol" w:hAnsi="Symbol" w:cs="Symbol"/>
    </w:rPr>
  </w:style>
  <w:style w:type="character" w:customStyle="1" w:styleId="WW8Num17z3">
    <w:name w:val="WW8Num17z3"/>
    <w:rsid w:val="00DB2000"/>
    <w:rPr>
      <w:rFonts w:ascii="Symbol" w:hAnsi="Symbol" w:cs="Symbol"/>
    </w:rPr>
  </w:style>
  <w:style w:type="character" w:customStyle="1" w:styleId="WW8Num20z3">
    <w:name w:val="WW8Num20z3"/>
    <w:rsid w:val="00DB2000"/>
    <w:rPr>
      <w:rFonts w:ascii="Symbol" w:hAnsi="Symbol" w:cs="Symbol"/>
    </w:rPr>
  </w:style>
  <w:style w:type="character" w:customStyle="1" w:styleId="WW8Num27z3">
    <w:name w:val="WW8Num27z3"/>
    <w:rsid w:val="00DB2000"/>
    <w:rPr>
      <w:rFonts w:ascii="Symbol" w:hAnsi="Symbol" w:cs="Symbol"/>
    </w:rPr>
  </w:style>
  <w:style w:type="character" w:customStyle="1" w:styleId="WW8Num32z3">
    <w:name w:val="WW8Num32z3"/>
    <w:rsid w:val="00DB2000"/>
    <w:rPr>
      <w:rFonts w:ascii="Symbol" w:hAnsi="Symbol" w:cs="Symbol"/>
    </w:rPr>
  </w:style>
  <w:style w:type="character" w:customStyle="1" w:styleId="WW8Num34z2">
    <w:name w:val="WW8Num34z2"/>
    <w:rsid w:val="00DB2000"/>
    <w:rPr>
      <w:rFonts w:ascii="Wingdings" w:hAnsi="Wingdings" w:cs="Wingdings"/>
    </w:rPr>
  </w:style>
  <w:style w:type="character" w:customStyle="1" w:styleId="WW8Num37z3">
    <w:name w:val="WW8Num37z3"/>
    <w:rsid w:val="00DB2000"/>
    <w:rPr>
      <w:rFonts w:ascii="Symbol" w:hAnsi="Symbol" w:cs="Symbol"/>
    </w:rPr>
  </w:style>
  <w:style w:type="character" w:customStyle="1" w:styleId="WW8Num38z3">
    <w:name w:val="WW8Num38z3"/>
    <w:rsid w:val="00DB2000"/>
    <w:rPr>
      <w:rFonts w:ascii="Symbol" w:hAnsi="Symbol" w:cs="Symbol"/>
    </w:rPr>
  </w:style>
  <w:style w:type="character" w:customStyle="1" w:styleId="WW8Num39z3">
    <w:name w:val="WW8Num39z3"/>
    <w:rsid w:val="00DB2000"/>
    <w:rPr>
      <w:rFonts w:ascii="Symbol" w:hAnsi="Symbol" w:cs="Symbol"/>
    </w:rPr>
  </w:style>
  <w:style w:type="character" w:customStyle="1" w:styleId="WW8Num41z3">
    <w:name w:val="WW8Num41z3"/>
    <w:rsid w:val="00DB2000"/>
    <w:rPr>
      <w:rFonts w:ascii="Symbol" w:hAnsi="Symbol" w:cs="Symbol"/>
    </w:rPr>
  </w:style>
  <w:style w:type="character" w:customStyle="1" w:styleId="WW8Num42z3">
    <w:name w:val="WW8Num42z3"/>
    <w:rsid w:val="00DB2000"/>
    <w:rPr>
      <w:rFonts w:ascii="Symbol" w:hAnsi="Symbol" w:cs="Symbol"/>
    </w:rPr>
  </w:style>
  <w:style w:type="character" w:customStyle="1" w:styleId="WW8Num48z3">
    <w:name w:val="WW8Num48z3"/>
    <w:rsid w:val="00DB2000"/>
    <w:rPr>
      <w:rFonts w:ascii="Symbol" w:hAnsi="Symbol" w:cs="Symbol"/>
    </w:rPr>
  </w:style>
  <w:style w:type="character" w:customStyle="1" w:styleId="WW8Num50z3">
    <w:name w:val="WW8Num50z3"/>
    <w:rsid w:val="00DB2000"/>
    <w:rPr>
      <w:rFonts w:ascii="Symbol" w:hAnsi="Symbol" w:cs="Symbol"/>
    </w:rPr>
  </w:style>
  <w:style w:type="character" w:customStyle="1" w:styleId="WW8Num53z3">
    <w:name w:val="WW8Num53z3"/>
    <w:rsid w:val="00DB2000"/>
    <w:rPr>
      <w:rFonts w:ascii="Symbol" w:hAnsi="Symbol" w:cs="Symbol"/>
    </w:rPr>
  </w:style>
  <w:style w:type="character" w:customStyle="1" w:styleId="WW8Num54z3">
    <w:name w:val="WW8Num54z3"/>
    <w:rsid w:val="00DB2000"/>
    <w:rPr>
      <w:rFonts w:ascii="Symbol" w:hAnsi="Symbol" w:cs="Symbol"/>
    </w:rPr>
  </w:style>
  <w:style w:type="character" w:customStyle="1" w:styleId="WW8Num55z3">
    <w:name w:val="WW8Num55z3"/>
    <w:rsid w:val="00DB2000"/>
    <w:rPr>
      <w:rFonts w:ascii="Symbol" w:hAnsi="Symbol" w:cs="Symbol"/>
    </w:rPr>
  </w:style>
  <w:style w:type="character" w:customStyle="1" w:styleId="WW8Num56z3">
    <w:name w:val="WW8Num56z3"/>
    <w:rsid w:val="00DB2000"/>
    <w:rPr>
      <w:rFonts w:ascii="Symbol" w:hAnsi="Symbol" w:cs="Symbol"/>
    </w:rPr>
  </w:style>
  <w:style w:type="character" w:customStyle="1" w:styleId="WW8Num59z4">
    <w:name w:val="WW8Num59z4"/>
    <w:rsid w:val="00DB2000"/>
    <w:rPr>
      <w:rFonts w:ascii="Courier New" w:hAnsi="Courier New" w:cs="Courier New"/>
    </w:rPr>
  </w:style>
  <w:style w:type="character" w:customStyle="1" w:styleId="WW8Num66z3">
    <w:name w:val="WW8Num66z3"/>
    <w:rsid w:val="00DB2000"/>
    <w:rPr>
      <w:rFonts w:ascii="Symbol" w:hAnsi="Symbol" w:cs="Symbol"/>
    </w:rPr>
  </w:style>
  <w:style w:type="character" w:customStyle="1" w:styleId="WW8Num73z3">
    <w:name w:val="WW8Num73z3"/>
    <w:rsid w:val="00DB2000"/>
    <w:rPr>
      <w:rFonts w:ascii="Symbol" w:hAnsi="Symbol" w:cs="Symbol"/>
    </w:rPr>
  </w:style>
  <w:style w:type="character" w:customStyle="1" w:styleId="WW8Num74z3">
    <w:name w:val="WW8Num74z3"/>
    <w:rsid w:val="00DB2000"/>
    <w:rPr>
      <w:rFonts w:ascii="Symbol" w:hAnsi="Symbol" w:cs="Symbol"/>
    </w:rPr>
  </w:style>
  <w:style w:type="character" w:customStyle="1" w:styleId="WW8Num75z3">
    <w:name w:val="WW8Num75z3"/>
    <w:rsid w:val="00DB2000"/>
    <w:rPr>
      <w:rFonts w:ascii="Symbol" w:hAnsi="Symbol" w:cs="Symbol"/>
    </w:rPr>
  </w:style>
  <w:style w:type="character" w:customStyle="1" w:styleId="WW8Num76z0">
    <w:name w:val="WW8Num76z0"/>
    <w:rsid w:val="00DB2000"/>
    <w:rPr>
      <w:rFonts w:ascii="Symbol" w:hAnsi="Symbol" w:cs="Symbol"/>
    </w:rPr>
  </w:style>
  <w:style w:type="character" w:customStyle="1" w:styleId="WW8Num76z1">
    <w:name w:val="WW8Num76z1"/>
    <w:rsid w:val="00DB2000"/>
    <w:rPr>
      <w:rFonts w:ascii="Courier New" w:hAnsi="Courier New" w:cs="Courier New"/>
    </w:rPr>
  </w:style>
  <w:style w:type="character" w:customStyle="1" w:styleId="WW8Num76z2">
    <w:name w:val="WW8Num76z2"/>
    <w:rsid w:val="00DB2000"/>
    <w:rPr>
      <w:rFonts w:ascii="Wingdings" w:hAnsi="Wingdings" w:cs="Wingdings"/>
    </w:rPr>
  </w:style>
  <w:style w:type="character" w:customStyle="1" w:styleId="WW8Num77z0">
    <w:name w:val="WW8Num77z0"/>
    <w:rsid w:val="00DB2000"/>
    <w:rPr>
      <w:rFonts w:ascii="Symbol" w:hAnsi="Symbol" w:cs="Symbol"/>
    </w:rPr>
  </w:style>
  <w:style w:type="character" w:customStyle="1" w:styleId="WW8Num77z1">
    <w:name w:val="WW8Num77z1"/>
    <w:rsid w:val="00DB2000"/>
    <w:rPr>
      <w:rFonts w:ascii="Courier New" w:hAnsi="Courier New" w:cs="Courier New"/>
    </w:rPr>
  </w:style>
  <w:style w:type="character" w:customStyle="1" w:styleId="WW8Num77z2">
    <w:name w:val="WW8Num77z2"/>
    <w:rsid w:val="00DB2000"/>
    <w:rPr>
      <w:rFonts w:ascii="Wingdings" w:hAnsi="Wingdings" w:cs="Wingdings"/>
    </w:rPr>
  </w:style>
  <w:style w:type="character" w:customStyle="1" w:styleId="WW8Num79z0">
    <w:name w:val="WW8Num79z0"/>
    <w:rsid w:val="00DB2000"/>
    <w:rPr>
      <w:rFonts w:ascii="Times New Roman" w:eastAsia="Times New Roman" w:hAnsi="Times New Roman" w:cs="Times New Roman"/>
    </w:rPr>
  </w:style>
  <w:style w:type="character" w:customStyle="1" w:styleId="WW8Num79z1">
    <w:name w:val="WW8Num79z1"/>
    <w:rsid w:val="00DB2000"/>
    <w:rPr>
      <w:rFonts w:ascii="Courier New" w:hAnsi="Courier New" w:cs="Courier New"/>
    </w:rPr>
  </w:style>
  <w:style w:type="character" w:customStyle="1" w:styleId="WW8Num79z2">
    <w:name w:val="WW8Num79z2"/>
    <w:rsid w:val="00DB2000"/>
    <w:rPr>
      <w:rFonts w:ascii="Wingdings" w:hAnsi="Wingdings" w:cs="Wingdings"/>
    </w:rPr>
  </w:style>
  <w:style w:type="character" w:customStyle="1" w:styleId="WW8Num79z3">
    <w:name w:val="WW8Num79z3"/>
    <w:rsid w:val="00DB2000"/>
    <w:rPr>
      <w:rFonts w:ascii="Symbol" w:hAnsi="Symbol" w:cs="Symbol"/>
    </w:rPr>
  </w:style>
  <w:style w:type="character" w:customStyle="1" w:styleId="WW8Num80z0">
    <w:name w:val="WW8Num80z0"/>
    <w:rsid w:val="00DB2000"/>
    <w:rPr>
      <w:rFonts w:ascii="Symbol" w:hAnsi="Symbol" w:cs="Symbol"/>
      <w:b w:val="0"/>
      <w:bCs w:val="0"/>
      <w:i w:val="0"/>
      <w:iCs w:val="0"/>
      <w:color w:val="auto"/>
      <w:sz w:val="22"/>
      <w:szCs w:val="22"/>
    </w:rPr>
  </w:style>
  <w:style w:type="character" w:customStyle="1" w:styleId="WW8Num80z1">
    <w:name w:val="WW8Num80z1"/>
    <w:rsid w:val="00DB2000"/>
    <w:rPr>
      <w:rFonts w:ascii="Courier New" w:hAnsi="Courier New" w:cs="Courier New"/>
    </w:rPr>
  </w:style>
  <w:style w:type="character" w:customStyle="1" w:styleId="WW8Num80z2">
    <w:name w:val="WW8Num80z2"/>
    <w:rsid w:val="00DB2000"/>
    <w:rPr>
      <w:rFonts w:ascii="Wingdings" w:hAnsi="Wingdings" w:cs="Wingdings"/>
    </w:rPr>
  </w:style>
  <w:style w:type="character" w:customStyle="1" w:styleId="WW8Num80z3">
    <w:name w:val="WW8Num80z3"/>
    <w:rsid w:val="00DB2000"/>
    <w:rPr>
      <w:rFonts w:ascii="Symbol" w:hAnsi="Symbol" w:cs="Symbol"/>
    </w:rPr>
  </w:style>
  <w:style w:type="character" w:customStyle="1" w:styleId="WW8Num81z3">
    <w:name w:val="WW8Num81z3"/>
    <w:rsid w:val="00DB2000"/>
    <w:rPr>
      <w:rFonts w:ascii="Symbol" w:hAnsi="Symbol" w:cs="Symbol"/>
    </w:rPr>
  </w:style>
  <w:style w:type="character" w:customStyle="1" w:styleId="WW8Num82z0">
    <w:name w:val="WW8Num82z0"/>
    <w:rsid w:val="00DB2000"/>
    <w:rPr>
      <w:rFonts w:ascii="Symbol" w:hAnsi="Symbol" w:cs="Symbol"/>
    </w:rPr>
  </w:style>
  <w:style w:type="character" w:customStyle="1" w:styleId="WW8Num82z1">
    <w:name w:val="WW8Num82z1"/>
    <w:rsid w:val="00DB2000"/>
    <w:rPr>
      <w:rFonts w:ascii="Courier New" w:hAnsi="Courier New" w:cs="Courier New"/>
    </w:rPr>
  </w:style>
  <w:style w:type="character" w:customStyle="1" w:styleId="WW8Num82z2">
    <w:name w:val="WW8Num82z2"/>
    <w:rsid w:val="00DB2000"/>
    <w:rPr>
      <w:rFonts w:ascii="Wingdings" w:hAnsi="Wingdings" w:cs="Wingdings"/>
    </w:rPr>
  </w:style>
  <w:style w:type="character" w:customStyle="1" w:styleId="WW8Num83z0">
    <w:name w:val="WW8Num83z0"/>
    <w:rsid w:val="00DB2000"/>
    <w:rPr>
      <w:rFonts w:ascii="Wingdings" w:hAnsi="Wingdings" w:cs="Wingdings"/>
    </w:rPr>
  </w:style>
  <w:style w:type="character" w:customStyle="1" w:styleId="WW8Num83z1">
    <w:name w:val="WW8Num83z1"/>
    <w:rsid w:val="00DB2000"/>
    <w:rPr>
      <w:rFonts w:ascii="Courier New" w:hAnsi="Courier New" w:cs="Courier New"/>
    </w:rPr>
  </w:style>
  <w:style w:type="character" w:customStyle="1" w:styleId="WW8Num83z3">
    <w:name w:val="WW8Num83z3"/>
    <w:rsid w:val="00DB2000"/>
    <w:rPr>
      <w:rFonts w:ascii="Symbol" w:hAnsi="Symbol" w:cs="Symbol"/>
    </w:rPr>
  </w:style>
  <w:style w:type="character" w:customStyle="1" w:styleId="WW8Num84z0">
    <w:name w:val="WW8Num84z0"/>
    <w:rsid w:val="00DB2000"/>
    <w:rPr>
      <w:rFonts w:ascii="Wingdings" w:hAnsi="Wingdings" w:cs="Wingdings"/>
    </w:rPr>
  </w:style>
  <w:style w:type="character" w:customStyle="1" w:styleId="WW8Num84z1">
    <w:name w:val="WW8Num84z1"/>
    <w:rsid w:val="00DB2000"/>
    <w:rPr>
      <w:rFonts w:ascii="Symbol" w:hAnsi="Symbol" w:cs="Symbol"/>
    </w:rPr>
  </w:style>
  <w:style w:type="character" w:customStyle="1" w:styleId="WW8Num84z2">
    <w:name w:val="WW8Num84z2"/>
    <w:rsid w:val="00DB2000"/>
    <w:rPr>
      <w:rFonts w:ascii="Times New Roman" w:eastAsia="Times New Roman" w:hAnsi="Times New Roman" w:cs="Times New Roman"/>
    </w:rPr>
  </w:style>
  <w:style w:type="character" w:customStyle="1" w:styleId="WW8Num84z4">
    <w:name w:val="WW8Num84z4"/>
    <w:rsid w:val="00DB2000"/>
    <w:rPr>
      <w:rFonts w:ascii="Courier New" w:hAnsi="Courier New" w:cs="Courier New"/>
    </w:rPr>
  </w:style>
  <w:style w:type="character" w:customStyle="1" w:styleId="WW8Num86z0">
    <w:name w:val="WW8Num86z0"/>
    <w:rsid w:val="00DB2000"/>
    <w:rPr>
      <w:rFonts w:ascii="Symbol" w:hAnsi="Symbol" w:cs="Symbol"/>
    </w:rPr>
  </w:style>
  <w:style w:type="character" w:customStyle="1" w:styleId="WW8Num86z1">
    <w:name w:val="WW8Num86z1"/>
    <w:rsid w:val="00DB2000"/>
    <w:rPr>
      <w:rFonts w:ascii="Courier New" w:hAnsi="Courier New" w:cs="Courier New"/>
    </w:rPr>
  </w:style>
  <w:style w:type="character" w:customStyle="1" w:styleId="WW8Num86z2">
    <w:name w:val="WW8Num86z2"/>
    <w:rsid w:val="00DB2000"/>
    <w:rPr>
      <w:rFonts w:ascii="Wingdings" w:hAnsi="Wingdings" w:cs="Wingdings"/>
    </w:rPr>
  </w:style>
  <w:style w:type="character" w:customStyle="1" w:styleId="WW8Num88z0">
    <w:name w:val="WW8Num88z0"/>
    <w:rsid w:val="00DB2000"/>
    <w:rPr>
      <w:rFonts w:ascii="Wingdings" w:hAnsi="Wingdings" w:cs="Wingdings"/>
    </w:rPr>
  </w:style>
  <w:style w:type="character" w:customStyle="1" w:styleId="WW8Num88z1">
    <w:name w:val="WW8Num88z1"/>
    <w:rsid w:val="00DB2000"/>
    <w:rPr>
      <w:rFonts w:ascii="Courier New" w:hAnsi="Courier New" w:cs="Courier New"/>
    </w:rPr>
  </w:style>
  <w:style w:type="character" w:customStyle="1" w:styleId="WW8Num88z3">
    <w:name w:val="WW8Num88z3"/>
    <w:rsid w:val="00DB2000"/>
    <w:rPr>
      <w:rFonts w:ascii="Symbol" w:hAnsi="Symbol" w:cs="Symbol"/>
    </w:rPr>
  </w:style>
  <w:style w:type="character" w:customStyle="1" w:styleId="WW8Num89z0">
    <w:name w:val="WW8Num89z0"/>
    <w:rsid w:val="00DB2000"/>
    <w:rPr>
      <w:rFonts w:ascii="Wingdings" w:hAnsi="Wingdings" w:cs="Times New Roman"/>
    </w:rPr>
  </w:style>
  <w:style w:type="character" w:customStyle="1" w:styleId="WW8Num89z1">
    <w:name w:val="WW8Num89z1"/>
    <w:rsid w:val="00DB2000"/>
    <w:rPr>
      <w:rFonts w:ascii="Wingdings" w:hAnsi="Wingdings" w:cs="Wingdings"/>
    </w:rPr>
  </w:style>
  <w:style w:type="character" w:customStyle="1" w:styleId="WW8Num89z3">
    <w:name w:val="WW8Num89z3"/>
    <w:rsid w:val="00DB2000"/>
    <w:rPr>
      <w:rFonts w:ascii="Symbol" w:hAnsi="Symbol" w:cs="Times New Roman"/>
    </w:rPr>
  </w:style>
  <w:style w:type="character" w:customStyle="1" w:styleId="WW8Num89z4">
    <w:name w:val="WW8Num89z4"/>
    <w:rsid w:val="00DB2000"/>
    <w:rPr>
      <w:rFonts w:ascii="Courier New" w:hAnsi="Courier New" w:cs="Courier New"/>
    </w:rPr>
  </w:style>
  <w:style w:type="character" w:customStyle="1" w:styleId="WW8Num90z0">
    <w:name w:val="WW8Num90z0"/>
    <w:rsid w:val="00DB2000"/>
    <w:rPr>
      <w:rFonts w:ascii="Wingdings" w:hAnsi="Wingdings" w:cs="Wingdings"/>
    </w:rPr>
  </w:style>
  <w:style w:type="character" w:customStyle="1" w:styleId="WW8Num90z1">
    <w:name w:val="WW8Num90z1"/>
    <w:rsid w:val="00DB2000"/>
    <w:rPr>
      <w:rFonts w:ascii="Symbol" w:hAnsi="Symbol" w:cs="Symbol"/>
    </w:rPr>
  </w:style>
  <w:style w:type="character" w:customStyle="1" w:styleId="WW8Num90z4">
    <w:name w:val="WW8Num90z4"/>
    <w:rsid w:val="00DB2000"/>
    <w:rPr>
      <w:rFonts w:ascii="Courier New" w:hAnsi="Courier New" w:cs="Courier New"/>
    </w:rPr>
  </w:style>
  <w:style w:type="character" w:customStyle="1" w:styleId="WW8Num92z0">
    <w:name w:val="WW8Num92z0"/>
    <w:rsid w:val="00DB2000"/>
    <w:rPr>
      <w:rFonts w:ascii="Wingdings" w:hAnsi="Wingdings" w:cs="Wingdings"/>
    </w:rPr>
  </w:style>
  <w:style w:type="character" w:customStyle="1" w:styleId="WW8Num92z1">
    <w:name w:val="WW8Num92z1"/>
    <w:rsid w:val="00DB2000"/>
    <w:rPr>
      <w:rFonts w:ascii="Courier New" w:hAnsi="Courier New" w:cs="Courier New"/>
    </w:rPr>
  </w:style>
  <w:style w:type="character" w:customStyle="1" w:styleId="WW8Num92z3">
    <w:name w:val="WW8Num92z3"/>
    <w:rsid w:val="00DB2000"/>
    <w:rPr>
      <w:rFonts w:ascii="Symbol" w:hAnsi="Symbol" w:cs="Symbol"/>
    </w:rPr>
  </w:style>
  <w:style w:type="character" w:customStyle="1" w:styleId="WW8Num97z3">
    <w:name w:val="WW8Num97z3"/>
    <w:rsid w:val="00DB2000"/>
    <w:rPr>
      <w:rFonts w:ascii="Symbol" w:hAnsi="Symbol" w:cs="Symbol"/>
    </w:rPr>
  </w:style>
  <w:style w:type="character" w:customStyle="1" w:styleId="WW8Num98z0">
    <w:name w:val="WW8Num98z0"/>
    <w:rsid w:val="00DB2000"/>
    <w:rPr>
      <w:rFonts w:ascii="Symbol" w:hAnsi="Symbol" w:cs="Symbol"/>
    </w:rPr>
  </w:style>
  <w:style w:type="character" w:customStyle="1" w:styleId="WW8Num99z0">
    <w:name w:val="WW8Num99z0"/>
    <w:rsid w:val="00DB2000"/>
    <w:rPr>
      <w:rFonts w:ascii="Wingdings" w:hAnsi="Wingdings" w:cs="Wingdings"/>
    </w:rPr>
  </w:style>
  <w:style w:type="character" w:customStyle="1" w:styleId="WW8Num99z1">
    <w:name w:val="WW8Num99z1"/>
    <w:rsid w:val="00DB2000"/>
    <w:rPr>
      <w:rFonts w:ascii="Courier New" w:hAnsi="Courier New" w:cs="Courier New"/>
    </w:rPr>
  </w:style>
  <w:style w:type="character" w:customStyle="1" w:styleId="WW8Num99z3">
    <w:name w:val="WW8Num99z3"/>
    <w:rsid w:val="00DB2000"/>
    <w:rPr>
      <w:rFonts w:ascii="Symbol" w:hAnsi="Symbol" w:cs="Symbol"/>
    </w:rPr>
  </w:style>
  <w:style w:type="character" w:customStyle="1" w:styleId="WW8Num100z0">
    <w:name w:val="WW8Num100z0"/>
    <w:rsid w:val="00DB2000"/>
    <w:rPr>
      <w:rFonts w:ascii="Symbol" w:hAnsi="Symbol" w:cs="Symbol"/>
    </w:rPr>
  </w:style>
  <w:style w:type="character" w:customStyle="1" w:styleId="WW8Num100z1">
    <w:name w:val="WW8Num100z1"/>
    <w:rsid w:val="00DB2000"/>
    <w:rPr>
      <w:rFonts w:ascii="Courier New" w:hAnsi="Courier New" w:cs="Courier New"/>
    </w:rPr>
  </w:style>
  <w:style w:type="character" w:customStyle="1" w:styleId="WW8Num100z2">
    <w:name w:val="WW8Num100z2"/>
    <w:rsid w:val="00DB2000"/>
    <w:rPr>
      <w:rFonts w:ascii="Wingdings" w:hAnsi="Wingdings" w:cs="Wingdings"/>
    </w:rPr>
  </w:style>
  <w:style w:type="character" w:customStyle="1" w:styleId="WW8Num101z0">
    <w:name w:val="WW8Num101z0"/>
    <w:rsid w:val="00DB2000"/>
    <w:rPr>
      <w:rFonts w:ascii="Symbol" w:hAnsi="Symbol" w:cs="Symbol"/>
      <w:b w:val="0"/>
      <w:bCs w:val="0"/>
      <w:i w:val="0"/>
      <w:iCs w:val="0"/>
      <w:color w:val="auto"/>
      <w:sz w:val="22"/>
      <w:szCs w:val="22"/>
    </w:rPr>
  </w:style>
  <w:style w:type="character" w:customStyle="1" w:styleId="WW8Num101z1">
    <w:name w:val="WW8Num101z1"/>
    <w:rsid w:val="00DB2000"/>
    <w:rPr>
      <w:rFonts w:ascii="Courier New" w:hAnsi="Courier New" w:cs="Courier New"/>
    </w:rPr>
  </w:style>
  <w:style w:type="character" w:customStyle="1" w:styleId="WW8Num101z2">
    <w:name w:val="WW8Num101z2"/>
    <w:rsid w:val="00DB2000"/>
    <w:rPr>
      <w:rFonts w:ascii="Wingdings" w:hAnsi="Wingdings" w:cs="Wingdings"/>
    </w:rPr>
  </w:style>
  <w:style w:type="character" w:customStyle="1" w:styleId="WW8Num101z3">
    <w:name w:val="WW8Num101z3"/>
    <w:rsid w:val="00DB2000"/>
    <w:rPr>
      <w:rFonts w:ascii="Symbol" w:hAnsi="Symbol" w:cs="Symbol"/>
    </w:rPr>
  </w:style>
  <w:style w:type="character" w:customStyle="1" w:styleId="WW8Num102z0">
    <w:name w:val="WW8Num102z0"/>
    <w:rsid w:val="00DB2000"/>
    <w:rPr>
      <w:rFonts w:ascii="Symbol" w:hAnsi="Symbol" w:cs="Symbol"/>
    </w:rPr>
  </w:style>
  <w:style w:type="character" w:customStyle="1" w:styleId="WW8Num102z1">
    <w:name w:val="WW8Num102z1"/>
    <w:rsid w:val="00DB2000"/>
    <w:rPr>
      <w:rFonts w:ascii="Courier New" w:hAnsi="Courier New" w:cs="Courier New"/>
    </w:rPr>
  </w:style>
  <w:style w:type="character" w:customStyle="1" w:styleId="WW8Num102z2">
    <w:name w:val="WW8Num102z2"/>
    <w:rsid w:val="00DB2000"/>
    <w:rPr>
      <w:rFonts w:ascii="Wingdings" w:hAnsi="Wingdings" w:cs="Wingdings"/>
    </w:rPr>
  </w:style>
  <w:style w:type="character" w:customStyle="1" w:styleId="WW8Num103z0">
    <w:name w:val="WW8Num103z0"/>
    <w:rsid w:val="00DB2000"/>
    <w:rPr>
      <w:rFonts w:ascii="Wingdings" w:hAnsi="Wingdings" w:cs="Wingdings"/>
    </w:rPr>
  </w:style>
  <w:style w:type="character" w:customStyle="1" w:styleId="WW8Num103z1">
    <w:name w:val="WW8Num103z1"/>
    <w:rsid w:val="00DB2000"/>
    <w:rPr>
      <w:rFonts w:ascii="Courier New" w:hAnsi="Courier New" w:cs="Courier New"/>
    </w:rPr>
  </w:style>
  <w:style w:type="character" w:customStyle="1" w:styleId="WW8Num103z3">
    <w:name w:val="WW8Num103z3"/>
    <w:rsid w:val="00DB2000"/>
    <w:rPr>
      <w:rFonts w:ascii="Symbol" w:hAnsi="Symbol" w:cs="Symbol"/>
    </w:rPr>
  </w:style>
  <w:style w:type="character" w:customStyle="1" w:styleId="WW8Num105z0">
    <w:name w:val="WW8Num105z0"/>
    <w:rsid w:val="00DB2000"/>
    <w:rPr>
      <w:rFonts w:ascii="Wingdings" w:hAnsi="Wingdings" w:cs="Wingdings"/>
    </w:rPr>
  </w:style>
  <w:style w:type="character" w:customStyle="1" w:styleId="WW8Num105z1">
    <w:name w:val="WW8Num105z1"/>
    <w:rsid w:val="00DB2000"/>
    <w:rPr>
      <w:rFonts w:ascii="Courier New" w:hAnsi="Courier New" w:cs="Courier New"/>
    </w:rPr>
  </w:style>
  <w:style w:type="character" w:customStyle="1" w:styleId="WW8Num105z3">
    <w:name w:val="WW8Num105z3"/>
    <w:rsid w:val="00DB2000"/>
    <w:rPr>
      <w:rFonts w:ascii="Symbol" w:hAnsi="Symbol" w:cs="Symbol"/>
    </w:rPr>
  </w:style>
  <w:style w:type="character" w:customStyle="1" w:styleId="WW8Num106z0">
    <w:name w:val="WW8Num106z0"/>
    <w:rsid w:val="00DB2000"/>
    <w:rPr>
      <w:rFonts w:ascii="Wingdings" w:hAnsi="Wingdings" w:cs="Wingdings"/>
    </w:rPr>
  </w:style>
  <w:style w:type="character" w:customStyle="1" w:styleId="WW8Num106z1">
    <w:name w:val="WW8Num106z1"/>
    <w:rsid w:val="00DB2000"/>
    <w:rPr>
      <w:rFonts w:ascii="Courier New" w:hAnsi="Courier New" w:cs="Courier New"/>
    </w:rPr>
  </w:style>
  <w:style w:type="character" w:customStyle="1" w:styleId="WW8Num106z3">
    <w:name w:val="WW8Num106z3"/>
    <w:rsid w:val="00DB2000"/>
    <w:rPr>
      <w:rFonts w:ascii="Symbol" w:hAnsi="Symbol" w:cs="Symbol"/>
    </w:rPr>
  </w:style>
  <w:style w:type="character" w:customStyle="1" w:styleId="WW8Num107z0">
    <w:name w:val="WW8Num107z0"/>
    <w:rsid w:val="00DB2000"/>
    <w:rPr>
      <w:rFonts w:ascii="Wingdings" w:hAnsi="Wingdings" w:cs="Wingdings"/>
    </w:rPr>
  </w:style>
  <w:style w:type="character" w:customStyle="1" w:styleId="WW8Num107z1">
    <w:name w:val="WW8Num107z1"/>
    <w:rsid w:val="00DB2000"/>
    <w:rPr>
      <w:rFonts w:ascii="Courier New" w:hAnsi="Courier New" w:cs="Courier New"/>
    </w:rPr>
  </w:style>
  <w:style w:type="character" w:customStyle="1" w:styleId="WW8Num107z3">
    <w:name w:val="WW8Num107z3"/>
    <w:rsid w:val="00DB2000"/>
    <w:rPr>
      <w:rFonts w:ascii="Symbol" w:hAnsi="Symbol" w:cs="Symbol"/>
    </w:rPr>
  </w:style>
  <w:style w:type="character" w:customStyle="1" w:styleId="WW8Num108z0">
    <w:name w:val="WW8Num108z0"/>
    <w:rsid w:val="00DB2000"/>
    <w:rPr>
      <w:rFonts w:ascii="Symbol" w:hAnsi="Symbol" w:cs="Symbol"/>
    </w:rPr>
  </w:style>
  <w:style w:type="character" w:customStyle="1" w:styleId="WW8Num108z1">
    <w:name w:val="WW8Num108z1"/>
    <w:rsid w:val="00DB2000"/>
    <w:rPr>
      <w:rFonts w:ascii="Courier New" w:hAnsi="Courier New" w:cs="Courier New"/>
    </w:rPr>
  </w:style>
  <w:style w:type="character" w:customStyle="1" w:styleId="WW8Num108z2">
    <w:name w:val="WW8Num108z2"/>
    <w:rsid w:val="00DB2000"/>
    <w:rPr>
      <w:rFonts w:ascii="Wingdings" w:hAnsi="Wingdings" w:cs="Wingdings"/>
    </w:rPr>
  </w:style>
  <w:style w:type="character" w:customStyle="1" w:styleId="WW8Num109z0">
    <w:name w:val="WW8Num109z0"/>
    <w:rsid w:val="00DB2000"/>
    <w:rPr>
      <w:rFonts w:ascii="Wingdings" w:hAnsi="Wingdings" w:cs="Wingdings"/>
    </w:rPr>
  </w:style>
  <w:style w:type="character" w:customStyle="1" w:styleId="WW8Num109z1">
    <w:name w:val="WW8Num109z1"/>
    <w:rsid w:val="00DB2000"/>
    <w:rPr>
      <w:rFonts w:ascii="Courier New" w:hAnsi="Courier New" w:cs="Courier New"/>
    </w:rPr>
  </w:style>
  <w:style w:type="character" w:customStyle="1" w:styleId="WW8Num109z3">
    <w:name w:val="WW8Num109z3"/>
    <w:rsid w:val="00DB2000"/>
    <w:rPr>
      <w:rFonts w:ascii="Symbol" w:hAnsi="Symbol" w:cs="Symbol"/>
    </w:rPr>
  </w:style>
  <w:style w:type="character" w:customStyle="1" w:styleId="WW8Num112z0">
    <w:name w:val="WW8Num112z0"/>
    <w:rsid w:val="00DB2000"/>
    <w:rPr>
      <w:rFonts w:ascii="Symbol" w:hAnsi="Symbol" w:cs="Symbol"/>
    </w:rPr>
  </w:style>
  <w:style w:type="character" w:customStyle="1" w:styleId="WW8Num112z1">
    <w:name w:val="WW8Num112z1"/>
    <w:rsid w:val="00DB2000"/>
    <w:rPr>
      <w:rFonts w:ascii="Courier New" w:hAnsi="Courier New" w:cs="Courier New"/>
    </w:rPr>
  </w:style>
  <w:style w:type="character" w:customStyle="1" w:styleId="WW8Num112z2">
    <w:name w:val="WW8Num112z2"/>
    <w:rsid w:val="00DB2000"/>
    <w:rPr>
      <w:rFonts w:ascii="Wingdings" w:hAnsi="Wingdings" w:cs="Wingdings"/>
    </w:rPr>
  </w:style>
  <w:style w:type="character" w:customStyle="1" w:styleId="WW8Num114z0">
    <w:name w:val="WW8Num114z0"/>
    <w:rsid w:val="00DB2000"/>
    <w:rPr>
      <w:rFonts w:ascii="Symbol" w:hAnsi="Symbol" w:cs="Symbol"/>
    </w:rPr>
  </w:style>
  <w:style w:type="character" w:customStyle="1" w:styleId="WW8Num114z1">
    <w:name w:val="WW8Num114z1"/>
    <w:rsid w:val="00DB2000"/>
    <w:rPr>
      <w:rFonts w:ascii="Courier New" w:hAnsi="Courier New" w:cs="Courier New"/>
    </w:rPr>
  </w:style>
  <w:style w:type="character" w:customStyle="1" w:styleId="WW8Num114z2">
    <w:name w:val="WW8Num114z2"/>
    <w:rsid w:val="00DB2000"/>
    <w:rPr>
      <w:rFonts w:ascii="Wingdings" w:hAnsi="Wingdings" w:cs="Wingdings"/>
    </w:rPr>
  </w:style>
  <w:style w:type="character" w:customStyle="1" w:styleId="WW8Num115z0">
    <w:name w:val="WW8Num115z0"/>
    <w:rsid w:val="00DB2000"/>
    <w:rPr>
      <w:rFonts w:ascii="Symbol" w:hAnsi="Symbol" w:cs="Symbol"/>
    </w:rPr>
  </w:style>
  <w:style w:type="character" w:customStyle="1" w:styleId="WW8Num115z1">
    <w:name w:val="WW8Num115z1"/>
    <w:rsid w:val="00DB2000"/>
    <w:rPr>
      <w:rFonts w:ascii="Courier New" w:hAnsi="Courier New" w:cs="Courier New"/>
    </w:rPr>
  </w:style>
  <w:style w:type="character" w:customStyle="1" w:styleId="WW8Num115z2">
    <w:name w:val="WW8Num115z2"/>
    <w:rsid w:val="00DB2000"/>
    <w:rPr>
      <w:rFonts w:ascii="Wingdings" w:hAnsi="Wingdings" w:cs="Wingdings"/>
    </w:rPr>
  </w:style>
  <w:style w:type="character" w:customStyle="1" w:styleId="WW8Num117z0">
    <w:name w:val="WW8Num117z0"/>
    <w:rsid w:val="00DB2000"/>
    <w:rPr>
      <w:rFonts w:ascii="Wingdings" w:hAnsi="Wingdings" w:cs="Wingdings"/>
    </w:rPr>
  </w:style>
  <w:style w:type="character" w:customStyle="1" w:styleId="WW8Num117z1">
    <w:name w:val="WW8Num117z1"/>
    <w:rsid w:val="00DB2000"/>
    <w:rPr>
      <w:rFonts w:ascii="Courier New" w:hAnsi="Courier New" w:cs="Courier New"/>
    </w:rPr>
  </w:style>
  <w:style w:type="character" w:customStyle="1" w:styleId="WW8Num117z3">
    <w:name w:val="WW8Num117z3"/>
    <w:rsid w:val="00DB2000"/>
    <w:rPr>
      <w:rFonts w:ascii="Symbol" w:hAnsi="Symbol" w:cs="Symbol"/>
    </w:rPr>
  </w:style>
  <w:style w:type="character" w:customStyle="1" w:styleId="WW8Num119z0">
    <w:name w:val="WW8Num119z0"/>
    <w:rsid w:val="00DB2000"/>
    <w:rPr>
      <w:rFonts w:ascii="Palatino Linotype" w:hAnsi="Palatino Linotype" w:cs="Palatino Linotype"/>
    </w:rPr>
  </w:style>
  <w:style w:type="character" w:customStyle="1" w:styleId="WW8Num119z1">
    <w:name w:val="WW8Num119z1"/>
    <w:rsid w:val="00DB2000"/>
    <w:rPr>
      <w:rFonts w:ascii="Courier New" w:hAnsi="Courier New" w:cs="Courier New"/>
    </w:rPr>
  </w:style>
  <w:style w:type="character" w:customStyle="1" w:styleId="WW8Num119z2">
    <w:name w:val="WW8Num119z2"/>
    <w:rsid w:val="00DB2000"/>
    <w:rPr>
      <w:rFonts w:ascii="Wingdings" w:hAnsi="Wingdings" w:cs="Wingdings"/>
    </w:rPr>
  </w:style>
  <w:style w:type="character" w:customStyle="1" w:styleId="WW8Num119z3">
    <w:name w:val="WW8Num119z3"/>
    <w:rsid w:val="00DB2000"/>
    <w:rPr>
      <w:rFonts w:ascii="Symbol" w:hAnsi="Symbol" w:cs="Symbol"/>
    </w:rPr>
  </w:style>
  <w:style w:type="character" w:customStyle="1" w:styleId="WW8Num120z0">
    <w:name w:val="WW8Num120z0"/>
    <w:rsid w:val="00DB2000"/>
    <w:rPr>
      <w:rFonts w:ascii="Wingdings" w:hAnsi="Wingdings" w:cs="Wingdings"/>
    </w:rPr>
  </w:style>
  <w:style w:type="character" w:customStyle="1" w:styleId="WW8Num120z1">
    <w:name w:val="WW8Num120z1"/>
    <w:rsid w:val="00DB2000"/>
    <w:rPr>
      <w:rFonts w:ascii="Courier New" w:hAnsi="Courier New" w:cs="Courier New"/>
    </w:rPr>
  </w:style>
  <w:style w:type="character" w:customStyle="1" w:styleId="WW8Num120z3">
    <w:name w:val="WW8Num120z3"/>
    <w:rsid w:val="00DB2000"/>
    <w:rPr>
      <w:rFonts w:ascii="Symbol" w:hAnsi="Symbol" w:cs="Symbol"/>
    </w:rPr>
  </w:style>
  <w:style w:type="character" w:customStyle="1" w:styleId="WW8Num122z0">
    <w:name w:val="WW8Num122z0"/>
    <w:rsid w:val="00DB2000"/>
    <w:rPr>
      <w:rFonts w:ascii="Wingdings" w:hAnsi="Wingdings" w:cs="Wingdings"/>
    </w:rPr>
  </w:style>
  <w:style w:type="character" w:customStyle="1" w:styleId="WW8Num122z1">
    <w:name w:val="WW8Num122z1"/>
    <w:rsid w:val="00DB2000"/>
    <w:rPr>
      <w:rFonts w:ascii="Courier New" w:hAnsi="Courier New" w:cs="Courier New"/>
    </w:rPr>
  </w:style>
  <w:style w:type="character" w:customStyle="1" w:styleId="WW8Num122z3">
    <w:name w:val="WW8Num122z3"/>
    <w:rsid w:val="00DB2000"/>
    <w:rPr>
      <w:rFonts w:ascii="Symbol" w:hAnsi="Symbol" w:cs="Symbol"/>
    </w:rPr>
  </w:style>
  <w:style w:type="character" w:customStyle="1" w:styleId="WW8Num124z0">
    <w:name w:val="WW8Num124z0"/>
    <w:rsid w:val="00DB2000"/>
    <w:rPr>
      <w:rFonts w:ascii="Wingdings" w:hAnsi="Wingdings" w:cs="Wingdings"/>
    </w:rPr>
  </w:style>
  <w:style w:type="character" w:customStyle="1" w:styleId="WW8Num124z1">
    <w:name w:val="WW8Num124z1"/>
    <w:rsid w:val="00DB2000"/>
    <w:rPr>
      <w:rFonts w:ascii="Courier New" w:hAnsi="Courier New" w:cs="Courier New"/>
    </w:rPr>
  </w:style>
  <w:style w:type="character" w:customStyle="1" w:styleId="WW8Num124z3">
    <w:name w:val="WW8Num124z3"/>
    <w:rsid w:val="00DB2000"/>
    <w:rPr>
      <w:rFonts w:ascii="Symbol" w:hAnsi="Symbol" w:cs="Symbol"/>
    </w:rPr>
  </w:style>
  <w:style w:type="character" w:customStyle="1" w:styleId="WW8Num125z0">
    <w:name w:val="WW8Num125z0"/>
    <w:rsid w:val="00DB2000"/>
    <w:rPr>
      <w:rFonts w:ascii="Wingdings" w:hAnsi="Wingdings" w:cs="Wingdings"/>
    </w:rPr>
  </w:style>
  <w:style w:type="character" w:customStyle="1" w:styleId="WW8Num125z1">
    <w:name w:val="WW8Num125z1"/>
    <w:rsid w:val="00DB2000"/>
    <w:rPr>
      <w:rFonts w:ascii="Courier New" w:hAnsi="Courier New" w:cs="Courier New"/>
    </w:rPr>
  </w:style>
  <w:style w:type="character" w:customStyle="1" w:styleId="WW8Num125z3">
    <w:name w:val="WW8Num125z3"/>
    <w:rsid w:val="00DB2000"/>
    <w:rPr>
      <w:rFonts w:ascii="Symbol" w:hAnsi="Symbol" w:cs="Symbol"/>
    </w:rPr>
  </w:style>
  <w:style w:type="character" w:customStyle="1" w:styleId="WW8Num126z0">
    <w:name w:val="WW8Num126z0"/>
    <w:rsid w:val="00DB2000"/>
    <w:rPr>
      <w:rFonts w:ascii="Symbol" w:hAnsi="Symbol" w:cs="Symbol"/>
    </w:rPr>
  </w:style>
  <w:style w:type="character" w:customStyle="1" w:styleId="WW8Num126z1">
    <w:name w:val="WW8Num126z1"/>
    <w:rsid w:val="00DB2000"/>
    <w:rPr>
      <w:rFonts w:ascii="Courier New" w:hAnsi="Courier New" w:cs="Courier New"/>
    </w:rPr>
  </w:style>
  <w:style w:type="character" w:customStyle="1" w:styleId="WW8Num126z2">
    <w:name w:val="WW8Num126z2"/>
    <w:rsid w:val="00DB2000"/>
    <w:rPr>
      <w:rFonts w:ascii="Wingdings" w:hAnsi="Wingdings" w:cs="Wingdings"/>
    </w:rPr>
  </w:style>
  <w:style w:type="character" w:customStyle="1" w:styleId="WW8Num127z0">
    <w:name w:val="WW8Num127z0"/>
    <w:rsid w:val="00DB2000"/>
    <w:rPr>
      <w:rFonts w:ascii="Symbol" w:hAnsi="Symbol" w:cs="Symbol"/>
    </w:rPr>
  </w:style>
  <w:style w:type="character" w:customStyle="1" w:styleId="WW8Num127z1">
    <w:name w:val="WW8Num127z1"/>
    <w:rsid w:val="00DB2000"/>
    <w:rPr>
      <w:rFonts w:ascii="Courier New" w:hAnsi="Courier New" w:cs="Courier New"/>
    </w:rPr>
  </w:style>
  <w:style w:type="character" w:customStyle="1" w:styleId="WW8Num127z2">
    <w:name w:val="WW8Num127z2"/>
    <w:rsid w:val="00DB2000"/>
    <w:rPr>
      <w:rFonts w:ascii="Wingdings" w:hAnsi="Wingdings" w:cs="Wingdings"/>
    </w:rPr>
  </w:style>
  <w:style w:type="character" w:customStyle="1" w:styleId="WW8Num128z0">
    <w:name w:val="WW8Num128z0"/>
    <w:rsid w:val="00DB2000"/>
    <w:rPr>
      <w:rFonts w:ascii="Symbol" w:hAnsi="Symbol" w:cs="Symbol"/>
    </w:rPr>
  </w:style>
  <w:style w:type="character" w:customStyle="1" w:styleId="WW8Num128z1">
    <w:name w:val="WW8Num128z1"/>
    <w:rsid w:val="00DB2000"/>
    <w:rPr>
      <w:rFonts w:ascii="Courier New" w:hAnsi="Courier New" w:cs="Courier New"/>
    </w:rPr>
  </w:style>
  <w:style w:type="character" w:customStyle="1" w:styleId="WW8Num128z2">
    <w:name w:val="WW8Num128z2"/>
    <w:rsid w:val="00DB2000"/>
    <w:rPr>
      <w:rFonts w:ascii="Wingdings" w:hAnsi="Wingdings" w:cs="Wingdings"/>
    </w:rPr>
  </w:style>
  <w:style w:type="character" w:customStyle="1" w:styleId="WW8Num129z0">
    <w:name w:val="WW8Num129z0"/>
    <w:rsid w:val="00DB2000"/>
    <w:rPr>
      <w:rFonts w:ascii="Courier New" w:hAnsi="Courier New" w:cs="Courier New"/>
    </w:rPr>
  </w:style>
  <w:style w:type="character" w:customStyle="1" w:styleId="WW8Num129z2">
    <w:name w:val="WW8Num129z2"/>
    <w:rsid w:val="00DB2000"/>
    <w:rPr>
      <w:rFonts w:ascii="Wingdings" w:hAnsi="Wingdings" w:cs="Wingdings"/>
    </w:rPr>
  </w:style>
  <w:style w:type="character" w:customStyle="1" w:styleId="WW8Num129z3">
    <w:name w:val="WW8Num129z3"/>
    <w:rsid w:val="00DB2000"/>
    <w:rPr>
      <w:rFonts w:ascii="Symbol" w:hAnsi="Symbol" w:cs="Symbol"/>
    </w:rPr>
  </w:style>
  <w:style w:type="character" w:customStyle="1" w:styleId="WW8Num130z0">
    <w:name w:val="WW8Num130z0"/>
    <w:rsid w:val="00DB2000"/>
    <w:rPr>
      <w:rFonts w:ascii="Symbol" w:hAnsi="Symbol" w:cs="Symbol"/>
    </w:rPr>
  </w:style>
  <w:style w:type="character" w:customStyle="1" w:styleId="WW8Num130z1">
    <w:name w:val="WW8Num130z1"/>
    <w:rsid w:val="00DB2000"/>
    <w:rPr>
      <w:rFonts w:ascii="Courier New" w:hAnsi="Courier New" w:cs="Courier New"/>
    </w:rPr>
  </w:style>
  <w:style w:type="character" w:customStyle="1" w:styleId="WW8Num130z2">
    <w:name w:val="WW8Num130z2"/>
    <w:rsid w:val="00DB2000"/>
    <w:rPr>
      <w:rFonts w:ascii="Wingdings" w:hAnsi="Wingdings" w:cs="Wingdings"/>
    </w:rPr>
  </w:style>
  <w:style w:type="character" w:customStyle="1" w:styleId="WW8Num131z0">
    <w:name w:val="WW8Num131z0"/>
    <w:rsid w:val="00DB2000"/>
    <w:rPr>
      <w:rFonts w:ascii="Symbol" w:hAnsi="Symbol" w:cs="Symbol"/>
    </w:rPr>
  </w:style>
  <w:style w:type="character" w:customStyle="1" w:styleId="WW8Num131z1">
    <w:name w:val="WW8Num131z1"/>
    <w:rsid w:val="00DB2000"/>
    <w:rPr>
      <w:rFonts w:ascii="Courier New" w:hAnsi="Courier New" w:cs="Courier New"/>
    </w:rPr>
  </w:style>
  <w:style w:type="character" w:customStyle="1" w:styleId="WW8Num131z2">
    <w:name w:val="WW8Num131z2"/>
    <w:rsid w:val="00DB2000"/>
    <w:rPr>
      <w:rFonts w:ascii="Wingdings" w:hAnsi="Wingdings" w:cs="Wingdings"/>
    </w:rPr>
  </w:style>
  <w:style w:type="character" w:customStyle="1" w:styleId="WW8Num132z0">
    <w:name w:val="WW8Num132z0"/>
    <w:rsid w:val="00DB2000"/>
    <w:rPr>
      <w:rFonts w:ascii="Symbol" w:hAnsi="Symbol" w:cs="Symbol"/>
      <w:b w:val="0"/>
      <w:bCs w:val="0"/>
      <w:i w:val="0"/>
      <w:iCs w:val="0"/>
      <w:color w:val="auto"/>
      <w:sz w:val="22"/>
      <w:szCs w:val="22"/>
    </w:rPr>
  </w:style>
  <w:style w:type="character" w:customStyle="1" w:styleId="WW8Num132z1">
    <w:name w:val="WW8Num132z1"/>
    <w:rsid w:val="00DB2000"/>
    <w:rPr>
      <w:rFonts w:ascii="Courier New" w:hAnsi="Courier New" w:cs="Courier New"/>
    </w:rPr>
  </w:style>
  <w:style w:type="character" w:customStyle="1" w:styleId="WW8Num132z2">
    <w:name w:val="WW8Num132z2"/>
    <w:rsid w:val="00DB2000"/>
    <w:rPr>
      <w:rFonts w:ascii="Wingdings" w:hAnsi="Wingdings" w:cs="Wingdings"/>
    </w:rPr>
  </w:style>
  <w:style w:type="character" w:customStyle="1" w:styleId="WW8Num132z3">
    <w:name w:val="WW8Num132z3"/>
    <w:rsid w:val="00DB2000"/>
    <w:rPr>
      <w:rFonts w:ascii="Symbol" w:hAnsi="Symbol" w:cs="Symbol"/>
    </w:rPr>
  </w:style>
  <w:style w:type="character" w:customStyle="1" w:styleId="WW8Num133z0">
    <w:name w:val="WW8Num133z0"/>
    <w:rsid w:val="00DB2000"/>
    <w:rPr>
      <w:rFonts w:ascii="Wingdings" w:hAnsi="Wingdings" w:cs="Wingdings"/>
    </w:rPr>
  </w:style>
  <w:style w:type="character" w:customStyle="1" w:styleId="WW8Num133z1">
    <w:name w:val="WW8Num133z1"/>
    <w:rsid w:val="00DB2000"/>
    <w:rPr>
      <w:rFonts w:ascii="Courier New" w:hAnsi="Courier New" w:cs="Courier New"/>
    </w:rPr>
  </w:style>
  <w:style w:type="character" w:customStyle="1" w:styleId="WW8Num133z3">
    <w:name w:val="WW8Num133z3"/>
    <w:rsid w:val="00DB2000"/>
    <w:rPr>
      <w:rFonts w:ascii="Symbol" w:hAnsi="Symbol" w:cs="Symbol"/>
    </w:rPr>
  </w:style>
  <w:style w:type="character" w:customStyle="1" w:styleId="WW8Num134z0">
    <w:name w:val="WW8Num134z0"/>
    <w:rsid w:val="00DB2000"/>
    <w:rPr>
      <w:rFonts w:ascii="Wingdings" w:hAnsi="Wingdings" w:cs="Wingdings"/>
    </w:rPr>
  </w:style>
  <w:style w:type="character" w:customStyle="1" w:styleId="WW8Num134z1">
    <w:name w:val="WW8Num134z1"/>
    <w:rsid w:val="00DB2000"/>
    <w:rPr>
      <w:rFonts w:ascii="Courier New" w:hAnsi="Courier New" w:cs="Courier New"/>
    </w:rPr>
  </w:style>
  <w:style w:type="character" w:customStyle="1" w:styleId="WW8Num134z3">
    <w:name w:val="WW8Num134z3"/>
    <w:rsid w:val="00DB2000"/>
    <w:rPr>
      <w:rFonts w:ascii="Symbol" w:hAnsi="Symbol" w:cs="Symbol"/>
    </w:rPr>
  </w:style>
  <w:style w:type="character" w:customStyle="1" w:styleId="WW8Num136z0">
    <w:name w:val="WW8Num136z0"/>
    <w:rsid w:val="00DB2000"/>
    <w:rPr>
      <w:rFonts w:ascii="Wingdings" w:hAnsi="Wingdings" w:cs="Wingdings"/>
    </w:rPr>
  </w:style>
  <w:style w:type="character" w:customStyle="1" w:styleId="WW8Num136z1">
    <w:name w:val="WW8Num136z1"/>
    <w:rsid w:val="00DB2000"/>
    <w:rPr>
      <w:rFonts w:ascii="Courier New" w:hAnsi="Courier New" w:cs="Courier New"/>
    </w:rPr>
  </w:style>
  <w:style w:type="character" w:customStyle="1" w:styleId="WW8Num136z3">
    <w:name w:val="WW8Num136z3"/>
    <w:rsid w:val="00DB2000"/>
    <w:rPr>
      <w:rFonts w:ascii="Symbol" w:hAnsi="Symbol" w:cs="Symbol"/>
    </w:rPr>
  </w:style>
  <w:style w:type="character" w:customStyle="1" w:styleId="WW8Num137z0">
    <w:name w:val="WW8Num137z0"/>
    <w:rsid w:val="00DB2000"/>
    <w:rPr>
      <w:rFonts w:ascii="Symbol" w:hAnsi="Symbol" w:cs="Symbol"/>
      <w:sz w:val="20"/>
    </w:rPr>
  </w:style>
  <w:style w:type="character" w:customStyle="1" w:styleId="WW8Num137z2">
    <w:name w:val="WW8Num137z2"/>
    <w:rsid w:val="00DB2000"/>
    <w:rPr>
      <w:rFonts w:ascii="Wingdings" w:hAnsi="Wingdings" w:cs="Wingdings"/>
      <w:sz w:val="20"/>
    </w:rPr>
  </w:style>
  <w:style w:type="character" w:customStyle="1" w:styleId="WW8Num138z0">
    <w:name w:val="WW8Num138z0"/>
    <w:rsid w:val="00DB2000"/>
    <w:rPr>
      <w:rFonts w:ascii="Wingdings" w:hAnsi="Wingdings" w:cs="Wingdings"/>
    </w:rPr>
  </w:style>
  <w:style w:type="character" w:customStyle="1" w:styleId="WW8Num138z1">
    <w:name w:val="WW8Num138z1"/>
    <w:rsid w:val="00DB2000"/>
    <w:rPr>
      <w:rFonts w:ascii="Courier New" w:hAnsi="Courier New" w:cs="Courier New"/>
    </w:rPr>
  </w:style>
  <w:style w:type="character" w:customStyle="1" w:styleId="WW8Num138z3">
    <w:name w:val="WW8Num138z3"/>
    <w:rsid w:val="00DB2000"/>
    <w:rPr>
      <w:rFonts w:ascii="Symbol" w:hAnsi="Symbol" w:cs="Symbol"/>
    </w:rPr>
  </w:style>
  <w:style w:type="character" w:customStyle="1" w:styleId="WW8Num140z0">
    <w:name w:val="WW8Num140z0"/>
    <w:rsid w:val="00DB2000"/>
    <w:rPr>
      <w:rFonts w:ascii="Wingdings" w:hAnsi="Wingdings" w:cs="Wingdings"/>
    </w:rPr>
  </w:style>
  <w:style w:type="character" w:customStyle="1" w:styleId="WW8Num140z1">
    <w:name w:val="WW8Num140z1"/>
    <w:rsid w:val="00DB2000"/>
    <w:rPr>
      <w:rFonts w:ascii="Courier New" w:hAnsi="Courier New" w:cs="Courier New"/>
    </w:rPr>
  </w:style>
  <w:style w:type="character" w:customStyle="1" w:styleId="WW8Num140z3">
    <w:name w:val="WW8Num140z3"/>
    <w:rsid w:val="00DB2000"/>
    <w:rPr>
      <w:rFonts w:ascii="Symbol" w:hAnsi="Symbol" w:cs="Symbol"/>
    </w:rPr>
  </w:style>
  <w:style w:type="character" w:customStyle="1" w:styleId="WW8Num141z0">
    <w:name w:val="WW8Num141z0"/>
    <w:rsid w:val="00DB2000"/>
    <w:rPr>
      <w:rFonts w:ascii="Wingdings" w:hAnsi="Wingdings" w:cs="Wingdings"/>
    </w:rPr>
  </w:style>
  <w:style w:type="character" w:customStyle="1" w:styleId="WW8Num141z1">
    <w:name w:val="WW8Num141z1"/>
    <w:rsid w:val="00DB2000"/>
    <w:rPr>
      <w:rFonts w:ascii="Courier New" w:hAnsi="Courier New" w:cs="Courier New"/>
    </w:rPr>
  </w:style>
  <w:style w:type="character" w:customStyle="1" w:styleId="WW8Num141z3">
    <w:name w:val="WW8Num141z3"/>
    <w:rsid w:val="00DB2000"/>
    <w:rPr>
      <w:rFonts w:ascii="Symbol" w:hAnsi="Symbol" w:cs="Symbol"/>
    </w:rPr>
  </w:style>
  <w:style w:type="character" w:customStyle="1" w:styleId="WW8Num142z0">
    <w:name w:val="WW8Num142z0"/>
    <w:rsid w:val="00DB2000"/>
    <w:rPr>
      <w:rFonts w:ascii="Symbol" w:hAnsi="Symbol" w:cs="Symbol"/>
    </w:rPr>
  </w:style>
  <w:style w:type="character" w:customStyle="1" w:styleId="WW8Num142z1">
    <w:name w:val="WW8Num142z1"/>
    <w:rsid w:val="00DB2000"/>
    <w:rPr>
      <w:rFonts w:ascii="Courier New" w:hAnsi="Courier New" w:cs="Courier New"/>
    </w:rPr>
  </w:style>
  <w:style w:type="character" w:customStyle="1" w:styleId="WW8Num142z2">
    <w:name w:val="WW8Num142z2"/>
    <w:rsid w:val="00DB2000"/>
    <w:rPr>
      <w:rFonts w:ascii="Wingdings" w:hAnsi="Wingdings" w:cs="Wingdings"/>
    </w:rPr>
  </w:style>
  <w:style w:type="character" w:customStyle="1" w:styleId="WW8Num143z0">
    <w:name w:val="WW8Num143z0"/>
    <w:rsid w:val="00DB2000"/>
    <w:rPr>
      <w:rFonts w:ascii="Agency FB" w:hAnsi="Agency FB" w:cs="Agency FB"/>
    </w:rPr>
  </w:style>
  <w:style w:type="character" w:customStyle="1" w:styleId="WW8Num143z1">
    <w:name w:val="WW8Num143z1"/>
    <w:rsid w:val="00DB2000"/>
    <w:rPr>
      <w:rFonts w:ascii="Times New Roman" w:eastAsia="Times New Roman" w:hAnsi="Times New Roman" w:cs="Times New Roman"/>
    </w:rPr>
  </w:style>
  <w:style w:type="character" w:customStyle="1" w:styleId="WW8Num143z2">
    <w:name w:val="WW8Num143z2"/>
    <w:rsid w:val="00DB2000"/>
    <w:rPr>
      <w:rFonts w:ascii="Wingdings" w:hAnsi="Wingdings" w:cs="Wingdings"/>
    </w:rPr>
  </w:style>
  <w:style w:type="character" w:customStyle="1" w:styleId="WW8Num143z3">
    <w:name w:val="WW8Num143z3"/>
    <w:rsid w:val="00DB2000"/>
    <w:rPr>
      <w:rFonts w:ascii="Symbol" w:hAnsi="Symbol" w:cs="Symbol"/>
    </w:rPr>
  </w:style>
  <w:style w:type="character" w:customStyle="1" w:styleId="WW8Num143z4">
    <w:name w:val="WW8Num143z4"/>
    <w:rsid w:val="00DB2000"/>
    <w:rPr>
      <w:rFonts w:ascii="Courier New" w:hAnsi="Courier New" w:cs="Courier New"/>
    </w:rPr>
  </w:style>
  <w:style w:type="character" w:customStyle="1" w:styleId="WW8Num144z0">
    <w:name w:val="WW8Num144z0"/>
    <w:rsid w:val="00DB2000"/>
    <w:rPr>
      <w:rFonts w:ascii="Symbol" w:hAnsi="Symbol" w:cs="Symbol"/>
    </w:rPr>
  </w:style>
  <w:style w:type="character" w:customStyle="1" w:styleId="WW8Num144z1">
    <w:name w:val="WW8Num144z1"/>
    <w:rsid w:val="00DB2000"/>
    <w:rPr>
      <w:rFonts w:ascii="Courier New" w:hAnsi="Courier New" w:cs="Courier New"/>
    </w:rPr>
  </w:style>
  <w:style w:type="character" w:customStyle="1" w:styleId="WW8Num144z2">
    <w:name w:val="WW8Num144z2"/>
    <w:rsid w:val="00DB2000"/>
    <w:rPr>
      <w:rFonts w:ascii="Wingdings" w:hAnsi="Wingdings" w:cs="Wingdings"/>
    </w:rPr>
  </w:style>
  <w:style w:type="character" w:customStyle="1" w:styleId="WW8Num145z0">
    <w:name w:val="WW8Num145z0"/>
    <w:rsid w:val="00DB2000"/>
    <w:rPr>
      <w:rFonts w:ascii="Symbol" w:hAnsi="Symbol" w:cs="Symbol"/>
    </w:rPr>
  </w:style>
  <w:style w:type="character" w:customStyle="1" w:styleId="WW8Num145z1">
    <w:name w:val="WW8Num145z1"/>
    <w:rsid w:val="00DB2000"/>
    <w:rPr>
      <w:rFonts w:ascii="Courier New" w:hAnsi="Courier New" w:cs="Courier New"/>
    </w:rPr>
  </w:style>
  <w:style w:type="character" w:customStyle="1" w:styleId="WW8Num145z2">
    <w:name w:val="WW8Num145z2"/>
    <w:rsid w:val="00DB2000"/>
    <w:rPr>
      <w:rFonts w:ascii="Wingdings" w:hAnsi="Wingdings" w:cs="Wingdings"/>
    </w:rPr>
  </w:style>
  <w:style w:type="character" w:customStyle="1" w:styleId="WW8Num146z0">
    <w:name w:val="WW8Num146z0"/>
    <w:rsid w:val="00DB2000"/>
    <w:rPr>
      <w:rFonts w:ascii="Wingdings" w:hAnsi="Wingdings" w:cs="Wingdings"/>
    </w:rPr>
  </w:style>
  <w:style w:type="character" w:customStyle="1" w:styleId="WW8Num146z1">
    <w:name w:val="WW8Num146z1"/>
    <w:rsid w:val="00DB2000"/>
    <w:rPr>
      <w:rFonts w:ascii="Courier New" w:hAnsi="Courier New" w:cs="Courier New"/>
    </w:rPr>
  </w:style>
  <w:style w:type="character" w:customStyle="1" w:styleId="WW8Num146z3">
    <w:name w:val="WW8Num146z3"/>
    <w:rsid w:val="00DB2000"/>
    <w:rPr>
      <w:rFonts w:ascii="Symbol" w:hAnsi="Symbol" w:cs="Symbol"/>
    </w:rPr>
  </w:style>
  <w:style w:type="character" w:customStyle="1" w:styleId="WW8Num147z0">
    <w:name w:val="WW8Num147z0"/>
    <w:rsid w:val="00DB2000"/>
    <w:rPr>
      <w:rFonts w:ascii="Wingdings" w:hAnsi="Wingdings" w:cs="Wingdings"/>
    </w:rPr>
  </w:style>
  <w:style w:type="character" w:customStyle="1" w:styleId="WW8Num147z1">
    <w:name w:val="WW8Num147z1"/>
    <w:rsid w:val="00DB2000"/>
    <w:rPr>
      <w:rFonts w:ascii="Courier New" w:hAnsi="Courier New" w:cs="Courier New"/>
    </w:rPr>
  </w:style>
  <w:style w:type="character" w:customStyle="1" w:styleId="WW8Num147z3">
    <w:name w:val="WW8Num147z3"/>
    <w:rsid w:val="00DB2000"/>
    <w:rPr>
      <w:rFonts w:ascii="Symbol" w:hAnsi="Symbol" w:cs="Symbol"/>
    </w:rPr>
  </w:style>
  <w:style w:type="character" w:customStyle="1" w:styleId="WW8Num148z0">
    <w:name w:val="WW8Num148z0"/>
    <w:rsid w:val="00DB2000"/>
    <w:rPr>
      <w:rFonts w:ascii="Wingdings" w:hAnsi="Wingdings" w:cs="Wingdings"/>
    </w:rPr>
  </w:style>
  <w:style w:type="character" w:customStyle="1" w:styleId="WW8Num148z1">
    <w:name w:val="WW8Num148z1"/>
    <w:rsid w:val="00DB2000"/>
    <w:rPr>
      <w:rFonts w:ascii="Courier New" w:hAnsi="Courier New" w:cs="Courier New"/>
    </w:rPr>
  </w:style>
  <w:style w:type="character" w:customStyle="1" w:styleId="WW8Num148z3">
    <w:name w:val="WW8Num148z3"/>
    <w:rsid w:val="00DB2000"/>
    <w:rPr>
      <w:rFonts w:ascii="Symbol" w:hAnsi="Symbol" w:cs="Symbol"/>
    </w:rPr>
  </w:style>
  <w:style w:type="character" w:customStyle="1" w:styleId="WW8Num149z0">
    <w:name w:val="WW8Num149z0"/>
    <w:rsid w:val="00DB2000"/>
    <w:rPr>
      <w:rFonts w:ascii="Wingdings" w:hAnsi="Wingdings" w:cs="Wingdings"/>
      <w:sz w:val="20"/>
    </w:rPr>
  </w:style>
  <w:style w:type="character" w:customStyle="1" w:styleId="WW8Num149z1">
    <w:name w:val="WW8Num149z1"/>
    <w:rsid w:val="00DB2000"/>
    <w:rPr>
      <w:rFonts w:ascii="Courier New" w:hAnsi="Courier New" w:cs="Courier New"/>
      <w:sz w:val="20"/>
    </w:rPr>
  </w:style>
  <w:style w:type="character" w:customStyle="1" w:styleId="WW8Num150z0">
    <w:name w:val="WW8Num150z0"/>
    <w:rsid w:val="00DB2000"/>
    <w:rPr>
      <w:rFonts w:ascii="Wingdings" w:hAnsi="Wingdings" w:cs="Wingdings"/>
    </w:rPr>
  </w:style>
  <w:style w:type="character" w:customStyle="1" w:styleId="WW8Num150z1">
    <w:name w:val="WW8Num150z1"/>
    <w:rsid w:val="00DB2000"/>
    <w:rPr>
      <w:rFonts w:ascii="Courier New" w:hAnsi="Courier New" w:cs="Courier New"/>
    </w:rPr>
  </w:style>
  <w:style w:type="character" w:customStyle="1" w:styleId="WW8Num150z3">
    <w:name w:val="WW8Num150z3"/>
    <w:rsid w:val="00DB2000"/>
    <w:rPr>
      <w:rFonts w:ascii="Symbol" w:hAnsi="Symbol" w:cs="Symbol"/>
    </w:rPr>
  </w:style>
  <w:style w:type="character" w:customStyle="1" w:styleId="WW8Num151z3">
    <w:name w:val="WW8Num151z3"/>
    <w:rsid w:val="00DB2000"/>
    <w:rPr>
      <w:rFonts w:ascii="Times New Roman" w:hAnsi="Times New Roman" w:cs="Times New Roman"/>
      <w:b w:val="0"/>
      <w:bCs w:val="0"/>
      <w:i w:val="0"/>
      <w:iCs w:val="0"/>
      <w:caps w:val="0"/>
      <w:smallCaps w:val="0"/>
      <w:strike w:val="0"/>
      <w:dstrike w:val="0"/>
      <w:vanish w:val="0"/>
      <w:color w:val="000000"/>
      <w:spacing w:val="0"/>
      <w:kern w:val="1"/>
      <w:position w:val="0"/>
      <w:sz w:val="24"/>
      <w:u w:val="none"/>
      <w:vertAlign w:val="baseline"/>
    </w:rPr>
  </w:style>
  <w:style w:type="character" w:customStyle="1" w:styleId="WW8Num152z0">
    <w:name w:val="WW8Num152z0"/>
    <w:rsid w:val="00DB2000"/>
    <w:rPr>
      <w:rFonts w:ascii="Wingdings" w:hAnsi="Wingdings" w:cs="Wingdings"/>
    </w:rPr>
  </w:style>
  <w:style w:type="character" w:customStyle="1" w:styleId="WW8Num152z1">
    <w:name w:val="WW8Num152z1"/>
    <w:rsid w:val="00DB2000"/>
    <w:rPr>
      <w:rFonts w:ascii="Courier New" w:hAnsi="Courier New" w:cs="Courier New"/>
    </w:rPr>
  </w:style>
  <w:style w:type="character" w:customStyle="1" w:styleId="WW8Num152z3">
    <w:name w:val="WW8Num152z3"/>
    <w:rsid w:val="00DB2000"/>
    <w:rPr>
      <w:rFonts w:ascii="Symbol" w:hAnsi="Symbol" w:cs="Symbol"/>
    </w:rPr>
  </w:style>
  <w:style w:type="character" w:customStyle="1" w:styleId="WW8Num153z0">
    <w:name w:val="WW8Num153z0"/>
    <w:rsid w:val="00DB2000"/>
    <w:rPr>
      <w:rFonts w:ascii="Wingdings" w:hAnsi="Wingdings" w:cs="Wingdings"/>
    </w:rPr>
  </w:style>
  <w:style w:type="character" w:customStyle="1" w:styleId="WW8Num153z1">
    <w:name w:val="WW8Num153z1"/>
    <w:rsid w:val="00DB2000"/>
    <w:rPr>
      <w:rFonts w:ascii="Courier New" w:hAnsi="Courier New" w:cs="Courier New"/>
    </w:rPr>
  </w:style>
  <w:style w:type="character" w:customStyle="1" w:styleId="WW8Num153z3">
    <w:name w:val="WW8Num153z3"/>
    <w:rsid w:val="00DB2000"/>
    <w:rPr>
      <w:rFonts w:ascii="Symbol" w:hAnsi="Symbol" w:cs="Symbol"/>
    </w:rPr>
  </w:style>
  <w:style w:type="character" w:customStyle="1" w:styleId="WW8Num154z0">
    <w:name w:val="WW8Num154z0"/>
    <w:rsid w:val="00DB2000"/>
    <w:rPr>
      <w:rFonts w:ascii="Wingdings" w:hAnsi="Wingdings" w:cs="Wingdings"/>
    </w:rPr>
  </w:style>
  <w:style w:type="character" w:customStyle="1" w:styleId="WW8Num154z1">
    <w:name w:val="WW8Num154z1"/>
    <w:rsid w:val="00DB2000"/>
    <w:rPr>
      <w:rFonts w:ascii="Courier New" w:hAnsi="Courier New" w:cs="Courier New"/>
    </w:rPr>
  </w:style>
  <w:style w:type="character" w:customStyle="1" w:styleId="WW8Num154z3">
    <w:name w:val="WW8Num154z3"/>
    <w:rsid w:val="00DB2000"/>
    <w:rPr>
      <w:rFonts w:ascii="Symbol" w:hAnsi="Symbol" w:cs="Symbol"/>
    </w:rPr>
  </w:style>
  <w:style w:type="character" w:customStyle="1" w:styleId="WW8Num155z0">
    <w:name w:val="WW8Num155z0"/>
    <w:rsid w:val="00DB2000"/>
    <w:rPr>
      <w:rFonts w:ascii="Wingdings" w:hAnsi="Wingdings" w:cs="Wingdings"/>
    </w:rPr>
  </w:style>
  <w:style w:type="character" w:customStyle="1" w:styleId="WW8Num155z1">
    <w:name w:val="WW8Num155z1"/>
    <w:rsid w:val="00DB2000"/>
    <w:rPr>
      <w:rFonts w:ascii="Courier New" w:hAnsi="Courier New" w:cs="Courier New"/>
    </w:rPr>
  </w:style>
  <w:style w:type="character" w:customStyle="1" w:styleId="WW8Num155z3">
    <w:name w:val="WW8Num155z3"/>
    <w:rsid w:val="00DB2000"/>
    <w:rPr>
      <w:rFonts w:ascii="Symbol" w:hAnsi="Symbol" w:cs="Symbol"/>
    </w:rPr>
  </w:style>
  <w:style w:type="character" w:customStyle="1" w:styleId="WW8Num156z0">
    <w:name w:val="WW8Num156z0"/>
    <w:rsid w:val="00DB2000"/>
    <w:rPr>
      <w:rFonts w:ascii="Wingdings" w:hAnsi="Wingdings" w:cs="Wingdings"/>
    </w:rPr>
  </w:style>
  <w:style w:type="character" w:customStyle="1" w:styleId="WW8Num156z1">
    <w:name w:val="WW8Num156z1"/>
    <w:rsid w:val="00DB2000"/>
    <w:rPr>
      <w:rFonts w:ascii="Courier New" w:hAnsi="Courier New" w:cs="Courier New"/>
    </w:rPr>
  </w:style>
  <w:style w:type="character" w:customStyle="1" w:styleId="WW8Num156z3">
    <w:name w:val="WW8Num156z3"/>
    <w:rsid w:val="00DB2000"/>
    <w:rPr>
      <w:rFonts w:ascii="Symbol" w:hAnsi="Symbol" w:cs="Symbol"/>
    </w:rPr>
  </w:style>
  <w:style w:type="character" w:customStyle="1" w:styleId="WW8Num157z0">
    <w:name w:val="WW8Num157z0"/>
    <w:rsid w:val="00DB2000"/>
    <w:rPr>
      <w:rFonts w:ascii="Symbol" w:hAnsi="Symbol" w:cs="Symbol"/>
    </w:rPr>
  </w:style>
  <w:style w:type="character" w:customStyle="1" w:styleId="WW8Num157z2">
    <w:name w:val="WW8Num157z2"/>
    <w:rsid w:val="00DB2000"/>
    <w:rPr>
      <w:rFonts w:ascii="Wingdings" w:hAnsi="Wingdings" w:cs="Wingdings"/>
    </w:rPr>
  </w:style>
  <w:style w:type="character" w:customStyle="1" w:styleId="WW8Num157z4">
    <w:name w:val="WW8Num157z4"/>
    <w:rsid w:val="00DB2000"/>
    <w:rPr>
      <w:rFonts w:ascii="Courier New" w:hAnsi="Courier New" w:cs="Courier New"/>
    </w:rPr>
  </w:style>
  <w:style w:type="character" w:customStyle="1" w:styleId="WW8Num158z0">
    <w:name w:val="WW8Num158z0"/>
    <w:rsid w:val="00DB2000"/>
    <w:rPr>
      <w:rFonts w:ascii="Symbol" w:hAnsi="Symbol" w:cs="Symbol"/>
    </w:rPr>
  </w:style>
  <w:style w:type="character" w:customStyle="1" w:styleId="WW8Num158z2">
    <w:name w:val="WW8Num158z2"/>
    <w:rsid w:val="00DB2000"/>
    <w:rPr>
      <w:rFonts w:ascii="Wingdings" w:hAnsi="Wingdings" w:cs="Wingdings"/>
    </w:rPr>
  </w:style>
  <w:style w:type="character" w:customStyle="1" w:styleId="WW8Num158z4">
    <w:name w:val="WW8Num158z4"/>
    <w:rsid w:val="00DB2000"/>
    <w:rPr>
      <w:rFonts w:ascii="Courier New" w:hAnsi="Courier New" w:cs="Courier New"/>
    </w:rPr>
  </w:style>
  <w:style w:type="character" w:customStyle="1" w:styleId="WW8Num159z0">
    <w:name w:val="WW8Num159z0"/>
    <w:rsid w:val="00DB2000"/>
    <w:rPr>
      <w:rFonts w:ascii="Wingdings" w:hAnsi="Wingdings" w:cs="Wingdings"/>
    </w:rPr>
  </w:style>
  <w:style w:type="character" w:customStyle="1" w:styleId="WW8Num159z1">
    <w:name w:val="WW8Num159z1"/>
    <w:rsid w:val="00DB2000"/>
    <w:rPr>
      <w:rFonts w:ascii="Courier New" w:hAnsi="Courier New" w:cs="Courier New"/>
    </w:rPr>
  </w:style>
  <w:style w:type="character" w:customStyle="1" w:styleId="WW8Num159z3">
    <w:name w:val="WW8Num159z3"/>
    <w:rsid w:val="00DB2000"/>
    <w:rPr>
      <w:rFonts w:ascii="Symbol" w:hAnsi="Symbol" w:cs="Symbol"/>
    </w:rPr>
  </w:style>
  <w:style w:type="character" w:customStyle="1" w:styleId="WW8Num160z0">
    <w:name w:val="WW8Num160z0"/>
    <w:rsid w:val="00DB2000"/>
    <w:rPr>
      <w:rFonts w:ascii="Wingdings" w:hAnsi="Wingdings" w:cs="Wingdings"/>
    </w:rPr>
  </w:style>
  <w:style w:type="character" w:customStyle="1" w:styleId="WW8Num160z1">
    <w:name w:val="WW8Num160z1"/>
    <w:rsid w:val="00DB2000"/>
    <w:rPr>
      <w:rFonts w:ascii="Courier New" w:hAnsi="Courier New" w:cs="Courier New"/>
    </w:rPr>
  </w:style>
  <w:style w:type="character" w:customStyle="1" w:styleId="WW8Num160z3">
    <w:name w:val="WW8Num160z3"/>
    <w:rsid w:val="00DB2000"/>
    <w:rPr>
      <w:rFonts w:ascii="Symbol" w:hAnsi="Symbol" w:cs="Symbol"/>
    </w:rPr>
  </w:style>
  <w:style w:type="character" w:customStyle="1" w:styleId="WW8Num161z0">
    <w:name w:val="WW8Num161z0"/>
    <w:rsid w:val="00DB2000"/>
    <w:rPr>
      <w:rFonts w:ascii="Wingdings" w:hAnsi="Wingdings" w:cs="Wingdings"/>
    </w:rPr>
  </w:style>
  <w:style w:type="character" w:customStyle="1" w:styleId="WW8Num161z1">
    <w:name w:val="WW8Num161z1"/>
    <w:rsid w:val="00DB2000"/>
    <w:rPr>
      <w:rFonts w:ascii="Symbol" w:hAnsi="Symbol" w:cs="Symbol"/>
    </w:rPr>
  </w:style>
  <w:style w:type="character" w:customStyle="1" w:styleId="WW8Num161z4">
    <w:name w:val="WW8Num161z4"/>
    <w:rsid w:val="00DB2000"/>
    <w:rPr>
      <w:rFonts w:ascii="Courier New" w:hAnsi="Courier New" w:cs="Courier New"/>
    </w:rPr>
  </w:style>
  <w:style w:type="character" w:customStyle="1" w:styleId="WW8Num162z0">
    <w:name w:val="WW8Num162z0"/>
    <w:rsid w:val="00DB2000"/>
    <w:rPr>
      <w:rFonts w:ascii="Wingdings" w:hAnsi="Wingdings" w:cs="Wingdings"/>
    </w:rPr>
  </w:style>
  <w:style w:type="character" w:customStyle="1" w:styleId="WW8Num162z1">
    <w:name w:val="WW8Num162z1"/>
    <w:rsid w:val="00DB2000"/>
    <w:rPr>
      <w:rFonts w:ascii="Courier New" w:hAnsi="Courier New" w:cs="Courier New"/>
    </w:rPr>
  </w:style>
  <w:style w:type="character" w:customStyle="1" w:styleId="WW8Num162z3">
    <w:name w:val="WW8Num162z3"/>
    <w:rsid w:val="00DB2000"/>
    <w:rPr>
      <w:rFonts w:ascii="Symbol" w:hAnsi="Symbol" w:cs="Symbol"/>
    </w:rPr>
  </w:style>
  <w:style w:type="character" w:customStyle="1" w:styleId="WW8Num163z0">
    <w:name w:val="WW8Num163z0"/>
    <w:rsid w:val="00DB2000"/>
    <w:rPr>
      <w:rFonts w:ascii="Symbol" w:hAnsi="Symbol" w:cs="Symbol"/>
    </w:rPr>
  </w:style>
  <w:style w:type="character" w:customStyle="1" w:styleId="WW8Num163z1">
    <w:name w:val="WW8Num163z1"/>
    <w:rsid w:val="00DB2000"/>
    <w:rPr>
      <w:rFonts w:ascii="Courier New" w:hAnsi="Courier New" w:cs="Courier New"/>
    </w:rPr>
  </w:style>
  <w:style w:type="character" w:customStyle="1" w:styleId="WW8Num163z2">
    <w:name w:val="WW8Num163z2"/>
    <w:rsid w:val="00DB2000"/>
    <w:rPr>
      <w:rFonts w:ascii="Wingdings" w:hAnsi="Wingdings" w:cs="Wingdings"/>
    </w:rPr>
  </w:style>
  <w:style w:type="character" w:customStyle="1" w:styleId="WW8Num164z0">
    <w:name w:val="WW8Num164z0"/>
    <w:rsid w:val="00DB2000"/>
    <w:rPr>
      <w:rFonts w:ascii="Symbol" w:hAnsi="Symbol" w:cs="Symbol"/>
    </w:rPr>
  </w:style>
  <w:style w:type="character" w:customStyle="1" w:styleId="WW8Num164z1">
    <w:name w:val="WW8Num164z1"/>
    <w:rsid w:val="00DB2000"/>
    <w:rPr>
      <w:rFonts w:ascii="Courier New" w:hAnsi="Courier New" w:cs="Courier New"/>
    </w:rPr>
  </w:style>
  <w:style w:type="character" w:customStyle="1" w:styleId="WW8Num164z2">
    <w:name w:val="WW8Num164z2"/>
    <w:rsid w:val="00DB2000"/>
    <w:rPr>
      <w:rFonts w:ascii="Wingdings" w:hAnsi="Wingdings" w:cs="Wingdings"/>
    </w:rPr>
  </w:style>
  <w:style w:type="character" w:customStyle="1" w:styleId="WW8Num165z0">
    <w:name w:val="WW8Num165z0"/>
    <w:rsid w:val="00DB2000"/>
    <w:rPr>
      <w:rFonts w:ascii="Wingdings" w:hAnsi="Wingdings" w:cs="Wingdings"/>
    </w:rPr>
  </w:style>
  <w:style w:type="character" w:customStyle="1" w:styleId="WW8Num165z1">
    <w:name w:val="WW8Num165z1"/>
    <w:rsid w:val="00DB2000"/>
    <w:rPr>
      <w:rFonts w:ascii="Courier New" w:hAnsi="Courier New" w:cs="Courier New"/>
    </w:rPr>
  </w:style>
  <w:style w:type="character" w:customStyle="1" w:styleId="WW8Num165z3">
    <w:name w:val="WW8Num165z3"/>
    <w:rsid w:val="00DB2000"/>
    <w:rPr>
      <w:rFonts w:ascii="Symbol" w:hAnsi="Symbol" w:cs="Symbol"/>
    </w:rPr>
  </w:style>
  <w:style w:type="character" w:customStyle="1" w:styleId="WW8Num166z0">
    <w:name w:val="WW8Num166z0"/>
    <w:rsid w:val="00DB2000"/>
    <w:rPr>
      <w:rFonts w:ascii="Wingdings" w:hAnsi="Wingdings" w:cs="Wingdings"/>
    </w:rPr>
  </w:style>
  <w:style w:type="character" w:customStyle="1" w:styleId="WW8Num166z1">
    <w:name w:val="WW8Num166z1"/>
    <w:rsid w:val="00DB2000"/>
    <w:rPr>
      <w:rFonts w:ascii="Courier New" w:hAnsi="Courier New" w:cs="Courier New"/>
    </w:rPr>
  </w:style>
  <w:style w:type="character" w:customStyle="1" w:styleId="WW8Num166z2">
    <w:name w:val="WW8Num166z2"/>
    <w:rsid w:val="00DB2000"/>
    <w:rPr>
      <w:rFonts w:ascii="Times New Roman" w:eastAsia="Times New Roman" w:hAnsi="Times New Roman" w:cs="Times New Roman"/>
    </w:rPr>
  </w:style>
  <w:style w:type="character" w:customStyle="1" w:styleId="WW8Num166z3">
    <w:name w:val="WW8Num166z3"/>
    <w:rsid w:val="00DB2000"/>
    <w:rPr>
      <w:rFonts w:ascii="Symbol" w:hAnsi="Symbol" w:cs="Symbol"/>
    </w:rPr>
  </w:style>
  <w:style w:type="character" w:customStyle="1" w:styleId="WW8Num167z0">
    <w:name w:val="WW8Num167z0"/>
    <w:rsid w:val="00DB2000"/>
    <w:rPr>
      <w:rFonts w:ascii="Symbol" w:hAnsi="Symbol" w:cs="Symbol"/>
      <w:b w:val="0"/>
      <w:bCs w:val="0"/>
      <w:i w:val="0"/>
      <w:iCs w:val="0"/>
      <w:color w:val="auto"/>
      <w:sz w:val="22"/>
      <w:szCs w:val="22"/>
    </w:rPr>
  </w:style>
  <w:style w:type="character" w:customStyle="1" w:styleId="WW8Num167z1">
    <w:name w:val="WW8Num167z1"/>
    <w:rsid w:val="00DB2000"/>
    <w:rPr>
      <w:rFonts w:ascii="Courier New" w:hAnsi="Courier New" w:cs="Courier New"/>
    </w:rPr>
  </w:style>
  <w:style w:type="character" w:customStyle="1" w:styleId="WW8Num167z2">
    <w:name w:val="WW8Num167z2"/>
    <w:rsid w:val="00DB2000"/>
    <w:rPr>
      <w:rFonts w:ascii="Wingdings" w:hAnsi="Wingdings" w:cs="Wingdings"/>
    </w:rPr>
  </w:style>
  <w:style w:type="character" w:customStyle="1" w:styleId="WW8Num167z3">
    <w:name w:val="WW8Num167z3"/>
    <w:rsid w:val="00DB2000"/>
    <w:rPr>
      <w:rFonts w:ascii="Symbol" w:hAnsi="Symbol" w:cs="Symbol"/>
    </w:rPr>
  </w:style>
  <w:style w:type="character" w:customStyle="1" w:styleId="WW8Num168z0">
    <w:name w:val="WW8Num168z0"/>
    <w:rsid w:val="00DB2000"/>
    <w:rPr>
      <w:rFonts w:ascii="Symbol" w:hAnsi="Symbol" w:cs="Symbol"/>
    </w:rPr>
  </w:style>
  <w:style w:type="character" w:customStyle="1" w:styleId="WW8Num168z1">
    <w:name w:val="WW8Num168z1"/>
    <w:rsid w:val="00DB2000"/>
    <w:rPr>
      <w:rFonts w:ascii="Courier New" w:hAnsi="Courier New" w:cs="Courier New"/>
    </w:rPr>
  </w:style>
  <w:style w:type="character" w:customStyle="1" w:styleId="WW8Num168z2">
    <w:name w:val="WW8Num168z2"/>
    <w:rsid w:val="00DB2000"/>
    <w:rPr>
      <w:rFonts w:ascii="Wingdings" w:hAnsi="Wingdings" w:cs="Wingdings"/>
    </w:rPr>
  </w:style>
  <w:style w:type="character" w:customStyle="1" w:styleId="WW8Num169z0">
    <w:name w:val="WW8Num169z0"/>
    <w:rsid w:val="00DB2000"/>
    <w:rPr>
      <w:rFonts w:ascii="Wingdings" w:hAnsi="Wingdings" w:cs="Wingdings"/>
    </w:rPr>
  </w:style>
  <w:style w:type="character" w:customStyle="1" w:styleId="WW8Num169z1">
    <w:name w:val="WW8Num169z1"/>
    <w:rsid w:val="00DB2000"/>
    <w:rPr>
      <w:rFonts w:ascii="Courier New" w:hAnsi="Courier New" w:cs="Courier New"/>
    </w:rPr>
  </w:style>
  <w:style w:type="character" w:customStyle="1" w:styleId="WW8Num169z3">
    <w:name w:val="WW8Num169z3"/>
    <w:rsid w:val="00DB2000"/>
    <w:rPr>
      <w:rFonts w:ascii="Symbol" w:hAnsi="Symbol" w:cs="Symbol"/>
    </w:rPr>
  </w:style>
  <w:style w:type="character" w:customStyle="1" w:styleId="WW8Num170z0">
    <w:name w:val="WW8Num170z0"/>
    <w:rsid w:val="00DB2000"/>
    <w:rPr>
      <w:rFonts w:ascii="Wingdings" w:hAnsi="Wingdings" w:cs="Wingdings"/>
    </w:rPr>
  </w:style>
  <w:style w:type="character" w:customStyle="1" w:styleId="WW8Num170z1">
    <w:name w:val="WW8Num170z1"/>
    <w:rsid w:val="00DB2000"/>
    <w:rPr>
      <w:rFonts w:ascii="Courier New" w:hAnsi="Courier New" w:cs="Courier New"/>
    </w:rPr>
  </w:style>
  <w:style w:type="character" w:customStyle="1" w:styleId="WW8Num170z3">
    <w:name w:val="WW8Num170z3"/>
    <w:rsid w:val="00DB2000"/>
    <w:rPr>
      <w:rFonts w:ascii="Symbol" w:hAnsi="Symbol" w:cs="Symbol"/>
    </w:rPr>
  </w:style>
  <w:style w:type="character" w:customStyle="1" w:styleId="WW8Num171z0">
    <w:name w:val="WW8Num171z0"/>
    <w:rsid w:val="00DB2000"/>
    <w:rPr>
      <w:rFonts w:ascii="Symbol" w:hAnsi="Symbol" w:cs="Symbol"/>
    </w:rPr>
  </w:style>
  <w:style w:type="character" w:customStyle="1" w:styleId="WW8Num171z1">
    <w:name w:val="WW8Num171z1"/>
    <w:rsid w:val="00DB2000"/>
    <w:rPr>
      <w:rFonts w:ascii="Courier New" w:hAnsi="Courier New" w:cs="Courier New"/>
    </w:rPr>
  </w:style>
  <w:style w:type="character" w:customStyle="1" w:styleId="WW8Num171z2">
    <w:name w:val="WW8Num171z2"/>
    <w:rsid w:val="00DB2000"/>
    <w:rPr>
      <w:rFonts w:ascii="Wingdings" w:hAnsi="Wingdings" w:cs="Wingdings"/>
    </w:rPr>
  </w:style>
  <w:style w:type="character" w:customStyle="1" w:styleId="WW8Num172z0">
    <w:name w:val="WW8Num172z0"/>
    <w:rsid w:val="00DB2000"/>
    <w:rPr>
      <w:rFonts w:ascii="Symbol" w:hAnsi="Symbol" w:cs="Symbol"/>
    </w:rPr>
  </w:style>
  <w:style w:type="character" w:customStyle="1" w:styleId="WW8Num172z1">
    <w:name w:val="WW8Num172z1"/>
    <w:rsid w:val="00DB2000"/>
    <w:rPr>
      <w:rFonts w:ascii="Courier New" w:hAnsi="Courier New" w:cs="Courier New"/>
    </w:rPr>
  </w:style>
  <w:style w:type="character" w:customStyle="1" w:styleId="WW8Num172z2">
    <w:name w:val="WW8Num172z2"/>
    <w:rsid w:val="00DB2000"/>
    <w:rPr>
      <w:rFonts w:ascii="Wingdings" w:hAnsi="Wingdings" w:cs="Wingdings"/>
    </w:rPr>
  </w:style>
  <w:style w:type="character" w:customStyle="1" w:styleId="WW8Num173z0">
    <w:name w:val="WW8Num173z0"/>
    <w:rsid w:val="00DB2000"/>
    <w:rPr>
      <w:rFonts w:ascii="Times New Roman" w:eastAsia="Times New Roman" w:hAnsi="Times New Roman" w:cs="Times New Roman"/>
    </w:rPr>
  </w:style>
  <w:style w:type="character" w:customStyle="1" w:styleId="WW8Num173z1">
    <w:name w:val="WW8Num173z1"/>
    <w:rsid w:val="00DB2000"/>
    <w:rPr>
      <w:rFonts w:ascii="Courier New" w:hAnsi="Courier New" w:cs="Courier New"/>
    </w:rPr>
  </w:style>
  <w:style w:type="character" w:customStyle="1" w:styleId="WW8Num173z2">
    <w:name w:val="WW8Num173z2"/>
    <w:rsid w:val="00DB2000"/>
    <w:rPr>
      <w:rFonts w:ascii="Wingdings" w:hAnsi="Wingdings" w:cs="Wingdings"/>
    </w:rPr>
  </w:style>
  <w:style w:type="character" w:customStyle="1" w:styleId="WW8Num173z3">
    <w:name w:val="WW8Num173z3"/>
    <w:rsid w:val="00DB2000"/>
    <w:rPr>
      <w:rFonts w:ascii="Symbol" w:hAnsi="Symbol" w:cs="Symbol"/>
    </w:rPr>
  </w:style>
  <w:style w:type="character" w:customStyle="1" w:styleId="WW8Num174z0">
    <w:name w:val="WW8Num174z0"/>
    <w:rsid w:val="00DB2000"/>
    <w:rPr>
      <w:rFonts w:ascii="Symbol" w:hAnsi="Symbol" w:cs="Symbol"/>
    </w:rPr>
  </w:style>
  <w:style w:type="character" w:customStyle="1" w:styleId="WW8Num174z1">
    <w:name w:val="WW8Num174z1"/>
    <w:rsid w:val="00DB2000"/>
    <w:rPr>
      <w:rFonts w:ascii="Courier New" w:hAnsi="Courier New" w:cs="Courier New"/>
    </w:rPr>
  </w:style>
  <w:style w:type="character" w:customStyle="1" w:styleId="WW8Num174z2">
    <w:name w:val="WW8Num174z2"/>
    <w:rsid w:val="00DB2000"/>
    <w:rPr>
      <w:rFonts w:ascii="Wingdings" w:hAnsi="Wingdings" w:cs="Wingdings"/>
    </w:rPr>
  </w:style>
  <w:style w:type="character" w:customStyle="1" w:styleId="WW8Num175z0">
    <w:name w:val="WW8Num175z0"/>
    <w:rsid w:val="00DB2000"/>
    <w:rPr>
      <w:rFonts w:ascii="Wingdings" w:hAnsi="Wingdings" w:cs="Wingdings"/>
    </w:rPr>
  </w:style>
  <w:style w:type="character" w:customStyle="1" w:styleId="WW8Num175z1">
    <w:name w:val="WW8Num175z1"/>
    <w:rsid w:val="00DB2000"/>
    <w:rPr>
      <w:rFonts w:ascii="Symbol" w:hAnsi="Symbol" w:cs="Symbol"/>
    </w:rPr>
  </w:style>
  <w:style w:type="character" w:customStyle="1" w:styleId="WW8Num175z4">
    <w:name w:val="WW8Num175z4"/>
    <w:rsid w:val="00DB2000"/>
    <w:rPr>
      <w:rFonts w:ascii="Courier New" w:hAnsi="Courier New" w:cs="Courier New"/>
    </w:rPr>
  </w:style>
  <w:style w:type="character" w:customStyle="1" w:styleId="WW8Num176z0">
    <w:name w:val="WW8Num176z0"/>
    <w:rsid w:val="00DB2000"/>
    <w:rPr>
      <w:rFonts w:ascii="Wingdings" w:hAnsi="Wingdings" w:cs="Wingdings"/>
    </w:rPr>
  </w:style>
  <w:style w:type="character" w:customStyle="1" w:styleId="WW8Num176z1">
    <w:name w:val="WW8Num176z1"/>
    <w:rsid w:val="00DB2000"/>
    <w:rPr>
      <w:rFonts w:ascii="Courier New" w:hAnsi="Courier New" w:cs="Courier New"/>
    </w:rPr>
  </w:style>
  <w:style w:type="character" w:customStyle="1" w:styleId="WW8Num176z3">
    <w:name w:val="WW8Num176z3"/>
    <w:rsid w:val="00DB2000"/>
    <w:rPr>
      <w:rFonts w:ascii="Symbol" w:hAnsi="Symbol" w:cs="Symbol"/>
    </w:rPr>
  </w:style>
  <w:style w:type="character" w:customStyle="1" w:styleId="WW8Num177z0">
    <w:name w:val="WW8Num177z0"/>
    <w:rsid w:val="00DB2000"/>
    <w:rPr>
      <w:rFonts w:ascii="Wingdings" w:hAnsi="Wingdings" w:cs="Wingdings"/>
    </w:rPr>
  </w:style>
  <w:style w:type="character" w:customStyle="1" w:styleId="WW8Num177z1">
    <w:name w:val="WW8Num177z1"/>
    <w:rsid w:val="00DB2000"/>
    <w:rPr>
      <w:rFonts w:ascii="Courier New" w:hAnsi="Courier New" w:cs="Courier New"/>
    </w:rPr>
  </w:style>
  <w:style w:type="character" w:customStyle="1" w:styleId="WW8Num177z3">
    <w:name w:val="WW8Num177z3"/>
    <w:rsid w:val="00DB2000"/>
    <w:rPr>
      <w:rFonts w:ascii="Symbol" w:hAnsi="Symbol" w:cs="Symbol"/>
    </w:rPr>
  </w:style>
  <w:style w:type="character" w:customStyle="1" w:styleId="WW8Num178z0">
    <w:name w:val="WW8Num178z0"/>
    <w:rsid w:val="00DB2000"/>
    <w:rPr>
      <w:rFonts w:ascii="Symbol" w:hAnsi="Symbol" w:cs="Symbol"/>
    </w:rPr>
  </w:style>
  <w:style w:type="character" w:customStyle="1" w:styleId="WW8Num178z1">
    <w:name w:val="WW8Num178z1"/>
    <w:rsid w:val="00DB2000"/>
    <w:rPr>
      <w:rFonts w:ascii="Courier New" w:hAnsi="Courier New" w:cs="Courier New"/>
    </w:rPr>
  </w:style>
  <w:style w:type="character" w:customStyle="1" w:styleId="WW8Num178z2">
    <w:name w:val="WW8Num178z2"/>
    <w:rsid w:val="00DB2000"/>
    <w:rPr>
      <w:rFonts w:ascii="Wingdings" w:hAnsi="Wingdings" w:cs="Wingdings"/>
    </w:rPr>
  </w:style>
  <w:style w:type="character" w:customStyle="1" w:styleId="WW8Num180z0">
    <w:name w:val="WW8Num180z0"/>
    <w:rsid w:val="00DB2000"/>
    <w:rPr>
      <w:rFonts w:ascii="Palatino Linotype" w:hAnsi="Palatino Linotype" w:cs="Palatino Linotype"/>
    </w:rPr>
  </w:style>
  <w:style w:type="character" w:customStyle="1" w:styleId="WW8Num180z1">
    <w:name w:val="WW8Num180z1"/>
    <w:rsid w:val="00DB2000"/>
    <w:rPr>
      <w:rFonts w:ascii="Courier New" w:hAnsi="Courier New" w:cs="Courier New"/>
    </w:rPr>
  </w:style>
  <w:style w:type="character" w:customStyle="1" w:styleId="WW8Num180z2">
    <w:name w:val="WW8Num180z2"/>
    <w:rsid w:val="00DB2000"/>
    <w:rPr>
      <w:rFonts w:ascii="Wingdings" w:hAnsi="Wingdings" w:cs="Wingdings"/>
    </w:rPr>
  </w:style>
  <w:style w:type="character" w:customStyle="1" w:styleId="WW8Num180z3">
    <w:name w:val="WW8Num180z3"/>
    <w:rsid w:val="00DB2000"/>
    <w:rPr>
      <w:rFonts w:ascii="Symbol" w:hAnsi="Symbol" w:cs="Symbol"/>
    </w:rPr>
  </w:style>
  <w:style w:type="character" w:customStyle="1" w:styleId="WW8Num181z0">
    <w:name w:val="WW8Num181z0"/>
    <w:rsid w:val="00DB2000"/>
    <w:rPr>
      <w:rFonts w:ascii="Wingdings" w:hAnsi="Wingdings" w:cs="Wingdings"/>
    </w:rPr>
  </w:style>
  <w:style w:type="character" w:customStyle="1" w:styleId="WW8Num181z1">
    <w:name w:val="WW8Num181z1"/>
    <w:rsid w:val="00DB2000"/>
    <w:rPr>
      <w:rFonts w:ascii="Courier New" w:hAnsi="Courier New" w:cs="Courier New"/>
    </w:rPr>
  </w:style>
  <w:style w:type="character" w:customStyle="1" w:styleId="WW8Num181z3">
    <w:name w:val="WW8Num181z3"/>
    <w:rsid w:val="00DB2000"/>
    <w:rPr>
      <w:rFonts w:ascii="Symbol" w:hAnsi="Symbol" w:cs="Symbol"/>
    </w:rPr>
  </w:style>
  <w:style w:type="character" w:customStyle="1" w:styleId="WW8Num182z0">
    <w:name w:val="WW8Num182z0"/>
    <w:rsid w:val="00DB2000"/>
    <w:rPr>
      <w:rFonts w:ascii="Wingdings" w:hAnsi="Wingdings" w:cs="Wingdings"/>
    </w:rPr>
  </w:style>
  <w:style w:type="character" w:customStyle="1" w:styleId="WW8Num182z1">
    <w:name w:val="WW8Num182z1"/>
    <w:rsid w:val="00DB2000"/>
    <w:rPr>
      <w:rFonts w:ascii="Courier New" w:hAnsi="Courier New" w:cs="Courier New"/>
    </w:rPr>
  </w:style>
  <w:style w:type="character" w:customStyle="1" w:styleId="WW8Num182z3">
    <w:name w:val="WW8Num182z3"/>
    <w:rsid w:val="00DB2000"/>
    <w:rPr>
      <w:rFonts w:ascii="Symbol" w:hAnsi="Symbol" w:cs="Symbol"/>
    </w:rPr>
  </w:style>
  <w:style w:type="character" w:customStyle="1" w:styleId="WW8Num183z0">
    <w:name w:val="WW8Num183z0"/>
    <w:rsid w:val="00DB2000"/>
    <w:rPr>
      <w:rFonts w:ascii="Symbol" w:hAnsi="Symbol" w:cs="Symbol"/>
    </w:rPr>
  </w:style>
  <w:style w:type="character" w:customStyle="1" w:styleId="WW8Num183z1">
    <w:name w:val="WW8Num183z1"/>
    <w:rsid w:val="00DB2000"/>
    <w:rPr>
      <w:rFonts w:ascii="Courier New" w:hAnsi="Courier New" w:cs="Courier New"/>
    </w:rPr>
  </w:style>
  <w:style w:type="character" w:customStyle="1" w:styleId="WW8Num183z2">
    <w:name w:val="WW8Num183z2"/>
    <w:rsid w:val="00DB2000"/>
    <w:rPr>
      <w:rFonts w:ascii="Wingdings" w:hAnsi="Wingdings" w:cs="Wingdings"/>
    </w:rPr>
  </w:style>
  <w:style w:type="character" w:customStyle="1" w:styleId="WW8Num184z0">
    <w:name w:val="WW8Num184z0"/>
    <w:rsid w:val="00DB2000"/>
    <w:rPr>
      <w:rFonts w:ascii="Symbol" w:hAnsi="Symbol" w:cs="Symbol"/>
    </w:rPr>
  </w:style>
  <w:style w:type="character" w:customStyle="1" w:styleId="WW8Num184z1">
    <w:name w:val="WW8Num184z1"/>
    <w:rsid w:val="00DB2000"/>
    <w:rPr>
      <w:rFonts w:ascii="Courier New" w:hAnsi="Courier New" w:cs="Courier New"/>
    </w:rPr>
  </w:style>
  <w:style w:type="character" w:customStyle="1" w:styleId="WW8Num184z2">
    <w:name w:val="WW8Num184z2"/>
    <w:rsid w:val="00DB2000"/>
    <w:rPr>
      <w:rFonts w:ascii="Wingdings" w:hAnsi="Wingdings" w:cs="Wingdings"/>
    </w:rPr>
  </w:style>
  <w:style w:type="character" w:customStyle="1" w:styleId="WW8Num185z0">
    <w:name w:val="WW8Num185z0"/>
    <w:rsid w:val="00DB2000"/>
    <w:rPr>
      <w:rFonts w:ascii="Symbol" w:hAnsi="Symbol" w:cs="Symbol"/>
    </w:rPr>
  </w:style>
  <w:style w:type="character" w:customStyle="1" w:styleId="WW8Num185z1">
    <w:name w:val="WW8Num185z1"/>
    <w:rsid w:val="00DB2000"/>
    <w:rPr>
      <w:rFonts w:ascii="Courier New" w:hAnsi="Courier New" w:cs="Courier New"/>
    </w:rPr>
  </w:style>
  <w:style w:type="character" w:customStyle="1" w:styleId="WW8Num185z2">
    <w:name w:val="WW8Num185z2"/>
    <w:rsid w:val="00DB2000"/>
    <w:rPr>
      <w:rFonts w:ascii="Wingdings" w:hAnsi="Wingdings" w:cs="Wingdings"/>
    </w:rPr>
  </w:style>
  <w:style w:type="character" w:customStyle="1" w:styleId="WW8Num186z0">
    <w:name w:val="WW8Num186z0"/>
    <w:rsid w:val="00DB2000"/>
    <w:rPr>
      <w:rFonts w:ascii="Wingdings" w:hAnsi="Wingdings" w:cs="Wingdings"/>
    </w:rPr>
  </w:style>
  <w:style w:type="character" w:customStyle="1" w:styleId="WW8Num186z1">
    <w:name w:val="WW8Num186z1"/>
    <w:rsid w:val="00DB2000"/>
    <w:rPr>
      <w:rFonts w:ascii="Courier New" w:hAnsi="Courier New" w:cs="Courier New"/>
    </w:rPr>
  </w:style>
  <w:style w:type="character" w:customStyle="1" w:styleId="WW8Num186z3">
    <w:name w:val="WW8Num186z3"/>
    <w:rsid w:val="00DB2000"/>
    <w:rPr>
      <w:rFonts w:ascii="Symbol" w:hAnsi="Symbol" w:cs="Symbol"/>
    </w:rPr>
  </w:style>
  <w:style w:type="character" w:customStyle="1" w:styleId="WW8Num187z0">
    <w:name w:val="WW8Num187z0"/>
    <w:rsid w:val="00DB2000"/>
    <w:rPr>
      <w:rFonts w:ascii="Symbol" w:hAnsi="Symbol" w:cs="Symbol"/>
    </w:rPr>
  </w:style>
  <w:style w:type="character" w:customStyle="1" w:styleId="WW8Num187z1">
    <w:name w:val="WW8Num187z1"/>
    <w:rsid w:val="00DB2000"/>
    <w:rPr>
      <w:rFonts w:ascii="Courier New" w:hAnsi="Courier New" w:cs="Courier New"/>
    </w:rPr>
  </w:style>
  <w:style w:type="character" w:customStyle="1" w:styleId="WW8Num187z2">
    <w:name w:val="WW8Num187z2"/>
    <w:rsid w:val="00DB2000"/>
    <w:rPr>
      <w:rFonts w:ascii="Wingdings" w:hAnsi="Wingdings" w:cs="Wingdings"/>
    </w:rPr>
  </w:style>
  <w:style w:type="character" w:customStyle="1" w:styleId="WW8Num188z0">
    <w:name w:val="WW8Num188z0"/>
    <w:rsid w:val="00DB2000"/>
    <w:rPr>
      <w:rFonts w:ascii="Symbol" w:hAnsi="Symbol" w:cs="Symbol"/>
    </w:rPr>
  </w:style>
  <w:style w:type="character" w:customStyle="1" w:styleId="WW8Num188z1">
    <w:name w:val="WW8Num188z1"/>
    <w:rsid w:val="00DB2000"/>
    <w:rPr>
      <w:rFonts w:ascii="Courier New" w:hAnsi="Courier New" w:cs="Courier New"/>
    </w:rPr>
  </w:style>
  <w:style w:type="character" w:customStyle="1" w:styleId="WW8Num188z2">
    <w:name w:val="WW8Num188z2"/>
    <w:rsid w:val="00DB2000"/>
    <w:rPr>
      <w:rFonts w:ascii="Wingdings" w:hAnsi="Wingdings" w:cs="Wingdings"/>
    </w:rPr>
  </w:style>
  <w:style w:type="character" w:customStyle="1" w:styleId="WW8Num189z0">
    <w:name w:val="WW8Num189z0"/>
    <w:rsid w:val="00DB2000"/>
    <w:rPr>
      <w:rFonts w:ascii="Symbol" w:hAnsi="Symbol" w:cs="Symbol"/>
    </w:rPr>
  </w:style>
  <w:style w:type="character" w:customStyle="1" w:styleId="WW8Num189z1">
    <w:name w:val="WW8Num189z1"/>
    <w:rsid w:val="00DB2000"/>
    <w:rPr>
      <w:rFonts w:ascii="Courier New" w:hAnsi="Courier New" w:cs="Courier New"/>
    </w:rPr>
  </w:style>
  <w:style w:type="character" w:customStyle="1" w:styleId="WW8Num189z2">
    <w:name w:val="WW8Num189z2"/>
    <w:rsid w:val="00DB2000"/>
    <w:rPr>
      <w:rFonts w:ascii="Wingdings" w:hAnsi="Wingdings" w:cs="Wingdings"/>
    </w:rPr>
  </w:style>
  <w:style w:type="character" w:customStyle="1" w:styleId="WW8Num190z0">
    <w:name w:val="WW8Num190z0"/>
    <w:rsid w:val="00DB2000"/>
    <w:rPr>
      <w:rFonts w:ascii="Symbol" w:hAnsi="Symbol" w:cs="Symbol"/>
    </w:rPr>
  </w:style>
  <w:style w:type="character" w:customStyle="1" w:styleId="WW8Num190z1">
    <w:name w:val="WW8Num190z1"/>
    <w:rsid w:val="00DB2000"/>
    <w:rPr>
      <w:rFonts w:ascii="Courier New" w:hAnsi="Courier New" w:cs="Courier New"/>
    </w:rPr>
  </w:style>
  <w:style w:type="character" w:customStyle="1" w:styleId="WW8Num190z2">
    <w:name w:val="WW8Num190z2"/>
    <w:rsid w:val="00DB2000"/>
    <w:rPr>
      <w:rFonts w:ascii="Wingdings" w:hAnsi="Wingdings" w:cs="Wingdings"/>
    </w:rPr>
  </w:style>
  <w:style w:type="character" w:customStyle="1" w:styleId="WW8Num191z0">
    <w:name w:val="WW8Num191z0"/>
    <w:rsid w:val="00DB2000"/>
    <w:rPr>
      <w:b w:val="0"/>
      <w:i w:val="0"/>
    </w:rPr>
  </w:style>
  <w:style w:type="character" w:customStyle="1" w:styleId="WW8Num191z1">
    <w:name w:val="WW8Num191z1"/>
    <w:rsid w:val="00DB2000"/>
    <w:rPr>
      <w:rFonts w:ascii="Times New Roman" w:eastAsia="Times New Roman" w:hAnsi="Times New Roman" w:cs="Times New Roman"/>
    </w:rPr>
  </w:style>
  <w:style w:type="character" w:customStyle="1" w:styleId="WW8Num191z2">
    <w:name w:val="WW8Num191z2"/>
    <w:rsid w:val="00DB2000"/>
    <w:rPr>
      <w:rFonts w:ascii="Wingdings" w:hAnsi="Wingdings" w:cs="Times New Roman"/>
    </w:rPr>
  </w:style>
  <w:style w:type="character" w:customStyle="1" w:styleId="WW8Num191z3">
    <w:name w:val="WW8Num191z3"/>
    <w:rsid w:val="00DB2000"/>
    <w:rPr>
      <w:rFonts w:ascii="Symbol" w:hAnsi="Symbol" w:cs="Times New Roman"/>
    </w:rPr>
  </w:style>
  <w:style w:type="character" w:customStyle="1" w:styleId="WW8Num191z4">
    <w:name w:val="WW8Num191z4"/>
    <w:rsid w:val="00DB2000"/>
    <w:rPr>
      <w:rFonts w:ascii="Courier New" w:hAnsi="Courier New" w:cs="Courier New"/>
    </w:rPr>
  </w:style>
  <w:style w:type="character" w:customStyle="1" w:styleId="WW8Num192z0">
    <w:name w:val="WW8Num192z0"/>
    <w:rsid w:val="00DB2000"/>
    <w:rPr>
      <w:rFonts w:ascii="Wingdings" w:hAnsi="Wingdings" w:cs="Wingdings"/>
    </w:rPr>
  </w:style>
  <w:style w:type="character" w:customStyle="1" w:styleId="WW8Num192z1">
    <w:name w:val="WW8Num192z1"/>
    <w:rsid w:val="00DB2000"/>
    <w:rPr>
      <w:rFonts w:ascii="Courier New" w:hAnsi="Courier New" w:cs="Courier New"/>
    </w:rPr>
  </w:style>
  <w:style w:type="character" w:customStyle="1" w:styleId="WW8Num192z3">
    <w:name w:val="WW8Num192z3"/>
    <w:rsid w:val="00DB2000"/>
    <w:rPr>
      <w:rFonts w:ascii="Symbol" w:hAnsi="Symbol" w:cs="Symbol"/>
    </w:rPr>
  </w:style>
  <w:style w:type="character" w:customStyle="1" w:styleId="WW8Num193z0">
    <w:name w:val="WW8Num193z0"/>
    <w:rsid w:val="00DB2000"/>
    <w:rPr>
      <w:rFonts w:ascii="Wingdings" w:hAnsi="Wingdings" w:cs="Wingdings"/>
    </w:rPr>
  </w:style>
  <w:style w:type="character" w:customStyle="1" w:styleId="WW8Num193z1">
    <w:name w:val="WW8Num193z1"/>
    <w:rsid w:val="00DB2000"/>
    <w:rPr>
      <w:rFonts w:ascii="Courier New" w:hAnsi="Courier New" w:cs="Courier New"/>
    </w:rPr>
  </w:style>
  <w:style w:type="character" w:customStyle="1" w:styleId="WW8Num193z3">
    <w:name w:val="WW8Num193z3"/>
    <w:rsid w:val="00DB2000"/>
    <w:rPr>
      <w:rFonts w:ascii="Symbol" w:hAnsi="Symbol" w:cs="Symbol"/>
    </w:rPr>
  </w:style>
  <w:style w:type="character" w:customStyle="1" w:styleId="RientrocorpodeltestoCarattere">
    <w:name w:val="Rientro corpo del testo Carattere"/>
    <w:rsid w:val="00DB2000"/>
    <w:rPr>
      <w:sz w:val="24"/>
      <w:szCs w:val="24"/>
    </w:rPr>
  </w:style>
  <w:style w:type="character" w:customStyle="1" w:styleId="Rientrocorpodeltesto2Carattere">
    <w:name w:val="Rientro corpo del testo 2 Carattere"/>
    <w:link w:val="Rientrocorpodeltesto2"/>
    <w:rsid w:val="00DB2000"/>
    <w:rPr>
      <w:sz w:val="24"/>
      <w:szCs w:val="24"/>
    </w:rPr>
  </w:style>
  <w:style w:type="character" w:customStyle="1" w:styleId="Corpodeltesto3Carattere">
    <w:name w:val="Corpo del testo 3 Carattere"/>
    <w:link w:val="Corpodeltesto3"/>
    <w:rsid w:val="00DB2000"/>
    <w:rPr>
      <w:rFonts w:ascii="Tahoma" w:hAnsi="Tahoma" w:cs="Tahoma"/>
      <w:color w:val="00000A"/>
      <w:szCs w:val="24"/>
      <w:lang w:eastAsia="zh-CN"/>
    </w:rPr>
  </w:style>
  <w:style w:type="character" w:customStyle="1" w:styleId="Rientrocorpodeltesto3Carattere">
    <w:name w:val="Rientro corpo del testo 3 Carattere"/>
    <w:link w:val="Rientrocorpodeltesto3"/>
    <w:rsid w:val="00DB2000"/>
    <w:rPr>
      <w:sz w:val="24"/>
      <w:szCs w:val="24"/>
    </w:rPr>
  </w:style>
  <w:style w:type="character" w:customStyle="1" w:styleId="Bodycaratteredellanota">
    <w:name w:val="Body carattere della nota"/>
    <w:qFormat/>
    <w:rsid w:val="00DB2000"/>
    <w:rPr>
      <w:rFonts w:ascii="Arial" w:hAnsi="Arial"/>
      <w:b w:val="0"/>
      <w:i/>
      <w:caps w:val="0"/>
      <w:smallCaps w:val="0"/>
      <w:strike w:val="0"/>
      <w:dstrike w:val="0"/>
      <w:vanish w:val="0"/>
      <w:color w:val="000000"/>
      <w:sz w:val="20"/>
      <w:vertAlign w:val="superscript"/>
    </w:rPr>
  </w:style>
  <w:style w:type="character" w:customStyle="1" w:styleId="Iniziomodulo-zCarattere">
    <w:name w:val="Inizio modulo -z Carattere"/>
    <w:uiPriority w:val="99"/>
    <w:rsid w:val="00DB2000"/>
    <w:rPr>
      <w:rFonts w:ascii="Arial" w:hAnsi="Arial" w:cs="Arial"/>
      <w:vanish/>
      <w:sz w:val="16"/>
      <w:szCs w:val="16"/>
    </w:rPr>
  </w:style>
  <w:style w:type="character" w:customStyle="1" w:styleId="SottotitoloCarattere">
    <w:name w:val="Sottotitolo Carattere"/>
    <w:rsid w:val="00DB2000"/>
    <w:rPr>
      <w:rFonts w:ascii="Tahoma" w:hAnsi="Tahoma" w:cs="Tahoma"/>
      <w:b/>
      <w:bCs/>
      <w:sz w:val="32"/>
      <w:szCs w:val="32"/>
    </w:rPr>
  </w:style>
  <w:style w:type="character" w:customStyle="1" w:styleId="NormaleChar">
    <w:name w:val="Normale Char"/>
    <w:uiPriority w:val="99"/>
    <w:rsid w:val="00DB2000"/>
    <w:rPr>
      <w:sz w:val="24"/>
      <w:szCs w:val="24"/>
      <w:lang w:val="en-US"/>
    </w:rPr>
  </w:style>
  <w:style w:type="character" w:styleId="Enfasicorsivo">
    <w:name w:val="Emphasis"/>
    <w:uiPriority w:val="99"/>
    <w:qFormat/>
    <w:rsid w:val="00DB2000"/>
    <w:rPr>
      <w:i/>
      <w:iCs/>
    </w:rPr>
  </w:style>
  <w:style w:type="character" w:customStyle="1" w:styleId="tablecaptionIRCarattereCarattereCarattere">
    <w:name w:val="table caption IR Carattere Carattere Carattere"/>
    <w:uiPriority w:val="99"/>
    <w:rsid w:val="00DB2000"/>
    <w:rPr>
      <w:rFonts w:eastAsia="SimSun"/>
      <w:sz w:val="22"/>
      <w:szCs w:val="22"/>
    </w:rPr>
  </w:style>
  <w:style w:type="character" w:customStyle="1" w:styleId="PreformattatoHTMLCarattere">
    <w:name w:val="Preformattato HTML Carattere"/>
    <w:uiPriority w:val="99"/>
    <w:rsid w:val="00DB2000"/>
    <w:rPr>
      <w:rFonts w:ascii="Courier New" w:hAnsi="Courier New" w:cs="Courier New"/>
    </w:rPr>
  </w:style>
  <w:style w:type="character" w:customStyle="1" w:styleId="NormaleWebCarattere1">
    <w:name w:val="Normale (Web) Carattere1"/>
    <w:aliases w:val="Normale (Web) Carattere Carattere"/>
    <w:uiPriority w:val="99"/>
    <w:rsid w:val="00DB2000"/>
    <w:rPr>
      <w:rFonts w:ascii="Arial Unicode MS" w:eastAsia="Arial Unicode MS" w:hAnsi="Arial Unicode MS" w:cs="Arial Unicode MS"/>
      <w:sz w:val="24"/>
      <w:szCs w:val="24"/>
    </w:rPr>
  </w:style>
  <w:style w:type="character" w:customStyle="1" w:styleId="hse-bold1">
    <w:name w:val="hse-bold1"/>
    <w:uiPriority w:val="99"/>
    <w:rsid w:val="00DB2000"/>
    <w:rPr>
      <w:rFonts w:ascii="Verdana" w:hAnsi="Verdana" w:cs="Verdana"/>
      <w:b/>
      <w:bCs/>
    </w:rPr>
  </w:style>
  <w:style w:type="character" w:customStyle="1" w:styleId="AIBCarattere">
    <w:name w:val="AIB Carattere"/>
    <w:uiPriority w:val="99"/>
    <w:rsid w:val="00DB2000"/>
    <w:rPr>
      <w:rFonts w:ascii="Verdana" w:hAnsi="Verdana" w:cs="Verdana"/>
      <w:lang w:val="it-IT" w:eastAsia="ar-SA" w:bidi="ar-SA"/>
    </w:rPr>
  </w:style>
  <w:style w:type="character" w:customStyle="1" w:styleId="colsx">
    <w:name w:val="colsx"/>
    <w:basedOn w:val="Carpredefinitoparagrafo1"/>
    <w:uiPriority w:val="99"/>
    <w:rsid w:val="00DB2000"/>
  </w:style>
  <w:style w:type="character" w:customStyle="1" w:styleId="a">
    <w:name w:val="a"/>
    <w:basedOn w:val="Carpredefinitoparagrafo1"/>
    <w:uiPriority w:val="99"/>
    <w:rsid w:val="00DB2000"/>
  </w:style>
  <w:style w:type="character" w:customStyle="1" w:styleId="CarattereCarattere">
    <w:name w:val="Carattere Carattere"/>
    <w:uiPriority w:val="99"/>
    <w:rsid w:val="00DB2000"/>
    <w:rPr>
      <w:rFonts w:ascii="Arial" w:eastAsia="SimSun" w:hAnsi="Arial" w:cs="Arial"/>
      <w:b/>
      <w:bCs/>
      <w:sz w:val="26"/>
      <w:szCs w:val="26"/>
      <w:lang w:val="it-IT"/>
    </w:rPr>
  </w:style>
  <w:style w:type="character" w:customStyle="1" w:styleId="numerazionetitolo4Carattere">
    <w:name w:val="numerazione titolo 4 Carattere"/>
    <w:uiPriority w:val="99"/>
    <w:rsid w:val="00DB2000"/>
    <w:rPr>
      <w:rFonts w:ascii="Arial" w:eastAsia="SimSun" w:hAnsi="Arial" w:cs="Arial"/>
      <w:b/>
      <w:bCs/>
      <w:i/>
      <w:iCs/>
      <w:sz w:val="24"/>
      <w:szCs w:val="24"/>
    </w:rPr>
  </w:style>
  <w:style w:type="character" w:customStyle="1" w:styleId="didascaliaAIBCarattere">
    <w:name w:val="didascalia AIB Carattere"/>
    <w:uiPriority w:val="99"/>
    <w:rsid w:val="00DB2000"/>
    <w:rPr>
      <w:rFonts w:ascii="Verdana" w:hAnsi="Verdana" w:cs="Verdana"/>
      <w:i/>
      <w:iCs/>
      <w:sz w:val="16"/>
      <w:szCs w:val="16"/>
    </w:rPr>
  </w:style>
  <w:style w:type="character" w:styleId="CitazioneHTML">
    <w:name w:val="HTML Cite"/>
    <w:uiPriority w:val="99"/>
    <w:rsid w:val="00DB2000"/>
    <w:rPr>
      <w:i/>
      <w:iCs/>
    </w:rPr>
  </w:style>
  <w:style w:type="character" w:customStyle="1" w:styleId="personname">
    <w:name w:val="person_name"/>
    <w:basedOn w:val="Carpredefinitoparagrafo1"/>
    <w:uiPriority w:val="99"/>
    <w:rsid w:val="00DB2000"/>
  </w:style>
  <w:style w:type="character" w:customStyle="1" w:styleId="TestonormaleCarattere">
    <w:name w:val="Testo normale Carattere"/>
    <w:link w:val="Testonormale"/>
    <w:uiPriority w:val="99"/>
    <w:rsid w:val="00DB2000"/>
    <w:rPr>
      <w:rFonts w:ascii="Courier New" w:hAnsi="Courier New" w:cs="Courier New"/>
    </w:rPr>
  </w:style>
  <w:style w:type="character" w:customStyle="1" w:styleId="TESTOCarattere">
    <w:name w:val="TESTO Carattere"/>
    <w:rsid w:val="00DB2000"/>
    <w:rPr>
      <w:rFonts w:ascii="Calibri" w:hAnsi="Calibri" w:cs="Calibri"/>
      <w:sz w:val="24"/>
      <w:szCs w:val="24"/>
    </w:rPr>
  </w:style>
  <w:style w:type="character" w:customStyle="1" w:styleId="DIDASCALIACarattere">
    <w:name w:val="DIDASCALIA Carattere"/>
    <w:qFormat/>
    <w:rsid w:val="00DB2000"/>
    <w:rPr>
      <w:rFonts w:ascii="Calibri" w:hAnsi="Calibri" w:cs="Calibri"/>
      <w:i/>
      <w:sz w:val="24"/>
      <w:szCs w:val="24"/>
    </w:rPr>
  </w:style>
  <w:style w:type="character" w:customStyle="1" w:styleId="TITOLO1Carattere0">
    <w:name w:val="TITOLO 1 Carattere"/>
    <w:rsid w:val="00DB2000"/>
    <w:rPr>
      <w:rFonts w:ascii="Calibri" w:hAnsi="Calibri" w:cs="Calibri"/>
      <w:b/>
      <w:bCs/>
      <w:caps/>
      <w:sz w:val="32"/>
      <w:szCs w:val="28"/>
      <w:u w:val="single"/>
    </w:rPr>
  </w:style>
  <w:style w:type="character" w:customStyle="1" w:styleId="TITOLO2Carattere0">
    <w:name w:val="TITOLO 2 Carattere"/>
    <w:rsid w:val="00DB2000"/>
    <w:rPr>
      <w:rFonts w:ascii="Calibri" w:hAnsi="Calibri" w:cs="Calibri"/>
      <w:b/>
      <w:bCs/>
      <w:i/>
      <w:iCs/>
      <w:caps/>
      <w:kern w:val="1"/>
      <w:sz w:val="28"/>
      <w:szCs w:val="24"/>
      <w:u w:val="single"/>
    </w:rPr>
  </w:style>
  <w:style w:type="character" w:customStyle="1" w:styleId="TITOLO3Carattere0">
    <w:name w:val="TITOLO 3 Carattere"/>
    <w:rsid w:val="00DB2000"/>
    <w:rPr>
      <w:rFonts w:ascii="Calibri" w:hAnsi="Calibri" w:cs="Calibri"/>
      <w:b/>
      <w:bCs/>
      <w:i/>
      <w:smallCaps/>
      <w:sz w:val="24"/>
      <w:szCs w:val="24"/>
      <w:u w:val="single"/>
    </w:rPr>
  </w:style>
  <w:style w:type="character" w:customStyle="1" w:styleId="TESTOChar">
    <w:name w:val="TESTO Char"/>
    <w:rsid w:val="00DB2000"/>
    <w:rPr>
      <w:rFonts w:eastAsia="Times New Roman" w:cs="Times New Roman"/>
      <w:sz w:val="24"/>
      <w:szCs w:val="24"/>
    </w:rPr>
  </w:style>
  <w:style w:type="character" w:customStyle="1" w:styleId="ALLEGATOtitoloCarattere">
    <w:name w:val="ALLEGATO titolo Carattere"/>
    <w:rsid w:val="00DB2000"/>
    <w:rPr>
      <w:rFonts w:ascii="Calibri" w:hAnsi="Calibri" w:cs="Calibri"/>
      <w:b/>
      <w:bCs/>
      <w:caps/>
      <w:sz w:val="32"/>
      <w:szCs w:val="28"/>
      <w:u w:val="single"/>
    </w:rPr>
  </w:style>
  <w:style w:type="character" w:customStyle="1" w:styleId="ALLEGATOsottotioloCarattere">
    <w:name w:val="ALLEGATO sottotiolo Carattere"/>
    <w:rsid w:val="00DB2000"/>
    <w:rPr>
      <w:rFonts w:ascii="Calibri" w:hAnsi="Calibri" w:cs="Arial"/>
      <w:b/>
      <w:bCs/>
      <w:i/>
      <w:smallCaps/>
      <w:sz w:val="24"/>
      <w:szCs w:val="24"/>
      <w:u w:val="single"/>
    </w:rPr>
  </w:style>
  <w:style w:type="character" w:customStyle="1" w:styleId="estremi">
    <w:name w:val="estremi"/>
    <w:basedOn w:val="Carpredefinitoparagrafo1"/>
    <w:rsid w:val="00DB2000"/>
  </w:style>
  <w:style w:type="paragraph" w:customStyle="1" w:styleId="Intestazione1">
    <w:name w:val="Intestazione1"/>
    <w:basedOn w:val="Normale"/>
    <w:next w:val="Corpotesto"/>
    <w:rsid w:val="00DB2000"/>
    <w:pPr>
      <w:keepNext/>
      <w:suppressAutoHyphens/>
      <w:spacing w:before="120" w:after="120" w:line="276" w:lineRule="auto"/>
      <w:jc w:val="both"/>
    </w:pPr>
    <w:rPr>
      <w:rFonts w:ascii="Arial" w:eastAsia="SimSun" w:hAnsi="Arial" w:cs="Mangal"/>
      <w:color w:val="auto"/>
      <w:sz w:val="28"/>
      <w:szCs w:val="28"/>
      <w:lang w:eastAsia="ar-SA"/>
    </w:rPr>
  </w:style>
  <w:style w:type="character" w:customStyle="1" w:styleId="CorpotestoCarattere1">
    <w:name w:val="Corpo testo Carattere1"/>
    <w:basedOn w:val="Carpredefinitoparagrafo"/>
    <w:link w:val="2"/>
    <w:uiPriority w:val="1"/>
    <w:rsid w:val="00DB2000"/>
    <w:rPr>
      <w:rFonts w:ascii="Century Gothic" w:hAnsi="Century Gothic"/>
      <w:szCs w:val="24"/>
      <w:lang w:eastAsia="ar-SA"/>
    </w:r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basedOn w:val="Carpredefinitoparagrafo"/>
    <w:link w:val="Corpotesto"/>
    <w:uiPriority w:val="99"/>
    <w:rsid w:val="00DB2000"/>
    <w:rPr>
      <w:color w:val="00000A"/>
      <w:sz w:val="24"/>
      <w:lang w:eastAsia="zh-CN"/>
    </w:rPr>
  </w:style>
  <w:style w:type="paragraph" w:customStyle="1" w:styleId="Didascalia1">
    <w:name w:val="Didascalia1"/>
    <w:basedOn w:val="Normale"/>
    <w:next w:val="Normale"/>
    <w:rsid w:val="00DB2000"/>
    <w:pPr>
      <w:suppressAutoHyphens/>
      <w:spacing w:before="80" w:after="360" w:line="276" w:lineRule="auto"/>
      <w:jc w:val="center"/>
    </w:pPr>
    <w:rPr>
      <w:rFonts w:ascii="Century Gothic" w:hAnsi="Century Gothic"/>
      <w:i/>
      <w:iCs/>
      <w:color w:val="auto"/>
      <w:sz w:val="20"/>
      <w:szCs w:val="20"/>
      <w:lang w:eastAsia="ar-SA"/>
    </w:rPr>
  </w:style>
  <w:style w:type="character" w:customStyle="1" w:styleId="RientrocorpodeltestoCarattere1">
    <w:name w:val="Rientro corpo del testo Carattere1"/>
    <w:basedOn w:val="Carpredefinitoparagrafo"/>
    <w:link w:val="Rientrocorpodeltesto"/>
    <w:uiPriority w:val="99"/>
    <w:rsid w:val="00DB2000"/>
    <w:rPr>
      <w:color w:val="00000A"/>
      <w:sz w:val="24"/>
      <w:lang w:eastAsia="zh-CN"/>
    </w:rPr>
  </w:style>
  <w:style w:type="paragraph" w:customStyle="1" w:styleId="Normale1">
    <w:name w:val="Normale1"/>
    <w:basedOn w:val="Normale"/>
    <w:qFormat/>
    <w:rsid w:val="00DB2000"/>
    <w:pPr>
      <w:keepNext/>
      <w:widowControl w:val="0"/>
      <w:suppressAutoHyphens/>
      <w:spacing w:before="120" w:after="60" w:line="479" w:lineRule="atLeast"/>
      <w:jc w:val="both"/>
    </w:pPr>
    <w:rPr>
      <w:rFonts w:ascii="Courier New" w:hAnsi="Courier New" w:cs="Courier New"/>
      <w:color w:val="auto"/>
      <w:sz w:val="20"/>
      <w:lang w:eastAsia="ar-SA"/>
    </w:rPr>
  </w:style>
  <w:style w:type="paragraph" w:customStyle="1" w:styleId="figura">
    <w:name w:val="figura"/>
    <w:basedOn w:val="Normale"/>
    <w:next w:val="Didascalia1"/>
    <w:uiPriority w:val="99"/>
    <w:rsid w:val="00DB2000"/>
    <w:pPr>
      <w:keepNext/>
      <w:keepLines/>
      <w:suppressAutoHyphens/>
      <w:spacing w:before="480" w:line="276" w:lineRule="auto"/>
      <w:jc w:val="center"/>
    </w:pPr>
    <w:rPr>
      <w:rFonts w:ascii="Century Gothic" w:hAnsi="Century Gothic"/>
      <w:color w:val="auto"/>
      <w:sz w:val="20"/>
      <w:lang w:eastAsia="ar-SA"/>
    </w:rPr>
  </w:style>
  <w:style w:type="paragraph" w:customStyle="1" w:styleId="Corpodeltesto22">
    <w:name w:val="Corpo del testo 22"/>
    <w:basedOn w:val="Normale"/>
    <w:rsid w:val="00DB2000"/>
    <w:pPr>
      <w:suppressAutoHyphens/>
      <w:spacing w:before="120" w:after="60" w:line="276" w:lineRule="auto"/>
      <w:jc w:val="center"/>
    </w:pPr>
    <w:rPr>
      <w:rFonts w:ascii="Century Gothic" w:hAnsi="Century Gothic"/>
      <w:b/>
      <w:bCs/>
      <w:color w:val="auto"/>
      <w:sz w:val="20"/>
      <w:lang w:eastAsia="ar-SA"/>
    </w:rPr>
  </w:style>
  <w:style w:type="character" w:customStyle="1" w:styleId="PidipaginaCarattere1">
    <w:name w:val="Piè di pagina Carattere1"/>
    <w:basedOn w:val="Carpredefinitoparagrafo"/>
    <w:uiPriority w:val="99"/>
    <w:qFormat/>
    <w:rsid w:val="00DB2000"/>
    <w:rPr>
      <w:rFonts w:ascii="Century Gothic" w:eastAsia="Times New Roman" w:hAnsi="Century Gothic" w:cs="Times New Roman"/>
      <w:sz w:val="20"/>
      <w:szCs w:val="24"/>
      <w:lang w:eastAsia="ar-SA"/>
    </w:rPr>
  </w:style>
  <w:style w:type="paragraph" w:customStyle="1" w:styleId="xl30">
    <w:name w:val="xl30"/>
    <w:basedOn w:val="Normale"/>
    <w:rsid w:val="00DB2000"/>
    <w:pPr>
      <w:shd w:val="clear" w:color="auto" w:fill="FFFF99"/>
      <w:suppressAutoHyphens/>
      <w:spacing w:before="280" w:after="280"/>
      <w:jc w:val="center"/>
      <w:textAlignment w:val="center"/>
    </w:pPr>
    <w:rPr>
      <w:rFonts w:ascii="Arial Unicode MS" w:eastAsia="Arial Unicode MS" w:hAnsi="Arial Unicode MS" w:cs="Arial Unicode MS"/>
      <w:color w:val="000000"/>
      <w:sz w:val="20"/>
      <w:lang w:eastAsia="ar-SA"/>
    </w:rPr>
  </w:style>
  <w:style w:type="paragraph" w:customStyle="1" w:styleId="xl31">
    <w:name w:val="xl31"/>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2">
    <w:name w:val="xl32"/>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3">
    <w:name w:val="xl33"/>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4">
    <w:name w:val="xl34"/>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5">
    <w:name w:val="xl35"/>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6">
    <w:name w:val="xl36"/>
    <w:basedOn w:val="Normale"/>
    <w:rsid w:val="00DB2000"/>
    <w:pPr>
      <w:shd w:val="clear" w:color="auto" w:fill="FFFF99"/>
      <w:suppressAutoHyphens/>
      <w:spacing w:before="280" w:after="280"/>
      <w:jc w:val="center"/>
      <w:textAlignment w:val="center"/>
    </w:pPr>
    <w:rPr>
      <w:rFonts w:ascii="Arial Unicode MS" w:eastAsia="Arial Unicode MS" w:hAnsi="Arial Unicode MS" w:cs="Arial Unicode MS"/>
      <w:color w:val="000000"/>
      <w:sz w:val="20"/>
      <w:lang w:eastAsia="ar-SA"/>
    </w:rPr>
  </w:style>
  <w:style w:type="paragraph" w:customStyle="1" w:styleId="xl37">
    <w:name w:val="xl37"/>
    <w:basedOn w:val="Normale"/>
    <w:rsid w:val="00DB2000"/>
    <w:pPr>
      <w:shd w:val="clear" w:color="auto" w:fill="FFFF99"/>
      <w:suppressAutoHyphens/>
      <w:spacing w:before="280" w:after="280"/>
      <w:jc w:val="center"/>
      <w:textAlignment w:val="center"/>
    </w:pPr>
    <w:rPr>
      <w:rFonts w:ascii="Arial Unicode MS" w:eastAsia="Arial Unicode MS" w:hAnsi="Arial Unicode MS" w:cs="Arial Unicode MS"/>
      <w:color w:val="000000"/>
      <w:sz w:val="20"/>
      <w:lang w:eastAsia="ar-SA"/>
    </w:rPr>
  </w:style>
  <w:style w:type="paragraph" w:customStyle="1" w:styleId="xl38">
    <w:name w:val="xl38"/>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39">
    <w:name w:val="xl39"/>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40">
    <w:name w:val="xl40"/>
    <w:basedOn w:val="Normale"/>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41">
    <w:name w:val="xl41"/>
    <w:basedOn w:val="Normale"/>
    <w:uiPriority w:val="99"/>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42">
    <w:name w:val="xl42"/>
    <w:basedOn w:val="Normale"/>
    <w:uiPriority w:val="99"/>
    <w:rsid w:val="00DB2000"/>
    <w:pPr>
      <w:suppressAutoHyphens/>
      <w:spacing w:before="280" w:after="280"/>
      <w:textAlignment w:val="center"/>
    </w:pPr>
    <w:rPr>
      <w:rFonts w:ascii="Arial Unicode MS" w:eastAsia="Arial Unicode MS" w:hAnsi="Arial Unicode MS" w:cs="Arial Unicode MS"/>
      <w:color w:val="000000"/>
      <w:sz w:val="20"/>
      <w:lang w:eastAsia="ar-SA"/>
    </w:rPr>
  </w:style>
  <w:style w:type="paragraph" w:customStyle="1" w:styleId="xl43">
    <w:name w:val="xl43"/>
    <w:basedOn w:val="Normale"/>
    <w:uiPriority w:val="99"/>
    <w:rsid w:val="00DB2000"/>
    <w:pPr>
      <w:shd w:val="clear" w:color="auto" w:fill="FFFF99"/>
      <w:suppressAutoHyphens/>
      <w:spacing w:before="280" w:after="280"/>
      <w:jc w:val="center"/>
      <w:textAlignment w:val="center"/>
    </w:pPr>
    <w:rPr>
      <w:rFonts w:ascii="Arial" w:eastAsia="Arial Unicode MS" w:hAnsi="Arial" w:cs="Arial"/>
      <w:color w:val="auto"/>
      <w:sz w:val="20"/>
      <w:lang w:eastAsia="ar-SA"/>
    </w:rPr>
  </w:style>
  <w:style w:type="paragraph" w:customStyle="1" w:styleId="xl44">
    <w:name w:val="xl44"/>
    <w:basedOn w:val="Normale"/>
    <w:uiPriority w:val="99"/>
    <w:rsid w:val="00DB2000"/>
    <w:pPr>
      <w:suppressAutoHyphens/>
      <w:spacing w:before="280" w:after="280"/>
    </w:pPr>
    <w:rPr>
      <w:rFonts w:ascii="Arial Unicode MS" w:eastAsia="Arial Unicode MS" w:hAnsi="Arial Unicode MS" w:cs="Arial Unicode MS"/>
      <w:color w:val="000000"/>
      <w:sz w:val="20"/>
      <w:lang w:eastAsia="ar-SA"/>
    </w:rPr>
  </w:style>
  <w:style w:type="paragraph" w:customStyle="1" w:styleId="xl45">
    <w:name w:val="xl45"/>
    <w:basedOn w:val="Normale"/>
    <w:uiPriority w:val="99"/>
    <w:rsid w:val="00DB2000"/>
    <w:pPr>
      <w:suppressAutoHyphens/>
      <w:spacing w:before="280" w:after="280"/>
    </w:pPr>
    <w:rPr>
      <w:rFonts w:ascii="Arial Unicode MS" w:eastAsia="Arial Unicode MS" w:hAnsi="Arial Unicode MS" w:cs="Arial Unicode MS"/>
      <w:color w:val="000000"/>
      <w:sz w:val="20"/>
      <w:lang w:eastAsia="ar-SA"/>
    </w:rPr>
  </w:style>
  <w:style w:type="paragraph" w:customStyle="1" w:styleId="xl46">
    <w:name w:val="xl46"/>
    <w:basedOn w:val="Normale"/>
    <w:uiPriority w:val="99"/>
    <w:rsid w:val="00DB2000"/>
    <w:pPr>
      <w:suppressAutoHyphens/>
      <w:spacing w:before="280" w:after="280"/>
    </w:pPr>
    <w:rPr>
      <w:rFonts w:ascii="Arial Unicode MS" w:eastAsia="Arial Unicode MS" w:hAnsi="Arial Unicode MS" w:cs="Arial Unicode MS"/>
      <w:color w:val="000000"/>
      <w:sz w:val="20"/>
      <w:lang w:eastAsia="ar-SA"/>
    </w:rPr>
  </w:style>
  <w:style w:type="paragraph" w:customStyle="1" w:styleId="xl47">
    <w:name w:val="xl47"/>
    <w:basedOn w:val="Normale"/>
    <w:uiPriority w:val="99"/>
    <w:rsid w:val="00DB2000"/>
    <w:pPr>
      <w:suppressAutoHyphens/>
      <w:spacing w:before="280" w:after="280"/>
    </w:pPr>
    <w:rPr>
      <w:rFonts w:ascii="Arial Unicode MS" w:eastAsia="Arial Unicode MS" w:hAnsi="Arial Unicode MS" w:cs="Arial Unicode MS"/>
      <w:color w:val="000000"/>
      <w:sz w:val="20"/>
      <w:lang w:eastAsia="ar-SA"/>
    </w:rPr>
  </w:style>
  <w:style w:type="paragraph" w:customStyle="1" w:styleId="xl48">
    <w:name w:val="xl48"/>
    <w:basedOn w:val="Normale"/>
    <w:uiPriority w:val="99"/>
    <w:rsid w:val="00DB2000"/>
    <w:pPr>
      <w:suppressAutoHyphens/>
      <w:spacing w:before="280" w:after="280"/>
    </w:pPr>
    <w:rPr>
      <w:rFonts w:ascii="Arial Unicode MS" w:eastAsia="Arial Unicode MS" w:hAnsi="Arial Unicode MS" w:cs="Arial Unicode MS"/>
      <w:color w:val="000000"/>
      <w:sz w:val="20"/>
      <w:lang w:eastAsia="ar-SA"/>
    </w:rPr>
  </w:style>
  <w:style w:type="paragraph" w:customStyle="1" w:styleId="xl49">
    <w:name w:val="xl49"/>
    <w:basedOn w:val="Normale"/>
    <w:uiPriority w:val="99"/>
    <w:rsid w:val="00DB2000"/>
    <w:pPr>
      <w:suppressAutoHyphens/>
      <w:spacing w:before="280" w:after="280"/>
      <w:jc w:val="right"/>
    </w:pPr>
    <w:rPr>
      <w:rFonts w:ascii="Arial" w:eastAsia="Arial Unicode MS" w:hAnsi="Arial" w:cs="Arial"/>
      <w:color w:val="000000"/>
      <w:sz w:val="18"/>
      <w:szCs w:val="18"/>
      <w:lang w:eastAsia="ar-SA"/>
    </w:rPr>
  </w:style>
  <w:style w:type="paragraph" w:customStyle="1" w:styleId="xl24">
    <w:name w:val="xl24"/>
    <w:basedOn w:val="Normale"/>
    <w:rsid w:val="00DB2000"/>
    <w:pPr>
      <w:suppressAutoHyphens/>
      <w:spacing w:before="280" w:after="280"/>
      <w:jc w:val="center"/>
      <w:textAlignment w:val="center"/>
    </w:pPr>
    <w:rPr>
      <w:rFonts w:ascii="Arial Unicode MS" w:eastAsia="Arial Unicode MS" w:hAnsi="Arial Unicode MS" w:cs="Arial Unicode MS"/>
      <w:color w:val="auto"/>
      <w:sz w:val="20"/>
      <w:lang w:eastAsia="ar-SA"/>
    </w:rPr>
  </w:style>
  <w:style w:type="paragraph" w:customStyle="1" w:styleId="xl25">
    <w:name w:val="xl25"/>
    <w:basedOn w:val="Normale"/>
    <w:rsid w:val="00DB2000"/>
    <w:pPr>
      <w:suppressAutoHyphens/>
      <w:spacing w:before="280" w:after="280"/>
      <w:jc w:val="center"/>
      <w:textAlignment w:val="center"/>
    </w:pPr>
    <w:rPr>
      <w:rFonts w:ascii="Arial Unicode MS" w:eastAsia="Arial Unicode MS" w:hAnsi="Arial Unicode MS" w:cs="Arial Unicode MS"/>
      <w:color w:val="auto"/>
      <w:sz w:val="20"/>
      <w:lang w:eastAsia="ar-SA"/>
    </w:rPr>
  </w:style>
  <w:style w:type="paragraph" w:customStyle="1" w:styleId="xl26">
    <w:name w:val="xl26"/>
    <w:basedOn w:val="Normale"/>
    <w:rsid w:val="00DB2000"/>
    <w:pPr>
      <w:suppressAutoHyphens/>
      <w:spacing w:before="280" w:after="280"/>
      <w:jc w:val="center"/>
      <w:textAlignment w:val="center"/>
    </w:pPr>
    <w:rPr>
      <w:rFonts w:ascii="Arial Unicode MS" w:eastAsia="Arial Unicode MS" w:hAnsi="Arial Unicode MS" w:cs="Arial Unicode MS"/>
      <w:color w:val="auto"/>
      <w:sz w:val="20"/>
      <w:lang w:eastAsia="ar-SA"/>
    </w:rPr>
  </w:style>
  <w:style w:type="paragraph" w:customStyle="1" w:styleId="xl27">
    <w:name w:val="xl27"/>
    <w:basedOn w:val="Normale"/>
    <w:rsid w:val="00DB2000"/>
    <w:pPr>
      <w:suppressAutoHyphens/>
      <w:spacing w:before="280" w:after="280"/>
    </w:pPr>
    <w:rPr>
      <w:rFonts w:ascii="Arial Unicode MS" w:eastAsia="Arial Unicode MS" w:hAnsi="Arial Unicode MS" w:cs="Arial Unicode MS"/>
      <w:color w:val="auto"/>
      <w:sz w:val="20"/>
      <w:lang w:eastAsia="ar-SA"/>
    </w:rPr>
  </w:style>
  <w:style w:type="paragraph" w:customStyle="1" w:styleId="xl28">
    <w:name w:val="xl28"/>
    <w:basedOn w:val="Normale"/>
    <w:rsid w:val="00DB2000"/>
    <w:pPr>
      <w:suppressAutoHyphens/>
      <w:spacing w:before="280" w:after="280"/>
    </w:pPr>
    <w:rPr>
      <w:rFonts w:ascii="Arial Unicode MS" w:eastAsia="Arial Unicode MS" w:hAnsi="Arial Unicode MS" w:cs="Arial Unicode MS"/>
      <w:color w:val="auto"/>
      <w:sz w:val="20"/>
      <w:lang w:eastAsia="ar-SA"/>
    </w:rPr>
  </w:style>
  <w:style w:type="paragraph" w:customStyle="1" w:styleId="xl29">
    <w:name w:val="xl29"/>
    <w:basedOn w:val="Normale"/>
    <w:rsid w:val="00DB2000"/>
    <w:pPr>
      <w:suppressAutoHyphens/>
      <w:spacing w:before="280" w:after="280"/>
    </w:pPr>
    <w:rPr>
      <w:rFonts w:ascii="Arial Unicode MS" w:eastAsia="Arial Unicode MS" w:hAnsi="Arial Unicode MS" w:cs="Arial Unicode MS"/>
      <w:color w:val="auto"/>
      <w:sz w:val="20"/>
      <w:lang w:eastAsia="ar-SA"/>
    </w:rPr>
  </w:style>
  <w:style w:type="character" w:customStyle="1" w:styleId="IntestazioneCarattere1">
    <w:name w:val="Intestazione Carattere1"/>
    <w:basedOn w:val="Carpredefinitoparagrafo"/>
    <w:link w:val="Intestazione"/>
    <w:uiPriority w:val="99"/>
    <w:rsid w:val="00DB2000"/>
    <w:rPr>
      <w:color w:val="00000A"/>
      <w:sz w:val="24"/>
      <w:szCs w:val="24"/>
      <w:lang w:eastAsia="zh-CN"/>
    </w:rPr>
  </w:style>
  <w:style w:type="paragraph" w:styleId="NormaleWeb">
    <w:name w:val="Normal (Web)"/>
    <w:aliases w:val="Normale (Web) Carattere"/>
    <w:basedOn w:val="Normale"/>
    <w:uiPriority w:val="99"/>
    <w:qFormat/>
    <w:rsid w:val="00DB2000"/>
    <w:pPr>
      <w:suppressAutoHyphens/>
      <w:spacing w:before="280" w:after="280"/>
    </w:pPr>
    <w:rPr>
      <w:rFonts w:ascii="Arial Unicode MS" w:eastAsia="Arial Unicode MS" w:hAnsi="Arial Unicode MS" w:cs="Arial Unicode MS"/>
      <w:color w:val="auto"/>
      <w:sz w:val="20"/>
      <w:lang w:eastAsia="ar-SA"/>
    </w:rPr>
  </w:style>
  <w:style w:type="paragraph" w:customStyle="1" w:styleId="xl50">
    <w:name w:val="xl50"/>
    <w:basedOn w:val="Normale"/>
    <w:uiPriority w:val="99"/>
    <w:rsid w:val="00DB2000"/>
    <w:pPr>
      <w:suppressAutoHyphens/>
      <w:spacing w:before="280" w:after="280"/>
    </w:pPr>
    <w:rPr>
      <w:rFonts w:ascii="Arial" w:eastAsia="Arial Unicode MS" w:hAnsi="Arial" w:cs="Arial"/>
      <w:color w:val="auto"/>
      <w:sz w:val="18"/>
      <w:szCs w:val="18"/>
      <w:lang w:eastAsia="ar-SA"/>
    </w:rPr>
  </w:style>
  <w:style w:type="paragraph" w:customStyle="1" w:styleId="xl51">
    <w:name w:val="xl51"/>
    <w:basedOn w:val="Normale"/>
    <w:uiPriority w:val="99"/>
    <w:rsid w:val="00DB2000"/>
    <w:pPr>
      <w:suppressAutoHyphens/>
      <w:spacing w:before="280" w:after="280"/>
    </w:pPr>
    <w:rPr>
      <w:rFonts w:ascii="Arial" w:eastAsia="Arial Unicode MS" w:hAnsi="Arial" w:cs="Arial"/>
      <w:color w:val="auto"/>
      <w:sz w:val="18"/>
      <w:szCs w:val="18"/>
      <w:lang w:eastAsia="ar-SA"/>
    </w:rPr>
  </w:style>
  <w:style w:type="paragraph" w:customStyle="1" w:styleId="xl52">
    <w:name w:val="xl52"/>
    <w:basedOn w:val="Normale"/>
    <w:uiPriority w:val="99"/>
    <w:rsid w:val="00DB2000"/>
    <w:pPr>
      <w:suppressAutoHyphens/>
      <w:spacing w:before="280" w:after="280"/>
    </w:pPr>
    <w:rPr>
      <w:rFonts w:ascii="Arial" w:eastAsia="Arial Unicode MS" w:hAnsi="Arial" w:cs="Arial"/>
      <w:color w:val="auto"/>
      <w:sz w:val="18"/>
      <w:szCs w:val="18"/>
      <w:lang w:eastAsia="ar-SA"/>
    </w:rPr>
  </w:style>
  <w:style w:type="paragraph" w:customStyle="1" w:styleId="xl53">
    <w:name w:val="xl53"/>
    <w:basedOn w:val="Normale"/>
    <w:uiPriority w:val="99"/>
    <w:rsid w:val="00DB2000"/>
    <w:pPr>
      <w:suppressAutoHyphens/>
      <w:spacing w:before="280" w:after="280"/>
    </w:pPr>
    <w:rPr>
      <w:rFonts w:ascii="Arial" w:eastAsia="Arial Unicode MS" w:hAnsi="Arial" w:cs="Arial"/>
      <w:color w:val="auto"/>
      <w:sz w:val="18"/>
      <w:szCs w:val="18"/>
      <w:lang w:eastAsia="ar-SA"/>
    </w:rPr>
  </w:style>
  <w:style w:type="paragraph" w:customStyle="1" w:styleId="xl54">
    <w:name w:val="xl54"/>
    <w:basedOn w:val="Normale"/>
    <w:uiPriority w:val="99"/>
    <w:rsid w:val="00DB2000"/>
    <w:pPr>
      <w:suppressAutoHyphens/>
      <w:spacing w:before="280" w:after="280"/>
    </w:pPr>
    <w:rPr>
      <w:rFonts w:ascii="Arial" w:eastAsia="Arial Unicode MS" w:hAnsi="Arial" w:cs="Arial"/>
      <w:color w:val="auto"/>
      <w:sz w:val="18"/>
      <w:szCs w:val="18"/>
      <w:lang w:eastAsia="ar-SA"/>
    </w:rPr>
  </w:style>
  <w:style w:type="paragraph" w:customStyle="1" w:styleId="Rientroprimariga">
    <w:name w:val="Rientro prima riga"/>
    <w:basedOn w:val="Normale"/>
    <w:uiPriority w:val="99"/>
    <w:rsid w:val="00DB2000"/>
    <w:pPr>
      <w:suppressAutoHyphens/>
      <w:spacing w:before="120" w:after="60"/>
      <w:ind w:firstLine="284"/>
      <w:jc w:val="both"/>
    </w:pPr>
    <w:rPr>
      <w:rFonts w:ascii="Century Gothic" w:hAnsi="Century Gothic"/>
      <w:color w:val="auto"/>
      <w:sz w:val="20"/>
      <w:lang w:eastAsia="ar-SA"/>
    </w:rPr>
  </w:style>
  <w:style w:type="paragraph" w:customStyle="1" w:styleId="didascatab">
    <w:name w:val="didasca_tab"/>
    <w:basedOn w:val="Normale"/>
    <w:uiPriority w:val="99"/>
    <w:rsid w:val="00DB2000"/>
    <w:pPr>
      <w:keepNext/>
      <w:suppressAutoHyphens/>
      <w:spacing w:before="120" w:after="60"/>
      <w:jc w:val="center"/>
    </w:pPr>
    <w:rPr>
      <w:rFonts w:ascii="Century Gothic" w:hAnsi="Century Gothic"/>
      <w:color w:val="auto"/>
      <w:sz w:val="20"/>
      <w:szCs w:val="20"/>
      <w:lang w:eastAsia="ar-SA"/>
    </w:rPr>
  </w:style>
  <w:style w:type="paragraph" w:customStyle="1" w:styleId="didascafig">
    <w:name w:val="didasca_fig"/>
    <w:basedOn w:val="didascatab"/>
    <w:next w:val="Normale"/>
    <w:uiPriority w:val="99"/>
    <w:rsid w:val="00DB2000"/>
    <w:pPr>
      <w:keepNext w:val="0"/>
    </w:pPr>
  </w:style>
  <w:style w:type="paragraph" w:customStyle="1" w:styleId="tabsfigs">
    <w:name w:val="tabs&amp;figs"/>
    <w:basedOn w:val="didascatab"/>
    <w:uiPriority w:val="99"/>
    <w:rsid w:val="00DB2000"/>
  </w:style>
  <w:style w:type="paragraph" w:customStyle="1" w:styleId="Puntoelenco1">
    <w:name w:val="Punto elenco1"/>
    <w:basedOn w:val="Normale"/>
    <w:rsid w:val="00DB2000"/>
    <w:pPr>
      <w:suppressAutoHyphens/>
      <w:spacing w:before="120" w:after="60"/>
      <w:jc w:val="both"/>
    </w:pPr>
    <w:rPr>
      <w:rFonts w:ascii="Century Gothic" w:hAnsi="Century Gothic"/>
      <w:color w:val="auto"/>
      <w:sz w:val="20"/>
      <w:lang w:eastAsia="ar-SA"/>
    </w:rPr>
  </w:style>
  <w:style w:type="paragraph" w:customStyle="1" w:styleId="stile1">
    <w:name w:val="stile1"/>
    <w:basedOn w:val="Titolo1"/>
    <w:uiPriority w:val="99"/>
    <w:rsid w:val="00DB2000"/>
    <w:pPr>
      <w:keepLines/>
      <w:suppressAutoHyphens/>
      <w:contextualSpacing/>
    </w:pPr>
    <w:rPr>
      <w:rFonts w:ascii="Century Gothic" w:eastAsia="Lucida Sans Unicode" w:hAnsi="Century Gothic" w:cs="Times New Roman"/>
      <w:bCs/>
      <w:color w:val="auto"/>
      <w:szCs w:val="24"/>
      <w:u w:val="none"/>
      <w:lang w:eastAsia="ar-SA"/>
    </w:rPr>
  </w:style>
  <w:style w:type="character" w:customStyle="1" w:styleId="TitoloCarattere1">
    <w:name w:val="Titolo Carattere1"/>
    <w:basedOn w:val="Carpredefinitoparagrafo"/>
    <w:rsid w:val="00DB2000"/>
    <w:rPr>
      <w:rFonts w:ascii="Century Gothic" w:eastAsia="Times New Roman" w:hAnsi="Century Gothic" w:cs="Times New Roman"/>
      <w:b/>
      <w:bCs/>
      <w:i/>
      <w:iCs/>
      <w:sz w:val="20"/>
      <w:szCs w:val="24"/>
      <w:lang w:eastAsia="ar-SA"/>
    </w:rPr>
  </w:style>
  <w:style w:type="character" w:customStyle="1" w:styleId="SottotitoloCarattere1">
    <w:name w:val="Sottotitolo Carattere1"/>
    <w:basedOn w:val="Carpredefinitoparagrafo"/>
    <w:link w:val="Sottotitolo"/>
    <w:uiPriority w:val="99"/>
    <w:rsid w:val="00DB2000"/>
    <w:rPr>
      <w:b/>
      <w:color w:val="00000A"/>
      <w:sz w:val="24"/>
      <w:lang w:eastAsia="zh-CN"/>
    </w:rPr>
  </w:style>
  <w:style w:type="character" w:customStyle="1" w:styleId="TestonotaapidipaginaCarattere1">
    <w:name w:val="Testo nota a piè di pagina Carattere1"/>
    <w:aliases w:val="AIB nota piè di pagina Carattere"/>
    <w:basedOn w:val="Carpredefinitoparagrafo"/>
    <w:link w:val="Testonotaapidipagina"/>
    <w:uiPriority w:val="99"/>
    <w:qFormat/>
    <w:rsid w:val="00DB2000"/>
    <w:rPr>
      <w:color w:val="00000A"/>
      <w:sz w:val="24"/>
      <w:szCs w:val="24"/>
      <w:lang w:eastAsia="zh-CN"/>
    </w:rPr>
  </w:style>
  <w:style w:type="paragraph" w:styleId="Iniziomodulo-z">
    <w:name w:val="HTML Top of Form"/>
    <w:basedOn w:val="Normale"/>
    <w:next w:val="Normale"/>
    <w:link w:val="Iniziomodulo-zCarattere1"/>
    <w:uiPriority w:val="99"/>
    <w:rsid w:val="00DB2000"/>
    <w:pPr>
      <w:suppressAutoHyphens/>
      <w:spacing w:before="120" w:after="60"/>
      <w:jc w:val="center"/>
    </w:pPr>
    <w:rPr>
      <w:rFonts w:ascii="Arial" w:hAnsi="Arial" w:cs="Arial"/>
      <w:vanish/>
      <w:color w:val="auto"/>
      <w:sz w:val="16"/>
      <w:szCs w:val="16"/>
      <w:lang w:eastAsia="ar-SA"/>
    </w:rPr>
  </w:style>
  <w:style w:type="character" w:customStyle="1" w:styleId="Iniziomodulo-zCarattere1">
    <w:name w:val="Inizio modulo -z Carattere1"/>
    <w:basedOn w:val="Carpredefinitoparagrafo"/>
    <w:link w:val="Iniziomodulo-z"/>
    <w:uiPriority w:val="99"/>
    <w:rsid w:val="00DB2000"/>
    <w:rPr>
      <w:rFonts w:ascii="Arial" w:hAnsi="Arial" w:cs="Arial"/>
      <w:vanish/>
      <w:sz w:val="16"/>
      <w:szCs w:val="16"/>
      <w:lang w:eastAsia="ar-SA"/>
    </w:rPr>
  </w:style>
  <w:style w:type="paragraph" w:customStyle="1" w:styleId="Stile10">
    <w:name w:val="Stile1"/>
    <w:basedOn w:val="Normale"/>
    <w:uiPriority w:val="99"/>
    <w:qFormat/>
    <w:rsid w:val="00DB2000"/>
    <w:pPr>
      <w:suppressAutoHyphens/>
      <w:spacing w:before="120" w:after="60" w:line="276" w:lineRule="auto"/>
      <w:jc w:val="both"/>
    </w:pPr>
    <w:rPr>
      <w:rFonts w:ascii="Century Gothic" w:hAnsi="Century Gothic"/>
      <w:b/>
      <w:bCs/>
      <w:color w:val="auto"/>
      <w:sz w:val="20"/>
      <w:lang w:eastAsia="ar-SA"/>
    </w:rPr>
  </w:style>
  <w:style w:type="paragraph" w:customStyle="1" w:styleId="incendiGPS">
    <w:name w:val="incendi GPS"/>
    <w:basedOn w:val="Corpotesto"/>
    <w:uiPriority w:val="99"/>
    <w:rsid w:val="00DB2000"/>
    <w:pPr>
      <w:spacing w:after="200" w:line="276" w:lineRule="auto"/>
    </w:pPr>
    <w:rPr>
      <w:rFonts w:ascii="Helvetica" w:hAnsi="Helvetica" w:cs="Helvetica"/>
      <w:bCs/>
      <w:color w:val="auto"/>
      <w:sz w:val="20"/>
      <w:lang w:eastAsia="ar-SA"/>
    </w:rPr>
  </w:style>
  <w:style w:type="paragraph" w:customStyle="1" w:styleId="WW-Corpodeltesto2">
    <w:name w:val="WW-Corpo del testo 2"/>
    <w:basedOn w:val="Normale"/>
    <w:uiPriority w:val="99"/>
    <w:rsid w:val="00DB2000"/>
    <w:pPr>
      <w:suppressAutoHyphens/>
      <w:spacing w:before="120" w:after="60"/>
      <w:jc w:val="center"/>
    </w:pPr>
    <w:rPr>
      <w:rFonts w:ascii="Arial" w:hAnsi="Arial" w:cs="Arial"/>
      <w:b/>
      <w:bCs/>
      <w:color w:val="auto"/>
      <w:sz w:val="26"/>
      <w:szCs w:val="26"/>
      <w:lang w:eastAsia="ar-SA"/>
    </w:rPr>
  </w:style>
  <w:style w:type="paragraph" w:customStyle="1" w:styleId="Normale2">
    <w:name w:val="Normale2"/>
    <w:basedOn w:val="Normale"/>
    <w:next w:val="Normale"/>
    <w:uiPriority w:val="99"/>
    <w:rsid w:val="00DB2000"/>
    <w:pPr>
      <w:suppressAutoHyphens/>
      <w:autoSpaceDE w:val="0"/>
      <w:spacing w:before="120" w:after="60"/>
    </w:pPr>
    <w:rPr>
      <w:rFonts w:ascii="Century Gothic" w:hAnsi="Century Gothic"/>
      <w:color w:val="auto"/>
      <w:sz w:val="20"/>
      <w:lang w:val="en-US" w:eastAsia="ar-SA"/>
    </w:rPr>
  </w:style>
  <w:style w:type="paragraph" w:customStyle="1" w:styleId="AIBtitolo4">
    <w:name w:val="AIB titolo4"/>
    <w:basedOn w:val="Normale"/>
    <w:next w:val="Normale"/>
    <w:uiPriority w:val="99"/>
    <w:rsid w:val="00DB2000"/>
    <w:pPr>
      <w:suppressAutoHyphens/>
      <w:spacing w:before="120" w:after="120" w:line="312" w:lineRule="auto"/>
      <w:ind w:left="1944" w:hanging="504"/>
      <w:jc w:val="both"/>
    </w:pPr>
    <w:rPr>
      <w:rFonts w:ascii="Verdana" w:eastAsia="SimSun" w:hAnsi="Verdana" w:cs="Verdana"/>
      <w:b/>
      <w:bCs/>
      <w:smallCaps/>
      <w:color w:val="auto"/>
      <w:sz w:val="20"/>
      <w:szCs w:val="20"/>
      <w:lang w:eastAsia="ar-SA"/>
    </w:rPr>
  </w:style>
  <w:style w:type="paragraph" w:customStyle="1" w:styleId="AIBtitolo3">
    <w:name w:val="AIB titolo3"/>
    <w:basedOn w:val="Titolo3"/>
    <w:next w:val="Normale"/>
    <w:uiPriority w:val="99"/>
    <w:rsid w:val="00DB2000"/>
    <w:pPr>
      <w:suppressAutoHyphens/>
      <w:spacing w:before="240" w:after="120" w:line="312" w:lineRule="auto"/>
      <w:ind w:left="5940"/>
    </w:pPr>
    <w:rPr>
      <w:rFonts w:ascii="Verdana" w:eastAsia="SimSun" w:hAnsi="Verdana" w:cs="Verdana"/>
      <w:bCs/>
      <w:caps/>
      <w:smallCaps/>
      <w:color w:val="auto"/>
      <w:kern w:val="24"/>
      <w:sz w:val="24"/>
      <w:u w:val="none"/>
      <w:lang w:eastAsia="ar-SA"/>
    </w:rPr>
  </w:style>
  <w:style w:type="paragraph" w:customStyle="1" w:styleId="tablecaptionIRCarattereCarattere">
    <w:name w:val="table caption IR Carattere Carattere"/>
    <w:basedOn w:val="Normale"/>
    <w:uiPriority w:val="99"/>
    <w:rsid w:val="00DB2000"/>
    <w:pPr>
      <w:suppressAutoHyphens/>
      <w:spacing w:before="120" w:after="60"/>
      <w:jc w:val="center"/>
    </w:pPr>
    <w:rPr>
      <w:rFonts w:ascii="Century Gothic" w:eastAsia="SimSun" w:hAnsi="Century Gothic"/>
      <w:color w:val="auto"/>
      <w:sz w:val="22"/>
      <w:szCs w:val="22"/>
      <w:lang w:eastAsia="ar-SA"/>
    </w:rPr>
  </w:style>
  <w:style w:type="paragraph" w:customStyle="1" w:styleId="Formula">
    <w:name w:val="Formula"/>
    <w:basedOn w:val="Normale"/>
    <w:next w:val="Normale"/>
    <w:uiPriority w:val="99"/>
    <w:rsid w:val="00DB2000"/>
    <w:pPr>
      <w:suppressAutoHyphens/>
      <w:spacing w:before="120" w:after="120"/>
    </w:pPr>
    <w:rPr>
      <w:rFonts w:ascii="Century Gothic" w:hAnsi="Century Gothic"/>
      <w:color w:val="auto"/>
      <w:sz w:val="20"/>
      <w:lang w:val="en-US" w:eastAsia="ar-SA"/>
    </w:rPr>
  </w:style>
  <w:style w:type="paragraph" w:customStyle="1" w:styleId="immagine1">
    <w:name w:val="immagine1"/>
    <w:basedOn w:val="Normale"/>
    <w:uiPriority w:val="99"/>
    <w:rsid w:val="00DB2000"/>
    <w:pPr>
      <w:suppressAutoHyphens/>
      <w:spacing w:before="120" w:after="240"/>
      <w:jc w:val="center"/>
    </w:pPr>
    <w:rPr>
      <w:rFonts w:ascii="Century Gothic" w:hAnsi="Century Gothic"/>
      <w:color w:val="auto"/>
      <w:sz w:val="20"/>
      <w:lang w:val="en-GB" w:eastAsia="ar-SA"/>
    </w:rPr>
  </w:style>
  <w:style w:type="paragraph" w:styleId="PreformattatoHTML">
    <w:name w:val="HTML Preformatted"/>
    <w:basedOn w:val="Normale"/>
    <w:link w:val="PreformattatoHTMLCarattere1"/>
    <w:uiPriority w:val="99"/>
    <w:rsid w:val="00DB2000"/>
    <w:pPr>
      <w:suppressAutoHyphens/>
      <w:spacing w:before="120" w:after="60"/>
    </w:pPr>
    <w:rPr>
      <w:rFonts w:ascii="Courier New" w:hAnsi="Courier New" w:cs="Courier New"/>
      <w:color w:val="auto"/>
      <w:sz w:val="20"/>
      <w:szCs w:val="20"/>
      <w:lang w:eastAsia="ar-SA"/>
    </w:rPr>
  </w:style>
  <w:style w:type="character" w:customStyle="1" w:styleId="PreformattatoHTMLCarattere1">
    <w:name w:val="Preformattato HTML Carattere1"/>
    <w:basedOn w:val="Carpredefinitoparagrafo"/>
    <w:link w:val="PreformattatoHTML"/>
    <w:uiPriority w:val="99"/>
    <w:rsid w:val="00DB2000"/>
    <w:rPr>
      <w:rFonts w:ascii="Courier New" w:hAnsi="Courier New" w:cs="Courier New"/>
      <w:lang w:eastAsia="ar-SA"/>
    </w:rPr>
  </w:style>
  <w:style w:type="paragraph" w:customStyle="1" w:styleId="AIB">
    <w:name w:val="AIB"/>
    <w:uiPriority w:val="99"/>
    <w:rsid w:val="00DB2000"/>
    <w:pPr>
      <w:suppressAutoHyphens/>
      <w:spacing w:before="120" w:after="120" w:line="312" w:lineRule="auto"/>
      <w:ind w:left="714" w:firstLine="227"/>
      <w:jc w:val="both"/>
    </w:pPr>
    <w:rPr>
      <w:rFonts w:ascii="Verdana" w:hAnsi="Verdana" w:cs="Verdana"/>
      <w:sz w:val="24"/>
      <w:szCs w:val="24"/>
      <w:lang w:eastAsia="ar-SA"/>
    </w:rPr>
  </w:style>
  <w:style w:type="paragraph" w:customStyle="1" w:styleId="didascalia0">
    <w:name w:val="didascalia"/>
    <w:basedOn w:val="Normale"/>
    <w:uiPriority w:val="99"/>
    <w:rsid w:val="00DB2000"/>
    <w:pPr>
      <w:suppressAutoHyphens/>
      <w:spacing w:before="120" w:after="60" w:line="276" w:lineRule="auto"/>
      <w:ind w:firstLine="284"/>
      <w:jc w:val="both"/>
    </w:pPr>
    <w:rPr>
      <w:rFonts w:ascii="Arial" w:hAnsi="Arial" w:cs="Arial"/>
      <w:i/>
      <w:iCs/>
      <w:color w:val="auto"/>
      <w:sz w:val="20"/>
      <w:szCs w:val="20"/>
      <w:lang w:val="en-GB" w:eastAsia="ar-SA"/>
    </w:rPr>
  </w:style>
  <w:style w:type="paragraph" w:customStyle="1" w:styleId="AIBtitolo5">
    <w:name w:val="AIB titolo5"/>
    <w:basedOn w:val="Titolo5"/>
    <w:uiPriority w:val="99"/>
    <w:rsid w:val="00DB2000"/>
    <w:pPr>
      <w:keepNext w:val="0"/>
      <w:suppressAutoHyphens/>
      <w:spacing w:before="180" w:after="120" w:line="312" w:lineRule="auto"/>
    </w:pPr>
    <w:rPr>
      <w:rFonts w:ascii="Verdana" w:eastAsia="Lucida Sans Unicode" w:hAnsi="Verdana" w:cs="Verdana"/>
      <w:b/>
      <w:bCs/>
      <w:i/>
      <w:color w:val="auto"/>
      <w:u w:val="single"/>
      <w:lang w:eastAsia="it-IT" w:bidi="hi-IN"/>
    </w:rPr>
  </w:style>
  <w:style w:type="paragraph" w:customStyle="1" w:styleId="numerazionetitolo4">
    <w:name w:val="numerazione titolo 4"/>
    <w:basedOn w:val="Titolo3"/>
    <w:uiPriority w:val="99"/>
    <w:rsid w:val="00DB2000"/>
    <w:pPr>
      <w:numPr>
        <w:numId w:val="35"/>
      </w:numPr>
      <w:suppressAutoHyphens/>
      <w:spacing w:before="240" w:after="240"/>
      <w:jc w:val="left"/>
    </w:pPr>
    <w:rPr>
      <w:rFonts w:ascii="Century Gothic" w:eastAsia="SimSun" w:hAnsi="Century Gothic" w:cs="Arial"/>
      <w:bCs/>
      <w:iCs/>
      <w:caps/>
      <w:color w:val="auto"/>
      <w:kern w:val="24"/>
      <w:sz w:val="24"/>
      <w:szCs w:val="24"/>
      <w:u w:val="none"/>
      <w:lang w:eastAsia="ar-SA"/>
    </w:rPr>
  </w:style>
  <w:style w:type="paragraph" w:customStyle="1" w:styleId="AIBtabella">
    <w:name w:val="AIB tabella"/>
    <w:basedOn w:val="AIB"/>
    <w:next w:val="AIB"/>
    <w:uiPriority w:val="99"/>
    <w:rsid w:val="00DB2000"/>
    <w:pPr>
      <w:spacing w:before="80" w:after="80" w:line="240" w:lineRule="auto"/>
      <w:ind w:left="0" w:firstLine="0"/>
    </w:pPr>
    <w:rPr>
      <w:sz w:val="18"/>
      <w:szCs w:val="18"/>
    </w:rPr>
  </w:style>
  <w:style w:type="paragraph" w:customStyle="1" w:styleId="didascaliaAIB">
    <w:name w:val="didascalia AIB"/>
    <w:basedOn w:val="Didascalia1"/>
    <w:uiPriority w:val="99"/>
    <w:rsid w:val="00DB2000"/>
    <w:pPr>
      <w:spacing w:line="240" w:lineRule="auto"/>
    </w:pPr>
    <w:rPr>
      <w:rFonts w:ascii="Verdana" w:hAnsi="Verdana" w:cs="Verdana"/>
      <w:sz w:val="16"/>
      <w:szCs w:val="16"/>
    </w:rPr>
  </w:style>
  <w:style w:type="paragraph" w:customStyle="1" w:styleId="Tabelle">
    <w:name w:val="Tabelle"/>
    <w:basedOn w:val="Normale"/>
    <w:next w:val="Normale"/>
    <w:uiPriority w:val="99"/>
    <w:rsid w:val="00DB2000"/>
    <w:pPr>
      <w:keepNext/>
      <w:keepLines/>
      <w:suppressAutoHyphens/>
      <w:spacing w:before="120" w:after="60"/>
      <w:jc w:val="center"/>
    </w:pPr>
    <w:rPr>
      <w:rFonts w:ascii="Century Gothic" w:hAnsi="Century Gothic"/>
      <w:color w:val="auto"/>
      <w:sz w:val="20"/>
      <w:szCs w:val="20"/>
      <w:lang w:eastAsia="ar-SA"/>
    </w:rPr>
  </w:style>
  <w:style w:type="paragraph" w:customStyle="1" w:styleId="CM1">
    <w:name w:val="CM1"/>
    <w:basedOn w:val="Default"/>
    <w:next w:val="Default"/>
    <w:uiPriority w:val="99"/>
    <w:rsid w:val="00DB2000"/>
    <w:pPr>
      <w:autoSpaceDE w:val="0"/>
      <w:spacing w:before="240" w:after="60" w:line="278" w:lineRule="atLeast"/>
      <w:ind w:left="714" w:hanging="357"/>
      <w:jc w:val="both"/>
    </w:pPr>
    <w:rPr>
      <w:rFonts w:ascii="Times New Roman" w:hAnsi="Times New Roman" w:cs="Times New Roman"/>
      <w:color w:val="auto"/>
      <w:lang w:eastAsia="ar-SA"/>
    </w:rPr>
  </w:style>
  <w:style w:type="paragraph" w:customStyle="1" w:styleId="CM6">
    <w:name w:val="CM6"/>
    <w:basedOn w:val="Default"/>
    <w:next w:val="Default"/>
    <w:uiPriority w:val="99"/>
    <w:rsid w:val="00DB2000"/>
    <w:pPr>
      <w:autoSpaceDE w:val="0"/>
      <w:spacing w:before="240" w:after="60" w:line="276" w:lineRule="atLeast"/>
      <w:ind w:left="714" w:hanging="357"/>
      <w:jc w:val="both"/>
    </w:pPr>
    <w:rPr>
      <w:rFonts w:ascii="Times New Roman" w:hAnsi="Times New Roman" w:cs="Times New Roman"/>
      <w:color w:val="auto"/>
      <w:lang w:eastAsia="ar-SA"/>
    </w:rPr>
  </w:style>
  <w:style w:type="paragraph" w:customStyle="1" w:styleId="CM20">
    <w:name w:val="CM20"/>
    <w:basedOn w:val="Default"/>
    <w:next w:val="Default"/>
    <w:uiPriority w:val="99"/>
    <w:rsid w:val="00DB2000"/>
    <w:pPr>
      <w:autoSpaceDE w:val="0"/>
      <w:spacing w:before="240" w:after="60" w:line="360" w:lineRule="auto"/>
      <w:ind w:left="714" w:hanging="357"/>
      <w:jc w:val="both"/>
    </w:pPr>
    <w:rPr>
      <w:rFonts w:ascii="Times New Roman" w:hAnsi="Times New Roman" w:cs="Times New Roman"/>
      <w:color w:val="auto"/>
      <w:lang w:eastAsia="ar-SA"/>
    </w:rPr>
  </w:style>
  <w:style w:type="paragraph" w:customStyle="1" w:styleId="Testonormale1">
    <w:name w:val="Testo normale1"/>
    <w:basedOn w:val="Normale"/>
    <w:rsid w:val="00DB2000"/>
    <w:pPr>
      <w:suppressAutoHyphens/>
      <w:spacing w:before="120" w:after="60"/>
    </w:pPr>
    <w:rPr>
      <w:rFonts w:ascii="Courier New" w:hAnsi="Courier New" w:cs="Courier New"/>
      <w:color w:val="auto"/>
      <w:sz w:val="20"/>
      <w:szCs w:val="20"/>
      <w:lang w:eastAsia="ar-SA"/>
    </w:rPr>
  </w:style>
  <w:style w:type="paragraph" w:styleId="Nessunaspaziatura">
    <w:name w:val="No Spacing"/>
    <w:qFormat/>
    <w:rsid w:val="00DB2000"/>
    <w:pPr>
      <w:suppressAutoHyphens/>
      <w:spacing w:before="240" w:after="60" w:line="360" w:lineRule="auto"/>
      <w:ind w:left="714" w:hanging="357"/>
      <w:jc w:val="both"/>
    </w:pPr>
    <w:rPr>
      <w:rFonts w:ascii="Calibri" w:hAnsi="Calibri" w:cs="Calibri"/>
      <w:sz w:val="22"/>
      <w:szCs w:val="22"/>
      <w:lang w:eastAsia="ar-SA"/>
    </w:rPr>
  </w:style>
  <w:style w:type="paragraph" w:customStyle="1" w:styleId="xl67">
    <w:name w:val="xl67"/>
    <w:basedOn w:val="Normale"/>
    <w:rsid w:val="00DB2000"/>
    <w:pPr>
      <w:suppressAutoHyphens/>
      <w:spacing w:before="280" w:after="280"/>
      <w:jc w:val="center"/>
    </w:pPr>
    <w:rPr>
      <w:rFonts w:ascii="Century Gothic" w:hAnsi="Century Gothic"/>
      <w:color w:val="auto"/>
      <w:sz w:val="16"/>
      <w:szCs w:val="16"/>
      <w:lang w:eastAsia="ar-SA"/>
    </w:rPr>
  </w:style>
  <w:style w:type="paragraph" w:customStyle="1" w:styleId="xl68">
    <w:name w:val="xl68"/>
    <w:basedOn w:val="Normale"/>
    <w:rsid w:val="00DB2000"/>
    <w:pPr>
      <w:suppressAutoHyphens/>
      <w:spacing w:before="280" w:after="280"/>
      <w:jc w:val="center"/>
      <w:textAlignment w:val="top"/>
    </w:pPr>
    <w:rPr>
      <w:rFonts w:ascii="Century Gothic" w:hAnsi="Century Gothic"/>
      <w:color w:val="auto"/>
      <w:sz w:val="16"/>
      <w:szCs w:val="16"/>
      <w:lang w:eastAsia="ar-SA"/>
    </w:rPr>
  </w:style>
  <w:style w:type="paragraph" w:customStyle="1" w:styleId="xl69">
    <w:name w:val="xl69"/>
    <w:basedOn w:val="Normale"/>
    <w:rsid w:val="00DB2000"/>
    <w:pPr>
      <w:suppressAutoHyphens/>
      <w:spacing w:before="280" w:after="280"/>
    </w:pPr>
    <w:rPr>
      <w:rFonts w:ascii="Century Gothic" w:hAnsi="Century Gothic"/>
      <w:color w:val="auto"/>
      <w:sz w:val="20"/>
      <w:lang w:eastAsia="ar-SA"/>
    </w:rPr>
  </w:style>
  <w:style w:type="paragraph" w:customStyle="1" w:styleId="xl70">
    <w:name w:val="xl70"/>
    <w:basedOn w:val="Normale"/>
    <w:rsid w:val="00DB2000"/>
    <w:pPr>
      <w:suppressAutoHyphens/>
      <w:spacing w:before="280" w:after="280"/>
    </w:pPr>
    <w:rPr>
      <w:rFonts w:ascii="Century Gothic" w:hAnsi="Century Gothic"/>
      <w:color w:val="auto"/>
      <w:sz w:val="20"/>
      <w:lang w:eastAsia="ar-SA"/>
    </w:rPr>
  </w:style>
  <w:style w:type="paragraph" w:customStyle="1" w:styleId="xl71">
    <w:name w:val="xl71"/>
    <w:basedOn w:val="Normale"/>
    <w:rsid w:val="00DB2000"/>
    <w:pPr>
      <w:suppressAutoHyphens/>
      <w:spacing w:before="280" w:after="280"/>
    </w:pPr>
    <w:rPr>
      <w:rFonts w:ascii="Century Gothic" w:hAnsi="Century Gothic"/>
      <w:color w:val="auto"/>
      <w:sz w:val="20"/>
      <w:lang w:eastAsia="ar-SA"/>
    </w:rPr>
  </w:style>
  <w:style w:type="paragraph" w:customStyle="1" w:styleId="xl72">
    <w:name w:val="xl72"/>
    <w:basedOn w:val="Normale"/>
    <w:rsid w:val="00DB2000"/>
    <w:pPr>
      <w:suppressAutoHyphens/>
      <w:spacing w:before="280" w:after="280"/>
      <w:jc w:val="center"/>
    </w:pPr>
    <w:rPr>
      <w:rFonts w:ascii="Century Gothic" w:hAnsi="Century Gothic"/>
      <w:color w:val="auto"/>
      <w:sz w:val="20"/>
      <w:lang w:eastAsia="ar-SA"/>
    </w:rPr>
  </w:style>
  <w:style w:type="paragraph" w:customStyle="1" w:styleId="xl73">
    <w:name w:val="xl73"/>
    <w:basedOn w:val="Normale"/>
    <w:rsid w:val="00DB2000"/>
    <w:pPr>
      <w:suppressAutoHyphens/>
      <w:spacing w:before="280" w:after="280"/>
      <w:jc w:val="center"/>
    </w:pPr>
    <w:rPr>
      <w:rFonts w:ascii="Century Gothic" w:hAnsi="Century Gothic"/>
      <w:color w:val="auto"/>
      <w:sz w:val="20"/>
      <w:lang w:eastAsia="ar-SA"/>
    </w:rPr>
  </w:style>
  <w:style w:type="paragraph" w:customStyle="1" w:styleId="xl74">
    <w:name w:val="xl74"/>
    <w:basedOn w:val="Normale"/>
    <w:rsid w:val="00DB2000"/>
    <w:pPr>
      <w:suppressAutoHyphens/>
      <w:spacing w:before="280" w:after="280"/>
      <w:jc w:val="center"/>
    </w:pPr>
    <w:rPr>
      <w:rFonts w:ascii="Century Gothic" w:hAnsi="Century Gothic"/>
      <w:color w:val="auto"/>
      <w:sz w:val="20"/>
      <w:lang w:eastAsia="ar-SA"/>
    </w:rPr>
  </w:style>
  <w:style w:type="paragraph" w:customStyle="1" w:styleId="xl65">
    <w:name w:val="xl65"/>
    <w:basedOn w:val="Normale"/>
    <w:rsid w:val="00DB2000"/>
    <w:pPr>
      <w:suppressAutoHyphens/>
      <w:spacing w:before="280" w:after="280"/>
      <w:jc w:val="center"/>
      <w:textAlignment w:val="center"/>
    </w:pPr>
    <w:rPr>
      <w:rFonts w:ascii="Century Gothic" w:hAnsi="Century Gothic"/>
      <w:color w:val="auto"/>
      <w:sz w:val="16"/>
      <w:szCs w:val="16"/>
      <w:lang w:eastAsia="ar-SA"/>
    </w:rPr>
  </w:style>
  <w:style w:type="paragraph" w:customStyle="1" w:styleId="xl66">
    <w:name w:val="xl66"/>
    <w:basedOn w:val="Normale"/>
    <w:rsid w:val="00DB2000"/>
    <w:pPr>
      <w:suppressAutoHyphens/>
      <w:spacing w:before="280" w:after="280"/>
      <w:jc w:val="center"/>
      <w:textAlignment w:val="center"/>
    </w:pPr>
    <w:rPr>
      <w:rFonts w:ascii="Century Gothic" w:hAnsi="Century Gothic"/>
      <w:color w:val="auto"/>
      <w:sz w:val="16"/>
      <w:szCs w:val="16"/>
      <w:lang w:eastAsia="ar-SA"/>
    </w:rPr>
  </w:style>
  <w:style w:type="character" w:customStyle="1" w:styleId="SoggettocommentoCarattere1">
    <w:name w:val="Soggetto commento Carattere1"/>
    <w:basedOn w:val="TestocommentoCarattere1"/>
    <w:link w:val="Soggettocommento"/>
    <w:uiPriority w:val="99"/>
    <w:rsid w:val="00DB2000"/>
    <w:rPr>
      <w:b/>
      <w:bCs/>
      <w:color w:val="00000A"/>
      <w:lang w:eastAsia="zh-CN"/>
    </w:rPr>
  </w:style>
  <w:style w:type="paragraph" w:customStyle="1" w:styleId="xl75">
    <w:name w:val="xl75"/>
    <w:basedOn w:val="Normale"/>
    <w:rsid w:val="00DB2000"/>
    <w:pPr>
      <w:suppressAutoHyphens/>
      <w:spacing w:before="280" w:after="280"/>
    </w:pPr>
    <w:rPr>
      <w:rFonts w:ascii="Century Gothic" w:hAnsi="Century Gothic"/>
      <w:b/>
      <w:bCs/>
      <w:color w:val="auto"/>
      <w:sz w:val="18"/>
      <w:szCs w:val="18"/>
      <w:lang w:eastAsia="ar-SA"/>
    </w:rPr>
  </w:style>
  <w:style w:type="paragraph" w:customStyle="1" w:styleId="xl76">
    <w:name w:val="xl76"/>
    <w:basedOn w:val="Normale"/>
    <w:rsid w:val="00DB2000"/>
    <w:pPr>
      <w:suppressAutoHyphens/>
      <w:spacing w:before="280" w:after="280"/>
    </w:pPr>
    <w:rPr>
      <w:rFonts w:ascii="Century Gothic" w:hAnsi="Century Gothic"/>
      <w:color w:val="auto"/>
      <w:sz w:val="18"/>
      <w:szCs w:val="18"/>
      <w:lang w:eastAsia="ar-SA"/>
    </w:rPr>
  </w:style>
  <w:style w:type="paragraph" w:customStyle="1" w:styleId="xl77">
    <w:name w:val="xl77"/>
    <w:basedOn w:val="Normale"/>
    <w:rsid w:val="00DB2000"/>
    <w:pPr>
      <w:suppressAutoHyphens/>
      <w:spacing w:before="280" w:after="280"/>
      <w:jc w:val="center"/>
    </w:pPr>
    <w:rPr>
      <w:rFonts w:ascii="Century Gothic" w:hAnsi="Century Gothic"/>
      <w:b/>
      <w:bCs/>
      <w:color w:val="auto"/>
      <w:sz w:val="18"/>
      <w:szCs w:val="18"/>
      <w:lang w:eastAsia="ar-SA"/>
    </w:rPr>
  </w:style>
  <w:style w:type="paragraph" w:customStyle="1" w:styleId="xl78">
    <w:name w:val="xl78"/>
    <w:basedOn w:val="Normale"/>
    <w:rsid w:val="00DB2000"/>
    <w:pPr>
      <w:suppressAutoHyphens/>
      <w:spacing w:before="280" w:after="280"/>
      <w:jc w:val="center"/>
    </w:pPr>
    <w:rPr>
      <w:rFonts w:ascii="Century Gothic" w:hAnsi="Century Gothic"/>
      <w:b/>
      <w:bCs/>
      <w:color w:val="auto"/>
      <w:sz w:val="18"/>
      <w:szCs w:val="18"/>
      <w:lang w:eastAsia="ar-SA"/>
    </w:rPr>
  </w:style>
  <w:style w:type="paragraph" w:customStyle="1" w:styleId="xl79">
    <w:name w:val="xl79"/>
    <w:basedOn w:val="Normale"/>
    <w:rsid w:val="00DB2000"/>
    <w:pPr>
      <w:suppressAutoHyphens/>
      <w:spacing w:before="280" w:after="280"/>
    </w:pPr>
    <w:rPr>
      <w:rFonts w:ascii="Century Gothic" w:hAnsi="Century Gothic"/>
      <w:color w:val="auto"/>
      <w:sz w:val="18"/>
      <w:szCs w:val="18"/>
      <w:lang w:eastAsia="ar-SA"/>
    </w:rPr>
  </w:style>
  <w:style w:type="paragraph" w:customStyle="1" w:styleId="xl80">
    <w:name w:val="xl80"/>
    <w:basedOn w:val="Normale"/>
    <w:rsid w:val="00DB2000"/>
    <w:pPr>
      <w:suppressAutoHyphens/>
      <w:spacing w:before="280" w:after="280"/>
    </w:pPr>
    <w:rPr>
      <w:rFonts w:ascii="Century Gothic" w:hAnsi="Century Gothic"/>
      <w:color w:val="auto"/>
      <w:sz w:val="18"/>
      <w:szCs w:val="18"/>
      <w:lang w:eastAsia="ar-SA"/>
    </w:rPr>
  </w:style>
  <w:style w:type="paragraph" w:customStyle="1" w:styleId="xl81">
    <w:name w:val="xl81"/>
    <w:basedOn w:val="Normale"/>
    <w:rsid w:val="00DB2000"/>
    <w:pPr>
      <w:suppressAutoHyphens/>
      <w:spacing w:before="280" w:after="280"/>
    </w:pPr>
    <w:rPr>
      <w:rFonts w:ascii="Century Gothic" w:hAnsi="Century Gothic"/>
      <w:color w:val="auto"/>
      <w:sz w:val="18"/>
      <w:szCs w:val="18"/>
      <w:lang w:eastAsia="ar-SA"/>
    </w:rPr>
  </w:style>
  <w:style w:type="paragraph" w:customStyle="1" w:styleId="xl82">
    <w:name w:val="xl82"/>
    <w:basedOn w:val="Normale"/>
    <w:rsid w:val="00DB2000"/>
    <w:pPr>
      <w:suppressAutoHyphens/>
      <w:spacing w:before="280" w:after="280"/>
    </w:pPr>
    <w:rPr>
      <w:rFonts w:ascii="Century Gothic" w:hAnsi="Century Gothic"/>
      <w:color w:val="auto"/>
      <w:sz w:val="18"/>
      <w:szCs w:val="18"/>
      <w:lang w:eastAsia="ar-SA"/>
    </w:rPr>
  </w:style>
  <w:style w:type="paragraph" w:customStyle="1" w:styleId="xl83">
    <w:name w:val="xl83"/>
    <w:basedOn w:val="Normale"/>
    <w:rsid w:val="00DB2000"/>
    <w:pPr>
      <w:suppressAutoHyphens/>
      <w:spacing w:before="280" w:after="280"/>
      <w:textAlignment w:val="center"/>
    </w:pPr>
    <w:rPr>
      <w:rFonts w:ascii="Century Gothic" w:hAnsi="Century Gothic"/>
      <w:color w:val="auto"/>
      <w:sz w:val="18"/>
      <w:szCs w:val="18"/>
      <w:lang w:eastAsia="ar-SA"/>
    </w:rPr>
  </w:style>
  <w:style w:type="paragraph" w:customStyle="1" w:styleId="xl84">
    <w:name w:val="xl84"/>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85">
    <w:name w:val="xl85"/>
    <w:basedOn w:val="Normale"/>
    <w:rsid w:val="00DB2000"/>
    <w:pPr>
      <w:suppressAutoHyphens/>
      <w:spacing w:before="280" w:after="280"/>
      <w:textAlignment w:val="center"/>
    </w:pPr>
    <w:rPr>
      <w:rFonts w:ascii="Century Gothic" w:hAnsi="Century Gothic"/>
      <w:color w:val="auto"/>
      <w:sz w:val="18"/>
      <w:szCs w:val="18"/>
      <w:lang w:eastAsia="ar-SA"/>
    </w:rPr>
  </w:style>
  <w:style w:type="paragraph" w:customStyle="1" w:styleId="xl86">
    <w:name w:val="xl86"/>
    <w:basedOn w:val="Normale"/>
    <w:rsid w:val="00DB2000"/>
    <w:pPr>
      <w:suppressAutoHyphens/>
      <w:spacing w:before="280" w:after="280"/>
    </w:pPr>
    <w:rPr>
      <w:rFonts w:ascii="Century Gothic" w:hAnsi="Century Gothic"/>
      <w:color w:val="auto"/>
      <w:sz w:val="18"/>
      <w:szCs w:val="18"/>
      <w:lang w:eastAsia="ar-SA"/>
    </w:rPr>
  </w:style>
  <w:style w:type="paragraph" w:customStyle="1" w:styleId="xl87">
    <w:name w:val="xl87"/>
    <w:basedOn w:val="Normale"/>
    <w:rsid w:val="00DB2000"/>
    <w:pPr>
      <w:suppressAutoHyphens/>
      <w:spacing w:before="280" w:after="280"/>
      <w:jc w:val="right"/>
      <w:textAlignment w:val="center"/>
    </w:pPr>
    <w:rPr>
      <w:rFonts w:ascii="Century Gothic" w:hAnsi="Century Gothic"/>
      <w:color w:val="auto"/>
      <w:sz w:val="18"/>
      <w:szCs w:val="18"/>
      <w:lang w:eastAsia="ar-SA"/>
    </w:rPr>
  </w:style>
  <w:style w:type="paragraph" w:customStyle="1" w:styleId="xl88">
    <w:name w:val="xl88"/>
    <w:basedOn w:val="Normale"/>
    <w:rsid w:val="00DB2000"/>
    <w:pPr>
      <w:suppressAutoHyphens/>
      <w:spacing w:before="280" w:after="280"/>
      <w:jc w:val="center"/>
      <w:textAlignment w:val="center"/>
    </w:pPr>
    <w:rPr>
      <w:rFonts w:ascii="Century Gothic" w:hAnsi="Century Gothic"/>
      <w:color w:val="000000"/>
      <w:sz w:val="18"/>
      <w:szCs w:val="18"/>
      <w:lang w:eastAsia="ar-SA"/>
    </w:rPr>
  </w:style>
  <w:style w:type="paragraph" w:customStyle="1" w:styleId="xl89">
    <w:name w:val="xl89"/>
    <w:basedOn w:val="Normale"/>
    <w:rsid w:val="00DB2000"/>
    <w:pPr>
      <w:suppressAutoHyphens/>
      <w:spacing w:before="280" w:after="280"/>
      <w:jc w:val="right"/>
      <w:textAlignment w:val="center"/>
    </w:pPr>
    <w:rPr>
      <w:rFonts w:ascii="Century Gothic" w:hAnsi="Century Gothic"/>
      <w:color w:val="auto"/>
      <w:sz w:val="18"/>
      <w:szCs w:val="18"/>
      <w:lang w:eastAsia="ar-SA"/>
    </w:rPr>
  </w:style>
  <w:style w:type="paragraph" w:customStyle="1" w:styleId="xl90">
    <w:name w:val="xl90"/>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91">
    <w:name w:val="xl91"/>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92">
    <w:name w:val="xl92"/>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93">
    <w:name w:val="xl93"/>
    <w:basedOn w:val="Normale"/>
    <w:rsid w:val="00DB2000"/>
    <w:pPr>
      <w:suppressAutoHyphens/>
      <w:spacing w:before="280" w:after="280"/>
      <w:jc w:val="right"/>
      <w:textAlignment w:val="center"/>
    </w:pPr>
    <w:rPr>
      <w:rFonts w:ascii="Century Gothic" w:hAnsi="Century Gothic"/>
      <w:color w:val="auto"/>
      <w:sz w:val="18"/>
      <w:szCs w:val="18"/>
      <w:lang w:eastAsia="ar-SA"/>
    </w:rPr>
  </w:style>
  <w:style w:type="paragraph" w:customStyle="1" w:styleId="xl94">
    <w:name w:val="xl94"/>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95">
    <w:name w:val="xl95"/>
    <w:basedOn w:val="Normale"/>
    <w:rsid w:val="00DB2000"/>
    <w:pPr>
      <w:suppressAutoHyphens/>
      <w:spacing w:before="280" w:after="280"/>
      <w:jc w:val="right"/>
      <w:textAlignment w:val="center"/>
    </w:pPr>
    <w:rPr>
      <w:rFonts w:ascii="Century Gothic" w:hAnsi="Century Gothic"/>
      <w:b/>
      <w:bCs/>
      <w:color w:val="auto"/>
      <w:sz w:val="18"/>
      <w:szCs w:val="18"/>
      <w:lang w:eastAsia="ar-SA"/>
    </w:rPr>
  </w:style>
  <w:style w:type="paragraph" w:customStyle="1" w:styleId="xl96">
    <w:name w:val="xl96"/>
    <w:basedOn w:val="Normale"/>
    <w:rsid w:val="00DB2000"/>
    <w:pPr>
      <w:suppressAutoHyphens/>
      <w:spacing w:before="280" w:after="280"/>
      <w:jc w:val="center"/>
      <w:textAlignment w:val="center"/>
    </w:pPr>
    <w:rPr>
      <w:rFonts w:ascii="Century Gothic" w:hAnsi="Century Gothic"/>
      <w:color w:val="000000"/>
      <w:sz w:val="18"/>
      <w:szCs w:val="18"/>
      <w:lang w:eastAsia="ar-SA"/>
    </w:rPr>
  </w:style>
  <w:style w:type="paragraph" w:customStyle="1" w:styleId="xl97">
    <w:name w:val="xl97"/>
    <w:basedOn w:val="Normale"/>
    <w:rsid w:val="00DB2000"/>
    <w:pPr>
      <w:suppressAutoHyphens/>
      <w:spacing w:before="280" w:after="280"/>
      <w:jc w:val="center"/>
      <w:textAlignment w:val="center"/>
    </w:pPr>
    <w:rPr>
      <w:rFonts w:ascii="Century Gothic" w:hAnsi="Century Gothic"/>
      <w:color w:val="000000"/>
      <w:sz w:val="18"/>
      <w:szCs w:val="18"/>
      <w:lang w:eastAsia="ar-SA"/>
    </w:rPr>
  </w:style>
  <w:style w:type="paragraph" w:customStyle="1" w:styleId="xl98">
    <w:name w:val="xl98"/>
    <w:basedOn w:val="Normale"/>
    <w:rsid w:val="00DB2000"/>
    <w:pPr>
      <w:suppressAutoHyphens/>
      <w:spacing w:before="280" w:after="280"/>
      <w:jc w:val="center"/>
      <w:textAlignment w:val="center"/>
    </w:pPr>
    <w:rPr>
      <w:rFonts w:ascii="Century Gothic" w:hAnsi="Century Gothic"/>
      <w:color w:val="000000"/>
      <w:sz w:val="18"/>
      <w:szCs w:val="18"/>
      <w:lang w:eastAsia="ar-SA"/>
    </w:rPr>
  </w:style>
  <w:style w:type="paragraph" w:customStyle="1" w:styleId="xl99">
    <w:name w:val="xl99"/>
    <w:basedOn w:val="Normale"/>
    <w:rsid w:val="00DB2000"/>
    <w:pPr>
      <w:suppressAutoHyphens/>
      <w:spacing w:before="280" w:after="280"/>
      <w:jc w:val="right"/>
      <w:textAlignment w:val="center"/>
    </w:pPr>
    <w:rPr>
      <w:rFonts w:ascii="Century Gothic" w:hAnsi="Century Gothic"/>
      <w:b/>
      <w:bCs/>
      <w:color w:val="auto"/>
      <w:sz w:val="18"/>
      <w:szCs w:val="18"/>
      <w:lang w:eastAsia="ar-SA"/>
    </w:rPr>
  </w:style>
  <w:style w:type="paragraph" w:customStyle="1" w:styleId="xl100">
    <w:name w:val="xl100"/>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101">
    <w:name w:val="xl101"/>
    <w:basedOn w:val="Normale"/>
    <w:rsid w:val="00DB2000"/>
    <w:pPr>
      <w:suppressAutoHyphens/>
      <w:spacing w:before="280" w:after="280"/>
      <w:jc w:val="center"/>
      <w:textAlignment w:val="center"/>
    </w:pPr>
    <w:rPr>
      <w:rFonts w:ascii="Century Gothic" w:hAnsi="Century Gothic"/>
      <w:color w:val="auto"/>
      <w:sz w:val="18"/>
      <w:szCs w:val="18"/>
      <w:lang w:eastAsia="ar-SA"/>
    </w:rPr>
  </w:style>
  <w:style w:type="paragraph" w:customStyle="1" w:styleId="xl102">
    <w:name w:val="xl102"/>
    <w:basedOn w:val="Normale"/>
    <w:rsid w:val="00DB2000"/>
    <w:pPr>
      <w:shd w:val="clear" w:color="auto" w:fill="E6B9B8"/>
      <w:suppressAutoHyphens/>
      <w:spacing w:before="280" w:after="280"/>
      <w:jc w:val="right"/>
      <w:textAlignment w:val="center"/>
    </w:pPr>
    <w:rPr>
      <w:rFonts w:ascii="Century Gothic" w:hAnsi="Century Gothic"/>
      <w:color w:val="auto"/>
      <w:sz w:val="18"/>
      <w:szCs w:val="18"/>
      <w:lang w:eastAsia="ar-SA"/>
    </w:rPr>
  </w:style>
  <w:style w:type="paragraph" w:customStyle="1" w:styleId="xl103">
    <w:name w:val="xl103"/>
    <w:basedOn w:val="Normale"/>
    <w:rsid w:val="00DB2000"/>
    <w:pPr>
      <w:shd w:val="clear" w:color="auto" w:fill="E6B9B8"/>
      <w:suppressAutoHyphens/>
      <w:spacing w:before="280" w:after="280"/>
      <w:jc w:val="right"/>
      <w:textAlignment w:val="center"/>
    </w:pPr>
    <w:rPr>
      <w:rFonts w:ascii="Century Gothic" w:hAnsi="Century Gothic"/>
      <w:color w:val="auto"/>
      <w:sz w:val="18"/>
      <w:szCs w:val="18"/>
      <w:lang w:eastAsia="ar-SA"/>
    </w:rPr>
  </w:style>
  <w:style w:type="paragraph" w:customStyle="1" w:styleId="xl104">
    <w:name w:val="xl104"/>
    <w:basedOn w:val="Normale"/>
    <w:rsid w:val="00DB2000"/>
    <w:pPr>
      <w:shd w:val="clear" w:color="auto" w:fill="E6B9B8"/>
      <w:suppressAutoHyphens/>
      <w:spacing w:before="280" w:after="280"/>
      <w:jc w:val="right"/>
      <w:textAlignment w:val="center"/>
    </w:pPr>
    <w:rPr>
      <w:rFonts w:ascii="Century Gothic" w:hAnsi="Century Gothic"/>
      <w:color w:val="auto"/>
      <w:sz w:val="18"/>
      <w:szCs w:val="18"/>
      <w:lang w:eastAsia="ar-SA"/>
    </w:rPr>
  </w:style>
  <w:style w:type="paragraph" w:customStyle="1" w:styleId="xl105">
    <w:name w:val="xl105"/>
    <w:basedOn w:val="Normale"/>
    <w:rsid w:val="00DB2000"/>
    <w:pPr>
      <w:shd w:val="clear" w:color="auto" w:fill="E6B9B8"/>
      <w:suppressAutoHyphens/>
      <w:spacing w:before="280" w:after="280"/>
      <w:jc w:val="right"/>
      <w:textAlignment w:val="center"/>
    </w:pPr>
    <w:rPr>
      <w:rFonts w:ascii="Century Gothic" w:hAnsi="Century Gothic"/>
      <w:color w:val="auto"/>
      <w:sz w:val="18"/>
      <w:szCs w:val="18"/>
      <w:lang w:eastAsia="ar-SA"/>
    </w:rPr>
  </w:style>
  <w:style w:type="paragraph" w:customStyle="1" w:styleId="xl106">
    <w:name w:val="xl106"/>
    <w:basedOn w:val="Normale"/>
    <w:rsid w:val="00DB2000"/>
    <w:pPr>
      <w:shd w:val="clear" w:color="auto" w:fill="E6B9B8"/>
      <w:suppressAutoHyphens/>
      <w:spacing w:before="280" w:after="280"/>
      <w:jc w:val="right"/>
      <w:textAlignment w:val="center"/>
    </w:pPr>
    <w:rPr>
      <w:rFonts w:ascii="Century Gothic" w:hAnsi="Century Gothic"/>
      <w:b/>
      <w:bCs/>
      <w:color w:val="auto"/>
      <w:sz w:val="18"/>
      <w:szCs w:val="18"/>
      <w:lang w:eastAsia="ar-SA"/>
    </w:rPr>
  </w:style>
  <w:style w:type="paragraph" w:customStyle="1" w:styleId="xl107">
    <w:name w:val="xl107"/>
    <w:basedOn w:val="Normale"/>
    <w:rsid w:val="00DB2000"/>
    <w:pPr>
      <w:shd w:val="clear" w:color="auto" w:fill="E6B9B8"/>
      <w:suppressAutoHyphens/>
      <w:spacing w:before="280" w:after="280"/>
      <w:jc w:val="center"/>
      <w:textAlignment w:val="center"/>
    </w:pPr>
    <w:rPr>
      <w:rFonts w:ascii="Century Gothic" w:hAnsi="Century Gothic"/>
      <w:b/>
      <w:bCs/>
      <w:color w:val="auto"/>
      <w:sz w:val="18"/>
      <w:szCs w:val="18"/>
      <w:lang w:eastAsia="ar-SA"/>
    </w:rPr>
  </w:style>
  <w:style w:type="paragraph" w:customStyle="1" w:styleId="xl108">
    <w:name w:val="xl108"/>
    <w:basedOn w:val="Normale"/>
    <w:rsid w:val="00DB2000"/>
    <w:pPr>
      <w:shd w:val="clear" w:color="auto" w:fill="E6B9B8"/>
      <w:suppressAutoHyphens/>
      <w:spacing w:before="280" w:after="280"/>
      <w:jc w:val="center"/>
      <w:textAlignment w:val="center"/>
    </w:pPr>
    <w:rPr>
      <w:rFonts w:ascii="Century Gothic" w:hAnsi="Century Gothic"/>
      <w:b/>
      <w:bCs/>
      <w:color w:val="auto"/>
      <w:sz w:val="18"/>
      <w:szCs w:val="18"/>
      <w:lang w:eastAsia="ar-SA"/>
    </w:rPr>
  </w:style>
  <w:style w:type="paragraph" w:customStyle="1" w:styleId="xl109">
    <w:name w:val="xl109"/>
    <w:basedOn w:val="Normale"/>
    <w:rsid w:val="00DB2000"/>
    <w:pPr>
      <w:shd w:val="clear" w:color="auto" w:fill="E6B9B8"/>
      <w:suppressAutoHyphens/>
      <w:spacing w:before="280" w:after="280"/>
      <w:jc w:val="center"/>
      <w:textAlignment w:val="center"/>
    </w:pPr>
    <w:rPr>
      <w:rFonts w:ascii="Century Gothic" w:hAnsi="Century Gothic"/>
      <w:b/>
      <w:bCs/>
      <w:color w:val="auto"/>
      <w:sz w:val="18"/>
      <w:szCs w:val="18"/>
      <w:lang w:eastAsia="ar-SA"/>
    </w:rPr>
  </w:style>
  <w:style w:type="paragraph" w:customStyle="1" w:styleId="BodyText22">
    <w:name w:val="Body Text 22"/>
    <w:basedOn w:val="Normale"/>
    <w:rsid w:val="00DB2000"/>
    <w:pPr>
      <w:suppressAutoHyphens/>
      <w:autoSpaceDE w:val="0"/>
      <w:spacing w:before="120" w:after="60"/>
      <w:jc w:val="both"/>
    </w:pPr>
    <w:rPr>
      <w:rFonts w:ascii="Arial Narrow" w:hAnsi="Arial Narrow" w:cs="Arial Narrow"/>
      <w:color w:val="auto"/>
      <w:sz w:val="20"/>
      <w:lang w:eastAsia="ar-SA"/>
    </w:rPr>
  </w:style>
  <w:style w:type="paragraph" w:customStyle="1" w:styleId="TESTO">
    <w:name w:val="TESTO"/>
    <w:basedOn w:val="Normale"/>
    <w:qFormat/>
    <w:rsid w:val="00DB2000"/>
    <w:pPr>
      <w:suppressAutoHyphens/>
      <w:spacing w:before="120" w:after="60"/>
      <w:jc w:val="both"/>
    </w:pPr>
    <w:rPr>
      <w:rFonts w:ascii="Calibri" w:hAnsi="Calibri" w:cs="Calibri"/>
      <w:color w:val="auto"/>
      <w:sz w:val="20"/>
      <w:lang w:eastAsia="ar-SA"/>
    </w:rPr>
  </w:style>
  <w:style w:type="paragraph" w:customStyle="1" w:styleId="DIDASCALIA2">
    <w:name w:val="DIDASCALIA"/>
    <w:basedOn w:val="TESTO"/>
    <w:qFormat/>
    <w:rsid w:val="00DB2000"/>
    <w:rPr>
      <w:i/>
    </w:rPr>
  </w:style>
  <w:style w:type="paragraph" w:customStyle="1" w:styleId="TITOLO11">
    <w:name w:val="TITOLO 1"/>
    <w:basedOn w:val="Titolo1"/>
    <w:qFormat/>
    <w:rsid w:val="00DB2000"/>
    <w:pPr>
      <w:pageBreakBefore/>
      <w:suppressAutoHyphens/>
      <w:spacing w:before="120" w:after="240"/>
      <w:ind w:left="431" w:hanging="431"/>
      <w:contextualSpacing/>
      <w:jc w:val="both"/>
    </w:pPr>
    <w:rPr>
      <w:rFonts w:ascii="Calibri" w:eastAsia="Lucida Sans Unicode" w:hAnsi="Calibri" w:cs="Calibri"/>
      <w:bCs/>
      <w:caps/>
      <w:color w:val="auto"/>
      <w:sz w:val="32"/>
      <w:szCs w:val="28"/>
      <w:u w:val="none"/>
      <w:lang w:eastAsia="ar-SA"/>
    </w:rPr>
  </w:style>
  <w:style w:type="paragraph" w:customStyle="1" w:styleId="TITOLO20">
    <w:name w:val="TITOLO 2"/>
    <w:basedOn w:val="Titolo2"/>
    <w:qFormat/>
    <w:rsid w:val="00DB2000"/>
    <w:pPr>
      <w:pBdr>
        <w:bottom w:val="none" w:sz="0" w:space="0" w:color="auto"/>
      </w:pBdr>
      <w:suppressAutoHyphens/>
      <w:spacing w:before="240"/>
    </w:pPr>
    <w:rPr>
      <w:rFonts w:ascii="Calibri" w:eastAsia="Calibri" w:hAnsi="Calibri" w:cs="Calibri"/>
      <w:bCs/>
      <w:iCs/>
      <w:color w:val="auto"/>
      <w:kern w:val="28"/>
      <w:sz w:val="24"/>
      <w:szCs w:val="24"/>
      <w:lang w:eastAsia="ar-SA"/>
    </w:rPr>
  </w:style>
  <w:style w:type="paragraph" w:customStyle="1" w:styleId="TITOLO30">
    <w:name w:val="TITOLO 3"/>
    <w:basedOn w:val="Titolo3"/>
    <w:qFormat/>
    <w:rsid w:val="00DB2000"/>
    <w:pPr>
      <w:keepNext/>
      <w:suppressAutoHyphens/>
      <w:spacing w:before="240" w:after="120"/>
      <w:ind w:left="851" w:hanging="709"/>
    </w:pPr>
    <w:rPr>
      <w:rFonts w:ascii="Century Gothic" w:hAnsi="Century Gothic" w:cs="Calibri"/>
      <w:bCs/>
      <w:caps/>
      <w:smallCaps/>
      <w:color w:val="auto"/>
      <w:kern w:val="24"/>
      <w:sz w:val="24"/>
      <w:szCs w:val="24"/>
      <w:u w:val="none"/>
      <w:lang w:eastAsia="ar-SA"/>
    </w:rPr>
  </w:style>
  <w:style w:type="paragraph" w:customStyle="1" w:styleId="ALLEGATOtitolo">
    <w:name w:val="ALLEGATO titolo"/>
    <w:basedOn w:val="TITOLO11"/>
    <w:qFormat/>
    <w:rsid w:val="00DB2000"/>
    <w:pPr>
      <w:spacing w:before="0" w:after="40"/>
      <w:ind w:left="0" w:firstLine="0"/>
      <w:jc w:val="center"/>
    </w:pPr>
  </w:style>
  <w:style w:type="paragraph" w:customStyle="1" w:styleId="ALLEGATOsottotiolo">
    <w:name w:val="ALLEGATO sottotiolo"/>
    <w:basedOn w:val="TITOLO30"/>
    <w:qFormat/>
    <w:rsid w:val="00DB2000"/>
    <w:pPr>
      <w:spacing w:before="0" w:after="100"/>
      <w:ind w:left="0" w:firstLine="0"/>
      <w:jc w:val="center"/>
    </w:pPr>
  </w:style>
  <w:style w:type="paragraph" w:customStyle="1" w:styleId="1">
    <w:name w:val="1"/>
    <w:basedOn w:val="Normale"/>
    <w:next w:val="Corpotesto"/>
    <w:rsid w:val="00DB2000"/>
    <w:pPr>
      <w:suppressAutoHyphens/>
      <w:spacing w:before="120" w:after="60" w:line="276" w:lineRule="auto"/>
      <w:jc w:val="center"/>
    </w:pPr>
    <w:rPr>
      <w:rFonts w:ascii="Century Gothic" w:hAnsi="Century Gothic"/>
      <w:color w:val="auto"/>
      <w:sz w:val="20"/>
      <w:lang w:eastAsia="ar-SA"/>
    </w:rPr>
  </w:style>
  <w:style w:type="paragraph" w:customStyle="1" w:styleId="titolodoc">
    <w:name w:val="titolodoc"/>
    <w:basedOn w:val="Normale"/>
    <w:rsid w:val="00DB2000"/>
    <w:pPr>
      <w:suppressAutoHyphens/>
      <w:spacing w:before="280" w:after="280"/>
    </w:pPr>
    <w:rPr>
      <w:rFonts w:ascii="Century Gothic" w:hAnsi="Century Gothic"/>
      <w:color w:val="auto"/>
      <w:sz w:val="20"/>
      <w:lang w:eastAsia="ar-SA"/>
    </w:rPr>
  </w:style>
  <w:style w:type="paragraph" w:customStyle="1" w:styleId="Intestazionetabella">
    <w:name w:val="Intestazione tabella"/>
    <w:basedOn w:val="Contenutotabella"/>
    <w:rsid w:val="00DB2000"/>
    <w:pPr>
      <w:suppressAutoHyphens/>
      <w:spacing w:before="120" w:after="60" w:line="276" w:lineRule="auto"/>
      <w:jc w:val="center"/>
    </w:pPr>
    <w:rPr>
      <w:rFonts w:ascii="Century Gothic" w:hAnsi="Century Gothic"/>
      <w:b/>
      <w:bCs/>
      <w:color w:val="auto"/>
      <w:sz w:val="20"/>
      <w:lang w:eastAsia="ar-SA"/>
    </w:rPr>
  </w:style>
  <w:style w:type="table" w:customStyle="1" w:styleId="Grigliatabella2">
    <w:name w:val="Griglia tabella2"/>
    <w:basedOn w:val="Tabellanormale"/>
    <w:next w:val="Grigliatabella"/>
    <w:uiPriority w:val="39"/>
    <w:rsid w:val="00DB2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mma4">
    <w:name w:val="lemma4"/>
    <w:rsid w:val="00DB2000"/>
  </w:style>
  <w:style w:type="character" w:customStyle="1" w:styleId="pttestoseguente">
    <w:name w:val="pt_testoseguente"/>
    <w:rsid w:val="00DB2000"/>
  </w:style>
  <w:style w:type="numbering" w:customStyle="1" w:styleId="Stile2">
    <w:name w:val="Stile2"/>
    <w:uiPriority w:val="99"/>
    <w:rsid w:val="00DB2000"/>
    <w:pPr>
      <w:numPr>
        <w:numId w:val="36"/>
      </w:numPr>
    </w:pPr>
  </w:style>
  <w:style w:type="paragraph" w:customStyle="1" w:styleId="Corpotestoelencoquadrato">
    <w:name w:val="Corpo testo elenco quadrato"/>
    <w:basedOn w:val="Corpotesto"/>
    <w:qFormat/>
    <w:rsid w:val="00DB2000"/>
    <w:pPr>
      <w:numPr>
        <w:numId w:val="37"/>
      </w:numPr>
      <w:spacing w:after="200" w:line="276" w:lineRule="auto"/>
      <w:ind w:left="284" w:hanging="284"/>
    </w:pPr>
    <w:rPr>
      <w:rFonts w:ascii="Arial" w:hAnsi="Arial" w:cs="Arial"/>
      <w:bCs/>
      <w:color w:val="auto"/>
      <w:sz w:val="20"/>
      <w:lang w:eastAsia="ar-SA"/>
    </w:rPr>
  </w:style>
  <w:style w:type="paragraph" w:customStyle="1" w:styleId="Titolone">
    <w:name w:val="Titolone"/>
    <w:qFormat/>
    <w:rsid w:val="00DB2000"/>
    <w:pPr>
      <w:spacing w:line="760" w:lineRule="exact"/>
      <w:jc w:val="center"/>
    </w:pPr>
    <w:rPr>
      <w:rFonts w:ascii="Century Gothic" w:hAnsi="Century Gothic" w:cs="Calibri"/>
      <w:b/>
      <w:bCs/>
      <w:sz w:val="56"/>
      <w:szCs w:val="56"/>
      <w:lang w:eastAsia="ar-SA"/>
    </w:rPr>
  </w:style>
  <w:style w:type="paragraph" w:customStyle="1" w:styleId="AIBTESTO">
    <w:name w:val="AIB TESTO"/>
    <w:basedOn w:val="Corpotesto"/>
    <w:qFormat/>
    <w:rsid w:val="00DB2000"/>
    <w:pPr>
      <w:spacing w:before="120" w:after="120" w:line="276" w:lineRule="auto"/>
    </w:pPr>
    <w:rPr>
      <w:rFonts w:ascii="Century Gothic" w:hAnsi="Century Gothic" w:cs="Arial"/>
      <w:bCs/>
      <w:color w:val="auto"/>
      <w:sz w:val="20"/>
      <w:lang w:eastAsia="ar-SA"/>
    </w:rPr>
  </w:style>
  <w:style w:type="numbering" w:customStyle="1" w:styleId="Bodyquadratinoliv1">
    <w:name w:val="Body quadratino liv1"/>
    <w:basedOn w:val="Nessunelenco"/>
    <w:uiPriority w:val="99"/>
    <w:rsid w:val="00DB2000"/>
    <w:pPr>
      <w:numPr>
        <w:numId w:val="38"/>
      </w:numPr>
    </w:pPr>
  </w:style>
  <w:style w:type="paragraph" w:customStyle="1" w:styleId="AIBelencopuntato">
    <w:name w:val="AIB elenco puntato"/>
    <w:basedOn w:val="AIBTESTO"/>
    <w:next w:val="AIBTESTO"/>
    <w:qFormat/>
    <w:rsid w:val="00DB2000"/>
    <w:pPr>
      <w:numPr>
        <w:numId w:val="42"/>
      </w:numPr>
    </w:pPr>
  </w:style>
  <w:style w:type="paragraph" w:customStyle="1" w:styleId="Bodyitalico">
    <w:name w:val="Body italico"/>
    <w:basedOn w:val="AIBTESTO"/>
    <w:next w:val="AIBTESTO"/>
    <w:qFormat/>
    <w:rsid w:val="00DB2000"/>
    <w:pPr>
      <w:ind w:left="284"/>
    </w:pPr>
    <w:rPr>
      <w:i/>
    </w:rPr>
  </w:style>
  <w:style w:type="paragraph" w:customStyle="1" w:styleId="Bodyintro">
    <w:name w:val="Body intro"/>
    <w:basedOn w:val="AIBTESTO"/>
    <w:qFormat/>
    <w:rsid w:val="00DB2000"/>
    <w:pPr>
      <w:spacing w:before="0"/>
    </w:pPr>
  </w:style>
  <w:style w:type="paragraph" w:customStyle="1" w:styleId="Bodyintrotitolo">
    <w:name w:val="Body intro titolo"/>
    <w:basedOn w:val="Bodyintro"/>
    <w:next w:val="Bodyintro"/>
    <w:qFormat/>
    <w:rsid w:val="00DB2000"/>
    <w:pPr>
      <w:spacing w:before="340" w:after="340" w:line="240" w:lineRule="auto"/>
      <w:jc w:val="left"/>
    </w:pPr>
    <w:rPr>
      <w:rFonts w:cs="Calibri"/>
      <w:b/>
      <w:bCs w:val="0"/>
      <w:i/>
      <w:sz w:val="32"/>
      <w:szCs w:val="32"/>
      <w:u w:val="single"/>
    </w:rPr>
  </w:style>
  <w:style w:type="paragraph" w:customStyle="1" w:styleId="Bodytrattino">
    <w:name w:val="Body trattino"/>
    <w:basedOn w:val="AIBTESTO"/>
    <w:qFormat/>
    <w:rsid w:val="00DB2000"/>
    <w:pPr>
      <w:numPr>
        <w:numId w:val="39"/>
      </w:numPr>
    </w:pPr>
  </w:style>
  <w:style w:type="paragraph" w:customStyle="1" w:styleId="Bodyrientro">
    <w:name w:val="Body rientro"/>
    <w:basedOn w:val="AIBTESTO"/>
    <w:next w:val="AIBTESTO"/>
    <w:qFormat/>
    <w:rsid w:val="00DB2000"/>
    <w:pPr>
      <w:ind w:left="284"/>
    </w:pPr>
  </w:style>
  <w:style w:type="paragraph" w:customStyle="1" w:styleId="Dida">
    <w:name w:val="Dida"/>
    <w:basedOn w:val="Didascalia"/>
    <w:next w:val="AIBTESTO"/>
    <w:qFormat/>
    <w:rsid w:val="00DB2000"/>
    <w:pPr>
      <w:suppressAutoHyphens/>
      <w:spacing w:before="120" w:after="240"/>
      <w:ind w:left="142" w:right="142"/>
    </w:pPr>
    <w:rPr>
      <w:rFonts w:ascii="Arial" w:hAnsi="Arial" w:cs="Arial"/>
      <w:b w:val="0"/>
      <w:i/>
      <w:color w:val="274E37"/>
      <w:sz w:val="16"/>
      <w:szCs w:val="16"/>
      <w:lang w:eastAsia="ar-SA"/>
    </w:rPr>
  </w:style>
  <w:style w:type="table" w:customStyle="1" w:styleId="Tabellaintestazione">
    <w:name w:val="Tabella intestazione"/>
    <w:basedOn w:val="Tabellanormale"/>
    <w:uiPriority w:val="99"/>
    <w:rsid w:val="00DB2000"/>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w:hAnsi="Arial"/>
        <w:b/>
        <w:color w:val="FFFFFF"/>
        <w:sz w:val="18"/>
      </w:rPr>
      <w:tblPr/>
      <w:tcPr>
        <w:shd w:val="clear" w:color="auto" w:fill="274E37"/>
        <w:vAlign w:val="center"/>
      </w:tcPr>
    </w:tblStylePr>
  </w:style>
  <w:style w:type="table" w:customStyle="1" w:styleId="Tabellacorpo">
    <w:name w:val="Tabella corpo"/>
    <w:basedOn w:val="Tabellanormale"/>
    <w:uiPriority w:val="99"/>
    <w:rsid w:val="00DB2000"/>
    <w:pPr>
      <w:jc w:val="center"/>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ellatotale">
    <w:name w:val="Tabella totale"/>
    <w:basedOn w:val="Tabellanormale"/>
    <w:uiPriority w:val="99"/>
    <w:rsid w:val="00DB2000"/>
    <w:tblPr/>
    <w:tblStylePr w:type="lastRow">
      <w:pPr>
        <w:jc w:val="center"/>
      </w:pPr>
      <w:rPr>
        <w:rFonts w:ascii="Arial" w:hAnsi="Arial"/>
        <w:b/>
        <w:color w:val="274E37"/>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tblStylePr>
  </w:style>
  <w:style w:type="paragraph" w:customStyle="1" w:styleId="BodyLetteramaiuscola">
    <w:name w:val="Body Lettera maiuscola"/>
    <w:basedOn w:val="Bodytrattino"/>
    <w:next w:val="AIBTESTO"/>
    <w:qFormat/>
    <w:rsid w:val="00DB2000"/>
    <w:pPr>
      <w:numPr>
        <w:numId w:val="40"/>
      </w:numPr>
      <w:tabs>
        <w:tab w:val="clear" w:pos="720"/>
      </w:tabs>
      <w:ind w:left="284" w:hanging="284"/>
    </w:pPr>
  </w:style>
  <w:style w:type="paragraph" w:customStyle="1" w:styleId="Bodytitolino">
    <w:name w:val="Body titolino"/>
    <w:basedOn w:val="AIBTESTO"/>
    <w:next w:val="AIBTESTO"/>
    <w:qFormat/>
    <w:rsid w:val="00DB2000"/>
    <w:pPr>
      <w:spacing w:before="300"/>
    </w:pPr>
    <w:rPr>
      <w:b/>
      <w:i/>
      <w:u w:val="single"/>
    </w:rPr>
  </w:style>
  <w:style w:type="paragraph" w:customStyle="1" w:styleId="Bodyletteraminuscola">
    <w:name w:val="Body lettera minuscola"/>
    <w:basedOn w:val="AIBelencopuntato"/>
    <w:qFormat/>
    <w:rsid w:val="00DB2000"/>
    <w:pPr>
      <w:numPr>
        <w:numId w:val="41"/>
      </w:numPr>
    </w:pPr>
  </w:style>
  <w:style w:type="paragraph" w:customStyle="1" w:styleId="BodyAllegato">
    <w:name w:val="Body Allegato"/>
    <w:basedOn w:val="Bodytitolino"/>
    <w:next w:val="AIBTESTO"/>
    <w:qFormat/>
    <w:rsid w:val="00DB2000"/>
    <w:pPr>
      <w:spacing w:before="400"/>
    </w:pPr>
    <w:rPr>
      <w:color w:val="274E37"/>
      <w:sz w:val="32"/>
      <w:szCs w:val="32"/>
    </w:rPr>
  </w:style>
  <w:style w:type="character" w:customStyle="1" w:styleId="Corpodeltesto2Carattere1">
    <w:name w:val="Corpo del testo 2 Carattere1"/>
    <w:basedOn w:val="Carpredefinitoparagrafo"/>
    <w:uiPriority w:val="99"/>
    <w:rsid w:val="00DB2000"/>
    <w:rPr>
      <w:rFonts w:ascii="Century Gothic" w:eastAsia="Times New Roman" w:hAnsi="Century Gothic" w:cs="Times New Roman"/>
      <w:sz w:val="20"/>
      <w:szCs w:val="24"/>
      <w:lang w:eastAsia="ar-SA"/>
    </w:rPr>
  </w:style>
  <w:style w:type="paragraph" w:customStyle="1" w:styleId="font5">
    <w:name w:val="font5"/>
    <w:basedOn w:val="Normale"/>
    <w:rsid w:val="00DB2000"/>
    <w:pPr>
      <w:spacing w:beforeLines="1" w:before="120" w:afterLines="1" w:after="60"/>
    </w:pPr>
    <w:rPr>
      <w:rFonts w:ascii="Arial" w:hAnsi="Arial"/>
      <w:b/>
      <w:bCs/>
      <w:color w:val="FFFFFF"/>
      <w:sz w:val="18"/>
      <w:szCs w:val="18"/>
      <w:lang w:eastAsia="it-IT"/>
    </w:rPr>
  </w:style>
  <w:style w:type="paragraph" w:customStyle="1" w:styleId="font6">
    <w:name w:val="font6"/>
    <w:basedOn w:val="Normale"/>
    <w:rsid w:val="00DB2000"/>
    <w:pPr>
      <w:spacing w:beforeLines="1" w:before="120" w:afterLines="1" w:after="60"/>
    </w:pPr>
    <w:rPr>
      <w:rFonts w:ascii="Arial" w:hAnsi="Arial"/>
      <w:b/>
      <w:bCs/>
      <w:color w:val="FFFFFF"/>
      <w:sz w:val="18"/>
      <w:szCs w:val="18"/>
      <w:lang w:eastAsia="it-IT"/>
    </w:rPr>
  </w:style>
  <w:style w:type="paragraph" w:customStyle="1" w:styleId="2">
    <w:name w:val="2"/>
    <w:basedOn w:val="Normale"/>
    <w:next w:val="Default"/>
    <w:link w:val="CorpotestoCarattere1"/>
    <w:rsid w:val="00DB2000"/>
    <w:pPr>
      <w:spacing w:after="200" w:line="276" w:lineRule="auto"/>
      <w:jc w:val="both"/>
    </w:pPr>
    <w:rPr>
      <w:rFonts w:ascii="Century Gothic" w:hAnsi="Century Gothic"/>
      <w:color w:val="auto"/>
      <w:sz w:val="20"/>
      <w:lang w:eastAsia="ar-SA"/>
    </w:rPr>
  </w:style>
  <w:style w:type="table" w:customStyle="1" w:styleId="Tabellasemplice-11">
    <w:name w:val="Tabella semplice - 11"/>
    <w:basedOn w:val="Tabellanormale"/>
    <w:next w:val="Tabellasemplice-1"/>
    <w:uiPriority w:val="41"/>
    <w:rsid w:val="00DB2000"/>
    <w:rPr>
      <w:rFonts w:ascii="Calibri" w:hAnsi="Calibri"/>
      <w:sz w:val="24"/>
      <w:szCs w:val="24"/>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ody">
    <w:name w:val="Body"/>
    <w:basedOn w:val="Corpotesto"/>
    <w:qFormat/>
    <w:rsid w:val="00DB2000"/>
    <w:pPr>
      <w:spacing w:before="200" w:after="200" w:line="276" w:lineRule="auto"/>
    </w:pPr>
    <w:rPr>
      <w:rFonts w:ascii="Arial" w:hAnsi="Arial" w:cs="Arial"/>
      <w:bCs/>
      <w:color w:val="auto"/>
      <w:sz w:val="20"/>
      <w:lang w:eastAsia="ar-SA"/>
    </w:rPr>
  </w:style>
  <w:style w:type="paragraph" w:customStyle="1" w:styleId="Bodyquadratino">
    <w:name w:val="Body quadratino"/>
    <w:basedOn w:val="Body"/>
    <w:qFormat/>
    <w:rsid w:val="00DB2000"/>
    <w:pPr>
      <w:spacing w:before="0" w:after="0"/>
    </w:pPr>
  </w:style>
  <w:style w:type="numbering" w:customStyle="1" w:styleId="Stile3">
    <w:name w:val="Stile3"/>
    <w:uiPriority w:val="99"/>
    <w:rsid w:val="00DB2000"/>
    <w:pPr>
      <w:numPr>
        <w:numId w:val="43"/>
      </w:numPr>
    </w:pPr>
  </w:style>
  <w:style w:type="paragraph" w:customStyle="1" w:styleId="body0">
    <w:name w:val="body"/>
    <w:basedOn w:val="Normale"/>
    <w:rsid w:val="00DB2000"/>
    <w:pPr>
      <w:spacing w:before="198" w:after="198" w:line="276" w:lineRule="auto"/>
      <w:jc w:val="both"/>
    </w:pPr>
    <w:rPr>
      <w:color w:val="000000"/>
      <w:lang w:eastAsia="it-IT"/>
    </w:rPr>
  </w:style>
  <w:style w:type="table" w:customStyle="1" w:styleId="Grigliatabella12">
    <w:name w:val="Griglia tabella12"/>
    <w:basedOn w:val="Tabellanormale"/>
    <w:next w:val="Grigliatabella"/>
    <w:uiPriority w:val="39"/>
    <w:rsid w:val="00DB20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DB20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
    <w:name w:val="Nessun elenco11"/>
    <w:next w:val="Nessunelenco"/>
    <w:semiHidden/>
    <w:unhideWhenUsed/>
    <w:rsid w:val="00DB2000"/>
  </w:style>
  <w:style w:type="paragraph" w:customStyle="1" w:styleId="Rientrocorpodeltesto22">
    <w:name w:val="Rientro corpo del testo 22"/>
    <w:basedOn w:val="Normale"/>
    <w:next w:val="Rientrocorpodeltesto2"/>
    <w:uiPriority w:val="99"/>
    <w:rsid w:val="00DB2000"/>
    <w:pPr>
      <w:spacing w:line="360" w:lineRule="auto"/>
      <w:ind w:left="708"/>
      <w:jc w:val="both"/>
    </w:pPr>
    <w:rPr>
      <w:rFonts w:ascii="Calibri" w:eastAsia="Calibri" w:hAnsi="Calibri"/>
      <w:color w:val="auto"/>
      <w:lang w:eastAsia="en-US"/>
    </w:rPr>
  </w:style>
  <w:style w:type="character" w:customStyle="1" w:styleId="Rientrocorpodeltesto2Carattere1">
    <w:name w:val="Rientro corpo del testo 2 Carattere1"/>
    <w:basedOn w:val="Carpredefinitoparagrafo"/>
    <w:semiHidden/>
    <w:rsid w:val="00DB2000"/>
    <w:rPr>
      <w:rFonts w:ascii="Century Gothic" w:eastAsia="Times New Roman" w:hAnsi="Century Gothic" w:cs="Times New Roman"/>
      <w:sz w:val="20"/>
      <w:szCs w:val="24"/>
      <w:lang w:eastAsia="ar-SA"/>
    </w:rPr>
  </w:style>
  <w:style w:type="character" w:customStyle="1" w:styleId="Corpodeltesto3Carattere1">
    <w:name w:val="Corpo del testo 3 Carattere1"/>
    <w:basedOn w:val="Carpredefinitoparagrafo"/>
    <w:semiHidden/>
    <w:rsid w:val="00DB2000"/>
    <w:rPr>
      <w:rFonts w:ascii="Century Gothic" w:eastAsia="Times New Roman" w:hAnsi="Century Gothic" w:cs="Times New Roman"/>
      <w:sz w:val="16"/>
      <w:szCs w:val="16"/>
      <w:lang w:eastAsia="ar-SA"/>
    </w:rPr>
  </w:style>
  <w:style w:type="paragraph" w:customStyle="1" w:styleId="Rientrocorpodeltesto32">
    <w:name w:val="Rientro corpo del testo 32"/>
    <w:basedOn w:val="Normale"/>
    <w:next w:val="Rientrocorpodeltesto3"/>
    <w:uiPriority w:val="99"/>
    <w:rsid w:val="00DB2000"/>
    <w:pPr>
      <w:spacing w:line="360" w:lineRule="auto"/>
      <w:ind w:left="1440" w:hanging="1440"/>
      <w:jc w:val="both"/>
    </w:pPr>
    <w:rPr>
      <w:rFonts w:ascii="Calibri" w:eastAsia="Calibri" w:hAnsi="Calibri"/>
      <w:color w:val="auto"/>
      <w:lang w:eastAsia="en-US"/>
    </w:rPr>
  </w:style>
  <w:style w:type="character" w:customStyle="1" w:styleId="Rientrocorpodeltesto3Carattere1">
    <w:name w:val="Rientro corpo del testo 3 Carattere1"/>
    <w:basedOn w:val="Carpredefinitoparagrafo"/>
    <w:rsid w:val="00DB2000"/>
    <w:rPr>
      <w:rFonts w:ascii="Century Gothic" w:eastAsia="Times New Roman" w:hAnsi="Century Gothic" w:cs="Times New Roman"/>
      <w:sz w:val="16"/>
      <w:szCs w:val="16"/>
      <w:lang w:eastAsia="ar-SA"/>
    </w:rPr>
  </w:style>
  <w:style w:type="paragraph" w:styleId="Puntoelenco">
    <w:name w:val="List Bullet"/>
    <w:basedOn w:val="Normale"/>
    <w:autoRedefine/>
    <w:uiPriority w:val="99"/>
    <w:rsid w:val="00DB2000"/>
    <w:pPr>
      <w:numPr>
        <w:numId w:val="44"/>
      </w:numPr>
      <w:jc w:val="both"/>
    </w:pPr>
    <w:rPr>
      <w:color w:val="auto"/>
      <w:lang w:eastAsia="it-IT"/>
    </w:rPr>
  </w:style>
  <w:style w:type="paragraph" w:styleId="Testodelblocco">
    <w:name w:val="Block Text"/>
    <w:basedOn w:val="Normale"/>
    <w:rsid w:val="00DB2000"/>
    <w:pPr>
      <w:suppressAutoHyphens/>
      <w:ind w:left="708" w:right="278"/>
    </w:pPr>
    <w:rPr>
      <w:color w:val="auto"/>
      <w:lang w:eastAsia="ar-SA"/>
    </w:rPr>
  </w:style>
  <w:style w:type="table" w:customStyle="1" w:styleId="Grigliatabella3">
    <w:name w:val="Griglia tabella3"/>
    <w:basedOn w:val="Tabellanormale"/>
    <w:next w:val="Grigliatabella"/>
    <w:uiPriority w:val="99"/>
    <w:rsid w:val="00DB200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acolori-Colore11">
    <w:name w:val="Elenco a colori - Colore 11"/>
    <w:basedOn w:val="Normale"/>
    <w:uiPriority w:val="34"/>
    <w:qFormat/>
    <w:rsid w:val="00DB2000"/>
    <w:pPr>
      <w:spacing w:after="200" w:line="276" w:lineRule="auto"/>
      <w:ind w:left="720"/>
      <w:jc w:val="both"/>
    </w:pPr>
    <w:rPr>
      <w:rFonts w:ascii="Calibri" w:hAnsi="Calibri" w:cs="Calibri"/>
      <w:color w:val="auto"/>
      <w:sz w:val="22"/>
      <w:szCs w:val="22"/>
      <w:lang w:eastAsia="en-US"/>
    </w:rPr>
  </w:style>
  <w:style w:type="paragraph" w:customStyle="1" w:styleId="Testonormale2">
    <w:name w:val="Testo normale2"/>
    <w:basedOn w:val="Normale"/>
    <w:next w:val="Testonormale"/>
    <w:uiPriority w:val="99"/>
    <w:rsid w:val="00DB2000"/>
    <w:rPr>
      <w:rFonts w:ascii="Courier New" w:eastAsia="Calibri" w:hAnsi="Courier New" w:cs="Courier New"/>
      <w:color w:val="auto"/>
      <w:sz w:val="22"/>
      <w:szCs w:val="22"/>
      <w:lang w:eastAsia="en-US"/>
    </w:rPr>
  </w:style>
  <w:style w:type="character" w:customStyle="1" w:styleId="TestonormaleCarattere1">
    <w:name w:val="Testo normale Carattere1"/>
    <w:basedOn w:val="Carpredefinitoparagrafo"/>
    <w:semiHidden/>
    <w:rsid w:val="00DB2000"/>
    <w:rPr>
      <w:rFonts w:ascii="Consolas" w:eastAsia="Times New Roman" w:hAnsi="Consolas" w:cs="Times New Roman"/>
      <w:sz w:val="21"/>
      <w:szCs w:val="21"/>
      <w:lang w:eastAsia="ar-SA"/>
    </w:rPr>
  </w:style>
  <w:style w:type="paragraph" w:customStyle="1" w:styleId="Grigliamedia21">
    <w:name w:val="Griglia media 21"/>
    <w:uiPriority w:val="99"/>
    <w:qFormat/>
    <w:rsid w:val="00DB2000"/>
    <w:rPr>
      <w:rFonts w:ascii="Calibri" w:hAnsi="Calibri" w:cs="Calibri"/>
      <w:sz w:val="22"/>
      <w:szCs w:val="22"/>
      <w:lang w:eastAsia="en-US"/>
    </w:rPr>
  </w:style>
  <w:style w:type="numbering" w:customStyle="1" w:styleId="StilePuntatoIR">
    <w:name w:val="Stile Puntato IR"/>
    <w:rsid w:val="00DB2000"/>
    <w:pPr>
      <w:numPr>
        <w:numId w:val="45"/>
      </w:numPr>
    </w:pPr>
  </w:style>
  <w:style w:type="paragraph" w:customStyle="1" w:styleId="Sfondoacolori-Colore11">
    <w:name w:val="Sfondo a colori - Colore 11"/>
    <w:hidden/>
    <w:uiPriority w:val="99"/>
    <w:semiHidden/>
    <w:rsid w:val="00DB2000"/>
    <w:rPr>
      <w:sz w:val="24"/>
      <w:szCs w:val="24"/>
    </w:rPr>
  </w:style>
  <w:style w:type="paragraph" w:customStyle="1" w:styleId="Grigliatab31">
    <w:name w:val="Griglia tab. 31"/>
    <w:basedOn w:val="Titolo1"/>
    <w:next w:val="Normale"/>
    <w:uiPriority w:val="39"/>
    <w:semiHidden/>
    <w:unhideWhenUsed/>
    <w:qFormat/>
    <w:rsid w:val="00DB2000"/>
    <w:pPr>
      <w:keepLines/>
      <w:spacing w:before="480" w:line="276" w:lineRule="auto"/>
      <w:outlineLvl w:val="9"/>
    </w:pPr>
    <w:rPr>
      <w:rFonts w:ascii="Cambria" w:eastAsia="MS Gothic" w:hAnsi="Cambria" w:cs="Times New Roman"/>
      <w:bCs/>
      <w:color w:val="365F91"/>
      <w:sz w:val="28"/>
      <w:szCs w:val="28"/>
      <w:u w:val="none"/>
      <w:lang w:val="x-none" w:eastAsia="en-US"/>
    </w:rPr>
  </w:style>
  <w:style w:type="paragraph" w:customStyle="1" w:styleId="xl64">
    <w:name w:val="xl64"/>
    <w:basedOn w:val="Normale"/>
    <w:rsid w:val="00DB2000"/>
    <w:pPr>
      <w:spacing w:before="100" w:beforeAutospacing="1" w:after="100" w:afterAutospacing="1"/>
    </w:pPr>
    <w:rPr>
      <w:color w:val="auto"/>
      <w:sz w:val="20"/>
      <w:szCs w:val="20"/>
      <w:lang w:eastAsia="it-IT"/>
    </w:rPr>
  </w:style>
  <w:style w:type="paragraph" w:customStyle="1" w:styleId="xl110">
    <w:name w:val="xl110"/>
    <w:basedOn w:val="Normale"/>
    <w:rsid w:val="00DB2000"/>
    <w:pPr>
      <w:pBdr>
        <w:top w:val="single" w:sz="4" w:space="0" w:color="auto"/>
        <w:left w:val="single" w:sz="4" w:space="0" w:color="auto"/>
        <w:right w:val="single" w:sz="4" w:space="0" w:color="auto"/>
      </w:pBdr>
      <w:shd w:val="clear" w:color="000000" w:fill="D8D8D8"/>
      <w:spacing w:before="100" w:beforeAutospacing="1" w:after="100" w:afterAutospacing="1"/>
      <w:jc w:val="center"/>
      <w:textAlignment w:val="center"/>
    </w:pPr>
    <w:rPr>
      <w:color w:val="auto"/>
      <w:sz w:val="20"/>
      <w:szCs w:val="20"/>
      <w:lang w:eastAsia="it-IT"/>
    </w:rPr>
  </w:style>
  <w:style w:type="paragraph" w:customStyle="1" w:styleId="xl111">
    <w:name w:val="xl111"/>
    <w:basedOn w:val="Normale"/>
    <w:rsid w:val="00DB2000"/>
    <w:pPr>
      <w:pBdr>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color w:val="auto"/>
      <w:sz w:val="20"/>
      <w:szCs w:val="20"/>
      <w:lang w:eastAsia="it-IT"/>
    </w:rPr>
  </w:style>
  <w:style w:type="paragraph" w:customStyle="1" w:styleId="xl112">
    <w:name w:val="xl112"/>
    <w:basedOn w:val="Normale"/>
    <w:rsid w:val="00DB2000"/>
    <w:pPr>
      <w:spacing w:before="100" w:beforeAutospacing="1" w:after="100" w:afterAutospacing="1"/>
      <w:jc w:val="center"/>
    </w:pPr>
    <w:rPr>
      <w:color w:val="auto"/>
      <w:sz w:val="20"/>
      <w:szCs w:val="20"/>
      <w:lang w:eastAsia="it-IT"/>
    </w:rPr>
  </w:style>
  <w:style w:type="paragraph" w:customStyle="1" w:styleId="xl63">
    <w:name w:val="xl63"/>
    <w:basedOn w:val="Normale"/>
    <w:rsid w:val="00DB2000"/>
    <w:pPr>
      <w:spacing w:before="100" w:beforeAutospacing="1" w:after="100" w:afterAutospacing="1"/>
      <w:jc w:val="center"/>
    </w:pPr>
    <w:rPr>
      <w:color w:val="auto"/>
      <w:lang w:eastAsia="it-IT"/>
    </w:rPr>
  </w:style>
  <w:style w:type="character" w:customStyle="1" w:styleId="angolo">
    <w:name w:val="angolo"/>
    <w:basedOn w:val="Carpredefinitoparagrafo"/>
    <w:rsid w:val="00DB2000"/>
  </w:style>
  <w:style w:type="paragraph" w:customStyle="1" w:styleId="Stilepredefinito">
    <w:name w:val="Stile predefinito"/>
    <w:rsid w:val="00DB2000"/>
    <w:pPr>
      <w:widowControl w:val="0"/>
      <w:suppressAutoHyphens/>
      <w:overflowPunct w:val="0"/>
      <w:spacing w:after="200" w:line="276" w:lineRule="auto"/>
    </w:pPr>
    <w:rPr>
      <w:rFonts w:eastAsia="Lucida Sans Unicode" w:cs="Mangal"/>
      <w:color w:val="00000A"/>
      <w:sz w:val="24"/>
      <w:szCs w:val="24"/>
      <w:lang w:eastAsia="zh-CN" w:bidi="hi-IN"/>
    </w:rPr>
  </w:style>
  <w:style w:type="character" w:customStyle="1" w:styleId="apple-converted-space">
    <w:name w:val="apple-converted-space"/>
    <w:basedOn w:val="Carpredefinitoparagrafo"/>
    <w:rsid w:val="00DB2000"/>
  </w:style>
  <w:style w:type="numbering" w:customStyle="1" w:styleId="Nessunelenco21">
    <w:name w:val="Nessun elenco21"/>
    <w:next w:val="Nessunelenco"/>
    <w:semiHidden/>
    <w:unhideWhenUsed/>
    <w:rsid w:val="00DB2000"/>
  </w:style>
  <w:style w:type="table" w:customStyle="1" w:styleId="Grigliatabella4">
    <w:name w:val="Griglia tabella4"/>
    <w:basedOn w:val="Tabellanormale"/>
    <w:next w:val="Grigliatabella"/>
    <w:uiPriority w:val="99"/>
    <w:rsid w:val="00DB200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PuntatoIR1">
    <w:name w:val="Stile Puntato IR1"/>
    <w:rsid w:val="00DB2000"/>
  </w:style>
  <w:style w:type="numbering" w:customStyle="1" w:styleId="Nessunelenco31">
    <w:name w:val="Nessun elenco31"/>
    <w:next w:val="Nessunelenco"/>
    <w:semiHidden/>
    <w:unhideWhenUsed/>
    <w:rsid w:val="00DB2000"/>
  </w:style>
  <w:style w:type="table" w:customStyle="1" w:styleId="Grigliatabella5">
    <w:name w:val="Griglia tabella5"/>
    <w:basedOn w:val="Tabellanormale"/>
    <w:next w:val="Grigliatabella"/>
    <w:uiPriority w:val="99"/>
    <w:rsid w:val="00DB2000"/>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PuntatoIR2">
    <w:name w:val="Stile Puntato IR2"/>
    <w:rsid w:val="00DB2000"/>
    <w:pPr>
      <w:numPr>
        <w:numId w:val="37"/>
      </w:numPr>
    </w:pPr>
  </w:style>
  <w:style w:type="paragraph" w:customStyle="1" w:styleId="msonormal0">
    <w:name w:val="msonormal"/>
    <w:basedOn w:val="Normale"/>
    <w:rsid w:val="00DB2000"/>
    <w:pPr>
      <w:spacing w:before="100" w:beforeAutospacing="1" w:after="100" w:afterAutospacing="1"/>
    </w:pPr>
    <w:rPr>
      <w:color w:val="auto"/>
      <w:lang w:eastAsia="it-IT"/>
    </w:rPr>
  </w:style>
  <w:style w:type="table" w:customStyle="1" w:styleId="Tabellagriglia2-colore61">
    <w:name w:val="Tabella griglia 2 - colore 61"/>
    <w:basedOn w:val="Tabellanormale"/>
    <w:next w:val="Tabellagriglia2-colore6"/>
    <w:uiPriority w:val="47"/>
    <w:rsid w:val="00DB2000"/>
    <w:rPr>
      <w:rFonts w:ascii="Calibri" w:eastAsia="Calibri" w:hAnsi="Calibri"/>
      <w:sz w:val="22"/>
      <w:szCs w:val="22"/>
      <w:lang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Rientrocorpodeltesto2">
    <w:name w:val="Body Text Indent 2"/>
    <w:basedOn w:val="Normale"/>
    <w:link w:val="Rientrocorpodeltesto2Carattere"/>
    <w:semiHidden/>
    <w:unhideWhenUsed/>
    <w:rsid w:val="00DB2000"/>
    <w:pPr>
      <w:spacing w:after="120" w:line="480" w:lineRule="auto"/>
      <w:ind w:left="283"/>
    </w:pPr>
    <w:rPr>
      <w:color w:val="auto"/>
      <w:lang w:eastAsia="it-IT"/>
    </w:rPr>
  </w:style>
  <w:style w:type="character" w:customStyle="1" w:styleId="Rientrocorpodeltesto2Carattere2">
    <w:name w:val="Rientro corpo del testo 2 Carattere2"/>
    <w:basedOn w:val="Carpredefinitoparagrafo"/>
    <w:uiPriority w:val="99"/>
    <w:semiHidden/>
    <w:rsid w:val="00DB2000"/>
    <w:rPr>
      <w:color w:val="00000A"/>
      <w:sz w:val="24"/>
      <w:szCs w:val="24"/>
      <w:lang w:eastAsia="zh-CN"/>
    </w:rPr>
  </w:style>
  <w:style w:type="paragraph" w:styleId="Rientrocorpodeltesto3">
    <w:name w:val="Body Text Indent 3"/>
    <w:basedOn w:val="Normale"/>
    <w:link w:val="Rientrocorpodeltesto3Carattere"/>
    <w:semiHidden/>
    <w:unhideWhenUsed/>
    <w:rsid w:val="00DB2000"/>
    <w:pPr>
      <w:spacing w:after="120"/>
      <w:ind w:left="283"/>
    </w:pPr>
    <w:rPr>
      <w:color w:val="auto"/>
      <w:lang w:eastAsia="it-IT"/>
    </w:rPr>
  </w:style>
  <w:style w:type="character" w:customStyle="1" w:styleId="Rientrocorpodeltesto3Carattere2">
    <w:name w:val="Rientro corpo del testo 3 Carattere2"/>
    <w:basedOn w:val="Carpredefinitoparagrafo"/>
    <w:uiPriority w:val="99"/>
    <w:semiHidden/>
    <w:rsid w:val="00DB2000"/>
    <w:rPr>
      <w:color w:val="00000A"/>
      <w:sz w:val="16"/>
      <w:szCs w:val="16"/>
      <w:lang w:eastAsia="zh-CN"/>
    </w:rPr>
  </w:style>
  <w:style w:type="paragraph" w:styleId="Testonormale">
    <w:name w:val="Plain Text"/>
    <w:basedOn w:val="Normale"/>
    <w:link w:val="TestonormaleCarattere"/>
    <w:uiPriority w:val="99"/>
    <w:semiHidden/>
    <w:unhideWhenUsed/>
    <w:rsid w:val="00DB2000"/>
    <w:rPr>
      <w:rFonts w:ascii="Courier New" w:hAnsi="Courier New" w:cs="Courier New"/>
      <w:color w:val="auto"/>
      <w:sz w:val="20"/>
      <w:szCs w:val="20"/>
      <w:lang w:eastAsia="it-IT"/>
    </w:rPr>
  </w:style>
  <w:style w:type="character" w:customStyle="1" w:styleId="TestonormaleCarattere2">
    <w:name w:val="Testo normale Carattere2"/>
    <w:basedOn w:val="Carpredefinitoparagrafo"/>
    <w:uiPriority w:val="99"/>
    <w:semiHidden/>
    <w:rsid w:val="00DB2000"/>
    <w:rPr>
      <w:rFonts w:ascii="Consolas" w:hAnsi="Consolas"/>
      <w:color w:val="00000A"/>
      <w:sz w:val="21"/>
      <w:szCs w:val="21"/>
      <w:lang w:eastAsia="zh-CN"/>
    </w:rPr>
  </w:style>
  <w:style w:type="table" w:styleId="Tabellasemplice-1">
    <w:name w:val="Plain Table 1"/>
    <w:basedOn w:val="Tabellanormale"/>
    <w:uiPriority w:val="99"/>
    <w:rsid w:val="00DB20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agriglia2-colore6">
    <w:name w:val="Grid Table 2 Accent 6"/>
    <w:basedOn w:val="Tabellanormale"/>
    <w:uiPriority w:val="47"/>
    <w:rsid w:val="00DB200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Nessunelenco4">
    <w:name w:val="Nessun elenco4"/>
    <w:next w:val="Nessunelenco"/>
    <w:uiPriority w:val="99"/>
    <w:semiHidden/>
    <w:unhideWhenUsed/>
    <w:rsid w:val="00A660F7"/>
  </w:style>
  <w:style w:type="table" w:customStyle="1" w:styleId="Grigliatabella6">
    <w:name w:val="Griglia tabella6"/>
    <w:basedOn w:val="Tabellanormale"/>
    <w:next w:val="Grigliatabella"/>
    <w:uiPriority w:val="39"/>
    <w:rsid w:val="00A660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dichiusuraCarattere">
    <w:name w:val="Testo nota di chiusura Carattere"/>
    <w:basedOn w:val="Carpredefinitoparagrafo"/>
    <w:link w:val="Testonotadichiusura"/>
    <w:rsid w:val="00A660F7"/>
    <w:rPr>
      <w:rFonts w:ascii="Courier" w:hAnsi="Courier" w:cs="Courier"/>
      <w:color w:val="00000A"/>
      <w:sz w:val="24"/>
      <w:lang w:eastAsia="zh-CN"/>
    </w:rPr>
  </w:style>
  <w:style w:type="paragraph" w:customStyle="1" w:styleId="msolistparagraph0">
    <w:name w:val="msolistparagraph"/>
    <w:basedOn w:val="Normale"/>
    <w:rsid w:val="00A660F7"/>
    <w:pPr>
      <w:spacing w:before="100" w:beforeAutospacing="1" w:after="100" w:afterAutospacing="1"/>
    </w:pPr>
    <w:rPr>
      <w:color w:val="auto"/>
      <w:lang w:eastAsia="it-IT"/>
    </w:rPr>
  </w:style>
  <w:style w:type="paragraph" w:customStyle="1" w:styleId="CM3">
    <w:name w:val="CM3"/>
    <w:basedOn w:val="Default"/>
    <w:next w:val="Default"/>
    <w:uiPriority w:val="99"/>
    <w:rsid w:val="00A660F7"/>
    <w:pPr>
      <w:suppressAutoHyphens w:val="0"/>
      <w:autoSpaceDE w:val="0"/>
      <w:autoSpaceDN w:val="0"/>
      <w:adjustRightInd w:val="0"/>
    </w:pPr>
    <w:rPr>
      <w:rFonts w:ascii="EUAlbertina" w:eastAsia="Calibri" w:hAnsi="EUAlbertina" w:cs="Times New Roman"/>
      <w:color w:val="auto"/>
      <w:lang w:eastAsia="it-IT"/>
    </w:rPr>
  </w:style>
  <w:style w:type="paragraph" w:customStyle="1" w:styleId="CM4">
    <w:name w:val="CM4"/>
    <w:basedOn w:val="Default"/>
    <w:next w:val="Default"/>
    <w:uiPriority w:val="99"/>
    <w:rsid w:val="00A660F7"/>
    <w:pPr>
      <w:suppressAutoHyphens w:val="0"/>
      <w:autoSpaceDE w:val="0"/>
      <w:autoSpaceDN w:val="0"/>
      <w:adjustRightInd w:val="0"/>
    </w:pPr>
    <w:rPr>
      <w:rFonts w:ascii="EUAlbertina" w:eastAsia="Calibri" w:hAnsi="EUAlbertina" w:cs="Times New Roman"/>
      <w:color w:val="auto"/>
      <w:lang w:eastAsia="it-IT"/>
    </w:rPr>
  </w:style>
  <w:style w:type="character" w:styleId="Testosegnaposto">
    <w:name w:val="Placeholder Text"/>
    <w:basedOn w:val="Carpredefinitoparagrafo"/>
    <w:uiPriority w:val="99"/>
    <w:semiHidden/>
    <w:rsid w:val="00A660F7"/>
    <w:rPr>
      <w:color w:val="808080"/>
    </w:rPr>
  </w:style>
  <w:style w:type="character" w:customStyle="1" w:styleId="TestocommentoCarattere2">
    <w:name w:val="Testo commento Carattere2"/>
    <w:basedOn w:val="Carpredefinitoparagrafo"/>
    <w:uiPriority w:val="99"/>
    <w:semiHidden/>
    <w:rsid w:val="00A660F7"/>
    <w:rPr>
      <w:color w:val="00000A"/>
      <w:lang w:eastAsia="zh-CN"/>
    </w:rPr>
  </w:style>
  <w:style w:type="numbering" w:customStyle="1" w:styleId="WW8Num971">
    <w:name w:val="WW8Num971"/>
    <w:qFormat/>
    <w:rsid w:val="00A660F7"/>
  </w:style>
  <w:style w:type="numbering" w:customStyle="1" w:styleId="WW8Num401">
    <w:name w:val="WW8Num401"/>
    <w:qFormat/>
    <w:rsid w:val="00A660F7"/>
  </w:style>
  <w:style w:type="numbering" w:customStyle="1" w:styleId="WW8Num661">
    <w:name w:val="WW8Num661"/>
    <w:qFormat/>
    <w:rsid w:val="00A660F7"/>
  </w:style>
  <w:style w:type="numbering" w:customStyle="1" w:styleId="WW8Num221">
    <w:name w:val="WW8Num221"/>
    <w:qFormat/>
    <w:rsid w:val="00A660F7"/>
  </w:style>
  <w:style w:type="numbering" w:customStyle="1" w:styleId="WW8Num741">
    <w:name w:val="WW8Num741"/>
    <w:qFormat/>
    <w:rsid w:val="00A660F7"/>
  </w:style>
  <w:style w:type="numbering" w:customStyle="1" w:styleId="WW8Num131">
    <w:name w:val="WW8Num131"/>
    <w:qFormat/>
    <w:rsid w:val="00A660F7"/>
  </w:style>
  <w:style w:type="numbering" w:customStyle="1" w:styleId="WW8Num431">
    <w:name w:val="WW8Num431"/>
    <w:qFormat/>
    <w:rsid w:val="00A660F7"/>
  </w:style>
  <w:style w:type="numbering" w:customStyle="1" w:styleId="WW8Num931">
    <w:name w:val="WW8Num931"/>
    <w:qFormat/>
    <w:rsid w:val="00A660F7"/>
  </w:style>
  <w:style w:type="numbering" w:customStyle="1" w:styleId="WW8Num581">
    <w:name w:val="WW8Num581"/>
    <w:qFormat/>
    <w:rsid w:val="00A660F7"/>
  </w:style>
  <w:style w:type="numbering" w:customStyle="1" w:styleId="WW8Num941">
    <w:name w:val="WW8Num941"/>
    <w:qFormat/>
    <w:rsid w:val="00A660F7"/>
  </w:style>
  <w:style w:type="numbering" w:customStyle="1" w:styleId="WW8Num641">
    <w:name w:val="WW8Num641"/>
    <w:qFormat/>
    <w:rsid w:val="00A660F7"/>
  </w:style>
  <w:style w:type="numbering" w:customStyle="1" w:styleId="WW8Num911">
    <w:name w:val="WW8Num911"/>
    <w:qFormat/>
    <w:rsid w:val="00A660F7"/>
  </w:style>
  <w:style w:type="numbering" w:customStyle="1" w:styleId="WW8Num191">
    <w:name w:val="WW8Num191"/>
    <w:qFormat/>
    <w:rsid w:val="00A660F7"/>
  </w:style>
  <w:style w:type="numbering" w:customStyle="1" w:styleId="WW8Num211">
    <w:name w:val="WW8Num211"/>
    <w:qFormat/>
    <w:rsid w:val="00A660F7"/>
  </w:style>
  <w:style w:type="numbering" w:customStyle="1" w:styleId="WW8Num421">
    <w:name w:val="WW8Num421"/>
    <w:qFormat/>
    <w:rsid w:val="00A660F7"/>
  </w:style>
  <w:style w:type="numbering" w:customStyle="1" w:styleId="WW8Num61">
    <w:name w:val="WW8Num61"/>
    <w:qFormat/>
    <w:rsid w:val="00A660F7"/>
  </w:style>
  <w:style w:type="numbering" w:customStyle="1" w:styleId="WW8Num811">
    <w:name w:val="WW8Num811"/>
    <w:qFormat/>
    <w:rsid w:val="00A660F7"/>
  </w:style>
  <w:style w:type="numbering" w:customStyle="1" w:styleId="WW8Num251">
    <w:name w:val="WW8Num251"/>
    <w:qFormat/>
    <w:rsid w:val="00A660F7"/>
  </w:style>
  <w:style w:type="numbering" w:customStyle="1" w:styleId="WW8Num951">
    <w:name w:val="WW8Num951"/>
    <w:qFormat/>
    <w:rsid w:val="00A660F7"/>
  </w:style>
  <w:style w:type="numbering" w:customStyle="1" w:styleId="WW8Num651">
    <w:name w:val="WW8Num651"/>
    <w:qFormat/>
    <w:rsid w:val="00A660F7"/>
  </w:style>
  <w:style w:type="numbering" w:customStyle="1" w:styleId="WW8Num231">
    <w:name w:val="WW8Num231"/>
    <w:qFormat/>
    <w:rsid w:val="00A660F7"/>
  </w:style>
  <w:style w:type="numbering" w:customStyle="1" w:styleId="WW8Num621">
    <w:name w:val="WW8Num621"/>
    <w:qFormat/>
    <w:rsid w:val="00A660F7"/>
  </w:style>
  <w:style w:type="numbering" w:customStyle="1" w:styleId="WW8Num871">
    <w:name w:val="WW8Num871"/>
    <w:qFormat/>
    <w:rsid w:val="00A660F7"/>
  </w:style>
  <w:style w:type="numbering" w:customStyle="1" w:styleId="WW8Num781">
    <w:name w:val="WW8Num781"/>
    <w:qFormat/>
    <w:rsid w:val="00A660F7"/>
  </w:style>
  <w:style w:type="numbering" w:customStyle="1" w:styleId="219284431697197169111">
    <w:name w:val="219284431697197169111"/>
    <w:qFormat/>
    <w:rsid w:val="00A660F7"/>
  </w:style>
  <w:style w:type="numbering" w:customStyle="1" w:styleId="13289741185553255411">
    <w:name w:val="13289741185553255411"/>
    <w:qFormat/>
    <w:rsid w:val="00A660F7"/>
  </w:style>
  <w:style w:type="numbering" w:customStyle="1" w:styleId="167437070481238404911">
    <w:name w:val="167437070481238404911"/>
    <w:qFormat/>
    <w:rsid w:val="00A660F7"/>
  </w:style>
  <w:style w:type="numbering" w:customStyle="1" w:styleId="WW8Num531">
    <w:name w:val="WW8Num531"/>
    <w:qFormat/>
    <w:rsid w:val="00A660F7"/>
  </w:style>
  <w:style w:type="numbering" w:customStyle="1" w:styleId="WW8Num471">
    <w:name w:val="WW8Num471"/>
    <w:qFormat/>
    <w:rsid w:val="00A660F7"/>
  </w:style>
  <w:style w:type="numbering" w:customStyle="1" w:styleId="WW8Num591">
    <w:name w:val="WW8Num591"/>
    <w:qFormat/>
    <w:rsid w:val="00A660F7"/>
  </w:style>
  <w:style w:type="numbering" w:customStyle="1" w:styleId="WW8Num961">
    <w:name w:val="WW8Num961"/>
    <w:qFormat/>
    <w:rsid w:val="00A660F7"/>
  </w:style>
  <w:style w:type="numbering" w:customStyle="1" w:styleId="WW8Num301">
    <w:name w:val="WW8Num301"/>
    <w:qFormat/>
    <w:rsid w:val="00A660F7"/>
  </w:style>
  <w:style w:type="numbering" w:customStyle="1" w:styleId="WW8Num181">
    <w:name w:val="WW8Num181"/>
    <w:qFormat/>
    <w:rsid w:val="00A660F7"/>
  </w:style>
  <w:style w:type="numbering" w:customStyle="1" w:styleId="WW8Num141">
    <w:name w:val="WW8Num141"/>
    <w:qFormat/>
    <w:rsid w:val="00A660F7"/>
  </w:style>
  <w:style w:type="numbering" w:customStyle="1" w:styleId="WW8Num441">
    <w:name w:val="WW8Num441"/>
    <w:qFormat/>
    <w:rsid w:val="00A660F7"/>
  </w:style>
  <w:style w:type="numbering" w:customStyle="1" w:styleId="WW8Num12">
    <w:name w:val="WW8Num12"/>
    <w:qFormat/>
    <w:rsid w:val="00A660F7"/>
  </w:style>
  <w:style w:type="numbering" w:customStyle="1" w:styleId="WW8Num27">
    <w:name w:val="WW8Num27"/>
    <w:qFormat/>
    <w:rsid w:val="00A660F7"/>
  </w:style>
  <w:style w:type="numbering" w:customStyle="1" w:styleId="WW8Num31">
    <w:name w:val="WW8Num31"/>
    <w:qFormat/>
    <w:rsid w:val="00A660F7"/>
  </w:style>
  <w:style w:type="numbering" w:customStyle="1" w:styleId="WW8Num41">
    <w:name w:val="WW8Num41"/>
    <w:qFormat/>
    <w:rsid w:val="00A660F7"/>
  </w:style>
  <w:style w:type="numbering" w:customStyle="1" w:styleId="WW8Num92">
    <w:name w:val="WW8Num92"/>
    <w:qFormat/>
    <w:rsid w:val="00A660F7"/>
  </w:style>
  <w:style w:type="numbering" w:customStyle="1" w:styleId="WW8Num331">
    <w:name w:val="WW8Num331"/>
    <w:qFormat/>
    <w:rsid w:val="00A660F7"/>
  </w:style>
  <w:style w:type="numbering" w:customStyle="1" w:styleId="WW8Num241">
    <w:name w:val="WW8Num241"/>
    <w:qFormat/>
    <w:rsid w:val="00A660F7"/>
  </w:style>
  <w:style w:type="numbering" w:customStyle="1" w:styleId="WW8Num1391">
    <w:name w:val="WW8Num1391"/>
    <w:qFormat/>
    <w:rsid w:val="00A660F7"/>
  </w:style>
  <w:style w:type="numbering" w:customStyle="1" w:styleId="WW8Num1231">
    <w:name w:val="WW8Num1231"/>
    <w:qFormat/>
    <w:rsid w:val="00A660F7"/>
  </w:style>
  <w:style w:type="numbering" w:customStyle="1" w:styleId="WW8Num1101">
    <w:name w:val="WW8Num1101"/>
    <w:qFormat/>
    <w:rsid w:val="00A660F7"/>
  </w:style>
  <w:style w:type="numbering" w:customStyle="1" w:styleId="WW8Num1041">
    <w:name w:val="WW8Num1041"/>
    <w:qFormat/>
    <w:rsid w:val="00A660F7"/>
  </w:style>
  <w:style w:type="numbering" w:customStyle="1" w:styleId="WW8Num261">
    <w:name w:val="WW8Num261"/>
    <w:qFormat/>
    <w:rsid w:val="00A660F7"/>
  </w:style>
  <w:style w:type="numbering" w:customStyle="1" w:styleId="WW8Num391">
    <w:name w:val="WW8Num391"/>
    <w:qFormat/>
    <w:rsid w:val="00A660F7"/>
  </w:style>
  <w:style w:type="numbering" w:customStyle="1" w:styleId="WW8Num361">
    <w:name w:val="WW8Num361"/>
    <w:qFormat/>
    <w:rsid w:val="00A660F7"/>
  </w:style>
  <w:style w:type="numbering" w:customStyle="1" w:styleId="WW8Num71">
    <w:name w:val="WW8Num71"/>
    <w:qFormat/>
    <w:rsid w:val="00A660F7"/>
  </w:style>
  <w:style w:type="numbering" w:customStyle="1" w:styleId="WW8Num281">
    <w:name w:val="WW8Num281"/>
    <w:qFormat/>
    <w:rsid w:val="00A660F7"/>
  </w:style>
  <w:style w:type="numbering" w:customStyle="1" w:styleId="WW8Num111">
    <w:name w:val="WW8Num111"/>
    <w:qFormat/>
    <w:rsid w:val="00A660F7"/>
  </w:style>
  <w:style w:type="numbering" w:customStyle="1" w:styleId="Nessunelenco12">
    <w:name w:val="Nessun elenco12"/>
    <w:next w:val="Nessunelenco"/>
    <w:uiPriority w:val="99"/>
    <w:semiHidden/>
    <w:unhideWhenUsed/>
    <w:rsid w:val="00A660F7"/>
  </w:style>
  <w:style w:type="table" w:customStyle="1" w:styleId="Grigliatabella13">
    <w:name w:val="Griglia tabella13"/>
    <w:basedOn w:val="Tabellanormale"/>
    <w:next w:val="Grigliatabella"/>
    <w:rsid w:val="00A660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11">
    <w:name w:val="Griglia tabella111"/>
    <w:basedOn w:val="Tabellanormale"/>
    <w:next w:val="Grigliatabella"/>
    <w:rsid w:val="00A660F7"/>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
    <w:name w:val="Nessun elenco22"/>
    <w:next w:val="Nessunelenco"/>
    <w:uiPriority w:val="99"/>
    <w:semiHidden/>
    <w:unhideWhenUsed/>
    <w:rsid w:val="00A660F7"/>
  </w:style>
  <w:style w:type="table" w:customStyle="1" w:styleId="TableNormal1">
    <w:name w:val="Table Normal1"/>
    <w:uiPriority w:val="2"/>
    <w:semiHidden/>
    <w:unhideWhenUsed/>
    <w:qFormat/>
    <w:rsid w:val="00A660F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Nessunelenco5">
    <w:name w:val="Nessun elenco5"/>
    <w:next w:val="Nessunelenco"/>
    <w:uiPriority w:val="99"/>
    <w:semiHidden/>
    <w:unhideWhenUsed/>
    <w:rsid w:val="00A660F7"/>
  </w:style>
  <w:style w:type="table" w:customStyle="1" w:styleId="Grigliatabella7">
    <w:name w:val="Griglia tabella7"/>
    <w:basedOn w:val="Tabellanormale"/>
    <w:next w:val="Grigliatabella"/>
    <w:uiPriority w:val="39"/>
    <w:rsid w:val="00A660F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972">
    <w:name w:val="WW8Num972"/>
    <w:qFormat/>
    <w:rsid w:val="00A660F7"/>
  </w:style>
  <w:style w:type="numbering" w:customStyle="1" w:styleId="WW8Num402">
    <w:name w:val="WW8Num402"/>
    <w:qFormat/>
    <w:rsid w:val="00A660F7"/>
  </w:style>
  <w:style w:type="numbering" w:customStyle="1" w:styleId="WW8Num662">
    <w:name w:val="WW8Num662"/>
    <w:qFormat/>
    <w:rsid w:val="00A660F7"/>
  </w:style>
  <w:style w:type="numbering" w:customStyle="1" w:styleId="WW8Num222">
    <w:name w:val="WW8Num222"/>
    <w:qFormat/>
    <w:rsid w:val="00A660F7"/>
  </w:style>
  <w:style w:type="numbering" w:customStyle="1" w:styleId="WW8Num742">
    <w:name w:val="WW8Num742"/>
    <w:qFormat/>
    <w:rsid w:val="00A660F7"/>
  </w:style>
  <w:style w:type="numbering" w:customStyle="1" w:styleId="WW8Num132">
    <w:name w:val="WW8Num132"/>
    <w:qFormat/>
    <w:rsid w:val="00A660F7"/>
  </w:style>
  <w:style w:type="numbering" w:customStyle="1" w:styleId="WW8Num432">
    <w:name w:val="WW8Num432"/>
    <w:qFormat/>
    <w:rsid w:val="00A660F7"/>
  </w:style>
  <w:style w:type="numbering" w:customStyle="1" w:styleId="WW8Num932">
    <w:name w:val="WW8Num932"/>
    <w:qFormat/>
    <w:rsid w:val="00A660F7"/>
  </w:style>
  <w:style w:type="numbering" w:customStyle="1" w:styleId="WW8Num582">
    <w:name w:val="WW8Num582"/>
    <w:qFormat/>
    <w:rsid w:val="00A660F7"/>
  </w:style>
  <w:style w:type="numbering" w:customStyle="1" w:styleId="WW8Num942">
    <w:name w:val="WW8Num942"/>
    <w:qFormat/>
    <w:rsid w:val="00A660F7"/>
  </w:style>
  <w:style w:type="numbering" w:customStyle="1" w:styleId="WW8Num642">
    <w:name w:val="WW8Num642"/>
    <w:qFormat/>
    <w:rsid w:val="00A660F7"/>
  </w:style>
  <w:style w:type="numbering" w:customStyle="1" w:styleId="WW8Num912">
    <w:name w:val="WW8Num912"/>
    <w:qFormat/>
    <w:rsid w:val="00A660F7"/>
  </w:style>
  <w:style w:type="numbering" w:customStyle="1" w:styleId="WW8Num192">
    <w:name w:val="WW8Num192"/>
    <w:qFormat/>
    <w:rsid w:val="00A660F7"/>
  </w:style>
  <w:style w:type="numbering" w:customStyle="1" w:styleId="WW8Num212">
    <w:name w:val="WW8Num212"/>
    <w:qFormat/>
    <w:rsid w:val="00A660F7"/>
  </w:style>
  <w:style w:type="numbering" w:customStyle="1" w:styleId="WW8Num422">
    <w:name w:val="WW8Num422"/>
    <w:qFormat/>
    <w:rsid w:val="00A660F7"/>
  </w:style>
  <w:style w:type="numbering" w:customStyle="1" w:styleId="WW8Num63">
    <w:name w:val="WW8Num63"/>
    <w:qFormat/>
    <w:rsid w:val="00A660F7"/>
  </w:style>
  <w:style w:type="numbering" w:customStyle="1" w:styleId="WW8Num812">
    <w:name w:val="WW8Num812"/>
    <w:qFormat/>
    <w:rsid w:val="00A660F7"/>
  </w:style>
  <w:style w:type="numbering" w:customStyle="1" w:styleId="WW8Num252">
    <w:name w:val="WW8Num252"/>
    <w:qFormat/>
    <w:rsid w:val="00A660F7"/>
  </w:style>
  <w:style w:type="numbering" w:customStyle="1" w:styleId="WW8Num952">
    <w:name w:val="WW8Num952"/>
    <w:qFormat/>
    <w:rsid w:val="00A660F7"/>
  </w:style>
  <w:style w:type="numbering" w:customStyle="1" w:styleId="WW8Num652">
    <w:name w:val="WW8Num652"/>
    <w:qFormat/>
    <w:rsid w:val="00A660F7"/>
  </w:style>
  <w:style w:type="numbering" w:customStyle="1" w:styleId="WW8Num232">
    <w:name w:val="WW8Num232"/>
    <w:qFormat/>
    <w:rsid w:val="00A660F7"/>
  </w:style>
  <w:style w:type="numbering" w:customStyle="1" w:styleId="WW8Num622">
    <w:name w:val="WW8Num622"/>
    <w:qFormat/>
    <w:rsid w:val="00A660F7"/>
  </w:style>
  <w:style w:type="numbering" w:customStyle="1" w:styleId="WW8Num872">
    <w:name w:val="WW8Num872"/>
    <w:qFormat/>
    <w:rsid w:val="00A660F7"/>
  </w:style>
  <w:style w:type="numbering" w:customStyle="1" w:styleId="WW8Num782">
    <w:name w:val="WW8Num782"/>
    <w:qFormat/>
    <w:rsid w:val="00A660F7"/>
  </w:style>
  <w:style w:type="numbering" w:customStyle="1" w:styleId="219284431697197169112">
    <w:name w:val="219284431697197169112"/>
    <w:qFormat/>
    <w:rsid w:val="00A660F7"/>
  </w:style>
  <w:style w:type="numbering" w:customStyle="1" w:styleId="13289741185553255412">
    <w:name w:val="13289741185553255412"/>
    <w:qFormat/>
    <w:rsid w:val="00A660F7"/>
  </w:style>
  <w:style w:type="numbering" w:customStyle="1" w:styleId="167437070481238404912">
    <w:name w:val="167437070481238404912"/>
    <w:qFormat/>
    <w:rsid w:val="00A660F7"/>
  </w:style>
  <w:style w:type="numbering" w:customStyle="1" w:styleId="WW8Num532">
    <w:name w:val="WW8Num532"/>
    <w:qFormat/>
    <w:rsid w:val="00A660F7"/>
  </w:style>
  <w:style w:type="numbering" w:customStyle="1" w:styleId="WW8Num472">
    <w:name w:val="WW8Num472"/>
    <w:qFormat/>
    <w:rsid w:val="00A660F7"/>
  </w:style>
  <w:style w:type="numbering" w:customStyle="1" w:styleId="WW8Num592">
    <w:name w:val="WW8Num592"/>
    <w:qFormat/>
    <w:rsid w:val="00A660F7"/>
  </w:style>
  <w:style w:type="numbering" w:customStyle="1" w:styleId="WW8Num962">
    <w:name w:val="WW8Num962"/>
    <w:qFormat/>
    <w:rsid w:val="00A660F7"/>
  </w:style>
  <w:style w:type="numbering" w:customStyle="1" w:styleId="WW8Num302">
    <w:name w:val="WW8Num302"/>
    <w:qFormat/>
    <w:rsid w:val="00A660F7"/>
  </w:style>
  <w:style w:type="numbering" w:customStyle="1" w:styleId="WW8Num182">
    <w:name w:val="WW8Num182"/>
    <w:qFormat/>
    <w:rsid w:val="00A660F7"/>
  </w:style>
  <w:style w:type="numbering" w:customStyle="1" w:styleId="WW8Num142">
    <w:name w:val="WW8Num142"/>
    <w:qFormat/>
    <w:rsid w:val="00A660F7"/>
  </w:style>
  <w:style w:type="numbering" w:customStyle="1" w:styleId="WW8Num442">
    <w:name w:val="WW8Num442"/>
    <w:qFormat/>
    <w:rsid w:val="00A660F7"/>
  </w:style>
  <w:style w:type="numbering" w:customStyle="1" w:styleId="WW8Num15">
    <w:name w:val="WW8Num15"/>
    <w:qFormat/>
    <w:rsid w:val="00A660F7"/>
  </w:style>
  <w:style w:type="numbering" w:customStyle="1" w:styleId="WW8Num29">
    <w:name w:val="WW8Num29"/>
    <w:qFormat/>
    <w:rsid w:val="00A660F7"/>
  </w:style>
  <w:style w:type="numbering" w:customStyle="1" w:styleId="WW8Num32">
    <w:name w:val="WW8Num32"/>
    <w:qFormat/>
    <w:rsid w:val="00A660F7"/>
  </w:style>
  <w:style w:type="numbering" w:customStyle="1" w:styleId="WW8Num45">
    <w:name w:val="WW8Num45"/>
    <w:qFormat/>
    <w:rsid w:val="00A660F7"/>
  </w:style>
  <w:style w:type="numbering" w:customStyle="1" w:styleId="WW8Num98">
    <w:name w:val="WW8Num98"/>
    <w:qFormat/>
    <w:rsid w:val="00A660F7"/>
  </w:style>
  <w:style w:type="numbering" w:customStyle="1" w:styleId="WW8Num332">
    <w:name w:val="WW8Num332"/>
    <w:qFormat/>
    <w:rsid w:val="00A660F7"/>
  </w:style>
  <w:style w:type="numbering" w:customStyle="1" w:styleId="WW8Num242">
    <w:name w:val="WW8Num242"/>
    <w:qFormat/>
    <w:rsid w:val="00A660F7"/>
  </w:style>
  <w:style w:type="numbering" w:customStyle="1" w:styleId="WW8Num1392">
    <w:name w:val="WW8Num1392"/>
    <w:qFormat/>
    <w:rsid w:val="00A660F7"/>
  </w:style>
  <w:style w:type="numbering" w:customStyle="1" w:styleId="WW8Num1232">
    <w:name w:val="WW8Num1232"/>
    <w:qFormat/>
    <w:rsid w:val="00A660F7"/>
  </w:style>
  <w:style w:type="numbering" w:customStyle="1" w:styleId="WW8Num1102">
    <w:name w:val="WW8Num1102"/>
    <w:qFormat/>
    <w:rsid w:val="00A660F7"/>
  </w:style>
  <w:style w:type="numbering" w:customStyle="1" w:styleId="WW8Num1042">
    <w:name w:val="WW8Num1042"/>
    <w:qFormat/>
    <w:rsid w:val="00A660F7"/>
  </w:style>
  <w:style w:type="numbering" w:customStyle="1" w:styleId="WW8Num262">
    <w:name w:val="WW8Num262"/>
    <w:qFormat/>
    <w:rsid w:val="00A660F7"/>
  </w:style>
  <w:style w:type="numbering" w:customStyle="1" w:styleId="WW8Num392">
    <w:name w:val="WW8Num392"/>
    <w:qFormat/>
    <w:rsid w:val="00A660F7"/>
  </w:style>
  <w:style w:type="numbering" w:customStyle="1" w:styleId="WW8Num362">
    <w:name w:val="WW8Num362"/>
    <w:qFormat/>
    <w:rsid w:val="00A660F7"/>
  </w:style>
  <w:style w:type="numbering" w:customStyle="1" w:styleId="WW8Num72">
    <w:name w:val="WW8Num72"/>
    <w:qFormat/>
    <w:rsid w:val="00A660F7"/>
  </w:style>
  <w:style w:type="numbering" w:customStyle="1" w:styleId="WW8Num282">
    <w:name w:val="WW8Num282"/>
    <w:qFormat/>
    <w:rsid w:val="00A660F7"/>
  </w:style>
  <w:style w:type="numbering" w:customStyle="1" w:styleId="WW8Num112">
    <w:name w:val="WW8Num112"/>
    <w:qFormat/>
    <w:rsid w:val="00A660F7"/>
  </w:style>
  <w:style w:type="numbering" w:customStyle="1" w:styleId="Nessunelenco13">
    <w:name w:val="Nessun elenco13"/>
    <w:next w:val="Nessunelenco"/>
    <w:uiPriority w:val="99"/>
    <w:semiHidden/>
    <w:unhideWhenUsed/>
    <w:rsid w:val="00A660F7"/>
  </w:style>
  <w:style w:type="table" w:customStyle="1" w:styleId="Grigliatabella14">
    <w:name w:val="Griglia tabella14"/>
    <w:basedOn w:val="Tabellanormale"/>
    <w:next w:val="Grigliatabella"/>
    <w:rsid w:val="00A660F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12">
    <w:name w:val="Griglia tabella112"/>
    <w:basedOn w:val="Tabellanormale"/>
    <w:next w:val="Grigliatabella"/>
    <w:rsid w:val="00A660F7"/>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3">
    <w:name w:val="Nessun elenco23"/>
    <w:next w:val="Nessunelenco"/>
    <w:uiPriority w:val="99"/>
    <w:semiHidden/>
    <w:unhideWhenUsed/>
    <w:rsid w:val="00A660F7"/>
  </w:style>
  <w:style w:type="table" w:customStyle="1" w:styleId="TableNormal2">
    <w:name w:val="Table Normal2"/>
    <w:uiPriority w:val="2"/>
    <w:semiHidden/>
    <w:unhideWhenUsed/>
    <w:qFormat/>
    <w:rsid w:val="00A660F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A5">
    <w:name w:val="A5"/>
    <w:uiPriority w:val="99"/>
    <w:rsid w:val="001A155B"/>
    <w:rPr>
      <w:rFonts w:cs="ITC Avant Garde Std Bk"/>
      <w:color w:val="000000"/>
      <w:sz w:val="15"/>
      <w:szCs w:val="15"/>
    </w:rPr>
  </w:style>
  <w:style w:type="paragraph" w:customStyle="1" w:styleId="Pa34">
    <w:name w:val="Pa34"/>
    <w:basedOn w:val="Normale"/>
    <w:next w:val="Normale"/>
    <w:uiPriority w:val="99"/>
    <w:rsid w:val="001A155B"/>
    <w:pPr>
      <w:autoSpaceDE w:val="0"/>
      <w:autoSpaceDN w:val="0"/>
      <w:adjustRightInd w:val="0"/>
      <w:spacing w:line="241" w:lineRule="atLeast"/>
    </w:pPr>
    <w:rPr>
      <w:rFonts w:ascii="ITC Avant Garde Std Bk" w:eastAsia="Calibri" w:hAnsi="ITC Avant Garde Std Bk"/>
      <w:color w:val="auto"/>
      <w:lang w:eastAsia="en-US"/>
    </w:rPr>
  </w:style>
  <w:style w:type="paragraph" w:customStyle="1" w:styleId="Pa42">
    <w:name w:val="Pa42"/>
    <w:basedOn w:val="Normale"/>
    <w:next w:val="Normale"/>
    <w:uiPriority w:val="99"/>
    <w:rsid w:val="001A155B"/>
    <w:pPr>
      <w:autoSpaceDE w:val="0"/>
      <w:autoSpaceDN w:val="0"/>
      <w:adjustRightInd w:val="0"/>
      <w:spacing w:line="241" w:lineRule="atLeast"/>
    </w:pPr>
    <w:rPr>
      <w:rFonts w:ascii="ITC Avant Garde Std Bk" w:eastAsia="Calibri" w:hAnsi="ITC Avant Garde Std Bk"/>
      <w:color w:val="auto"/>
      <w:lang w:eastAsia="en-US"/>
    </w:rPr>
  </w:style>
  <w:style w:type="numbering" w:customStyle="1" w:styleId="Nessunelenco6">
    <w:name w:val="Nessun elenco6"/>
    <w:next w:val="Nessunelenco"/>
    <w:uiPriority w:val="99"/>
    <w:semiHidden/>
    <w:unhideWhenUsed/>
    <w:rsid w:val="00A7485E"/>
  </w:style>
  <w:style w:type="table" w:customStyle="1" w:styleId="Grigliatabella8">
    <w:name w:val="Griglia tabella8"/>
    <w:basedOn w:val="Tabellanormale"/>
    <w:next w:val="Grigliatabella"/>
    <w:uiPriority w:val="59"/>
    <w:rsid w:val="00A74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5">
    <w:name w:val="Griglia tabella15"/>
    <w:basedOn w:val="Tabellanormale"/>
    <w:next w:val="Grigliatabella"/>
    <w:rsid w:val="00A7485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6">
    <w:name w:val="Pa36"/>
    <w:basedOn w:val="Default"/>
    <w:next w:val="Default"/>
    <w:uiPriority w:val="99"/>
    <w:rsid w:val="00A7485E"/>
    <w:pPr>
      <w:suppressAutoHyphens w:val="0"/>
      <w:autoSpaceDE w:val="0"/>
      <w:autoSpaceDN w:val="0"/>
      <w:adjustRightInd w:val="0"/>
      <w:spacing w:line="240" w:lineRule="atLeast"/>
    </w:pPr>
    <w:rPr>
      <w:rFonts w:ascii="ITC Avant Garde Std Bk" w:hAnsi="ITC Avant Garde Std Bk" w:cs="Times New Roman"/>
      <w:color w:val="auto"/>
      <w:lang w:eastAsia="it-IT"/>
    </w:rPr>
  </w:style>
  <w:style w:type="table" w:customStyle="1" w:styleId="Grigliatabella22">
    <w:name w:val="Griglia tabella22"/>
    <w:basedOn w:val="Tabellanormale"/>
    <w:next w:val="Grigliatabella"/>
    <w:uiPriority w:val="59"/>
    <w:rsid w:val="00A7485E"/>
    <w:rPr>
      <w:rFonts w:ascii="Calibri" w:hAnsi="Calibri"/>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
    <w:name w:val="Griglia tabella31"/>
    <w:basedOn w:val="Tabellanormale"/>
    <w:next w:val="Grigliatabella"/>
    <w:uiPriority w:val="59"/>
    <w:rsid w:val="00A7485E"/>
    <w:rPr>
      <w:rFonts w:ascii="Calibri" w:hAnsi="Calibri"/>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1">
    <w:name w:val="Paragrafo elenco Carattere1"/>
    <w:basedOn w:val="Carpredefinitoparagrafo"/>
    <w:uiPriority w:val="34"/>
    <w:rsid w:val="00A7485E"/>
    <w:rPr>
      <w:rFonts w:ascii="Calibri" w:eastAsia="Calibri" w:hAnsi="Calibri" w:cs="Calibri"/>
      <w:color w:val="00000A"/>
      <w:sz w:val="22"/>
      <w:szCs w:val="22"/>
      <w:lang w:eastAsia="zh-CN"/>
    </w:rPr>
  </w:style>
  <w:style w:type="numbering" w:customStyle="1" w:styleId="WW8Num973">
    <w:name w:val="WW8Num973"/>
    <w:qFormat/>
    <w:rsid w:val="00A7485E"/>
  </w:style>
  <w:style w:type="numbering" w:customStyle="1" w:styleId="WW8Num403">
    <w:name w:val="WW8Num403"/>
    <w:qFormat/>
    <w:rsid w:val="00A7485E"/>
  </w:style>
  <w:style w:type="numbering" w:customStyle="1" w:styleId="WW8Num663">
    <w:name w:val="WW8Num663"/>
    <w:qFormat/>
    <w:rsid w:val="00A7485E"/>
  </w:style>
  <w:style w:type="numbering" w:customStyle="1" w:styleId="WW8Num223">
    <w:name w:val="WW8Num223"/>
    <w:qFormat/>
    <w:rsid w:val="00A7485E"/>
  </w:style>
  <w:style w:type="numbering" w:customStyle="1" w:styleId="WW8Num743">
    <w:name w:val="WW8Num743"/>
    <w:qFormat/>
    <w:rsid w:val="00A7485E"/>
  </w:style>
  <w:style w:type="numbering" w:customStyle="1" w:styleId="WW8Num133">
    <w:name w:val="WW8Num133"/>
    <w:qFormat/>
    <w:rsid w:val="00A7485E"/>
  </w:style>
  <w:style w:type="numbering" w:customStyle="1" w:styleId="WW8Num433">
    <w:name w:val="WW8Num433"/>
    <w:qFormat/>
    <w:rsid w:val="00A7485E"/>
  </w:style>
  <w:style w:type="numbering" w:customStyle="1" w:styleId="WW8Num933">
    <w:name w:val="WW8Num933"/>
    <w:qFormat/>
    <w:rsid w:val="00A7485E"/>
  </w:style>
  <w:style w:type="numbering" w:customStyle="1" w:styleId="WW8Num583">
    <w:name w:val="WW8Num583"/>
    <w:qFormat/>
    <w:rsid w:val="00A7485E"/>
  </w:style>
  <w:style w:type="numbering" w:customStyle="1" w:styleId="WW8Num943">
    <w:name w:val="WW8Num943"/>
    <w:qFormat/>
    <w:rsid w:val="00A7485E"/>
  </w:style>
  <w:style w:type="numbering" w:customStyle="1" w:styleId="WW8Num643">
    <w:name w:val="WW8Num643"/>
    <w:qFormat/>
    <w:rsid w:val="00A7485E"/>
  </w:style>
  <w:style w:type="numbering" w:customStyle="1" w:styleId="WW8Num913">
    <w:name w:val="WW8Num913"/>
    <w:qFormat/>
    <w:rsid w:val="00A7485E"/>
  </w:style>
  <w:style w:type="numbering" w:customStyle="1" w:styleId="WW8Num193">
    <w:name w:val="WW8Num193"/>
    <w:qFormat/>
    <w:rsid w:val="00A7485E"/>
  </w:style>
  <w:style w:type="numbering" w:customStyle="1" w:styleId="WW8Num213">
    <w:name w:val="WW8Num213"/>
    <w:qFormat/>
    <w:rsid w:val="00A7485E"/>
  </w:style>
  <w:style w:type="numbering" w:customStyle="1" w:styleId="WW8Num423">
    <w:name w:val="WW8Num423"/>
    <w:qFormat/>
    <w:rsid w:val="00A7485E"/>
  </w:style>
  <w:style w:type="numbering" w:customStyle="1" w:styleId="WW8Num67">
    <w:name w:val="WW8Num67"/>
    <w:qFormat/>
    <w:rsid w:val="00A7485E"/>
  </w:style>
  <w:style w:type="numbering" w:customStyle="1" w:styleId="WW8Num813">
    <w:name w:val="WW8Num813"/>
    <w:qFormat/>
    <w:rsid w:val="00A7485E"/>
  </w:style>
  <w:style w:type="numbering" w:customStyle="1" w:styleId="WW8Num253">
    <w:name w:val="WW8Num253"/>
    <w:qFormat/>
    <w:rsid w:val="00A7485E"/>
  </w:style>
  <w:style w:type="numbering" w:customStyle="1" w:styleId="WW8Num953">
    <w:name w:val="WW8Num953"/>
    <w:qFormat/>
    <w:rsid w:val="00A7485E"/>
  </w:style>
  <w:style w:type="numbering" w:customStyle="1" w:styleId="WW8Num653">
    <w:name w:val="WW8Num653"/>
    <w:qFormat/>
    <w:rsid w:val="00A7485E"/>
  </w:style>
  <w:style w:type="numbering" w:customStyle="1" w:styleId="WW8Num233">
    <w:name w:val="WW8Num233"/>
    <w:qFormat/>
    <w:rsid w:val="00A7485E"/>
  </w:style>
  <w:style w:type="numbering" w:customStyle="1" w:styleId="WW8Num623">
    <w:name w:val="WW8Num623"/>
    <w:qFormat/>
    <w:rsid w:val="00A7485E"/>
  </w:style>
  <w:style w:type="numbering" w:customStyle="1" w:styleId="WW8Num873">
    <w:name w:val="WW8Num873"/>
    <w:qFormat/>
    <w:rsid w:val="00A7485E"/>
  </w:style>
  <w:style w:type="numbering" w:customStyle="1" w:styleId="WW8Num783">
    <w:name w:val="WW8Num783"/>
    <w:qFormat/>
    <w:rsid w:val="00A7485E"/>
  </w:style>
  <w:style w:type="numbering" w:customStyle="1" w:styleId="219284431697197169113">
    <w:name w:val="219284431697197169113"/>
    <w:qFormat/>
    <w:rsid w:val="00A7485E"/>
  </w:style>
  <w:style w:type="numbering" w:customStyle="1" w:styleId="13289741185553255413">
    <w:name w:val="13289741185553255413"/>
    <w:qFormat/>
    <w:rsid w:val="00A7485E"/>
  </w:style>
  <w:style w:type="numbering" w:customStyle="1" w:styleId="167437070481238404913">
    <w:name w:val="167437070481238404913"/>
    <w:qFormat/>
    <w:rsid w:val="00A7485E"/>
  </w:style>
  <w:style w:type="numbering" w:customStyle="1" w:styleId="WW8Num533">
    <w:name w:val="WW8Num533"/>
    <w:qFormat/>
    <w:rsid w:val="00A7485E"/>
  </w:style>
  <w:style w:type="numbering" w:customStyle="1" w:styleId="WW8Num473">
    <w:name w:val="WW8Num473"/>
    <w:qFormat/>
    <w:rsid w:val="00A7485E"/>
  </w:style>
  <w:style w:type="numbering" w:customStyle="1" w:styleId="WW8Num593">
    <w:name w:val="WW8Num593"/>
    <w:qFormat/>
    <w:rsid w:val="00A7485E"/>
  </w:style>
  <w:style w:type="numbering" w:customStyle="1" w:styleId="WW8Num963">
    <w:name w:val="WW8Num963"/>
    <w:qFormat/>
    <w:rsid w:val="00A7485E"/>
  </w:style>
  <w:style w:type="numbering" w:customStyle="1" w:styleId="WW8Num303">
    <w:name w:val="WW8Num303"/>
    <w:qFormat/>
    <w:rsid w:val="00A7485E"/>
  </w:style>
  <w:style w:type="numbering" w:customStyle="1" w:styleId="WW8Num183">
    <w:name w:val="WW8Num183"/>
    <w:qFormat/>
    <w:rsid w:val="00A7485E"/>
  </w:style>
  <w:style w:type="numbering" w:customStyle="1" w:styleId="WW8Num143">
    <w:name w:val="WW8Num143"/>
    <w:qFormat/>
    <w:rsid w:val="00A7485E"/>
  </w:style>
  <w:style w:type="numbering" w:customStyle="1" w:styleId="WW8Num443">
    <w:name w:val="WW8Num443"/>
    <w:qFormat/>
    <w:rsid w:val="00A7485E"/>
  </w:style>
  <w:style w:type="numbering" w:customStyle="1" w:styleId="WW8Num16">
    <w:name w:val="WW8Num16"/>
    <w:qFormat/>
    <w:rsid w:val="00A7485E"/>
  </w:style>
  <w:style w:type="numbering" w:customStyle="1" w:styleId="WW8Num210">
    <w:name w:val="WW8Num210"/>
    <w:qFormat/>
    <w:rsid w:val="00A7485E"/>
  </w:style>
  <w:style w:type="numbering" w:customStyle="1" w:styleId="WW8Num34">
    <w:name w:val="WW8Num34"/>
    <w:qFormat/>
    <w:rsid w:val="00A7485E"/>
  </w:style>
  <w:style w:type="numbering" w:customStyle="1" w:styleId="WW8Num46">
    <w:name w:val="WW8Num46"/>
    <w:qFormat/>
    <w:rsid w:val="00A7485E"/>
  </w:style>
  <w:style w:type="numbering" w:customStyle="1" w:styleId="WW8Num99">
    <w:name w:val="WW8Num99"/>
    <w:qFormat/>
    <w:rsid w:val="00A7485E"/>
  </w:style>
  <w:style w:type="numbering" w:customStyle="1" w:styleId="WW8Num333">
    <w:name w:val="WW8Num333"/>
    <w:qFormat/>
    <w:rsid w:val="00A7485E"/>
  </w:style>
  <w:style w:type="numbering" w:customStyle="1" w:styleId="WW8Num243">
    <w:name w:val="WW8Num243"/>
    <w:qFormat/>
    <w:rsid w:val="00A7485E"/>
  </w:style>
  <w:style w:type="numbering" w:customStyle="1" w:styleId="WW8Num1393">
    <w:name w:val="WW8Num1393"/>
    <w:qFormat/>
    <w:rsid w:val="00A7485E"/>
  </w:style>
  <w:style w:type="numbering" w:customStyle="1" w:styleId="WW8Num1233">
    <w:name w:val="WW8Num1233"/>
    <w:qFormat/>
    <w:rsid w:val="00A7485E"/>
  </w:style>
  <w:style w:type="numbering" w:customStyle="1" w:styleId="WW8Num1103">
    <w:name w:val="WW8Num1103"/>
    <w:qFormat/>
    <w:rsid w:val="00A7485E"/>
  </w:style>
  <w:style w:type="numbering" w:customStyle="1" w:styleId="WW8Num1043">
    <w:name w:val="WW8Num1043"/>
    <w:qFormat/>
    <w:rsid w:val="00A7485E"/>
  </w:style>
  <w:style w:type="numbering" w:customStyle="1" w:styleId="WW8Num263">
    <w:name w:val="WW8Num263"/>
    <w:qFormat/>
    <w:rsid w:val="00A7485E"/>
  </w:style>
  <w:style w:type="numbering" w:customStyle="1" w:styleId="WW8Num393">
    <w:name w:val="WW8Num393"/>
    <w:qFormat/>
    <w:rsid w:val="00A7485E"/>
  </w:style>
  <w:style w:type="numbering" w:customStyle="1" w:styleId="WW8Num363">
    <w:name w:val="WW8Num363"/>
    <w:qFormat/>
    <w:rsid w:val="00A7485E"/>
  </w:style>
  <w:style w:type="numbering" w:customStyle="1" w:styleId="WW8Num73">
    <w:name w:val="WW8Num73"/>
    <w:qFormat/>
    <w:rsid w:val="00A7485E"/>
  </w:style>
  <w:style w:type="numbering" w:customStyle="1" w:styleId="WW8Num283">
    <w:name w:val="WW8Num283"/>
    <w:qFormat/>
    <w:rsid w:val="00A7485E"/>
  </w:style>
  <w:style w:type="numbering" w:customStyle="1" w:styleId="WW8Num113">
    <w:name w:val="WW8Num113"/>
    <w:qFormat/>
    <w:rsid w:val="00A7485E"/>
  </w:style>
  <w:style w:type="numbering" w:customStyle="1" w:styleId="Nessunelenco14">
    <w:name w:val="Nessun elenco14"/>
    <w:next w:val="Nessunelenco"/>
    <w:uiPriority w:val="99"/>
    <w:semiHidden/>
    <w:unhideWhenUsed/>
    <w:rsid w:val="00A7485E"/>
  </w:style>
  <w:style w:type="table" w:customStyle="1" w:styleId="Grigliatabella113">
    <w:name w:val="Griglia tabella113"/>
    <w:basedOn w:val="Tabellanormale"/>
    <w:next w:val="Grigliatabella"/>
    <w:rsid w:val="00A7485E"/>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4">
    <w:name w:val="Nessun elenco24"/>
    <w:next w:val="Nessunelenco"/>
    <w:uiPriority w:val="99"/>
    <w:semiHidden/>
    <w:unhideWhenUsed/>
    <w:rsid w:val="00A7485E"/>
  </w:style>
  <w:style w:type="table" w:customStyle="1" w:styleId="TableNormal3">
    <w:name w:val="Table Normal3"/>
    <w:uiPriority w:val="2"/>
    <w:semiHidden/>
    <w:unhideWhenUsed/>
    <w:qFormat/>
    <w:rsid w:val="00A7485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Usobollo">
    <w:name w:val="Uso bollo"/>
    <w:rsid w:val="00A7485E"/>
    <w:pPr>
      <w:spacing w:line="540" w:lineRule="exact"/>
      <w:jc w:val="both"/>
    </w:pPr>
    <w:rPr>
      <w:rFonts w:ascii="Courier" w:hAnsi="Courier"/>
      <w:sz w:val="24"/>
    </w:rPr>
  </w:style>
  <w:style w:type="paragraph" w:customStyle="1" w:styleId="Frasedichiusura">
    <w:name w:val="Frase di chiusura"/>
    <w:rsid w:val="00A7485E"/>
    <w:pPr>
      <w:keepNext/>
      <w:spacing w:after="720"/>
    </w:pPr>
    <w:rPr>
      <w:rFonts w:ascii="Courier" w:hAnsi="Courier"/>
      <w:sz w:val="24"/>
    </w:rPr>
  </w:style>
  <w:style w:type="paragraph" w:customStyle="1" w:styleId="p2">
    <w:name w:val="p2"/>
    <w:basedOn w:val="Normale"/>
    <w:rsid w:val="00A7485E"/>
    <w:pPr>
      <w:ind w:left="6460"/>
    </w:pPr>
    <w:rPr>
      <w:rFonts w:ascii="Chicago" w:hAnsi="Chicago"/>
      <w:color w:val="auto"/>
      <w:szCs w:val="20"/>
      <w:lang w:eastAsia="it-IT"/>
    </w:rPr>
  </w:style>
  <w:style w:type="paragraph" w:customStyle="1" w:styleId="p3">
    <w:name w:val="p3"/>
    <w:basedOn w:val="Normale"/>
    <w:rsid w:val="00A7485E"/>
    <w:pPr>
      <w:ind w:left="240"/>
      <w:jc w:val="both"/>
    </w:pPr>
    <w:rPr>
      <w:rFonts w:ascii="Chicago" w:hAnsi="Chicago"/>
      <w:color w:val="auto"/>
      <w:szCs w:val="20"/>
      <w:lang w:eastAsia="it-IT"/>
    </w:rPr>
  </w:style>
  <w:style w:type="paragraph" w:customStyle="1" w:styleId="p12">
    <w:name w:val="p12"/>
    <w:basedOn w:val="Normale"/>
    <w:rsid w:val="00A7485E"/>
    <w:pPr>
      <w:widowControl w:val="0"/>
      <w:tabs>
        <w:tab w:val="left" w:pos="200"/>
      </w:tabs>
      <w:jc w:val="both"/>
    </w:pPr>
    <w:rPr>
      <w:rFonts w:ascii="Chicago" w:hAnsi="Chicago"/>
      <w:color w:val="auto"/>
      <w:szCs w:val="20"/>
      <w:lang w:eastAsia="it-IT"/>
    </w:rPr>
  </w:style>
  <w:style w:type="paragraph" w:customStyle="1" w:styleId="p4">
    <w:name w:val="p4"/>
    <w:basedOn w:val="Normale"/>
    <w:rsid w:val="00A7485E"/>
    <w:pPr>
      <w:ind w:left="860"/>
    </w:pPr>
    <w:rPr>
      <w:rFonts w:ascii="Chicago" w:hAnsi="Chicago"/>
      <w:color w:val="auto"/>
      <w:szCs w:val="20"/>
      <w:lang w:eastAsia="it-IT"/>
    </w:rPr>
  </w:style>
  <w:style w:type="paragraph" w:customStyle="1" w:styleId="Pa54">
    <w:name w:val="Pa54"/>
    <w:basedOn w:val="Default"/>
    <w:next w:val="Default"/>
    <w:uiPriority w:val="99"/>
    <w:rsid w:val="00A7485E"/>
    <w:pPr>
      <w:suppressAutoHyphens w:val="0"/>
      <w:autoSpaceDE w:val="0"/>
      <w:autoSpaceDN w:val="0"/>
      <w:adjustRightInd w:val="0"/>
      <w:spacing w:line="241" w:lineRule="atLeast"/>
    </w:pPr>
    <w:rPr>
      <w:rFonts w:ascii="ITC Avant Garde Std Bk" w:eastAsia="Calibri" w:hAnsi="ITC Avant Garde Std Bk" w:cs="Times New Roman"/>
      <w:color w:val="auto"/>
      <w:lang w:eastAsia="en-US"/>
    </w:rPr>
  </w:style>
  <w:style w:type="character" w:customStyle="1" w:styleId="Menzionenonrisolta1">
    <w:name w:val="Menzione non risolta1"/>
    <w:basedOn w:val="Carpredefinitoparagrafo"/>
    <w:uiPriority w:val="99"/>
    <w:semiHidden/>
    <w:unhideWhenUsed/>
    <w:rsid w:val="00A7485E"/>
    <w:rPr>
      <w:color w:val="605E5C"/>
      <w:shd w:val="clear" w:color="auto" w:fill="E1DFDD"/>
    </w:rPr>
  </w:style>
  <w:style w:type="character" w:customStyle="1" w:styleId="Menzionenonrisolta2">
    <w:name w:val="Menzione non risolta2"/>
    <w:basedOn w:val="Carpredefinitoparagrafo"/>
    <w:uiPriority w:val="99"/>
    <w:semiHidden/>
    <w:unhideWhenUsed/>
    <w:rsid w:val="00A748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798711">
      <w:bodyDiv w:val="1"/>
      <w:marLeft w:val="0"/>
      <w:marRight w:val="0"/>
      <w:marTop w:val="0"/>
      <w:marBottom w:val="0"/>
      <w:divBdr>
        <w:top w:val="none" w:sz="0" w:space="0" w:color="auto"/>
        <w:left w:val="none" w:sz="0" w:space="0" w:color="auto"/>
        <w:bottom w:val="none" w:sz="0" w:space="0" w:color="auto"/>
        <w:right w:val="none" w:sz="0" w:space="0" w:color="auto"/>
      </w:divBdr>
    </w:div>
    <w:div w:id="510141621">
      <w:bodyDiv w:val="1"/>
      <w:marLeft w:val="0"/>
      <w:marRight w:val="0"/>
      <w:marTop w:val="0"/>
      <w:marBottom w:val="0"/>
      <w:divBdr>
        <w:top w:val="none" w:sz="0" w:space="0" w:color="auto"/>
        <w:left w:val="none" w:sz="0" w:space="0" w:color="auto"/>
        <w:bottom w:val="none" w:sz="0" w:space="0" w:color="auto"/>
        <w:right w:val="none" w:sz="0" w:space="0" w:color="auto"/>
      </w:divBdr>
    </w:div>
    <w:div w:id="920063053">
      <w:bodyDiv w:val="1"/>
      <w:marLeft w:val="0"/>
      <w:marRight w:val="0"/>
      <w:marTop w:val="0"/>
      <w:marBottom w:val="0"/>
      <w:divBdr>
        <w:top w:val="none" w:sz="0" w:space="0" w:color="auto"/>
        <w:left w:val="none" w:sz="0" w:space="0" w:color="auto"/>
        <w:bottom w:val="none" w:sz="0" w:space="0" w:color="auto"/>
        <w:right w:val="none" w:sz="0" w:space="0" w:color="auto"/>
      </w:divBdr>
    </w:div>
    <w:div w:id="961427310">
      <w:bodyDiv w:val="1"/>
      <w:marLeft w:val="0"/>
      <w:marRight w:val="0"/>
      <w:marTop w:val="0"/>
      <w:marBottom w:val="0"/>
      <w:divBdr>
        <w:top w:val="none" w:sz="0" w:space="0" w:color="auto"/>
        <w:left w:val="none" w:sz="0" w:space="0" w:color="auto"/>
        <w:bottom w:val="none" w:sz="0" w:space="0" w:color="auto"/>
        <w:right w:val="none" w:sz="0" w:space="0" w:color="auto"/>
      </w:divBdr>
    </w:div>
    <w:div w:id="1102725819">
      <w:bodyDiv w:val="1"/>
      <w:marLeft w:val="0"/>
      <w:marRight w:val="0"/>
      <w:marTop w:val="0"/>
      <w:marBottom w:val="0"/>
      <w:divBdr>
        <w:top w:val="none" w:sz="0" w:space="0" w:color="auto"/>
        <w:left w:val="none" w:sz="0" w:space="0" w:color="auto"/>
        <w:bottom w:val="none" w:sz="0" w:space="0" w:color="auto"/>
        <w:right w:val="none" w:sz="0" w:space="0" w:color="auto"/>
      </w:divBdr>
    </w:div>
    <w:div w:id="1328822193">
      <w:bodyDiv w:val="1"/>
      <w:marLeft w:val="0"/>
      <w:marRight w:val="0"/>
      <w:marTop w:val="0"/>
      <w:marBottom w:val="0"/>
      <w:divBdr>
        <w:top w:val="none" w:sz="0" w:space="0" w:color="auto"/>
        <w:left w:val="none" w:sz="0" w:space="0" w:color="auto"/>
        <w:bottom w:val="none" w:sz="0" w:space="0" w:color="auto"/>
        <w:right w:val="none" w:sz="0" w:space="0" w:color="auto"/>
      </w:divBdr>
    </w:div>
    <w:div w:id="1792163718">
      <w:bodyDiv w:val="1"/>
      <w:marLeft w:val="0"/>
      <w:marRight w:val="0"/>
      <w:marTop w:val="0"/>
      <w:marBottom w:val="0"/>
      <w:divBdr>
        <w:top w:val="none" w:sz="0" w:space="0" w:color="auto"/>
        <w:left w:val="none" w:sz="0" w:space="0" w:color="auto"/>
        <w:bottom w:val="none" w:sz="0" w:space="0" w:color="auto"/>
        <w:right w:val="none" w:sz="0" w:space="0" w:color="auto"/>
      </w:divBdr>
    </w:div>
    <w:div w:id="1846089861">
      <w:bodyDiv w:val="1"/>
      <w:marLeft w:val="0"/>
      <w:marRight w:val="0"/>
      <w:marTop w:val="0"/>
      <w:marBottom w:val="0"/>
      <w:divBdr>
        <w:top w:val="none" w:sz="0" w:space="0" w:color="auto"/>
        <w:left w:val="none" w:sz="0" w:space="0" w:color="auto"/>
        <w:bottom w:val="none" w:sz="0" w:space="0" w:color="auto"/>
        <w:right w:val="none" w:sz="0" w:space="0" w:color="auto"/>
      </w:divBdr>
    </w:div>
    <w:div w:id="1874220975">
      <w:bodyDiv w:val="1"/>
      <w:marLeft w:val="0"/>
      <w:marRight w:val="0"/>
      <w:marTop w:val="0"/>
      <w:marBottom w:val="0"/>
      <w:divBdr>
        <w:top w:val="none" w:sz="0" w:space="0" w:color="auto"/>
        <w:left w:val="none" w:sz="0" w:space="0" w:color="auto"/>
        <w:bottom w:val="none" w:sz="0" w:space="0" w:color="auto"/>
        <w:right w:val="none" w:sz="0" w:space="0" w:color="auto"/>
      </w:divBdr>
    </w:div>
    <w:div w:id="1891182606">
      <w:bodyDiv w:val="1"/>
      <w:marLeft w:val="0"/>
      <w:marRight w:val="0"/>
      <w:marTop w:val="0"/>
      <w:marBottom w:val="0"/>
      <w:divBdr>
        <w:top w:val="none" w:sz="0" w:space="0" w:color="auto"/>
        <w:left w:val="none" w:sz="0" w:space="0" w:color="auto"/>
        <w:bottom w:val="none" w:sz="0" w:space="0" w:color="auto"/>
        <w:right w:val="none" w:sz="0" w:space="0" w:color="auto"/>
      </w:divBdr>
    </w:div>
    <w:div w:id="2006013338">
      <w:bodyDiv w:val="1"/>
      <w:marLeft w:val="0"/>
      <w:marRight w:val="0"/>
      <w:marTop w:val="0"/>
      <w:marBottom w:val="0"/>
      <w:divBdr>
        <w:top w:val="none" w:sz="0" w:space="0" w:color="auto"/>
        <w:left w:val="none" w:sz="0" w:space="0" w:color="auto"/>
        <w:bottom w:val="none" w:sz="0" w:space="0" w:color="auto"/>
        <w:right w:val="none" w:sz="0" w:space="0" w:color="auto"/>
      </w:divBdr>
    </w:div>
    <w:div w:id="2112817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zzottaa\Documents\Disco%20D\Documenti%20Generali\PSR%202014-2020\Bandi%20Misure\8.3.01\Bando_8.3_15%20marzo%202017.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E3524-D08E-4339-897A-9799E54F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Bando_8.3_15 marzo 2017</Template>
  <TotalTime>33</TotalTime>
  <Pages>31</Pages>
  <Words>15543</Words>
  <Characters>88600</Characters>
  <Application>Microsoft Office Word</Application>
  <DocSecurity>0</DocSecurity>
  <Lines>738</Lines>
  <Paragraphs>207</Paragraphs>
  <ScaleCrop>false</ScaleCrop>
  <HeadingPairs>
    <vt:vector size="2" baseType="variant">
      <vt:variant>
        <vt:lpstr>Titolo</vt:lpstr>
      </vt:variant>
      <vt:variant>
        <vt:i4>1</vt:i4>
      </vt:variant>
    </vt:vector>
  </HeadingPairs>
  <TitlesOfParts>
    <vt:vector size="1" baseType="lpstr">
      <vt:lpstr>Operazione 8.3.01</vt:lpstr>
    </vt:vector>
  </TitlesOfParts>
  <Company>Regione Lombardia</Company>
  <LinksUpToDate>false</LinksUpToDate>
  <CharactersWithSpaces>103936</CharactersWithSpaces>
  <SharedDoc>false</SharedDoc>
  <HLinks>
    <vt:vector size="570" baseType="variant">
      <vt:variant>
        <vt:i4>1507390</vt:i4>
      </vt:variant>
      <vt:variant>
        <vt:i4>560</vt:i4>
      </vt:variant>
      <vt:variant>
        <vt:i4>0</vt:i4>
      </vt:variant>
      <vt:variant>
        <vt:i4>5</vt:i4>
      </vt:variant>
      <vt:variant>
        <vt:lpwstr/>
      </vt:variant>
      <vt:variant>
        <vt:lpwstr>_Toc476746869</vt:lpwstr>
      </vt:variant>
      <vt:variant>
        <vt:i4>1507390</vt:i4>
      </vt:variant>
      <vt:variant>
        <vt:i4>554</vt:i4>
      </vt:variant>
      <vt:variant>
        <vt:i4>0</vt:i4>
      </vt:variant>
      <vt:variant>
        <vt:i4>5</vt:i4>
      </vt:variant>
      <vt:variant>
        <vt:lpwstr/>
      </vt:variant>
      <vt:variant>
        <vt:lpwstr>_Toc476746868</vt:lpwstr>
      </vt:variant>
      <vt:variant>
        <vt:i4>1507390</vt:i4>
      </vt:variant>
      <vt:variant>
        <vt:i4>548</vt:i4>
      </vt:variant>
      <vt:variant>
        <vt:i4>0</vt:i4>
      </vt:variant>
      <vt:variant>
        <vt:i4>5</vt:i4>
      </vt:variant>
      <vt:variant>
        <vt:lpwstr/>
      </vt:variant>
      <vt:variant>
        <vt:lpwstr>_Toc476746867</vt:lpwstr>
      </vt:variant>
      <vt:variant>
        <vt:i4>1507390</vt:i4>
      </vt:variant>
      <vt:variant>
        <vt:i4>542</vt:i4>
      </vt:variant>
      <vt:variant>
        <vt:i4>0</vt:i4>
      </vt:variant>
      <vt:variant>
        <vt:i4>5</vt:i4>
      </vt:variant>
      <vt:variant>
        <vt:lpwstr/>
      </vt:variant>
      <vt:variant>
        <vt:lpwstr>_Toc476746866</vt:lpwstr>
      </vt:variant>
      <vt:variant>
        <vt:i4>1507390</vt:i4>
      </vt:variant>
      <vt:variant>
        <vt:i4>536</vt:i4>
      </vt:variant>
      <vt:variant>
        <vt:i4>0</vt:i4>
      </vt:variant>
      <vt:variant>
        <vt:i4>5</vt:i4>
      </vt:variant>
      <vt:variant>
        <vt:lpwstr/>
      </vt:variant>
      <vt:variant>
        <vt:lpwstr>_Toc476746865</vt:lpwstr>
      </vt:variant>
      <vt:variant>
        <vt:i4>1507390</vt:i4>
      </vt:variant>
      <vt:variant>
        <vt:i4>530</vt:i4>
      </vt:variant>
      <vt:variant>
        <vt:i4>0</vt:i4>
      </vt:variant>
      <vt:variant>
        <vt:i4>5</vt:i4>
      </vt:variant>
      <vt:variant>
        <vt:lpwstr/>
      </vt:variant>
      <vt:variant>
        <vt:lpwstr>_Toc476746864</vt:lpwstr>
      </vt:variant>
      <vt:variant>
        <vt:i4>1507390</vt:i4>
      </vt:variant>
      <vt:variant>
        <vt:i4>524</vt:i4>
      </vt:variant>
      <vt:variant>
        <vt:i4>0</vt:i4>
      </vt:variant>
      <vt:variant>
        <vt:i4>5</vt:i4>
      </vt:variant>
      <vt:variant>
        <vt:lpwstr/>
      </vt:variant>
      <vt:variant>
        <vt:lpwstr>_Toc476746863</vt:lpwstr>
      </vt:variant>
      <vt:variant>
        <vt:i4>1507390</vt:i4>
      </vt:variant>
      <vt:variant>
        <vt:i4>518</vt:i4>
      </vt:variant>
      <vt:variant>
        <vt:i4>0</vt:i4>
      </vt:variant>
      <vt:variant>
        <vt:i4>5</vt:i4>
      </vt:variant>
      <vt:variant>
        <vt:lpwstr/>
      </vt:variant>
      <vt:variant>
        <vt:lpwstr>_Toc476746862</vt:lpwstr>
      </vt:variant>
      <vt:variant>
        <vt:i4>1507390</vt:i4>
      </vt:variant>
      <vt:variant>
        <vt:i4>512</vt:i4>
      </vt:variant>
      <vt:variant>
        <vt:i4>0</vt:i4>
      </vt:variant>
      <vt:variant>
        <vt:i4>5</vt:i4>
      </vt:variant>
      <vt:variant>
        <vt:lpwstr/>
      </vt:variant>
      <vt:variant>
        <vt:lpwstr>_Toc476746861</vt:lpwstr>
      </vt:variant>
      <vt:variant>
        <vt:i4>1507390</vt:i4>
      </vt:variant>
      <vt:variant>
        <vt:i4>506</vt:i4>
      </vt:variant>
      <vt:variant>
        <vt:i4>0</vt:i4>
      </vt:variant>
      <vt:variant>
        <vt:i4>5</vt:i4>
      </vt:variant>
      <vt:variant>
        <vt:lpwstr/>
      </vt:variant>
      <vt:variant>
        <vt:lpwstr>_Toc476746860</vt:lpwstr>
      </vt:variant>
      <vt:variant>
        <vt:i4>1310782</vt:i4>
      </vt:variant>
      <vt:variant>
        <vt:i4>500</vt:i4>
      </vt:variant>
      <vt:variant>
        <vt:i4>0</vt:i4>
      </vt:variant>
      <vt:variant>
        <vt:i4>5</vt:i4>
      </vt:variant>
      <vt:variant>
        <vt:lpwstr/>
      </vt:variant>
      <vt:variant>
        <vt:lpwstr>_Toc476746859</vt:lpwstr>
      </vt:variant>
      <vt:variant>
        <vt:i4>1310782</vt:i4>
      </vt:variant>
      <vt:variant>
        <vt:i4>494</vt:i4>
      </vt:variant>
      <vt:variant>
        <vt:i4>0</vt:i4>
      </vt:variant>
      <vt:variant>
        <vt:i4>5</vt:i4>
      </vt:variant>
      <vt:variant>
        <vt:lpwstr/>
      </vt:variant>
      <vt:variant>
        <vt:lpwstr>_Toc476746858</vt:lpwstr>
      </vt:variant>
      <vt:variant>
        <vt:i4>1310782</vt:i4>
      </vt:variant>
      <vt:variant>
        <vt:i4>488</vt:i4>
      </vt:variant>
      <vt:variant>
        <vt:i4>0</vt:i4>
      </vt:variant>
      <vt:variant>
        <vt:i4>5</vt:i4>
      </vt:variant>
      <vt:variant>
        <vt:lpwstr/>
      </vt:variant>
      <vt:variant>
        <vt:lpwstr>_Toc476746857</vt:lpwstr>
      </vt:variant>
      <vt:variant>
        <vt:i4>1310782</vt:i4>
      </vt:variant>
      <vt:variant>
        <vt:i4>482</vt:i4>
      </vt:variant>
      <vt:variant>
        <vt:i4>0</vt:i4>
      </vt:variant>
      <vt:variant>
        <vt:i4>5</vt:i4>
      </vt:variant>
      <vt:variant>
        <vt:lpwstr/>
      </vt:variant>
      <vt:variant>
        <vt:lpwstr>_Toc476746856</vt:lpwstr>
      </vt:variant>
      <vt:variant>
        <vt:i4>1310782</vt:i4>
      </vt:variant>
      <vt:variant>
        <vt:i4>476</vt:i4>
      </vt:variant>
      <vt:variant>
        <vt:i4>0</vt:i4>
      </vt:variant>
      <vt:variant>
        <vt:i4>5</vt:i4>
      </vt:variant>
      <vt:variant>
        <vt:lpwstr/>
      </vt:variant>
      <vt:variant>
        <vt:lpwstr>_Toc476746855</vt:lpwstr>
      </vt:variant>
      <vt:variant>
        <vt:i4>1310782</vt:i4>
      </vt:variant>
      <vt:variant>
        <vt:i4>470</vt:i4>
      </vt:variant>
      <vt:variant>
        <vt:i4>0</vt:i4>
      </vt:variant>
      <vt:variant>
        <vt:i4>5</vt:i4>
      </vt:variant>
      <vt:variant>
        <vt:lpwstr/>
      </vt:variant>
      <vt:variant>
        <vt:lpwstr>_Toc476746854</vt:lpwstr>
      </vt:variant>
      <vt:variant>
        <vt:i4>1310782</vt:i4>
      </vt:variant>
      <vt:variant>
        <vt:i4>464</vt:i4>
      </vt:variant>
      <vt:variant>
        <vt:i4>0</vt:i4>
      </vt:variant>
      <vt:variant>
        <vt:i4>5</vt:i4>
      </vt:variant>
      <vt:variant>
        <vt:lpwstr/>
      </vt:variant>
      <vt:variant>
        <vt:lpwstr>_Toc476746853</vt:lpwstr>
      </vt:variant>
      <vt:variant>
        <vt:i4>1310782</vt:i4>
      </vt:variant>
      <vt:variant>
        <vt:i4>458</vt:i4>
      </vt:variant>
      <vt:variant>
        <vt:i4>0</vt:i4>
      </vt:variant>
      <vt:variant>
        <vt:i4>5</vt:i4>
      </vt:variant>
      <vt:variant>
        <vt:lpwstr/>
      </vt:variant>
      <vt:variant>
        <vt:lpwstr>_Toc476746852</vt:lpwstr>
      </vt:variant>
      <vt:variant>
        <vt:i4>1310782</vt:i4>
      </vt:variant>
      <vt:variant>
        <vt:i4>452</vt:i4>
      </vt:variant>
      <vt:variant>
        <vt:i4>0</vt:i4>
      </vt:variant>
      <vt:variant>
        <vt:i4>5</vt:i4>
      </vt:variant>
      <vt:variant>
        <vt:lpwstr/>
      </vt:variant>
      <vt:variant>
        <vt:lpwstr>_Toc476746851</vt:lpwstr>
      </vt:variant>
      <vt:variant>
        <vt:i4>1310782</vt:i4>
      </vt:variant>
      <vt:variant>
        <vt:i4>446</vt:i4>
      </vt:variant>
      <vt:variant>
        <vt:i4>0</vt:i4>
      </vt:variant>
      <vt:variant>
        <vt:i4>5</vt:i4>
      </vt:variant>
      <vt:variant>
        <vt:lpwstr/>
      </vt:variant>
      <vt:variant>
        <vt:lpwstr>_Toc476746850</vt:lpwstr>
      </vt:variant>
      <vt:variant>
        <vt:i4>1376318</vt:i4>
      </vt:variant>
      <vt:variant>
        <vt:i4>440</vt:i4>
      </vt:variant>
      <vt:variant>
        <vt:i4>0</vt:i4>
      </vt:variant>
      <vt:variant>
        <vt:i4>5</vt:i4>
      </vt:variant>
      <vt:variant>
        <vt:lpwstr/>
      </vt:variant>
      <vt:variant>
        <vt:lpwstr>_Toc476746849</vt:lpwstr>
      </vt:variant>
      <vt:variant>
        <vt:i4>1376318</vt:i4>
      </vt:variant>
      <vt:variant>
        <vt:i4>434</vt:i4>
      </vt:variant>
      <vt:variant>
        <vt:i4>0</vt:i4>
      </vt:variant>
      <vt:variant>
        <vt:i4>5</vt:i4>
      </vt:variant>
      <vt:variant>
        <vt:lpwstr/>
      </vt:variant>
      <vt:variant>
        <vt:lpwstr>_Toc476746848</vt:lpwstr>
      </vt:variant>
      <vt:variant>
        <vt:i4>1376318</vt:i4>
      </vt:variant>
      <vt:variant>
        <vt:i4>428</vt:i4>
      </vt:variant>
      <vt:variant>
        <vt:i4>0</vt:i4>
      </vt:variant>
      <vt:variant>
        <vt:i4>5</vt:i4>
      </vt:variant>
      <vt:variant>
        <vt:lpwstr/>
      </vt:variant>
      <vt:variant>
        <vt:lpwstr>_Toc476746847</vt:lpwstr>
      </vt:variant>
      <vt:variant>
        <vt:i4>1376318</vt:i4>
      </vt:variant>
      <vt:variant>
        <vt:i4>422</vt:i4>
      </vt:variant>
      <vt:variant>
        <vt:i4>0</vt:i4>
      </vt:variant>
      <vt:variant>
        <vt:i4>5</vt:i4>
      </vt:variant>
      <vt:variant>
        <vt:lpwstr/>
      </vt:variant>
      <vt:variant>
        <vt:lpwstr>_Toc476746846</vt:lpwstr>
      </vt:variant>
      <vt:variant>
        <vt:i4>1376318</vt:i4>
      </vt:variant>
      <vt:variant>
        <vt:i4>416</vt:i4>
      </vt:variant>
      <vt:variant>
        <vt:i4>0</vt:i4>
      </vt:variant>
      <vt:variant>
        <vt:i4>5</vt:i4>
      </vt:variant>
      <vt:variant>
        <vt:lpwstr/>
      </vt:variant>
      <vt:variant>
        <vt:lpwstr>_Toc476746845</vt:lpwstr>
      </vt:variant>
      <vt:variant>
        <vt:i4>1376318</vt:i4>
      </vt:variant>
      <vt:variant>
        <vt:i4>410</vt:i4>
      </vt:variant>
      <vt:variant>
        <vt:i4>0</vt:i4>
      </vt:variant>
      <vt:variant>
        <vt:i4>5</vt:i4>
      </vt:variant>
      <vt:variant>
        <vt:lpwstr/>
      </vt:variant>
      <vt:variant>
        <vt:lpwstr>_Toc476746844</vt:lpwstr>
      </vt:variant>
      <vt:variant>
        <vt:i4>1376318</vt:i4>
      </vt:variant>
      <vt:variant>
        <vt:i4>404</vt:i4>
      </vt:variant>
      <vt:variant>
        <vt:i4>0</vt:i4>
      </vt:variant>
      <vt:variant>
        <vt:i4>5</vt:i4>
      </vt:variant>
      <vt:variant>
        <vt:lpwstr/>
      </vt:variant>
      <vt:variant>
        <vt:lpwstr>_Toc476746843</vt:lpwstr>
      </vt:variant>
      <vt:variant>
        <vt:i4>1376318</vt:i4>
      </vt:variant>
      <vt:variant>
        <vt:i4>398</vt:i4>
      </vt:variant>
      <vt:variant>
        <vt:i4>0</vt:i4>
      </vt:variant>
      <vt:variant>
        <vt:i4>5</vt:i4>
      </vt:variant>
      <vt:variant>
        <vt:lpwstr/>
      </vt:variant>
      <vt:variant>
        <vt:lpwstr>_Toc476746842</vt:lpwstr>
      </vt:variant>
      <vt:variant>
        <vt:i4>1376318</vt:i4>
      </vt:variant>
      <vt:variant>
        <vt:i4>392</vt:i4>
      </vt:variant>
      <vt:variant>
        <vt:i4>0</vt:i4>
      </vt:variant>
      <vt:variant>
        <vt:i4>5</vt:i4>
      </vt:variant>
      <vt:variant>
        <vt:lpwstr/>
      </vt:variant>
      <vt:variant>
        <vt:lpwstr>_Toc476746841</vt:lpwstr>
      </vt:variant>
      <vt:variant>
        <vt:i4>1376318</vt:i4>
      </vt:variant>
      <vt:variant>
        <vt:i4>386</vt:i4>
      </vt:variant>
      <vt:variant>
        <vt:i4>0</vt:i4>
      </vt:variant>
      <vt:variant>
        <vt:i4>5</vt:i4>
      </vt:variant>
      <vt:variant>
        <vt:lpwstr/>
      </vt:variant>
      <vt:variant>
        <vt:lpwstr>_Toc476746840</vt:lpwstr>
      </vt:variant>
      <vt:variant>
        <vt:i4>1179710</vt:i4>
      </vt:variant>
      <vt:variant>
        <vt:i4>380</vt:i4>
      </vt:variant>
      <vt:variant>
        <vt:i4>0</vt:i4>
      </vt:variant>
      <vt:variant>
        <vt:i4>5</vt:i4>
      </vt:variant>
      <vt:variant>
        <vt:lpwstr/>
      </vt:variant>
      <vt:variant>
        <vt:lpwstr>_Toc476746839</vt:lpwstr>
      </vt:variant>
      <vt:variant>
        <vt:i4>1179710</vt:i4>
      </vt:variant>
      <vt:variant>
        <vt:i4>374</vt:i4>
      </vt:variant>
      <vt:variant>
        <vt:i4>0</vt:i4>
      </vt:variant>
      <vt:variant>
        <vt:i4>5</vt:i4>
      </vt:variant>
      <vt:variant>
        <vt:lpwstr/>
      </vt:variant>
      <vt:variant>
        <vt:lpwstr>_Toc476746838</vt:lpwstr>
      </vt:variant>
      <vt:variant>
        <vt:i4>1179710</vt:i4>
      </vt:variant>
      <vt:variant>
        <vt:i4>368</vt:i4>
      </vt:variant>
      <vt:variant>
        <vt:i4>0</vt:i4>
      </vt:variant>
      <vt:variant>
        <vt:i4>5</vt:i4>
      </vt:variant>
      <vt:variant>
        <vt:lpwstr/>
      </vt:variant>
      <vt:variant>
        <vt:lpwstr>_Toc476746837</vt:lpwstr>
      </vt:variant>
      <vt:variant>
        <vt:i4>1179710</vt:i4>
      </vt:variant>
      <vt:variant>
        <vt:i4>362</vt:i4>
      </vt:variant>
      <vt:variant>
        <vt:i4>0</vt:i4>
      </vt:variant>
      <vt:variant>
        <vt:i4>5</vt:i4>
      </vt:variant>
      <vt:variant>
        <vt:lpwstr/>
      </vt:variant>
      <vt:variant>
        <vt:lpwstr>_Toc476746836</vt:lpwstr>
      </vt:variant>
      <vt:variant>
        <vt:i4>1179710</vt:i4>
      </vt:variant>
      <vt:variant>
        <vt:i4>356</vt:i4>
      </vt:variant>
      <vt:variant>
        <vt:i4>0</vt:i4>
      </vt:variant>
      <vt:variant>
        <vt:i4>5</vt:i4>
      </vt:variant>
      <vt:variant>
        <vt:lpwstr/>
      </vt:variant>
      <vt:variant>
        <vt:lpwstr>_Toc476746835</vt:lpwstr>
      </vt:variant>
      <vt:variant>
        <vt:i4>1179710</vt:i4>
      </vt:variant>
      <vt:variant>
        <vt:i4>350</vt:i4>
      </vt:variant>
      <vt:variant>
        <vt:i4>0</vt:i4>
      </vt:variant>
      <vt:variant>
        <vt:i4>5</vt:i4>
      </vt:variant>
      <vt:variant>
        <vt:lpwstr/>
      </vt:variant>
      <vt:variant>
        <vt:lpwstr>_Toc476746834</vt:lpwstr>
      </vt:variant>
      <vt:variant>
        <vt:i4>1179710</vt:i4>
      </vt:variant>
      <vt:variant>
        <vt:i4>344</vt:i4>
      </vt:variant>
      <vt:variant>
        <vt:i4>0</vt:i4>
      </vt:variant>
      <vt:variant>
        <vt:i4>5</vt:i4>
      </vt:variant>
      <vt:variant>
        <vt:lpwstr/>
      </vt:variant>
      <vt:variant>
        <vt:lpwstr>_Toc476746833</vt:lpwstr>
      </vt:variant>
      <vt:variant>
        <vt:i4>1179710</vt:i4>
      </vt:variant>
      <vt:variant>
        <vt:i4>338</vt:i4>
      </vt:variant>
      <vt:variant>
        <vt:i4>0</vt:i4>
      </vt:variant>
      <vt:variant>
        <vt:i4>5</vt:i4>
      </vt:variant>
      <vt:variant>
        <vt:lpwstr/>
      </vt:variant>
      <vt:variant>
        <vt:lpwstr>_Toc476746832</vt:lpwstr>
      </vt:variant>
      <vt:variant>
        <vt:i4>1179710</vt:i4>
      </vt:variant>
      <vt:variant>
        <vt:i4>332</vt:i4>
      </vt:variant>
      <vt:variant>
        <vt:i4>0</vt:i4>
      </vt:variant>
      <vt:variant>
        <vt:i4>5</vt:i4>
      </vt:variant>
      <vt:variant>
        <vt:lpwstr/>
      </vt:variant>
      <vt:variant>
        <vt:lpwstr>_Toc476746831</vt:lpwstr>
      </vt:variant>
      <vt:variant>
        <vt:i4>1179710</vt:i4>
      </vt:variant>
      <vt:variant>
        <vt:i4>326</vt:i4>
      </vt:variant>
      <vt:variant>
        <vt:i4>0</vt:i4>
      </vt:variant>
      <vt:variant>
        <vt:i4>5</vt:i4>
      </vt:variant>
      <vt:variant>
        <vt:lpwstr/>
      </vt:variant>
      <vt:variant>
        <vt:lpwstr>_Toc476746830</vt:lpwstr>
      </vt:variant>
      <vt:variant>
        <vt:i4>1245246</vt:i4>
      </vt:variant>
      <vt:variant>
        <vt:i4>320</vt:i4>
      </vt:variant>
      <vt:variant>
        <vt:i4>0</vt:i4>
      </vt:variant>
      <vt:variant>
        <vt:i4>5</vt:i4>
      </vt:variant>
      <vt:variant>
        <vt:lpwstr/>
      </vt:variant>
      <vt:variant>
        <vt:lpwstr>_Toc476746829</vt:lpwstr>
      </vt:variant>
      <vt:variant>
        <vt:i4>1245246</vt:i4>
      </vt:variant>
      <vt:variant>
        <vt:i4>314</vt:i4>
      </vt:variant>
      <vt:variant>
        <vt:i4>0</vt:i4>
      </vt:variant>
      <vt:variant>
        <vt:i4>5</vt:i4>
      </vt:variant>
      <vt:variant>
        <vt:lpwstr/>
      </vt:variant>
      <vt:variant>
        <vt:lpwstr>_Toc476746828</vt:lpwstr>
      </vt:variant>
      <vt:variant>
        <vt:i4>1245246</vt:i4>
      </vt:variant>
      <vt:variant>
        <vt:i4>308</vt:i4>
      </vt:variant>
      <vt:variant>
        <vt:i4>0</vt:i4>
      </vt:variant>
      <vt:variant>
        <vt:i4>5</vt:i4>
      </vt:variant>
      <vt:variant>
        <vt:lpwstr/>
      </vt:variant>
      <vt:variant>
        <vt:lpwstr>_Toc476746827</vt:lpwstr>
      </vt:variant>
      <vt:variant>
        <vt:i4>1245246</vt:i4>
      </vt:variant>
      <vt:variant>
        <vt:i4>302</vt:i4>
      </vt:variant>
      <vt:variant>
        <vt:i4>0</vt:i4>
      </vt:variant>
      <vt:variant>
        <vt:i4>5</vt:i4>
      </vt:variant>
      <vt:variant>
        <vt:lpwstr/>
      </vt:variant>
      <vt:variant>
        <vt:lpwstr>_Toc476746826</vt:lpwstr>
      </vt:variant>
      <vt:variant>
        <vt:i4>1245246</vt:i4>
      </vt:variant>
      <vt:variant>
        <vt:i4>296</vt:i4>
      </vt:variant>
      <vt:variant>
        <vt:i4>0</vt:i4>
      </vt:variant>
      <vt:variant>
        <vt:i4>5</vt:i4>
      </vt:variant>
      <vt:variant>
        <vt:lpwstr/>
      </vt:variant>
      <vt:variant>
        <vt:lpwstr>_Toc476746824</vt:lpwstr>
      </vt:variant>
      <vt:variant>
        <vt:i4>1245246</vt:i4>
      </vt:variant>
      <vt:variant>
        <vt:i4>290</vt:i4>
      </vt:variant>
      <vt:variant>
        <vt:i4>0</vt:i4>
      </vt:variant>
      <vt:variant>
        <vt:i4>5</vt:i4>
      </vt:variant>
      <vt:variant>
        <vt:lpwstr/>
      </vt:variant>
      <vt:variant>
        <vt:lpwstr>_Toc476746823</vt:lpwstr>
      </vt:variant>
      <vt:variant>
        <vt:i4>1245246</vt:i4>
      </vt:variant>
      <vt:variant>
        <vt:i4>284</vt:i4>
      </vt:variant>
      <vt:variant>
        <vt:i4>0</vt:i4>
      </vt:variant>
      <vt:variant>
        <vt:i4>5</vt:i4>
      </vt:variant>
      <vt:variant>
        <vt:lpwstr/>
      </vt:variant>
      <vt:variant>
        <vt:lpwstr>_Toc476746822</vt:lpwstr>
      </vt:variant>
      <vt:variant>
        <vt:i4>1245246</vt:i4>
      </vt:variant>
      <vt:variant>
        <vt:i4>278</vt:i4>
      </vt:variant>
      <vt:variant>
        <vt:i4>0</vt:i4>
      </vt:variant>
      <vt:variant>
        <vt:i4>5</vt:i4>
      </vt:variant>
      <vt:variant>
        <vt:lpwstr/>
      </vt:variant>
      <vt:variant>
        <vt:lpwstr>_Toc476746821</vt:lpwstr>
      </vt:variant>
      <vt:variant>
        <vt:i4>1245246</vt:i4>
      </vt:variant>
      <vt:variant>
        <vt:i4>272</vt:i4>
      </vt:variant>
      <vt:variant>
        <vt:i4>0</vt:i4>
      </vt:variant>
      <vt:variant>
        <vt:i4>5</vt:i4>
      </vt:variant>
      <vt:variant>
        <vt:lpwstr/>
      </vt:variant>
      <vt:variant>
        <vt:lpwstr>_Toc476746820</vt:lpwstr>
      </vt:variant>
      <vt:variant>
        <vt:i4>1048638</vt:i4>
      </vt:variant>
      <vt:variant>
        <vt:i4>266</vt:i4>
      </vt:variant>
      <vt:variant>
        <vt:i4>0</vt:i4>
      </vt:variant>
      <vt:variant>
        <vt:i4>5</vt:i4>
      </vt:variant>
      <vt:variant>
        <vt:lpwstr/>
      </vt:variant>
      <vt:variant>
        <vt:lpwstr>_Toc476746819</vt:lpwstr>
      </vt:variant>
      <vt:variant>
        <vt:i4>1048638</vt:i4>
      </vt:variant>
      <vt:variant>
        <vt:i4>260</vt:i4>
      </vt:variant>
      <vt:variant>
        <vt:i4>0</vt:i4>
      </vt:variant>
      <vt:variant>
        <vt:i4>5</vt:i4>
      </vt:variant>
      <vt:variant>
        <vt:lpwstr/>
      </vt:variant>
      <vt:variant>
        <vt:lpwstr>_Toc476746818</vt:lpwstr>
      </vt:variant>
      <vt:variant>
        <vt:i4>1048638</vt:i4>
      </vt:variant>
      <vt:variant>
        <vt:i4>254</vt:i4>
      </vt:variant>
      <vt:variant>
        <vt:i4>0</vt:i4>
      </vt:variant>
      <vt:variant>
        <vt:i4>5</vt:i4>
      </vt:variant>
      <vt:variant>
        <vt:lpwstr/>
      </vt:variant>
      <vt:variant>
        <vt:lpwstr>_Toc476746817</vt:lpwstr>
      </vt:variant>
      <vt:variant>
        <vt:i4>1048638</vt:i4>
      </vt:variant>
      <vt:variant>
        <vt:i4>248</vt:i4>
      </vt:variant>
      <vt:variant>
        <vt:i4>0</vt:i4>
      </vt:variant>
      <vt:variant>
        <vt:i4>5</vt:i4>
      </vt:variant>
      <vt:variant>
        <vt:lpwstr/>
      </vt:variant>
      <vt:variant>
        <vt:lpwstr>_Toc476746816</vt:lpwstr>
      </vt:variant>
      <vt:variant>
        <vt:i4>1048638</vt:i4>
      </vt:variant>
      <vt:variant>
        <vt:i4>242</vt:i4>
      </vt:variant>
      <vt:variant>
        <vt:i4>0</vt:i4>
      </vt:variant>
      <vt:variant>
        <vt:i4>5</vt:i4>
      </vt:variant>
      <vt:variant>
        <vt:lpwstr/>
      </vt:variant>
      <vt:variant>
        <vt:lpwstr>_Toc476746815</vt:lpwstr>
      </vt:variant>
      <vt:variant>
        <vt:i4>1048638</vt:i4>
      </vt:variant>
      <vt:variant>
        <vt:i4>236</vt:i4>
      </vt:variant>
      <vt:variant>
        <vt:i4>0</vt:i4>
      </vt:variant>
      <vt:variant>
        <vt:i4>5</vt:i4>
      </vt:variant>
      <vt:variant>
        <vt:lpwstr/>
      </vt:variant>
      <vt:variant>
        <vt:lpwstr>_Toc476746814</vt:lpwstr>
      </vt:variant>
      <vt:variant>
        <vt:i4>1048638</vt:i4>
      </vt:variant>
      <vt:variant>
        <vt:i4>230</vt:i4>
      </vt:variant>
      <vt:variant>
        <vt:i4>0</vt:i4>
      </vt:variant>
      <vt:variant>
        <vt:i4>5</vt:i4>
      </vt:variant>
      <vt:variant>
        <vt:lpwstr/>
      </vt:variant>
      <vt:variant>
        <vt:lpwstr>_Toc476746813</vt:lpwstr>
      </vt:variant>
      <vt:variant>
        <vt:i4>1048638</vt:i4>
      </vt:variant>
      <vt:variant>
        <vt:i4>224</vt:i4>
      </vt:variant>
      <vt:variant>
        <vt:i4>0</vt:i4>
      </vt:variant>
      <vt:variant>
        <vt:i4>5</vt:i4>
      </vt:variant>
      <vt:variant>
        <vt:lpwstr/>
      </vt:variant>
      <vt:variant>
        <vt:lpwstr>_Toc476746812</vt:lpwstr>
      </vt:variant>
      <vt:variant>
        <vt:i4>1048638</vt:i4>
      </vt:variant>
      <vt:variant>
        <vt:i4>218</vt:i4>
      </vt:variant>
      <vt:variant>
        <vt:i4>0</vt:i4>
      </vt:variant>
      <vt:variant>
        <vt:i4>5</vt:i4>
      </vt:variant>
      <vt:variant>
        <vt:lpwstr/>
      </vt:variant>
      <vt:variant>
        <vt:lpwstr>_Toc476746811</vt:lpwstr>
      </vt:variant>
      <vt:variant>
        <vt:i4>1048638</vt:i4>
      </vt:variant>
      <vt:variant>
        <vt:i4>212</vt:i4>
      </vt:variant>
      <vt:variant>
        <vt:i4>0</vt:i4>
      </vt:variant>
      <vt:variant>
        <vt:i4>5</vt:i4>
      </vt:variant>
      <vt:variant>
        <vt:lpwstr/>
      </vt:variant>
      <vt:variant>
        <vt:lpwstr>_Toc476746810</vt:lpwstr>
      </vt:variant>
      <vt:variant>
        <vt:i4>1114174</vt:i4>
      </vt:variant>
      <vt:variant>
        <vt:i4>206</vt:i4>
      </vt:variant>
      <vt:variant>
        <vt:i4>0</vt:i4>
      </vt:variant>
      <vt:variant>
        <vt:i4>5</vt:i4>
      </vt:variant>
      <vt:variant>
        <vt:lpwstr/>
      </vt:variant>
      <vt:variant>
        <vt:lpwstr>_Toc476746809</vt:lpwstr>
      </vt:variant>
      <vt:variant>
        <vt:i4>1114174</vt:i4>
      </vt:variant>
      <vt:variant>
        <vt:i4>200</vt:i4>
      </vt:variant>
      <vt:variant>
        <vt:i4>0</vt:i4>
      </vt:variant>
      <vt:variant>
        <vt:i4>5</vt:i4>
      </vt:variant>
      <vt:variant>
        <vt:lpwstr/>
      </vt:variant>
      <vt:variant>
        <vt:lpwstr>_Toc476746808</vt:lpwstr>
      </vt:variant>
      <vt:variant>
        <vt:i4>1114174</vt:i4>
      </vt:variant>
      <vt:variant>
        <vt:i4>194</vt:i4>
      </vt:variant>
      <vt:variant>
        <vt:i4>0</vt:i4>
      </vt:variant>
      <vt:variant>
        <vt:i4>5</vt:i4>
      </vt:variant>
      <vt:variant>
        <vt:lpwstr/>
      </vt:variant>
      <vt:variant>
        <vt:lpwstr>_Toc476746807</vt:lpwstr>
      </vt:variant>
      <vt:variant>
        <vt:i4>1114174</vt:i4>
      </vt:variant>
      <vt:variant>
        <vt:i4>188</vt:i4>
      </vt:variant>
      <vt:variant>
        <vt:i4>0</vt:i4>
      </vt:variant>
      <vt:variant>
        <vt:i4>5</vt:i4>
      </vt:variant>
      <vt:variant>
        <vt:lpwstr/>
      </vt:variant>
      <vt:variant>
        <vt:lpwstr>_Toc476746806</vt:lpwstr>
      </vt:variant>
      <vt:variant>
        <vt:i4>1114174</vt:i4>
      </vt:variant>
      <vt:variant>
        <vt:i4>182</vt:i4>
      </vt:variant>
      <vt:variant>
        <vt:i4>0</vt:i4>
      </vt:variant>
      <vt:variant>
        <vt:i4>5</vt:i4>
      </vt:variant>
      <vt:variant>
        <vt:lpwstr/>
      </vt:variant>
      <vt:variant>
        <vt:lpwstr>_Toc476746805</vt:lpwstr>
      </vt:variant>
      <vt:variant>
        <vt:i4>1114174</vt:i4>
      </vt:variant>
      <vt:variant>
        <vt:i4>176</vt:i4>
      </vt:variant>
      <vt:variant>
        <vt:i4>0</vt:i4>
      </vt:variant>
      <vt:variant>
        <vt:i4>5</vt:i4>
      </vt:variant>
      <vt:variant>
        <vt:lpwstr/>
      </vt:variant>
      <vt:variant>
        <vt:lpwstr>_Toc476746804</vt:lpwstr>
      </vt:variant>
      <vt:variant>
        <vt:i4>1114174</vt:i4>
      </vt:variant>
      <vt:variant>
        <vt:i4>170</vt:i4>
      </vt:variant>
      <vt:variant>
        <vt:i4>0</vt:i4>
      </vt:variant>
      <vt:variant>
        <vt:i4>5</vt:i4>
      </vt:variant>
      <vt:variant>
        <vt:lpwstr/>
      </vt:variant>
      <vt:variant>
        <vt:lpwstr>_Toc476746803</vt:lpwstr>
      </vt:variant>
      <vt:variant>
        <vt:i4>1114174</vt:i4>
      </vt:variant>
      <vt:variant>
        <vt:i4>164</vt:i4>
      </vt:variant>
      <vt:variant>
        <vt:i4>0</vt:i4>
      </vt:variant>
      <vt:variant>
        <vt:i4>5</vt:i4>
      </vt:variant>
      <vt:variant>
        <vt:lpwstr/>
      </vt:variant>
      <vt:variant>
        <vt:lpwstr>_Toc476746802</vt:lpwstr>
      </vt:variant>
      <vt:variant>
        <vt:i4>1114174</vt:i4>
      </vt:variant>
      <vt:variant>
        <vt:i4>158</vt:i4>
      </vt:variant>
      <vt:variant>
        <vt:i4>0</vt:i4>
      </vt:variant>
      <vt:variant>
        <vt:i4>5</vt:i4>
      </vt:variant>
      <vt:variant>
        <vt:lpwstr/>
      </vt:variant>
      <vt:variant>
        <vt:lpwstr>_Toc476746801</vt:lpwstr>
      </vt:variant>
      <vt:variant>
        <vt:i4>1114174</vt:i4>
      </vt:variant>
      <vt:variant>
        <vt:i4>152</vt:i4>
      </vt:variant>
      <vt:variant>
        <vt:i4>0</vt:i4>
      </vt:variant>
      <vt:variant>
        <vt:i4>5</vt:i4>
      </vt:variant>
      <vt:variant>
        <vt:lpwstr/>
      </vt:variant>
      <vt:variant>
        <vt:lpwstr>_Toc476746800</vt:lpwstr>
      </vt:variant>
      <vt:variant>
        <vt:i4>1572913</vt:i4>
      </vt:variant>
      <vt:variant>
        <vt:i4>146</vt:i4>
      </vt:variant>
      <vt:variant>
        <vt:i4>0</vt:i4>
      </vt:variant>
      <vt:variant>
        <vt:i4>5</vt:i4>
      </vt:variant>
      <vt:variant>
        <vt:lpwstr/>
      </vt:variant>
      <vt:variant>
        <vt:lpwstr>_Toc476746799</vt:lpwstr>
      </vt:variant>
      <vt:variant>
        <vt:i4>1572913</vt:i4>
      </vt:variant>
      <vt:variant>
        <vt:i4>140</vt:i4>
      </vt:variant>
      <vt:variant>
        <vt:i4>0</vt:i4>
      </vt:variant>
      <vt:variant>
        <vt:i4>5</vt:i4>
      </vt:variant>
      <vt:variant>
        <vt:lpwstr/>
      </vt:variant>
      <vt:variant>
        <vt:lpwstr>_Toc476746798</vt:lpwstr>
      </vt:variant>
      <vt:variant>
        <vt:i4>1572913</vt:i4>
      </vt:variant>
      <vt:variant>
        <vt:i4>134</vt:i4>
      </vt:variant>
      <vt:variant>
        <vt:i4>0</vt:i4>
      </vt:variant>
      <vt:variant>
        <vt:i4>5</vt:i4>
      </vt:variant>
      <vt:variant>
        <vt:lpwstr/>
      </vt:variant>
      <vt:variant>
        <vt:lpwstr>_Toc476746797</vt:lpwstr>
      </vt:variant>
      <vt:variant>
        <vt:i4>1572913</vt:i4>
      </vt:variant>
      <vt:variant>
        <vt:i4>128</vt:i4>
      </vt:variant>
      <vt:variant>
        <vt:i4>0</vt:i4>
      </vt:variant>
      <vt:variant>
        <vt:i4>5</vt:i4>
      </vt:variant>
      <vt:variant>
        <vt:lpwstr/>
      </vt:variant>
      <vt:variant>
        <vt:lpwstr>_Toc476746796</vt:lpwstr>
      </vt:variant>
      <vt:variant>
        <vt:i4>1572913</vt:i4>
      </vt:variant>
      <vt:variant>
        <vt:i4>122</vt:i4>
      </vt:variant>
      <vt:variant>
        <vt:i4>0</vt:i4>
      </vt:variant>
      <vt:variant>
        <vt:i4>5</vt:i4>
      </vt:variant>
      <vt:variant>
        <vt:lpwstr/>
      </vt:variant>
      <vt:variant>
        <vt:lpwstr>_Toc476746795</vt:lpwstr>
      </vt:variant>
      <vt:variant>
        <vt:i4>1572913</vt:i4>
      </vt:variant>
      <vt:variant>
        <vt:i4>116</vt:i4>
      </vt:variant>
      <vt:variant>
        <vt:i4>0</vt:i4>
      </vt:variant>
      <vt:variant>
        <vt:i4>5</vt:i4>
      </vt:variant>
      <vt:variant>
        <vt:lpwstr/>
      </vt:variant>
      <vt:variant>
        <vt:lpwstr>_Toc476746794</vt:lpwstr>
      </vt:variant>
      <vt:variant>
        <vt:i4>1572913</vt:i4>
      </vt:variant>
      <vt:variant>
        <vt:i4>110</vt:i4>
      </vt:variant>
      <vt:variant>
        <vt:i4>0</vt:i4>
      </vt:variant>
      <vt:variant>
        <vt:i4>5</vt:i4>
      </vt:variant>
      <vt:variant>
        <vt:lpwstr/>
      </vt:variant>
      <vt:variant>
        <vt:lpwstr>_Toc476746793</vt:lpwstr>
      </vt:variant>
      <vt:variant>
        <vt:i4>1572913</vt:i4>
      </vt:variant>
      <vt:variant>
        <vt:i4>104</vt:i4>
      </vt:variant>
      <vt:variant>
        <vt:i4>0</vt:i4>
      </vt:variant>
      <vt:variant>
        <vt:i4>5</vt:i4>
      </vt:variant>
      <vt:variant>
        <vt:lpwstr/>
      </vt:variant>
      <vt:variant>
        <vt:lpwstr>_Toc476746792</vt:lpwstr>
      </vt:variant>
      <vt:variant>
        <vt:i4>1572913</vt:i4>
      </vt:variant>
      <vt:variant>
        <vt:i4>98</vt:i4>
      </vt:variant>
      <vt:variant>
        <vt:i4>0</vt:i4>
      </vt:variant>
      <vt:variant>
        <vt:i4>5</vt:i4>
      </vt:variant>
      <vt:variant>
        <vt:lpwstr/>
      </vt:variant>
      <vt:variant>
        <vt:lpwstr>_Toc476746791</vt:lpwstr>
      </vt:variant>
      <vt:variant>
        <vt:i4>1572913</vt:i4>
      </vt:variant>
      <vt:variant>
        <vt:i4>92</vt:i4>
      </vt:variant>
      <vt:variant>
        <vt:i4>0</vt:i4>
      </vt:variant>
      <vt:variant>
        <vt:i4>5</vt:i4>
      </vt:variant>
      <vt:variant>
        <vt:lpwstr/>
      </vt:variant>
      <vt:variant>
        <vt:lpwstr>_Toc476746790</vt:lpwstr>
      </vt:variant>
      <vt:variant>
        <vt:i4>1638449</vt:i4>
      </vt:variant>
      <vt:variant>
        <vt:i4>86</vt:i4>
      </vt:variant>
      <vt:variant>
        <vt:i4>0</vt:i4>
      </vt:variant>
      <vt:variant>
        <vt:i4>5</vt:i4>
      </vt:variant>
      <vt:variant>
        <vt:lpwstr/>
      </vt:variant>
      <vt:variant>
        <vt:lpwstr>_Toc476746789</vt:lpwstr>
      </vt:variant>
      <vt:variant>
        <vt:i4>1638449</vt:i4>
      </vt:variant>
      <vt:variant>
        <vt:i4>80</vt:i4>
      </vt:variant>
      <vt:variant>
        <vt:i4>0</vt:i4>
      </vt:variant>
      <vt:variant>
        <vt:i4>5</vt:i4>
      </vt:variant>
      <vt:variant>
        <vt:lpwstr/>
      </vt:variant>
      <vt:variant>
        <vt:lpwstr>_Toc476746788</vt:lpwstr>
      </vt:variant>
      <vt:variant>
        <vt:i4>1638449</vt:i4>
      </vt:variant>
      <vt:variant>
        <vt:i4>74</vt:i4>
      </vt:variant>
      <vt:variant>
        <vt:i4>0</vt:i4>
      </vt:variant>
      <vt:variant>
        <vt:i4>5</vt:i4>
      </vt:variant>
      <vt:variant>
        <vt:lpwstr/>
      </vt:variant>
      <vt:variant>
        <vt:lpwstr>_Toc476746787</vt:lpwstr>
      </vt:variant>
      <vt:variant>
        <vt:i4>1638449</vt:i4>
      </vt:variant>
      <vt:variant>
        <vt:i4>68</vt:i4>
      </vt:variant>
      <vt:variant>
        <vt:i4>0</vt:i4>
      </vt:variant>
      <vt:variant>
        <vt:i4>5</vt:i4>
      </vt:variant>
      <vt:variant>
        <vt:lpwstr/>
      </vt:variant>
      <vt:variant>
        <vt:lpwstr>_Toc476746786</vt:lpwstr>
      </vt:variant>
      <vt:variant>
        <vt:i4>1638449</vt:i4>
      </vt:variant>
      <vt:variant>
        <vt:i4>62</vt:i4>
      </vt:variant>
      <vt:variant>
        <vt:i4>0</vt:i4>
      </vt:variant>
      <vt:variant>
        <vt:i4>5</vt:i4>
      </vt:variant>
      <vt:variant>
        <vt:lpwstr/>
      </vt:variant>
      <vt:variant>
        <vt:lpwstr>_Toc476746785</vt:lpwstr>
      </vt:variant>
      <vt:variant>
        <vt:i4>1638449</vt:i4>
      </vt:variant>
      <vt:variant>
        <vt:i4>56</vt:i4>
      </vt:variant>
      <vt:variant>
        <vt:i4>0</vt:i4>
      </vt:variant>
      <vt:variant>
        <vt:i4>5</vt:i4>
      </vt:variant>
      <vt:variant>
        <vt:lpwstr/>
      </vt:variant>
      <vt:variant>
        <vt:lpwstr>_Toc476746784</vt:lpwstr>
      </vt:variant>
      <vt:variant>
        <vt:i4>1638449</vt:i4>
      </vt:variant>
      <vt:variant>
        <vt:i4>50</vt:i4>
      </vt:variant>
      <vt:variant>
        <vt:i4>0</vt:i4>
      </vt:variant>
      <vt:variant>
        <vt:i4>5</vt:i4>
      </vt:variant>
      <vt:variant>
        <vt:lpwstr/>
      </vt:variant>
      <vt:variant>
        <vt:lpwstr>_Toc476746783</vt:lpwstr>
      </vt:variant>
      <vt:variant>
        <vt:i4>1638449</vt:i4>
      </vt:variant>
      <vt:variant>
        <vt:i4>44</vt:i4>
      </vt:variant>
      <vt:variant>
        <vt:i4>0</vt:i4>
      </vt:variant>
      <vt:variant>
        <vt:i4>5</vt:i4>
      </vt:variant>
      <vt:variant>
        <vt:lpwstr/>
      </vt:variant>
      <vt:variant>
        <vt:lpwstr>_Toc476746782</vt:lpwstr>
      </vt:variant>
      <vt:variant>
        <vt:i4>1638449</vt:i4>
      </vt:variant>
      <vt:variant>
        <vt:i4>38</vt:i4>
      </vt:variant>
      <vt:variant>
        <vt:i4>0</vt:i4>
      </vt:variant>
      <vt:variant>
        <vt:i4>5</vt:i4>
      </vt:variant>
      <vt:variant>
        <vt:lpwstr/>
      </vt:variant>
      <vt:variant>
        <vt:lpwstr>_Toc476746781</vt:lpwstr>
      </vt:variant>
      <vt:variant>
        <vt:i4>1638449</vt:i4>
      </vt:variant>
      <vt:variant>
        <vt:i4>32</vt:i4>
      </vt:variant>
      <vt:variant>
        <vt:i4>0</vt:i4>
      </vt:variant>
      <vt:variant>
        <vt:i4>5</vt:i4>
      </vt:variant>
      <vt:variant>
        <vt:lpwstr/>
      </vt:variant>
      <vt:variant>
        <vt:lpwstr>_Toc476746780</vt:lpwstr>
      </vt:variant>
      <vt:variant>
        <vt:i4>1441841</vt:i4>
      </vt:variant>
      <vt:variant>
        <vt:i4>26</vt:i4>
      </vt:variant>
      <vt:variant>
        <vt:i4>0</vt:i4>
      </vt:variant>
      <vt:variant>
        <vt:i4>5</vt:i4>
      </vt:variant>
      <vt:variant>
        <vt:lpwstr/>
      </vt:variant>
      <vt:variant>
        <vt:lpwstr>_Toc476746779</vt:lpwstr>
      </vt:variant>
      <vt:variant>
        <vt:i4>1441841</vt:i4>
      </vt:variant>
      <vt:variant>
        <vt:i4>20</vt:i4>
      </vt:variant>
      <vt:variant>
        <vt:i4>0</vt:i4>
      </vt:variant>
      <vt:variant>
        <vt:i4>5</vt:i4>
      </vt:variant>
      <vt:variant>
        <vt:lpwstr/>
      </vt:variant>
      <vt:variant>
        <vt:lpwstr>_Toc476746778</vt:lpwstr>
      </vt:variant>
      <vt:variant>
        <vt:i4>1441841</vt:i4>
      </vt:variant>
      <vt:variant>
        <vt:i4>14</vt:i4>
      </vt:variant>
      <vt:variant>
        <vt:i4>0</vt:i4>
      </vt:variant>
      <vt:variant>
        <vt:i4>5</vt:i4>
      </vt:variant>
      <vt:variant>
        <vt:lpwstr/>
      </vt:variant>
      <vt:variant>
        <vt:lpwstr>_Toc476746777</vt:lpwstr>
      </vt:variant>
      <vt:variant>
        <vt:i4>1441841</vt:i4>
      </vt:variant>
      <vt:variant>
        <vt:i4>8</vt:i4>
      </vt:variant>
      <vt:variant>
        <vt:i4>0</vt:i4>
      </vt:variant>
      <vt:variant>
        <vt:i4>5</vt:i4>
      </vt:variant>
      <vt:variant>
        <vt:lpwstr/>
      </vt:variant>
      <vt:variant>
        <vt:lpwstr>_Toc476746776</vt:lpwstr>
      </vt:variant>
      <vt:variant>
        <vt:i4>1441841</vt:i4>
      </vt:variant>
      <vt:variant>
        <vt:i4>2</vt:i4>
      </vt:variant>
      <vt:variant>
        <vt:i4>0</vt:i4>
      </vt:variant>
      <vt:variant>
        <vt:i4>5</vt:i4>
      </vt:variant>
      <vt:variant>
        <vt:lpwstr/>
      </vt:variant>
      <vt:variant>
        <vt:lpwstr>_Toc476746775</vt:lpwstr>
      </vt:variant>
      <vt:variant>
        <vt:i4>2031641</vt:i4>
      </vt:variant>
      <vt:variant>
        <vt:i4>0</vt:i4>
      </vt:variant>
      <vt:variant>
        <vt:i4>0</vt:i4>
      </vt:variant>
      <vt:variant>
        <vt:i4>5</vt:i4>
      </vt:variant>
      <vt:variant>
        <vt:lpwstr>http://www.agricoltura.regione.lombardia.it/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Operazione 8.3.01</dc:title>
  <dc:subject/>
  <dc:creator>Alessandro Pezzotta;Roberto Tonetti</dc:creator>
  <cp:keywords/>
  <dc:description/>
  <cp:lastModifiedBy>Luisa Maria Cagelli</cp:lastModifiedBy>
  <cp:revision>26</cp:revision>
  <cp:lastPrinted>2024-12-22T21:44:00Z</cp:lastPrinted>
  <dcterms:created xsi:type="dcterms:W3CDTF">2024-11-22T09:08:00Z</dcterms:created>
  <dcterms:modified xsi:type="dcterms:W3CDTF">2024-12-22T21:47:00Z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Regione Lombardia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